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9.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drawings/drawing1.xml" ContentType="application/vnd.openxmlformats-officedocument.drawingml.chartshapes+xml"/>
  <Override PartName="/word/charts/chart45.xml" ContentType="application/vnd.openxmlformats-officedocument.drawingml.chart+xml"/>
  <Override PartName="/word/charts/chart46.xml" ContentType="application/vnd.openxmlformats-officedocument.drawingml.chart+xml"/>
  <Override PartName="/word/theme/themeOverride10.xml" ContentType="application/vnd.openxmlformats-officedocument.themeOverride+xml"/>
  <Override PartName="/word/charts/chart47.xml" ContentType="application/vnd.openxmlformats-officedocument.drawingml.chart+xml"/>
  <Override PartName="/word/theme/themeOverride11.xml" ContentType="application/vnd.openxmlformats-officedocument.themeOverride+xml"/>
  <Override PartName="/word/charts/chart48.xml" ContentType="application/vnd.openxmlformats-officedocument.drawingml.chart+xml"/>
  <Override PartName="/word/theme/themeOverride12.xml" ContentType="application/vnd.openxmlformats-officedocument.themeOverride+xml"/>
  <Override PartName="/word/charts/chart49.xml" ContentType="application/vnd.openxmlformats-officedocument.drawingml.chart+xml"/>
  <Override PartName="/word/theme/themeOverride13.xml" ContentType="application/vnd.openxmlformats-officedocument.themeOverride+xml"/>
  <Override PartName="/word/charts/chart50.xml" ContentType="application/vnd.openxmlformats-officedocument.drawingml.chart+xml"/>
  <Override PartName="/word/charts/chart5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r>
        <w:t xml:space="preserve">                                                                                                       P</w:t>
      </w:r>
      <w:r w:rsidR="001A2B65">
        <w:t>RITARTA</w:t>
      </w:r>
    </w:p>
    <w:p w:rsidR="00010A2D" w:rsidRDefault="00010A2D" w:rsidP="00E7355B">
      <w:pPr>
        <w:pStyle w:val="Pagrindiniotekstotrauka"/>
        <w:tabs>
          <w:tab w:val="left" w:pos="1247"/>
          <w:tab w:val="left" w:pos="1843"/>
        </w:tabs>
        <w:ind w:firstLine="0"/>
      </w:pPr>
      <w:r>
        <w:t xml:space="preserve">                                                                                                       Rietavo savivaldybės tarybos</w:t>
      </w:r>
    </w:p>
    <w:p w:rsidR="00010A2D" w:rsidRDefault="00010A2D" w:rsidP="00E7355B">
      <w:pPr>
        <w:pStyle w:val="Pagrindiniotekstotrauka"/>
        <w:tabs>
          <w:tab w:val="left" w:pos="1247"/>
          <w:tab w:val="left" w:pos="1843"/>
        </w:tabs>
        <w:ind w:firstLine="0"/>
      </w:pPr>
      <w:r>
        <w:t xml:space="preserve">                                                                                                       201</w:t>
      </w:r>
      <w:r w:rsidR="00D6680E">
        <w:t>7</w:t>
      </w:r>
      <w:r>
        <w:t xml:space="preserve"> m. </w:t>
      </w:r>
      <w:r w:rsidR="00DA61DB">
        <w:t>balandžio 27</w:t>
      </w:r>
      <w:r>
        <w:t xml:space="preserve"> d.</w:t>
      </w:r>
    </w:p>
    <w:p w:rsidR="00010A2D" w:rsidRDefault="00010A2D" w:rsidP="00E7355B">
      <w:pPr>
        <w:pStyle w:val="Pagrindiniotekstotrauka"/>
        <w:tabs>
          <w:tab w:val="left" w:pos="1247"/>
          <w:tab w:val="left" w:pos="1843"/>
        </w:tabs>
        <w:ind w:firstLine="0"/>
      </w:pPr>
      <w:r>
        <w:t xml:space="preserve">                                                                                                       sprendimu Nr. T1-</w:t>
      </w:r>
      <w:r w:rsidR="00DA61DB">
        <w:t>68</w:t>
      </w: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Pr="00F9188F" w:rsidRDefault="00010A2D" w:rsidP="00D6680E">
      <w:pPr>
        <w:pStyle w:val="Pagrindinistekstas1"/>
        <w:spacing w:line="240" w:lineRule="auto"/>
        <w:ind w:firstLine="0"/>
        <w:jc w:val="center"/>
        <w:rPr>
          <w:b/>
          <w:sz w:val="24"/>
          <w:szCs w:val="24"/>
        </w:rPr>
      </w:pPr>
      <w:r>
        <w:rPr>
          <w:b/>
          <w:sz w:val="24"/>
          <w:szCs w:val="24"/>
        </w:rPr>
        <w:t>RIETAV</w:t>
      </w:r>
      <w:r w:rsidRPr="00F9188F">
        <w:rPr>
          <w:b/>
          <w:sz w:val="24"/>
          <w:szCs w:val="24"/>
        </w:rPr>
        <w:t>O SAVIVALDYBĖS TARYBOS 201</w:t>
      </w:r>
      <w:r w:rsidR="00D6680E">
        <w:rPr>
          <w:b/>
          <w:sz w:val="24"/>
          <w:szCs w:val="24"/>
        </w:rPr>
        <w:t>6</w:t>
      </w:r>
      <w:r w:rsidRPr="00F9188F">
        <w:rPr>
          <w:b/>
          <w:sz w:val="24"/>
          <w:szCs w:val="24"/>
        </w:rPr>
        <w:t xml:space="preserve"> METŲ VEIKLOS ATASKAITA</w:t>
      </w:r>
    </w:p>
    <w:p w:rsidR="00010A2D" w:rsidRDefault="00010A2D" w:rsidP="00A01088">
      <w:pPr>
        <w:pStyle w:val="Pagrindinistekstas1"/>
        <w:spacing w:line="240" w:lineRule="auto"/>
        <w:ind w:firstLine="720"/>
        <w:jc w:val="left"/>
        <w:rPr>
          <w:sz w:val="24"/>
          <w:szCs w:val="24"/>
        </w:rPr>
      </w:pPr>
    </w:p>
    <w:p w:rsidR="00010A2D" w:rsidRDefault="00010A2D" w:rsidP="00A01088">
      <w:pPr>
        <w:pStyle w:val="Pagrindinistekstas1"/>
        <w:spacing w:line="240" w:lineRule="auto"/>
        <w:ind w:firstLine="720"/>
        <w:jc w:val="left"/>
        <w:rPr>
          <w:sz w:val="24"/>
          <w:szCs w:val="24"/>
        </w:rPr>
      </w:pPr>
    </w:p>
    <w:p w:rsidR="00010A2D" w:rsidRDefault="00010A2D" w:rsidP="00A01088">
      <w:pPr>
        <w:pStyle w:val="Pagrindinistekstas1"/>
        <w:spacing w:line="240" w:lineRule="auto"/>
        <w:ind w:firstLine="720"/>
        <w:jc w:val="left"/>
        <w:rPr>
          <w:sz w:val="24"/>
          <w:szCs w:val="24"/>
        </w:rPr>
      </w:pPr>
      <w:r>
        <w:rPr>
          <w:sz w:val="24"/>
          <w:szCs w:val="24"/>
        </w:rPr>
        <w:t xml:space="preserve">Vadovaujantis Lietuvos Respublikos vietos savivaldos įstatymu ir Rietavo savivaldybės tarybos veiklos reglamentu, teikiama Tarybos veiklos ataskaita, kurioje pateikti  faktiniai duomenys ir informacija apie pagrindinių funkcijų vykdymą. </w:t>
      </w:r>
    </w:p>
    <w:p w:rsidR="00010A2D" w:rsidRDefault="00010A2D" w:rsidP="00A01088">
      <w:pPr>
        <w:ind w:firstLine="0"/>
        <w:jc w:val="left"/>
        <w:rPr>
          <w:i/>
          <w:color w:val="000000"/>
          <w:szCs w:val="24"/>
        </w:rPr>
      </w:pPr>
      <w:r>
        <w:rPr>
          <w:i/>
          <w:color w:val="000000"/>
          <w:szCs w:val="24"/>
        </w:rPr>
        <w:t xml:space="preserve">      </w:t>
      </w:r>
    </w:p>
    <w:p w:rsidR="00010A2D" w:rsidRDefault="00010A2D" w:rsidP="00A01088">
      <w:pPr>
        <w:ind w:firstLine="0"/>
        <w:jc w:val="left"/>
        <w:rPr>
          <w:rFonts w:eastAsia="Lucida Sans Unicode"/>
          <w:kern w:val="2"/>
        </w:rPr>
      </w:pPr>
      <w:r>
        <w:rPr>
          <w:i/>
          <w:color w:val="000000"/>
          <w:szCs w:val="24"/>
        </w:rPr>
        <w:t xml:space="preserve">            </w:t>
      </w:r>
      <w:r w:rsidR="00B37EAB">
        <w:rPr>
          <w:color w:val="000000"/>
          <w:szCs w:val="24"/>
        </w:rPr>
        <w:t>201</w:t>
      </w:r>
      <w:r w:rsidR="00D6680E">
        <w:rPr>
          <w:color w:val="000000"/>
          <w:szCs w:val="24"/>
        </w:rPr>
        <w:t>6</w:t>
      </w:r>
      <w:r w:rsidR="00B37EAB">
        <w:rPr>
          <w:color w:val="000000"/>
          <w:szCs w:val="24"/>
        </w:rPr>
        <w:t xml:space="preserve"> m. dirbo V šaukimo </w:t>
      </w:r>
      <w:r w:rsidR="001371F0">
        <w:rPr>
          <w:color w:val="000000"/>
          <w:szCs w:val="24"/>
        </w:rPr>
        <w:t>Rietavo savivaldybės taryb</w:t>
      </w:r>
      <w:r w:rsidR="00B37EAB">
        <w:rPr>
          <w:color w:val="000000"/>
          <w:szCs w:val="24"/>
        </w:rPr>
        <w:t xml:space="preserve">a, kurią </w:t>
      </w:r>
      <w:r w:rsidR="001371F0">
        <w:rPr>
          <w:color w:val="000000"/>
          <w:szCs w:val="24"/>
        </w:rPr>
        <w:t>sudar</w:t>
      </w:r>
      <w:r w:rsidR="00B37EAB">
        <w:rPr>
          <w:color w:val="000000"/>
          <w:szCs w:val="24"/>
        </w:rPr>
        <w:t>ė</w:t>
      </w:r>
      <w:r w:rsidR="001371F0">
        <w:rPr>
          <w:color w:val="000000"/>
          <w:szCs w:val="24"/>
        </w:rPr>
        <w:t xml:space="preserve"> 17 narių. </w:t>
      </w:r>
      <w:r w:rsidRPr="00DC1483">
        <w:rPr>
          <w:rFonts w:eastAsia="Lucida Sans Unicode"/>
          <w:kern w:val="2"/>
        </w:rPr>
        <w:t>Jie atstova</w:t>
      </w:r>
      <w:r w:rsidR="00B37EAB">
        <w:rPr>
          <w:rFonts w:eastAsia="Lucida Sans Unicode"/>
          <w:kern w:val="2"/>
        </w:rPr>
        <w:t>vo</w:t>
      </w:r>
      <w:r w:rsidRPr="00DC1483">
        <w:rPr>
          <w:rFonts w:eastAsia="Lucida Sans Unicode"/>
          <w:kern w:val="2"/>
        </w:rPr>
        <w:t xml:space="preserve"> </w:t>
      </w:r>
      <w:r>
        <w:rPr>
          <w:rFonts w:eastAsia="Lucida Sans Unicode"/>
          <w:kern w:val="2"/>
        </w:rPr>
        <w:t>4</w:t>
      </w:r>
      <w:r w:rsidRPr="00DC1483">
        <w:rPr>
          <w:rFonts w:eastAsia="Lucida Sans Unicode"/>
          <w:kern w:val="2"/>
        </w:rPr>
        <w:t xml:space="preserve"> politinėms partijoms: </w:t>
      </w:r>
      <w:r w:rsidR="00BD158E">
        <w:rPr>
          <w:rFonts w:eastAsia="Lucida Sans Unicode"/>
          <w:kern w:val="2"/>
        </w:rPr>
        <w:t>Lietuvos Respublikos liberalų sąjūdžiui</w:t>
      </w:r>
      <w:r w:rsidRPr="00DC1483">
        <w:rPr>
          <w:rFonts w:eastAsia="Lucida Sans Unicode"/>
          <w:kern w:val="2"/>
        </w:rPr>
        <w:t xml:space="preserve"> (1</w:t>
      </w:r>
      <w:r>
        <w:rPr>
          <w:rFonts w:eastAsia="Lucida Sans Unicode"/>
          <w:kern w:val="2"/>
        </w:rPr>
        <w:t>1</w:t>
      </w:r>
      <w:r w:rsidRPr="00DC1483">
        <w:rPr>
          <w:rFonts w:eastAsia="Lucida Sans Unicode"/>
          <w:kern w:val="2"/>
        </w:rPr>
        <w:t xml:space="preserve"> Tarybos narių), Lietuvos socialdemokratų partijai (</w:t>
      </w:r>
      <w:r>
        <w:rPr>
          <w:rFonts w:eastAsia="Lucida Sans Unicode"/>
          <w:kern w:val="2"/>
        </w:rPr>
        <w:t>2</w:t>
      </w:r>
      <w:r w:rsidRPr="00DC1483">
        <w:rPr>
          <w:rFonts w:eastAsia="Lucida Sans Unicode"/>
          <w:kern w:val="2"/>
        </w:rPr>
        <w:t xml:space="preserve"> Tarybos nariai), </w:t>
      </w:r>
      <w:r>
        <w:rPr>
          <w:rFonts w:eastAsia="Lucida Sans Unicode"/>
          <w:kern w:val="2"/>
        </w:rPr>
        <w:t>Tėvynės sąjungai-</w:t>
      </w:r>
      <w:r w:rsidRPr="00DC1483">
        <w:rPr>
          <w:rFonts w:eastAsia="Lucida Sans Unicode"/>
          <w:kern w:val="2"/>
        </w:rPr>
        <w:t>Lietuvos krikščionims demokratams (</w:t>
      </w:r>
      <w:r w:rsidR="00D6680E">
        <w:rPr>
          <w:rFonts w:eastAsia="Lucida Sans Unicode"/>
          <w:kern w:val="2"/>
        </w:rPr>
        <w:t>3</w:t>
      </w:r>
      <w:r w:rsidRPr="00DC1483">
        <w:rPr>
          <w:rFonts w:eastAsia="Lucida Sans Unicode"/>
          <w:kern w:val="2"/>
        </w:rPr>
        <w:t xml:space="preserve"> Tarybos nariai), Darbo partijai (</w:t>
      </w:r>
      <w:r w:rsidR="00D6680E">
        <w:rPr>
          <w:rFonts w:eastAsia="Lucida Sans Unicode"/>
          <w:kern w:val="2"/>
        </w:rPr>
        <w:t>1</w:t>
      </w:r>
      <w:r w:rsidRPr="00DC1483">
        <w:rPr>
          <w:rFonts w:eastAsia="Lucida Sans Unicode"/>
          <w:kern w:val="2"/>
        </w:rPr>
        <w:t xml:space="preserve"> Tarybos nar</w:t>
      </w:r>
      <w:r w:rsidR="00D6680E">
        <w:rPr>
          <w:rFonts w:eastAsia="Lucida Sans Unicode"/>
          <w:kern w:val="2"/>
        </w:rPr>
        <w:t>ys</w:t>
      </w:r>
      <w:r w:rsidRPr="00DC1483">
        <w:rPr>
          <w:rFonts w:eastAsia="Lucida Sans Unicode"/>
          <w:kern w:val="2"/>
        </w:rPr>
        <w:t>)</w:t>
      </w:r>
      <w:r>
        <w:rPr>
          <w:rFonts w:eastAsia="Lucida Sans Unicode"/>
          <w:kern w:val="2"/>
        </w:rPr>
        <w:t>.</w:t>
      </w:r>
      <w:r w:rsidR="00393BB2">
        <w:rPr>
          <w:rFonts w:eastAsia="Lucida Sans Unicode"/>
          <w:kern w:val="2"/>
        </w:rPr>
        <w:t xml:space="preserve"> 2016 m. rugsėjo mėn. Tarybos nario mandato atsisakė Sigitas </w:t>
      </w:r>
      <w:proofErr w:type="spellStart"/>
      <w:r w:rsidR="00393BB2">
        <w:rPr>
          <w:rFonts w:eastAsia="Lucida Sans Unicode"/>
          <w:kern w:val="2"/>
        </w:rPr>
        <w:t>Saukalas</w:t>
      </w:r>
      <w:proofErr w:type="spellEnd"/>
      <w:r w:rsidR="00393BB2">
        <w:rPr>
          <w:rFonts w:eastAsia="Lucida Sans Unicode"/>
          <w:kern w:val="2"/>
        </w:rPr>
        <w:t xml:space="preserve">, jį pakeitė Birutė </w:t>
      </w:r>
      <w:proofErr w:type="spellStart"/>
      <w:r w:rsidR="00393BB2">
        <w:rPr>
          <w:rFonts w:eastAsia="Lucida Sans Unicode"/>
          <w:kern w:val="2"/>
        </w:rPr>
        <w:t>Stonkuvienė</w:t>
      </w:r>
      <w:proofErr w:type="spellEnd"/>
      <w:r w:rsidR="00393BB2">
        <w:rPr>
          <w:rFonts w:eastAsia="Lucida Sans Unicode"/>
          <w:kern w:val="2"/>
        </w:rPr>
        <w:t>.</w:t>
      </w:r>
    </w:p>
    <w:p w:rsidR="00010A2D" w:rsidRDefault="00010A2D" w:rsidP="00010A2D">
      <w:pPr>
        <w:ind w:firstLine="1080"/>
        <w:rPr>
          <w:rFonts w:eastAsia="Lucida Sans Unicode"/>
          <w:kern w:val="2"/>
        </w:rPr>
      </w:pPr>
    </w:p>
    <w:p w:rsidR="00010A2D" w:rsidRDefault="00010A2D" w:rsidP="00010A2D">
      <w:pPr>
        <w:ind w:right="-545" w:firstLine="1080"/>
        <w:rPr>
          <w:rFonts w:eastAsia="Lucida Sans Unicode"/>
          <w:kern w:val="2"/>
        </w:rPr>
      </w:pPr>
    </w:p>
    <w:p w:rsidR="00010A2D" w:rsidRPr="002A3111" w:rsidRDefault="00F16BE8" w:rsidP="00010A2D">
      <w:pPr>
        <w:pStyle w:val="Pagrindinistekstas1"/>
        <w:spacing w:line="240" w:lineRule="auto"/>
        <w:ind w:firstLine="0"/>
        <w:rPr>
          <w:sz w:val="24"/>
          <w:szCs w:val="24"/>
        </w:rPr>
      </w:pPr>
      <w:r w:rsidRPr="00F16BE8">
        <w:rPr>
          <w:noProof/>
          <w:sz w:val="24"/>
          <w:szCs w:val="24"/>
          <w:lang w:eastAsia="lt-LT"/>
        </w:rPr>
        <w:t xml:space="preserve"> </w:t>
      </w:r>
      <w:r w:rsidR="000F733E">
        <w:rPr>
          <w:noProof/>
          <w:sz w:val="24"/>
          <w:szCs w:val="24"/>
          <w:lang w:eastAsia="lt-LT"/>
        </w:rPr>
        <w:drawing>
          <wp:inline distT="0" distB="0" distL="0" distR="0" wp14:anchorId="59EE0F3B" wp14:editId="1CCB1EE1">
            <wp:extent cx="6031230" cy="2959283"/>
            <wp:effectExtent l="19050" t="0" r="7620" b="0"/>
            <wp:docPr id="4" name="Paveikslėlis 2" descr="D:\Desktop\DSC_0334-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DSC_0334-1024.jpg"/>
                    <pic:cNvPicPr>
                      <a:picLocks noChangeAspect="1" noChangeArrowheads="1"/>
                    </pic:cNvPicPr>
                  </pic:nvPicPr>
                  <pic:blipFill>
                    <a:blip r:embed="rId9" cstate="print"/>
                    <a:srcRect/>
                    <a:stretch>
                      <a:fillRect/>
                    </a:stretch>
                  </pic:blipFill>
                  <pic:spPr bwMode="auto">
                    <a:xfrm>
                      <a:off x="0" y="0"/>
                      <a:ext cx="6031230" cy="2959283"/>
                    </a:xfrm>
                    <a:prstGeom prst="rect">
                      <a:avLst/>
                    </a:prstGeom>
                    <a:noFill/>
                    <a:ln w="9525">
                      <a:noFill/>
                      <a:miter lim="800000"/>
                      <a:headEnd/>
                      <a:tailEnd/>
                    </a:ln>
                  </pic:spPr>
                </pic:pic>
              </a:graphicData>
            </a:graphic>
          </wp:inline>
        </w:drawing>
      </w:r>
    </w:p>
    <w:p w:rsidR="00010A2D" w:rsidRDefault="00010A2D" w:rsidP="00010A2D">
      <w:pPr>
        <w:pStyle w:val="Pagrindinistekstas1"/>
        <w:spacing w:line="240" w:lineRule="auto"/>
        <w:ind w:firstLine="720"/>
        <w:rPr>
          <w:sz w:val="24"/>
          <w:szCs w:val="24"/>
        </w:rPr>
      </w:pPr>
    </w:p>
    <w:p w:rsidR="00010A2D" w:rsidRPr="00FB0A60" w:rsidRDefault="00010A2D" w:rsidP="00010A2D">
      <w:pPr>
        <w:pStyle w:val="Pagrindinistekstas1"/>
        <w:spacing w:line="240" w:lineRule="auto"/>
        <w:ind w:firstLine="720"/>
      </w:pPr>
      <w:r>
        <w:t xml:space="preserve">                      Pirmasis </w:t>
      </w:r>
      <w:r w:rsidR="00F16BE8">
        <w:t>penktojo</w:t>
      </w:r>
      <w:r>
        <w:t xml:space="preserve"> šaukimo Tarybos posėdis (201</w:t>
      </w:r>
      <w:r w:rsidR="00F16BE8">
        <w:t>5</w:t>
      </w:r>
      <w:r>
        <w:t xml:space="preserve"> m. balandžio </w:t>
      </w:r>
      <w:r w:rsidR="00F16BE8">
        <w:t>9</w:t>
      </w:r>
      <w:r>
        <w:t xml:space="preserve"> d.)</w:t>
      </w:r>
    </w:p>
    <w:p w:rsidR="00010A2D" w:rsidRDefault="00010A2D" w:rsidP="00010A2D">
      <w:r>
        <w:t xml:space="preserve">         </w:t>
      </w:r>
    </w:p>
    <w:p w:rsidR="00010A2D" w:rsidRDefault="00010A2D" w:rsidP="00010A2D"/>
    <w:p w:rsidR="00010A2D" w:rsidRDefault="00010A2D" w:rsidP="00010A2D"/>
    <w:p w:rsidR="00010A2D" w:rsidRDefault="00010A2D" w:rsidP="00010A2D"/>
    <w:p w:rsidR="00010A2D" w:rsidRPr="00F16BE8" w:rsidRDefault="00010A2D" w:rsidP="00A01088">
      <w:pPr>
        <w:jc w:val="left"/>
      </w:pPr>
      <w:r w:rsidRPr="00630125">
        <w:rPr>
          <w:i/>
        </w:rPr>
        <w:t xml:space="preserve">  </w:t>
      </w:r>
      <w:r w:rsidRPr="00F16BE8">
        <w:t>201</w:t>
      </w:r>
      <w:r w:rsidR="00D6680E">
        <w:t>6</w:t>
      </w:r>
      <w:r w:rsidRPr="00F16BE8">
        <w:t xml:space="preserve"> m. Taryba svarstė  </w:t>
      </w:r>
      <w:r w:rsidR="00D6680E">
        <w:t>196</w:t>
      </w:r>
      <w:r w:rsidR="005F53B4" w:rsidRPr="00F16BE8">
        <w:t xml:space="preserve"> (</w:t>
      </w:r>
      <w:r w:rsidR="00F16BE8" w:rsidRPr="00F16BE8">
        <w:t>201</w:t>
      </w:r>
      <w:r w:rsidR="00D6680E">
        <w:t>5</w:t>
      </w:r>
      <w:r w:rsidR="00F16BE8" w:rsidRPr="00F16BE8">
        <w:t xml:space="preserve"> m. – 2</w:t>
      </w:r>
      <w:r w:rsidR="00D6680E">
        <w:t>28</w:t>
      </w:r>
      <w:r w:rsidR="00F16BE8" w:rsidRPr="00F16BE8">
        <w:t xml:space="preserve">, </w:t>
      </w:r>
      <w:r w:rsidR="009A2A69" w:rsidRPr="00F16BE8">
        <w:t>201</w:t>
      </w:r>
      <w:r w:rsidR="00D6680E">
        <w:t>4</w:t>
      </w:r>
      <w:r w:rsidR="009A2A69" w:rsidRPr="00F16BE8">
        <w:t xml:space="preserve"> m. – 2</w:t>
      </w:r>
      <w:r w:rsidR="00D6680E">
        <w:t>4</w:t>
      </w:r>
      <w:r w:rsidR="009A2A69" w:rsidRPr="00F16BE8">
        <w:t>0</w:t>
      </w:r>
      <w:r w:rsidR="005F53B4" w:rsidRPr="00F16BE8">
        <w:t xml:space="preserve">) </w:t>
      </w:r>
      <w:r w:rsidRPr="00F16BE8">
        <w:t>sprendimų projekt</w:t>
      </w:r>
      <w:r w:rsidR="00F16BE8" w:rsidRPr="00F16BE8">
        <w:t>us</w:t>
      </w:r>
      <w:r w:rsidRPr="00F16BE8">
        <w:t xml:space="preserve">, priėmė </w:t>
      </w:r>
      <w:r w:rsidR="00D6680E">
        <w:t>192</w:t>
      </w:r>
      <w:r w:rsidRPr="00F16BE8">
        <w:t xml:space="preserve">  sprendim</w:t>
      </w:r>
      <w:r w:rsidR="00372884" w:rsidRPr="00F16BE8">
        <w:t>us</w:t>
      </w:r>
      <w:r w:rsidRPr="00F16BE8">
        <w:t xml:space="preserve"> (</w:t>
      </w:r>
      <w:r w:rsidR="00F16BE8" w:rsidRPr="00F16BE8">
        <w:t>201</w:t>
      </w:r>
      <w:r w:rsidR="00D6680E">
        <w:t>5</w:t>
      </w:r>
      <w:r w:rsidR="00F16BE8" w:rsidRPr="00F16BE8">
        <w:t xml:space="preserve"> m. – 2</w:t>
      </w:r>
      <w:r w:rsidR="00D6680E">
        <w:t>27</w:t>
      </w:r>
      <w:r w:rsidR="00F16BE8" w:rsidRPr="00F16BE8">
        <w:t xml:space="preserve">, </w:t>
      </w:r>
      <w:r w:rsidR="009A2A69" w:rsidRPr="00F16BE8">
        <w:t>201</w:t>
      </w:r>
      <w:r w:rsidR="00D6680E">
        <w:t>4</w:t>
      </w:r>
      <w:r w:rsidR="009A2A69" w:rsidRPr="00F16BE8">
        <w:t xml:space="preserve"> m. – </w:t>
      </w:r>
      <w:r w:rsidR="00D6680E">
        <w:t>236</w:t>
      </w:r>
      <w:r w:rsidRPr="00F16BE8">
        <w:t>).</w:t>
      </w:r>
      <w:r w:rsidR="00DE0D69">
        <w:t xml:space="preserve"> 2 sprendimų projektai apsvarstyti komitetuose, bet neteikti svarstyti Tarybai, 2 sprendimų projektus </w:t>
      </w:r>
      <w:r w:rsidR="00E27D2A">
        <w:t xml:space="preserve">atmetė </w:t>
      </w:r>
      <w:r w:rsidR="00DE0D69">
        <w:t xml:space="preserve">Lietuvos Respublikos Vyriausybės  </w:t>
      </w:r>
      <w:r w:rsidR="00E27D2A">
        <w:t>atstovo tarnyba (juos priimti turėjo Savivaldybės meras savo potvarkiu).</w:t>
      </w:r>
      <w:r w:rsidR="00DE0D69">
        <w:t xml:space="preserve"> </w:t>
      </w:r>
    </w:p>
    <w:p w:rsidR="00010A2D" w:rsidRPr="00630125" w:rsidRDefault="00010A2D" w:rsidP="00010A2D">
      <w:pPr>
        <w:ind w:firstLine="600"/>
        <w:rPr>
          <w:b/>
          <w:i/>
        </w:rPr>
      </w:pPr>
    </w:p>
    <w:p w:rsidR="00010A2D" w:rsidRPr="0052582C" w:rsidRDefault="00010A2D" w:rsidP="00010A2D">
      <w:pPr>
        <w:ind w:firstLine="600"/>
        <w:jc w:val="center"/>
        <w:rPr>
          <w:b/>
        </w:rPr>
      </w:pPr>
      <w:r w:rsidRPr="0052582C">
        <w:rPr>
          <w:b/>
        </w:rPr>
        <w:t>Rietavo savivaldybės tarybos  201</w:t>
      </w:r>
      <w:r w:rsidR="00D6680E">
        <w:rPr>
          <w:b/>
        </w:rPr>
        <w:t>6</w:t>
      </w:r>
      <w:r w:rsidRPr="0052582C">
        <w:rPr>
          <w:b/>
        </w:rPr>
        <w:t xml:space="preserve"> m. svarstytų sprendimų projektų ir</w:t>
      </w:r>
    </w:p>
    <w:p w:rsidR="00010A2D" w:rsidRPr="0052582C" w:rsidRDefault="00010A2D" w:rsidP="00010A2D">
      <w:pPr>
        <w:ind w:firstLine="600"/>
        <w:jc w:val="center"/>
        <w:rPr>
          <w:b/>
        </w:rPr>
      </w:pPr>
      <w:r w:rsidRPr="0052582C">
        <w:rPr>
          <w:b/>
        </w:rPr>
        <w:t>priimtų sprendimų skaičius</w:t>
      </w:r>
    </w:p>
    <w:p w:rsidR="00010A2D" w:rsidRPr="0052582C" w:rsidRDefault="00010A2D" w:rsidP="00010A2D">
      <w:pPr>
        <w:ind w:firstLine="600"/>
      </w:pPr>
    </w:p>
    <w:tbl>
      <w:tblPr>
        <w:tblpPr w:leftFromText="180" w:rightFromText="180" w:vertAnchor="text" w:horzAnchor="margin" w:tblpX="302" w:tblpY="179"/>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5"/>
        <w:gridCol w:w="1365"/>
        <w:gridCol w:w="1442"/>
        <w:gridCol w:w="2158"/>
        <w:gridCol w:w="2160"/>
      </w:tblGrid>
      <w:tr w:rsidR="00010A2D" w:rsidRPr="00DD75CF">
        <w:trPr>
          <w:trHeight w:val="889"/>
        </w:trPr>
        <w:tc>
          <w:tcPr>
            <w:tcW w:w="2055" w:type="dxa"/>
          </w:tcPr>
          <w:p w:rsidR="00010A2D" w:rsidRPr="00705D88" w:rsidRDefault="00010A2D" w:rsidP="00010A2D">
            <w:pPr>
              <w:ind w:firstLine="0"/>
              <w:jc w:val="center"/>
            </w:pPr>
            <w:r w:rsidRPr="00705D88">
              <w:t>Posėdžiai</w:t>
            </w:r>
          </w:p>
        </w:tc>
        <w:tc>
          <w:tcPr>
            <w:tcW w:w="1365" w:type="dxa"/>
          </w:tcPr>
          <w:p w:rsidR="00010A2D" w:rsidRPr="00705D88" w:rsidRDefault="00010A2D" w:rsidP="00010A2D">
            <w:pPr>
              <w:ind w:firstLine="0"/>
              <w:jc w:val="center"/>
            </w:pPr>
            <w:r w:rsidRPr="00705D88">
              <w:t>Data</w:t>
            </w:r>
          </w:p>
        </w:tc>
        <w:tc>
          <w:tcPr>
            <w:tcW w:w="1442" w:type="dxa"/>
          </w:tcPr>
          <w:p w:rsidR="00010A2D" w:rsidRPr="00705D88" w:rsidRDefault="00010A2D" w:rsidP="00010A2D">
            <w:pPr>
              <w:ind w:firstLine="0"/>
              <w:jc w:val="center"/>
            </w:pPr>
            <w:r w:rsidRPr="00705D88">
              <w:t>Svarstyta</w:t>
            </w:r>
          </w:p>
          <w:p w:rsidR="00010A2D" w:rsidRPr="00705D88" w:rsidRDefault="0081783A" w:rsidP="00010A2D">
            <w:pPr>
              <w:ind w:firstLine="0"/>
              <w:jc w:val="center"/>
            </w:pPr>
            <w:r w:rsidRPr="00705D88">
              <w:t>sprendimų projektų</w:t>
            </w:r>
          </w:p>
        </w:tc>
        <w:tc>
          <w:tcPr>
            <w:tcW w:w="2158" w:type="dxa"/>
          </w:tcPr>
          <w:p w:rsidR="00010A2D" w:rsidRPr="00705D88" w:rsidRDefault="00010A2D" w:rsidP="00010A2D">
            <w:pPr>
              <w:ind w:firstLine="0"/>
            </w:pPr>
            <w:r w:rsidRPr="00705D88">
              <w:t>Priimta sprendimų</w:t>
            </w:r>
          </w:p>
        </w:tc>
        <w:tc>
          <w:tcPr>
            <w:tcW w:w="2160" w:type="dxa"/>
          </w:tcPr>
          <w:p w:rsidR="00010A2D" w:rsidRPr="00705D88" w:rsidRDefault="00010A2D" w:rsidP="0081783A">
            <w:pPr>
              <w:ind w:firstLine="0"/>
              <w:jc w:val="left"/>
            </w:pPr>
            <w:r w:rsidRPr="00705D88">
              <w:t>Priimta sprendimų nuo kadencijos pradžios</w:t>
            </w:r>
          </w:p>
          <w:p w:rsidR="00010A2D" w:rsidRPr="00705D88" w:rsidRDefault="00010A2D" w:rsidP="0081783A">
            <w:pPr>
              <w:jc w:val="left"/>
            </w:pP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1 posėdis</w:t>
            </w:r>
          </w:p>
        </w:tc>
        <w:tc>
          <w:tcPr>
            <w:tcW w:w="1365" w:type="dxa"/>
          </w:tcPr>
          <w:p w:rsidR="00010A2D" w:rsidRPr="00705D88" w:rsidRDefault="009A2A69" w:rsidP="00DE0D69">
            <w:pPr>
              <w:ind w:firstLine="0"/>
              <w:jc w:val="center"/>
              <w:rPr>
                <w:b/>
              </w:rPr>
            </w:pPr>
            <w:r w:rsidRPr="00705D88">
              <w:rPr>
                <w:b/>
              </w:rPr>
              <w:t>0</w:t>
            </w:r>
            <w:r w:rsidR="00292B82" w:rsidRPr="00705D88">
              <w:rPr>
                <w:b/>
              </w:rPr>
              <w:t>1</w:t>
            </w:r>
            <w:r w:rsidRPr="00705D88">
              <w:rPr>
                <w:b/>
              </w:rPr>
              <w:t>-</w:t>
            </w:r>
            <w:r w:rsidR="00292B82" w:rsidRPr="00705D88">
              <w:rPr>
                <w:b/>
              </w:rPr>
              <w:t>2</w:t>
            </w:r>
            <w:r w:rsidR="00DE0D69" w:rsidRPr="00705D88">
              <w:rPr>
                <w:b/>
              </w:rPr>
              <w:t>8</w:t>
            </w:r>
          </w:p>
        </w:tc>
        <w:tc>
          <w:tcPr>
            <w:tcW w:w="1442" w:type="dxa"/>
          </w:tcPr>
          <w:p w:rsidR="00010A2D" w:rsidRPr="00705D88" w:rsidRDefault="00DE0D69" w:rsidP="00E77A1C">
            <w:pPr>
              <w:jc w:val="center"/>
              <w:rPr>
                <w:b/>
              </w:rPr>
            </w:pPr>
            <w:r w:rsidRPr="00705D88">
              <w:rPr>
                <w:b/>
              </w:rPr>
              <w:t>3</w:t>
            </w:r>
          </w:p>
        </w:tc>
        <w:tc>
          <w:tcPr>
            <w:tcW w:w="2158" w:type="dxa"/>
            <w:shd w:val="clear" w:color="auto" w:fill="D9D9D9"/>
          </w:tcPr>
          <w:p w:rsidR="00010A2D" w:rsidRPr="00705D88" w:rsidRDefault="00DE0D69" w:rsidP="00E77A1C">
            <w:pPr>
              <w:jc w:val="center"/>
              <w:rPr>
                <w:b/>
              </w:rPr>
            </w:pPr>
            <w:r w:rsidRPr="00705D88">
              <w:rPr>
                <w:b/>
              </w:rPr>
              <w:t>3</w:t>
            </w:r>
          </w:p>
        </w:tc>
        <w:tc>
          <w:tcPr>
            <w:tcW w:w="2160" w:type="dxa"/>
          </w:tcPr>
          <w:p w:rsidR="00010A2D" w:rsidRPr="00705D88" w:rsidRDefault="00705D88" w:rsidP="00292B82">
            <w:pPr>
              <w:jc w:val="center"/>
              <w:rPr>
                <w:b/>
              </w:rPr>
            </w:pPr>
            <w:r w:rsidRPr="00705D88">
              <w:rPr>
                <w:b/>
              </w:rPr>
              <w:t>195</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2 posėdis</w:t>
            </w:r>
          </w:p>
        </w:tc>
        <w:tc>
          <w:tcPr>
            <w:tcW w:w="1365" w:type="dxa"/>
          </w:tcPr>
          <w:p w:rsidR="00010A2D" w:rsidRPr="00705D88" w:rsidRDefault="0081783A" w:rsidP="00DE0D69">
            <w:pPr>
              <w:ind w:firstLine="0"/>
              <w:jc w:val="center"/>
              <w:rPr>
                <w:b/>
              </w:rPr>
            </w:pPr>
            <w:r w:rsidRPr="00705D88">
              <w:rPr>
                <w:b/>
              </w:rPr>
              <w:t>0</w:t>
            </w:r>
            <w:r w:rsidR="00292B82" w:rsidRPr="00705D88">
              <w:rPr>
                <w:b/>
              </w:rPr>
              <w:t>2</w:t>
            </w:r>
            <w:r w:rsidRPr="00705D88">
              <w:rPr>
                <w:b/>
              </w:rPr>
              <w:t>-</w:t>
            </w:r>
            <w:r w:rsidR="00292B82" w:rsidRPr="00705D88">
              <w:rPr>
                <w:b/>
              </w:rPr>
              <w:t>1</w:t>
            </w:r>
            <w:r w:rsidR="00DE0D69" w:rsidRPr="00705D88">
              <w:rPr>
                <w:b/>
              </w:rPr>
              <w:t>1</w:t>
            </w:r>
          </w:p>
        </w:tc>
        <w:tc>
          <w:tcPr>
            <w:tcW w:w="1442" w:type="dxa"/>
          </w:tcPr>
          <w:p w:rsidR="00010A2D" w:rsidRPr="00705D88" w:rsidRDefault="00705D88" w:rsidP="00292B82">
            <w:pPr>
              <w:jc w:val="center"/>
              <w:rPr>
                <w:b/>
              </w:rPr>
            </w:pPr>
            <w:r w:rsidRPr="00705D88">
              <w:rPr>
                <w:b/>
              </w:rPr>
              <w:t>2</w:t>
            </w:r>
          </w:p>
        </w:tc>
        <w:tc>
          <w:tcPr>
            <w:tcW w:w="2158" w:type="dxa"/>
            <w:shd w:val="clear" w:color="auto" w:fill="D9D9D9"/>
          </w:tcPr>
          <w:p w:rsidR="00010A2D" w:rsidRPr="00705D88" w:rsidRDefault="00DE0D69" w:rsidP="00292B82">
            <w:pPr>
              <w:jc w:val="center"/>
              <w:rPr>
                <w:b/>
              </w:rPr>
            </w:pPr>
            <w:r w:rsidRPr="00705D88">
              <w:rPr>
                <w:b/>
              </w:rPr>
              <w:t>1</w:t>
            </w:r>
          </w:p>
        </w:tc>
        <w:tc>
          <w:tcPr>
            <w:tcW w:w="2160" w:type="dxa"/>
          </w:tcPr>
          <w:p w:rsidR="00010A2D" w:rsidRPr="00705D88" w:rsidRDefault="00705D88" w:rsidP="00292B82">
            <w:pPr>
              <w:jc w:val="center"/>
              <w:rPr>
                <w:b/>
              </w:rPr>
            </w:pPr>
            <w:r w:rsidRPr="00705D88">
              <w:rPr>
                <w:b/>
              </w:rPr>
              <w:t>196</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3 posėdis</w:t>
            </w:r>
          </w:p>
        </w:tc>
        <w:tc>
          <w:tcPr>
            <w:tcW w:w="1365" w:type="dxa"/>
          </w:tcPr>
          <w:p w:rsidR="00010A2D" w:rsidRPr="00705D88" w:rsidRDefault="0081783A" w:rsidP="00DE0D69">
            <w:pPr>
              <w:ind w:firstLine="0"/>
              <w:jc w:val="center"/>
              <w:rPr>
                <w:b/>
              </w:rPr>
            </w:pPr>
            <w:r w:rsidRPr="00705D88">
              <w:rPr>
                <w:b/>
              </w:rPr>
              <w:t>0</w:t>
            </w:r>
            <w:r w:rsidR="00DE0D69" w:rsidRPr="00705D88">
              <w:rPr>
                <w:b/>
              </w:rPr>
              <w:t>2</w:t>
            </w:r>
            <w:r w:rsidRPr="00705D88">
              <w:rPr>
                <w:b/>
              </w:rPr>
              <w:t>-</w:t>
            </w:r>
            <w:r w:rsidR="00DE0D69" w:rsidRPr="00705D88">
              <w:rPr>
                <w:b/>
              </w:rPr>
              <w:t>18</w:t>
            </w:r>
          </w:p>
        </w:tc>
        <w:tc>
          <w:tcPr>
            <w:tcW w:w="1442" w:type="dxa"/>
          </w:tcPr>
          <w:p w:rsidR="00010A2D" w:rsidRPr="00705D88" w:rsidRDefault="00DE0D69" w:rsidP="00E77A1C">
            <w:pPr>
              <w:jc w:val="center"/>
              <w:rPr>
                <w:b/>
              </w:rPr>
            </w:pPr>
            <w:r w:rsidRPr="00705D88">
              <w:rPr>
                <w:b/>
              </w:rPr>
              <w:t>27</w:t>
            </w:r>
          </w:p>
        </w:tc>
        <w:tc>
          <w:tcPr>
            <w:tcW w:w="2158" w:type="dxa"/>
            <w:shd w:val="clear" w:color="auto" w:fill="D9D9D9"/>
          </w:tcPr>
          <w:p w:rsidR="00010A2D" w:rsidRPr="00705D88" w:rsidRDefault="00DE0D69" w:rsidP="00E77A1C">
            <w:pPr>
              <w:jc w:val="center"/>
              <w:rPr>
                <w:b/>
              </w:rPr>
            </w:pPr>
            <w:r w:rsidRPr="00705D88">
              <w:rPr>
                <w:b/>
              </w:rPr>
              <w:t>26</w:t>
            </w:r>
          </w:p>
        </w:tc>
        <w:tc>
          <w:tcPr>
            <w:tcW w:w="2160" w:type="dxa"/>
          </w:tcPr>
          <w:p w:rsidR="00010A2D" w:rsidRPr="00705D88" w:rsidRDefault="00705D88" w:rsidP="00E77A1C">
            <w:pPr>
              <w:jc w:val="center"/>
              <w:rPr>
                <w:b/>
              </w:rPr>
            </w:pPr>
            <w:r w:rsidRPr="00705D88">
              <w:rPr>
                <w:b/>
              </w:rPr>
              <w:t>222</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4 posėdis</w:t>
            </w:r>
          </w:p>
        </w:tc>
        <w:tc>
          <w:tcPr>
            <w:tcW w:w="1365" w:type="dxa"/>
          </w:tcPr>
          <w:p w:rsidR="00010A2D" w:rsidRPr="00705D88" w:rsidRDefault="0081783A" w:rsidP="00E27D2A">
            <w:pPr>
              <w:ind w:firstLine="0"/>
              <w:jc w:val="center"/>
              <w:rPr>
                <w:b/>
              </w:rPr>
            </w:pPr>
            <w:r w:rsidRPr="00705D88">
              <w:rPr>
                <w:b/>
              </w:rPr>
              <w:t>0</w:t>
            </w:r>
            <w:r w:rsidR="00E27D2A" w:rsidRPr="00705D88">
              <w:rPr>
                <w:b/>
              </w:rPr>
              <w:t>3-17</w:t>
            </w:r>
          </w:p>
        </w:tc>
        <w:tc>
          <w:tcPr>
            <w:tcW w:w="1442" w:type="dxa"/>
          </w:tcPr>
          <w:p w:rsidR="00010A2D" w:rsidRPr="00705D88" w:rsidRDefault="00E27D2A" w:rsidP="00E77A1C">
            <w:pPr>
              <w:jc w:val="center"/>
              <w:rPr>
                <w:b/>
              </w:rPr>
            </w:pPr>
            <w:r w:rsidRPr="00705D88">
              <w:rPr>
                <w:b/>
              </w:rPr>
              <w:t>20</w:t>
            </w:r>
          </w:p>
        </w:tc>
        <w:tc>
          <w:tcPr>
            <w:tcW w:w="2158" w:type="dxa"/>
            <w:shd w:val="clear" w:color="auto" w:fill="D9D9D9"/>
          </w:tcPr>
          <w:p w:rsidR="00010A2D" w:rsidRPr="00705D88" w:rsidRDefault="00E27D2A" w:rsidP="00E77A1C">
            <w:pPr>
              <w:jc w:val="center"/>
              <w:rPr>
                <w:b/>
              </w:rPr>
            </w:pPr>
            <w:r w:rsidRPr="00705D88">
              <w:rPr>
                <w:b/>
              </w:rPr>
              <w:t>20</w:t>
            </w:r>
          </w:p>
        </w:tc>
        <w:tc>
          <w:tcPr>
            <w:tcW w:w="2160" w:type="dxa"/>
          </w:tcPr>
          <w:p w:rsidR="00010A2D" w:rsidRPr="00705D88" w:rsidRDefault="00705D88" w:rsidP="00E77A1C">
            <w:pPr>
              <w:jc w:val="center"/>
              <w:rPr>
                <w:b/>
              </w:rPr>
            </w:pPr>
            <w:r w:rsidRPr="00705D88">
              <w:rPr>
                <w:b/>
              </w:rPr>
              <w:t>242</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5 posėdis</w:t>
            </w:r>
          </w:p>
        </w:tc>
        <w:tc>
          <w:tcPr>
            <w:tcW w:w="1365" w:type="dxa"/>
          </w:tcPr>
          <w:p w:rsidR="00010A2D" w:rsidRPr="00705D88" w:rsidRDefault="0081783A" w:rsidP="00E27D2A">
            <w:pPr>
              <w:ind w:firstLine="0"/>
              <w:jc w:val="center"/>
              <w:rPr>
                <w:b/>
              </w:rPr>
            </w:pPr>
            <w:r w:rsidRPr="00705D88">
              <w:rPr>
                <w:b/>
              </w:rPr>
              <w:t>0</w:t>
            </w:r>
            <w:r w:rsidR="002E0DDE" w:rsidRPr="00705D88">
              <w:rPr>
                <w:b/>
              </w:rPr>
              <w:t>4</w:t>
            </w:r>
            <w:r w:rsidRPr="00705D88">
              <w:rPr>
                <w:b/>
              </w:rPr>
              <w:t>-</w:t>
            </w:r>
            <w:r w:rsidR="00E27D2A" w:rsidRPr="00705D88">
              <w:rPr>
                <w:b/>
              </w:rPr>
              <w:t>29</w:t>
            </w:r>
          </w:p>
        </w:tc>
        <w:tc>
          <w:tcPr>
            <w:tcW w:w="1442" w:type="dxa"/>
          </w:tcPr>
          <w:p w:rsidR="00010A2D" w:rsidRPr="00705D88" w:rsidRDefault="00E27D2A" w:rsidP="00E77A1C">
            <w:pPr>
              <w:jc w:val="center"/>
              <w:rPr>
                <w:b/>
              </w:rPr>
            </w:pPr>
            <w:r w:rsidRPr="00705D88">
              <w:rPr>
                <w:b/>
              </w:rPr>
              <w:t>19</w:t>
            </w:r>
          </w:p>
        </w:tc>
        <w:tc>
          <w:tcPr>
            <w:tcW w:w="2158" w:type="dxa"/>
            <w:shd w:val="clear" w:color="auto" w:fill="D9D9D9"/>
          </w:tcPr>
          <w:p w:rsidR="00010A2D" w:rsidRPr="00705D88" w:rsidRDefault="00E27D2A" w:rsidP="00E77A1C">
            <w:pPr>
              <w:jc w:val="center"/>
              <w:rPr>
                <w:b/>
              </w:rPr>
            </w:pPr>
            <w:r w:rsidRPr="00705D88">
              <w:rPr>
                <w:b/>
              </w:rPr>
              <w:t>19</w:t>
            </w:r>
          </w:p>
        </w:tc>
        <w:tc>
          <w:tcPr>
            <w:tcW w:w="2160" w:type="dxa"/>
          </w:tcPr>
          <w:p w:rsidR="00010A2D" w:rsidRPr="00705D88" w:rsidRDefault="00705D88" w:rsidP="002E0DDE">
            <w:pPr>
              <w:jc w:val="center"/>
              <w:rPr>
                <w:b/>
              </w:rPr>
            </w:pPr>
            <w:r w:rsidRPr="00705D88">
              <w:rPr>
                <w:b/>
              </w:rPr>
              <w:t>261</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6 posėdis</w:t>
            </w:r>
          </w:p>
        </w:tc>
        <w:tc>
          <w:tcPr>
            <w:tcW w:w="1365" w:type="dxa"/>
          </w:tcPr>
          <w:p w:rsidR="00010A2D" w:rsidRPr="00705D88" w:rsidRDefault="0081783A" w:rsidP="00E27D2A">
            <w:pPr>
              <w:ind w:firstLine="0"/>
              <w:jc w:val="center"/>
              <w:rPr>
                <w:b/>
              </w:rPr>
            </w:pPr>
            <w:r w:rsidRPr="00705D88">
              <w:rPr>
                <w:b/>
              </w:rPr>
              <w:t>0</w:t>
            </w:r>
            <w:r w:rsidR="002E0DDE" w:rsidRPr="00705D88">
              <w:rPr>
                <w:b/>
              </w:rPr>
              <w:t>5</w:t>
            </w:r>
            <w:r w:rsidRPr="00705D88">
              <w:rPr>
                <w:b/>
              </w:rPr>
              <w:t>-</w:t>
            </w:r>
            <w:r w:rsidR="000302BB" w:rsidRPr="00705D88">
              <w:rPr>
                <w:b/>
              </w:rPr>
              <w:t>2</w:t>
            </w:r>
            <w:r w:rsidR="00E27D2A" w:rsidRPr="00705D88">
              <w:rPr>
                <w:b/>
              </w:rPr>
              <w:t>6</w:t>
            </w:r>
          </w:p>
        </w:tc>
        <w:tc>
          <w:tcPr>
            <w:tcW w:w="1442" w:type="dxa"/>
          </w:tcPr>
          <w:p w:rsidR="00010A2D" w:rsidRPr="00705D88" w:rsidRDefault="00E27D2A" w:rsidP="00E77A1C">
            <w:pPr>
              <w:jc w:val="center"/>
              <w:rPr>
                <w:b/>
              </w:rPr>
            </w:pPr>
            <w:r w:rsidRPr="00705D88">
              <w:rPr>
                <w:b/>
              </w:rPr>
              <w:t>29</w:t>
            </w:r>
          </w:p>
        </w:tc>
        <w:tc>
          <w:tcPr>
            <w:tcW w:w="2158" w:type="dxa"/>
            <w:shd w:val="clear" w:color="auto" w:fill="D9D9D9"/>
          </w:tcPr>
          <w:p w:rsidR="00010A2D" w:rsidRPr="00705D88" w:rsidRDefault="00E27D2A" w:rsidP="00E77A1C">
            <w:pPr>
              <w:jc w:val="center"/>
              <w:rPr>
                <w:b/>
              </w:rPr>
            </w:pPr>
            <w:r w:rsidRPr="00705D88">
              <w:rPr>
                <w:b/>
              </w:rPr>
              <w:t>29</w:t>
            </w:r>
          </w:p>
        </w:tc>
        <w:tc>
          <w:tcPr>
            <w:tcW w:w="2160" w:type="dxa"/>
          </w:tcPr>
          <w:p w:rsidR="00010A2D" w:rsidRPr="00705D88" w:rsidRDefault="00705D88" w:rsidP="002E0DDE">
            <w:pPr>
              <w:jc w:val="center"/>
              <w:rPr>
                <w:b/>
              </w:rPr>
            </w:pPr>
            <w:r w:rsidRPr="00705D88">
              <w:rPr>
                <w:b/>
              </w:rPr>
              <w:t>290</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7 posėdis</w:t>
            </w:r>
          </w:p>
        </w:tc>
        <w:tc>
          <w:tcPr>
            <w:tcW w:w="1365" w:type="dxa"/>
          </w:tcPr>
          <w:p w:rsidR="00010A2D" w:rsidRPr="00705D88" w:rsidRDefault="000302BB" w:rsidP="00E27D2A">
            <w:pPr>
              <w:ind w:firstLine="0"/>
              <w:jc w:val="center"/>
              <w:rPr>
                <w:b/>
              </w:rPr>
            </w:pPr>
            <w:r w:rsidRPr="00705D88">
              <w:rPr>
                <w:b/>
              </w:rPr>
              <w:t>0</w:t>
            </w:r>
            <w:r w:rsidR="00E27D2A" w:rsidRPr="00705D88">
              <w:rPr>
                <w:b/>
              </w:rPr>
              <w:t>6-23</w:t>
            </w:r>
          </w:p>
        </w:tc>
        <w:tc>
          <w:tcPr>
            <w:tcW w:w="1442" w:type="dxa"/>
          </w:tcPr>
          <w:p w:rsidR="00010A2D" w:rsidRPr="00705D88" w:rsidRDefault="00E27D2A" w:rsidP="00E77A1C">
            <w:pPr>
              <w:jc w:val="center"/>
              <w:rPr>
                <w:b/>
              </w:rPr>
            </w:pPr>
            <w:r w:rsidRPr="00705D88">
              <w:rPr>
                <w:b/>
              </w:rPr>
              <w:t>19</w:t>
            </w:r>
          </w:p>
        </w:tc>
        <w:tc>
          <w:tcPr>
            <w:tcW w:w="2158" w:type="dxa"/>
            <w:shd w:val="clear" w:color="auto" w:fill="D9D9D9"/>
          </w:tcPr>
          <w:p w:rsidR="00010A2D" w:rsidRPr="00705D88" w:rsidRDefault="00E27D2A" w:rsidP="00E77A1C">
            <w:pPr>
              <w:jc w:val="center"/>
              <w:rPr>
                <w:b/>
              </w:rPr>
            </w:pPr>
            <w:r w:rsidRPr="00705D88">
              <w:rPr>
                <w:b/>
              </w:rPr>
              <w:t>19</w:t>
            </w:r>
          </w:p>
        </w:tc>
        <w:tc>
          <w:tcPr>
            <w:tcW w:w="2160" w:type="dxa"/>
          </w:tcPr>
          <w:p w:rsidR="00010A2D" w:rsidRPr="00705D88" w:rsidRDefault="00705D88" w:rsidP="00E77A1C">
            <w:pPr>
              <w:jc w:val="center"/>
              <w:rPr>
                <w:b/>
              </w:rPr>
            </w:pPr>
            <w:r w:rsidRPr="00705D88">
              <w:rPr>
                <w:b/>
              </w:rPr>
              <w:t>309</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8 posėdis</w:t>
            </w:r>
          </w:p>
        </w:tc>
        <w:tc>
          <w:tcPr>
            <w:tcW w:w="1365" w:type="dxa"/>
          </w:tcPr>
          <w:p w:rsidR="00010A2D" w:rsidRPr="00705D88" w:rsidRDefault="002E0DDE" w:rsidP="00E27D2A">
            <w:pPr>
              <w:ind w:firstLine="0"/>
              <w:jc w:val="center"/>
              <w:rPr>
                <w:b/>
              </w:rPr>
            </w:pPr>
            <w:r w:rsidRPr="00705D88">
              <w:rPr>
                <w:b/>
              </w:rPr>
              <w:t>0</w:t>
            </w:r>
            <w:r w:rsidR="00E27D2A" w:rsidRPr="00705D88">
              <w:rPr>
                <w:b/>
              </w:rPr>
              <w:t>7-07</w:t>
            </w:r>
          </w:p>
        </w:tc>
        <w:tc>
          <w:tcPr>
            <w:tcW w:w="1442" w:type="dxa"/>
          </w:tcPr>
          <w:p w:rsidR="00010A2D" w:rsidRPr="00705D88" w:rsidRDefault="00E27D2A" w:rsidP="002E0DDE">
            <w:pPr>
              <w:jc w:val="center"/>
              <w:rPr>
                <w:b/>
              </w:rPr>
            </w:pPr>
            <w:r w:rsidRPr="00705D88">
              <w:rPr>
                <w:b/>
              </w:rPr>
              <w:t>6</w:t>
            </w:r>
          </w:p>
        </w:tc>
        <w:tc>
          <w:tcPr>
            <w:tcW w:w="2158" w:type="dxa"/>
            <w:shd w:val="clear" w:color="auto" w:fill="D9D9D9"/>
          </w:tcPr>
          <w:p w:rsidR="00010A2D" w:rsidRPr="00705D88" w:rsidRDefault="00E27D2A" w:rsidP="002E0DDE">
            <w:pPr>
              <w:jc w:val="center"/>
              <w:rPr>
                <w:b/>
              </w:rPr>
            </w:pPr>
            <w:r w:rsidRPr="00705D88">
              <w:rPr>
                <w:b/>
              </w:rPr>
              <w:t>6</w:t>
            </w:r>
          </w:p>
        </w:tc>
        <w:tc>
          <w:tcPr>
            <w:tcW w:w="2160" w:type="dxa"/>
          </w:tcPr>
          <w:p w:rsidR="00010A2D" w:rsidRPr="00705D88" w:rsidRDefault="00705D88" w:rsidP="00E77A1C">
            <w:pPr>
              <w:jc w:val="center"/>
              <w:rPr>
                <w:b/>
              </w:rPr>
            </w:pPr>
            <w:r w:rsidRPr="00705D88">
              <w:rPr>
                <w:b/>
              </w:rPr>
              <w:t>315</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9 posėdis</w:t>
            </w:r>
          </w:p>
        </w:tc>
        <w:tc>
          <w:tcPr>
            <w:tcW w:w="1365" w:type="dxa"/>
          </w:tcPr>
          <w:p w:rsidR="00010A2D" w:rsidRPr="00705D88" w:rsidRDefault="002E0DDE" w:rsidP="00E27D2A">
            <w:pPr>
              <w:ind w:firstLine="0"/>
              <w:jc w:val="center"/>
              <w:rPr>
                <w:b/>
              </w:rPr>
            </w:pPr>
            <w:r w:rsidRPr="00705D88">
              <w:rPr>
                <w:b/>
              </w:rPr>
              <w:t>09</w:t>
            </w:r>
            <w:r w:rsidR="004B3272" w:rsidRPr="00705D88">
              <w:rPr>
                <w:b/>
              </w:rPr>
              <w:t>-</w:t>
            </w:r>
            <w:r w:rsidRPr="00705D88">
              <w:rPr>
                <w:b/>
              </w:rPr>
              <w:t>1</w:t>
            </w:r>
            <w:r w:rsidR="00E27D2A" w:rsidRPr="00705D88">
              <w:rPr>
                <w:b/>
              </w:rPr>
              <w:t>5</w:t>
            </w:r>
          </w:p>
        </w:tc>
        <w:tc>
          <w:tcPr>
            <w:tcW w:w="1442" w:type="dxa"/>
          </w:tcPr>
          <w:p w:rsidR="00010A2D" w:rsidRPr="00705D88" w:rsidRDefault="00E27D2A" w:rsidP="00E77A1C">
            <w:pPr>
              <w:jc w:val="center"/>
              <w:rPr>
                <w:b/>
              </w:rPr>
            </w:pPr>
            <w:r w:rsidRPr="00705D88">
              <w:rPr>
                <w:b/>
              </w:rPr>
              <w:t>26</w:t>
            </w:r>
          </w:p>
        </w:tc>
        <w:tc>
          <w:tcPr>
            <w:tcW w:w="2158" w:type="dxa"/>
            <w:shd w:val="clear" w:color="auto" w:fill="D9D9D9"/>
          </w:tcPr>
          <w:p w:rsidR="00010A2D" w:rsidRPr="00705D88" w:rsidRDefault="00E27D2A" w:rsidP="00E77A1C">
            <w:pPr>
              <w:jc w:val="center"/>
              <w:rPr>
                <w:b/>
              </w:rPr>
            </w:pPr>
            <w:r w:rsidRPr="00705D88">
              <w:rPr>
                <w:b/>
              </w:rPr>
              <w:t>25</w:t>
            </w:r>
          </w:p>
        </w:tc>
        <w:tc>
          <w:tcPr>
            <w:tcW w:w="2160" w:type="dxa"/>
          </w:tcPr>
          <w:p w:rsidR="00010A2D" w:rsidRPr="00705D88" w:rsidRDefault="00705D88" w:rsidP="00E77A1C">
            <w:pPr>
              <w:jc w:val="center"/>
              <w:rPr>
                <w:b/>
              </w:rPr>
            </w:pPr>
            <w:r w:rsidRPr="00705D88">
              <w:rPr>
                <w:b/>
              </w:rPr>
              <w:t>340</w:t>
            </w:r>
          </w:p>
        </w:tc>
      </w:tr>
      <w:tr w:rsidR="004B3272" w:rsidRPr="00DD75CF">
        <w:trPr>
          <w:trHeight w:val="360"/>
        </w:trPr>
        <w:tc>
          <w:tcPr>
            <w:tcW w:w="2055" w:type="dxa"/>
            <w:shd w:val="clear" w:color="auto" w:fill="E6E6E6"/>
          </w:tcPr>
          <w:p w:rsidR="004B3272" w:rsidRPr="00705D88" w:rsidRDefault="004B3272" w:rsidP="00E77A1C">
            <w:pPr>
              <w:ind w:firstLine="0"/>
              <w:jc w:val="center"/>
              <w:rPr>
                <w:b/>
              </w:rPr>
            </w:pPr>
            <w:r w:rsidRPr="00705D88">
              <w:rPr>
                <w:b/>
              </w:rPr>
              <w:t>10 posėdis</w:t>
            </w:r>
          </w:p>
        </w:tc>
        <w:tc>
          <w:tcPr>
            <w:tcW w:w="1365" w:type="dxa"/>
          </w:tcPr>
          <w:p w:rsidR="004B3272" w:rsidRPr="00705D88" w:rsidRDefault="004B3272" w:rsidP="00E27D2A">
            <w:pPr>
              <w:ind w:firstLine="0"/>
              <w:jc w:val="center"/>
              <w:rPr>
                <w:b/>
              </w:rPr>
            </w:pPr>
            <w:r w:rsidRPr="00705D88">
              <w:rPr>
                <w:b/>
              </w:rPr>
              <w:t>1</w:t>
            </w:r>
            <w:r w:rsidR="0052582C" w:rsidRPr="00705D88">
              <w:rPr>
                <w:b/>
              </w:rPr>
              <w:t>0</w:t>
            </w:r>
            <w:r w:rsidRPr="00705D88">
              <w:rPr>
                <w:b/>
              </w:rPr>
              <w:t>-</w:t>
            </w:r>
            <w:r w:rsidR="0052582C" w:rsidRPr="00705D88">
              <w:rPr>
                <w:b/>
              </w:rPr>
              <w:t>2</w:t>
            </w:r>
            <w:r w:rsidR="00E27D2A" w:rsidRPr="00705D88">
              <w:rPr>
                <w:b/>
              </w:rPr>
              <w:t>7</w:t>
            </w:r>
          </w:p>
        </w:tc>
        <w:tc>
          <w:tcPr>
            <w:tcW w:w="1442" w:type="dxa"/>
          </w:tcPr>
          <w:p w:rsidR="004B3272" w:rsidRPr="00705D88" w:rsidRDefault="0052582C" w:rsidP="00E27D2A">
            <w:pPr>
              <w:jc w:val="center"/>
              <w:rPr>
                <w:b/>
              </w:rPr>
            </w:pPr>
            <w:r w:rsidRPr="00705D88">
              <w:rPr>
                <w:b/>
              </w:rPr>
              <w:t>1</w:t>
            </w:r>
            <w:r w:rsidR="00E27D2A" w:rsidRPr="00705D88">
              <w:rPr>
                <w:b/>
              </w:rPr>
              <w:t>3</w:t>
            </w:r>
          </w:p>
        </w:tc>
        <w:tc>
          <w:tcPr>
            <w:tcW w:w="2158" w:type="dxa"/>
            <w:shd w:val="clear" w:color="auto" w:fill="D9D9D9"/>
          </w:tcPr>
          <w:p w:rsidR="004B3272" w:rsidRPr="00705D88" w:rsidRDefault="0052582C" w:rsidP="00E77A1C">
            <w:pPr>
              <w:jc w:val="center"/>
              <w:rPr>
                <w:b/>
              </w:rPr>
            </w:pPr>
            <w:r w:rsidRPr="00705D88">
              <w:rPr>
                <w:b/>
              </w:rPr>
              <w:t>12</w:t>
            </w:r>
          </w:p>
        </w:tc>
        <w:tc>
          <w:tcPr>
            <w:tcW w:w="2160" w:type="dxa"/>
          </w:tcPr>
          <w:p w:rsidR="004B3272" w:rsidRPr="00705D88" w:rsidRDefault="00705D88" w:rsidP="00E77A1C">
            <w:pPr>
              <w:jc w:val="center"/>
              <w:rPr>
                <w:b/>
              </w:rPr>
            </w:pPr>
            <w:r w:rsidRPr="00705D88">
              <w:rPr>
                <w:b/>
              </w:rPr>
              <w:t>352</w:t>
            </w:r>
          </w:p>
        </w:tc>
      </w:tr>
      <w:tr w:rsidR="0052582C" w:rsidRPr="00DD75CF">
        <w:trPr>
          <w:trHeight w:val="360"/>
        </w:trPr>
        <w:tc>
          <w:tcPr>
            <w:tcW w:w="2055" w:type="dxa"/>
            <w:shd w:val="clear" w:color="auto" w:fill="E6E6E6"/>
          </w:tcPr>
          <w:p w:rsidR="0052582C" w:rsidRPr="00705D88" w:rsidRDefault="0052582C" w:rsidP="00E77A1C">
            <w:pPr>
              <w:ind w:firstLine="0"/>
              <w:jc w:val="center"/>
              <w:rPr>
                <w:b/>
              </w:rPr>
            </w:pPr>
            <w:r w:rsidRPr="00705D88">
              <w:rPr>
                <w:b/>
              </w:rPr>
              <w:t>11 posėdis</w:t>
            </w:r>
          </w:p>
        </w:tc>
        <w:tc>
          <w:tcPr>
            <w:tcW w:w="1365" w:type="dxa"/>
          </w:tcPr>
          <w:p w:rsidR="0052582C" w:rsidRPr="00705D88" w:rsidRDefault="0052582C" w:rsidP="00E27D2A">
            <w:pPr>
              <w:ind w:firstLine="0"/>
              <w:jc w:val="center"/>
              <w:rPr>
                <w:b/>
              </w:rPr>
            </w:pPr>
            <w:r w:rsidRPr="00705D88">
              <w:rPr>
                <w:b/>
              </w:rPr>
              <w:t>11-</w:t>
            </w:r>
            <w:r w:rsidR="00E27D2A" w:rsidRPr="00705D88">
              <w:rPr>
                <w:b/>
              </w:rPr>
              <w:t>24</w:t>
            </w:r>
          </w:p>
        </w:tc>
        <w:tc>
          <w:tcPr>
            <w:tcW w:w="1442" w:type="dxa"/>
          </w:tcPr>
          <w:p w:rsidR="0052582C" w:rsidRPr="00705D88" w:rsidRDefault="0052582C" w:rsidP="00E27D2A">
            <w:pPr>
              <w:jc w:val="center"/>
              <w:rPr>
                <w:b/>
              </w:rPr>
            </w:pPr>
            <w:r w:rsidRPr="00705D88">
              <w:rPr>
                <w:b/>
              </w:rPr>
              <w:t>1</w:t>
            </w:r>
            <w:r w:rsidR="00E27D2A" w:rsidRPr="00705D88">
              <w:rPr>
                <w:b/>
              </w:rPr>
              <w:t>1</w:t>
            </w:r>
          </w:p>
        </w:tc>
        <w:tc>
          <w:tcPr>
            <w:tcW w:w="2158" w:type="dxa"/>
            <w:shd w:val="clear" w:color="auto" w:fill="D9D9D9"/>
          </w:tcPr>
          <w:p w:rsidR="0052582C" w:rsidRPr="00705D88" w:rsidRDefault="0052582C" w:rsidP="00E27D2A">
            <w:pPr>
              <w:jc w:val="center"/>
              <w:rPr>
                <w:b/>
              </w:rPr>
            </w:pPr>
            <w:r w:rsidRPr="00705D88">
              <w:rPr>
                <w:b/>
              </w:rPr>
              <w:t>1</w:t>
            </w:r>
            <w:r w:rsidR="00E27D2A" w:rsidRPr="00705D88">
              <w:rPr>
                <w:b/>
              </w:rPr>
              <w:t>1</w:t>
            </w:r>
          </w:p>
        </w:tc>
        <w:tc>
          <w:tcPr>
            <w:tcW w:w="2160" w:type="dxa"/>
          </w:tcPr>
          <w:p w:rsidR="0052582C" w:rsidRPr="00705D88" w:rsidRDefault="00705D88" w:rsidP="00E77A1C">
            <w:pPr>
              <w:jc w:val="center"/>
              <w:rPr>
                <w:b/>
              </w:rPr>
            </w:pPr>
            <w:r w:rsidRPr="00705D88">
              <w:rPr>
                <w:b/>
              </w:rPr>
              <w:t>363</w:t>
            </w:r>
          </w:p>
        </w:tc>
      </w:tr>
      <w:tr w:rsidR="0052582C" w:rsidRPr="00DD75CF">
        <w:trPr>
          <w:trHeight w:val="360"/>
        </w:trPr>
        <w:tc>
          <w:tcPr>
            <w:tcW w:w="2055" w:type="dxa"/>
            <w:shd w:val="clear" w:color="auto" w:fill="E6E6E6"/>
          </w:tcPr>
          <w:p w:rsidR="0052582C" w:rsidRPr="00705D88" w:rsidRDefault="0052582C" w:rsidP="00E77A1C">
            <w:pPr>
              <w:ind w:firstLine="0"/>
              <w:jc w:val="center"/>
              <w:rPr>
                <w:b/>
              </w:rPr>
            </w:pPr>
            <w:r w:rsidRPr="00705D88">
              <w:rPr>
                <w:b/>
              </w:rPr>
              <w:t>12 posėdis</w:t>
            </w:r>
          </w:p>
        </w:tc>
        <w:tc>
          <w:tcPr>
            <w:tcW w:w="1365" w:type="dxa"/>
          </w:tcPr>
          <w:p w:rsidR="0052582C" w:rsidRPr="00705D88" w:rsidRDefault="0052582C" w:rsidP="00E27D2A">
            <w:pPr>
              <w:ind w:firstLine="0"/>
              <w:jc w:val="center"/>
              <w:rPr>
                <w:b/>
              </w:rPr>
            </w:pPr>
            <w:r w:rsidRPr="00705D88">
              <w:rPr>
                <w:b/>
              </w:rPr>
              <w:t>12-</w:t>
            </w:r>
            <w:r w:rsidR="00E27D2A" w:rsidRPr="00705D88">
              <w:rPr>
                <w:b/>
              </w:rPr>
              <w:t>22</w:t>
            </w:r>
          </w:p>
        </w:tc>
        <w:tc>
          <w:tcPr>
            <w:tcW w:w="1442" w:type="dxa"/>
          </w:tcPr>
          <w:p w:rsidR="0052582C" w:rsidRPr="00705D88" w:rsidRDefault="0052582C" w:rsidP="00705D88">
            <w:pPr>
              <w:jc w:val="center"/>
              <w:rPr>
                <w:b/>
              </w:rPr>
            </w:pPr>
            <w:r w:rsidRPr="00705D88">
              <w:rPr>
                <w:b/>
              </w:rPr>
              <w:t>2</w:t>
            </w:r>
            <w:r w:rsidR="00705D88" w:rsidRPr="00705D88">
              <w:rPr>
                <w:b/>
              </w:rPr>
              <w:t>1</w:t>
            </w:r>
          </w:p>
        </w:tc>
        <w:tc>
          <w:tcPr>
            <w:tcW w:w="2158" w:type="dxa"/>
            <w:shd w:val="clear" w:color="auto" w:fill="D9D9D9"/>
          </w:tcPr>
          <w:p w:rsidR="0052582C" w:rsidRPr="00705D88" w:rsidRDefault="0052582C" w:rsidP="00705D88">
            <w:pPr>
              <w:jc w:val="center"/>
              <w:rPr>
                <w:b/>
              </w:rPr>
            </w:pPr>
            <w:r w:rsidRPr="00705D88">
              <w:rPr>
                <w:b/>
              </w:rPr>
              <w:t>2</w:t>
            </w:r>
            <w:r w:rsidR="00705D88" w:rsidRPr="00705D88">
              <w:rPr>
                <w:b/>
              </w:rPr>
              <w:t>1</w:t>
            </w:r>
          </w:p>
        </w:tc>
        <w:tc>
          <w:tcPr>
            <w:tcW w:w="2160" w:type="dxa"/>
          </w:tcPr>
          <w:p w:rsidR="0052582C" w:rsidRPr="00705D88" w:rsidRDefault="00705D88" w:rsidP="00E77A1C">
            <w:pPr>
              <w:jc w:val="center"/>
              <w:rPr>
                <w:b/>
              </w:rPr>
            </w:pPr>
            <w:r w:rsidRPr="00705D88">
              <w:rPr>
                <w:b/>
              </w:rPr>
              <w:t>384</w:t>
            </w:r>
          </w:p>
        </w:tc>
      </w:tr>
    </w:tbl>
    <w:p w:rsidR="00010A2D" w:rsidRPr="00DD75CF" w:rsidRDefault="00010A2D" w:rsidP="00E77A1C">
      <w:pPr>
        <w:ind w:firstLine="600"/>
        <w:jc w:val="center"/>
        <w:rPr>
          <w:i/>
        </w:rPr>
      </w:pPr>
    </w:p>
    <w:p w:rsidR="00010A2D" w:rsidRPr="00DD75CF" w:rsidRDefault="00010A2D" w:rsidP="00010A2D">
      <w:pPr>
        <w:ind w:firstLine="600"/>
        <w:rPr>
          <w:i/>
        </w:rPr>
      </w:pPr>
    </w:p>
    <w:p w:rsidR="00010A2D" w:rsidRPr="00DD75CF" w:rsidRDefault="00010A2D" w:rsidP="00010A2D">
      <w:pPr>
        <w:ind w:firstLine="600"/>
        <w:rPr>
          <w:i/>
        </w:rPr>
      </w:pPr>
    </w:p>
    <w:p w:rsidR="00010A2D" w:rsidRPr="004430CA" w:rsidRDefault="00010A2D" w:rsidP="00A01088">
      <w:pPr>
        <w:ind w:firstLine="600"/>
        <w:jc w:val="left"/>
      </w:pPr>
      <w:r w:rsidRPr="004430CA">
        <w:t>201</w:t>
      </w:r>
      <w:r w:rsidR="004430CA" w:rsidRPr="004430CA">
        <w:t>6</w:t>
      </w:r>
      <w:r w:rsidRPr="004430CA">
        <w:t xml:space="preserve"> m. Savivaldybės administracija  Tarybos veiklos  reglamento nustatyt</w:t>
      </w:r>
      <w:r w:rsidR="00F449BF" w:rsidRPr="004430CA">
        <w:t>a</w:t>
      </w:r>
      <w:r w:rsidRPr="004430CA">
        <w:t xml:space="preserve"> tvark</w:t>
      </w:r>
      <w:r w:rsidR="00F449BF" w:rsidRPr="004430CA">
        <w:t>a</w:t>
      </w:r>
      <w:r w:rsidRPr="004430CA">
        <w:t xml:space="preserve"> Tarybai svarstyti pateikė </w:t>
      </w:r>
      <w:r w:rsidR="004430CA" w:rsidRPr="004430CA">
        <w:t>196</w:t>
      </w:r>
      <w:r w:rsidR="00AF05F0" w:rsidRPr="004430CA">
        <w:t xml:space="preserve"> (</w:t>
      </w:r>
      <w:r w:rsidR="004430CA" w:rsidRPr="004430CA">
        <w:t xml:space="preserve">2015 m. – 224, </w:t>
      </w:r>
      <w:r w:rsidR="00FA18B8" w:rsidRPr="004430CA">
        <w:t>2014 m. – 231</w:t>
      </w:r>
      <w:r w:rsidR="00AF05F0" w:rsidRPr="004430CA">
        <w:t>)</w:t>
      </w:r>
      <w:r w:rsidRPr="004430CA">
        <w:t xml:space="preserve"> sprendimo projektus</w:t>
      </w:r>
      <w:r w:rsidR="008E5C7B" w:rsidRPr="004430CA">
        <w:t>:</w:t>
      </w:r>
      <w:r w:rsidRPr="004430CA">
        <w:t xml:space="preserve"> Teisės ir finansų skyrius </w:t>
      </w:r>
      <w:r w:rsidR="00870420" w:rsidRPr="004430CA">
        <w:t xml:space="preserve">– </w:t>
      </w:r>
      <w:r w:rsidR="004430CA" w:rsidRPr="004430CA">
        <w:t>80</w:t>
      </w:r>
      <w:r w:rsidR="00EA5DB2" w:rsidRPr="004430CA">
        <w:t xml:space="preserve"> </w:t>
      </w:r>
      <w:r w:rsidR="00870420" w:rsidRPr="004430CA">
        <w:t>(</w:t>
      </w:r>
      <w:r w:rsidR="004430CA" w:rsidRPr="004430CA">
        <w:t xml:space="preserve">2015 m. – 102, </w:t>
      </w:r>
      <w:r w:rsidR="00FA18B8" w:rsidRPr="004430CA">
        <w:t>2014 m. – 115</w:t>
      </w:r>
      <w:r w:rsidRPr="004430CA">
        <w:t>), Architekt</w:t>
      </w:r>
      <w:r w:rsidR="00AF05F0" w:rsidRPr="004430CA">
        <w:t>ūros skyrius</w:t>
      </w:r>
      <w:r w:rsidR="00870420" w:rsidRPr="004430CA">
        <w:t xml:space="preserve"> –</w:t>
      </w:r>
      <w:r w:rsidRPr="004430CA">
        <w:t xml:space="preserve"> </w:t>
      </w:r>
      <w:r w:rsidR="004430CA" w:rsidRPr="004430CA">
        <w:t>3</w:t>
      </w:r>
      <w:r w:rsidR="00870420" w:rsidRPr="004430CA">
        <w:t xml:space="preserve"> </w:t>
      </w:r>
      <w:r w:rsidR="00EA5DB2" w:rsidRPr="004430CA">
        <w:t xml:space="preserve"> </w:t>
      </w:r>
      <w:r w:rsidR="00870420" w:rsidRPr="004430CA">
        <w:t>(</w:t>
      </w:r>
      <w:r w:rsidR="004430CA" w:rsidRPr="004430CA">
        <w:t xml:space="preserve">2015 m. – 3, </w:t>
      </w:r>
      <w:r w:rsidR="00FA18B8" w:rsidRPr="004430CA">
        <w:t>2014 m. – 4</w:t>
      </w:r>
      <w:r w:rsidRPr="004430CA">
        <w:t xml:space="preserve">), Kanceliarija </w:t>
      </w:r>
      <w:r w:rsidR="00870420" w:rsidRPr="004430CA">
        <w:t xml:space="preserve">– </w:t>
      </w:r>
      <w:r w:rsidR="004430CA" w:rsidRPr="004430CA">
        <w:t>1</w:t>
      </w:r>
      <w:r w:rsidR="00FA18B8" w:rsidRPr="004430CA">
        <w:t>5</w:t>
      </w:r>
      <w:r w:rsidR="00F449BF" w:rsidRPr="004430CA">
        <w:t xml:space="preserve"> </w:t>
      </w:r>
      <w:r w:rsidR="00870420" w:rsidRPr="004430CA">
        <w:t>(</w:t>
      </w:r>
      <w:r w:rsidR="004430CA" w:rsidRPr="004430CA">
        <w:t xml:space="preserve">2015 m. – 35, </w:t>
      </w:r>
      <w:r w:rsidR="00FA18B8" w:rsidRPr="004430CA">
        <w:t>2014 m. – 22</w:t>
      </w:r>
      <w:r w:rsidRPr="004430CA">
        <w:t xml:space="preserve">), Sveikatos, socialinės paramos ir rūpybos skyrius </w:t>
      </w:r>
      <w:r w:rsidR="00870420" w:rsidRPr="004430CA">
        <w:t xml:space="preserve">– </w:t>
      </w:r>
      <w:r w:rsidR="004430CA" w:rsidRPr="004430CA">
        <w:t>16</w:t>
      </w:r>
      <w:r w:rsidR="00870420" w:rsidRPr="004430CA">
        <w:t xml:space="preserve"> (</w:t>
      </w:r>
      <w:r w:rsidR="004430CA" w:rsidRPr="004430CA">
        <w:t xml:space="preserve">2015 m. – 24, </w:t>
      </w:r>
      <w:r w:rsidR="00FA18B8" w:rsidRPr="004430CA">
        <w:t>2014 m. – 35</w:t>
      </w:r>
      <w:r w:rsidRPr="004430CA">
        <w:t xml:space="preserve">), Švietimo, kultūros ir sporto skyrius </w:t>
      </w:r>
      <w:r w:rsidR="00870420" w:rsidRPr="004430CA">
        <w:t xml:space="preserve"> – </w:t>
      </w:r>
      <w:r w:rsidR="004430CA" w:rsidRPr="004430CA">
        <w:t>21</w:t>
      </w:r>
      <w:r w:rsidR="00870420" w:rsidRPr="004430CA">
        <w:t xml:space="preserve"> (</w:t>
      </w:r>
      <w:r w:rsidR="004430CA" w:rsidRPr="004430CA">
        <w:t xml:space="preserve">2015 m. – 21, </w:t>
      </w:r>
      <w:r w:rsidR="00FA18B8" w:rsidRPr="004430CA">
        <w:t>2014 m. – 23</w:t>
      </w:r>
      <w:r w:rsidRPr="004430CA">
        <w:t xml:space="preserve">), Vietos ūkio skyrius </w:t>
      </w:r>
      <w:r w:rsidR="00870420" w:rsidRPr="004430CA">
        <w:t xml:space="preserve">– </w:t>
      </w:r>
      <w:r w:rsidR="004430CA" w:rsidRPr="004430CA">
        <w:t>45</w:t>
      </w:r>
      <w:r w:rsidR="00870420" w:rsidRPr="004430CA">
        <w:t xml:space="preserve"> (</w:t>
      </w:r>
      <w:r w:rsidR="004430CA" w:rsidRPr="004430CA">
        <w:t xml:space="preserve">2015 m. – 32, </w:t>
      </w:r>
      <w:r w:rsidR="00FA18B8" w:rsidRPr="004430CA">
        <w:t>2014 m. – 24</w:t>
      </w:r>
      <w:r w:rsidRPr="004430CA">
        <w:t xml:space="preserve">), Žemės ūkio skyrius </w:t>
      </w:r>
      <w:r w:rsidR="00870420" w:rsidRPr="004430CA">
        <w:t xml:space="preserve">– </w:t>
      </w:r>
      <w:r w:rsidR="004430CA" w:rsidRPr="004430CA">
        <w:t>2</w:t>
      </w:r>
      <w:r w:rsidR="00870420" w:rsidRPr="004430CA">
        <w:t xml:space="preserve"> (</w:t>
      </w:r>
      <w:r w:rsidR="004430CA" w:rsidRPr="004430CA">
        <w:t xml:space="preserve">2015 m. – 5, </w:t>
      </w:r>
      <w:r w:rsidR="00FA18B8" w:rsidRPr="004430CA">
        <w:t>2014 m. – 3</w:t>
      </w:r>
      <w:r w:rsidRPr="004430CA">
        <w:t xml:space="preserve">), specialistai, neįeinantys į Savivaldybės administracijos skyrius </w:t>
      </w:r>
      <w:r w:rsidR="00870420" w:rsidRPr="004430CA">
        <w:t xml:space="preserve">– </w:t>
      </w:r>
      <w:r w:rsidR="004430CA" w:rsidRPr="004430CA">
        <w:t>10</w:t>
      </w:r>
      <w:r w:rsidR="00870420" w:rsidRPr="004430CA">
        <w:t xml:space="preserve"> (</w:t>
      </w:r>
      <w:r w:rsidR="004430CA" w:rsidRPr="004430CA">
        <w:t xml:space="preserve">2015 m. – 9, </w:t>
      </w:r>
      <w:r w:rsidR="00FA18B8" w:rsidRPr="004430CA">
        <w:t>2014 m. – 4</w:t>
      </w:r>
      <w:r w:rsidRPr="004430CA">
        <w:t xml:space="preserve">). Sprendimų projektus teikė Savivaldybės kontrolierius </w:t>
      </w:r>
      <w:r w:rsidR="00870420" w:rsidRPr="004430CA">
        <w:t xml:space="preserve">– </w:t>
      </w:r>
      <w:r w:rsidR="008E5C7B" w:rsidRPr="004430CA">
        <w:t>1</w:t>
      </w:r>
      <w:r w:rsidR="00870420" w:rsidRPr="004430CA">
        <w:t xml:space="preserve"> (</w:t>
      </w:r>
      <w:r w:rsidR="008E5C7B" w:rsidRPr="004430CA">
        <w:t>201</w:t>
      </w:r>
      <w:r w:rsidR="004430CA" w:rsidRPr="004430CA">
        <w:t>5</w:t>
      </w:r>
      <w:r w:rsidR="008E5C7B" w:rsidRPr="004430CA">
        <w:t xml:space="preserve"> m. – 1, </w:t>
      </w:r>
      <w:r w:rsidR="00EA5DB2" w:rsidRPr="004430CA">
        <w:t>201</w:t>
      </w:r>
      <w:r w:rsidR="004430CA" w:rsidRPr="004430CA">
        <w:t>4</w:t>
      </w:r>
      <w:r w:rsidR="00EA5DB2" w:rsidRPr="004430CA">
        <w:t xml:space="preserve"> m. – </w:t>
      </w:r>
      <w:r w:rsidR="00FA18B8" w:rsidRPr="004430CA">
        <w:t>1</w:t>
      </w:r>
      <w:r w:rsidRPr="004430CA">
        <w:t xml:space="preserve">), Savivaldybės įstaigos </w:t>
      </w:r>
      <w:r w:rsidR="00870420" w:rsidRPr="004430CA">
        <w:t xml:space="preserve">– </w:t>
      </w:r>
      <w:r w:rsidR="004430CA" w:rsidRPr="004430CA">
        <w:t>3</w:t>
      </w:r>
      <w:r w:rsidR="00EA5DB2" w:rsidRPr="004430CA">
        <w:t xml:space="preserve"> </w:t>
      </w:r>
      <w:r w:rsidR="00870420" w:rsidRPr="004430CA">
        <w:t>(</w:t>
      </w:r>
      <w:r w:rsidR="004430CA" w:rsidRPr="004430CA">
        <w:t xml:space="preserve">2015 m. – 1, </w:t>
      </w:r>
      <w:r w:rsidR="008E5C7B" w:rsidRPr="004430CA">
        <w:t>201</w:t>
      </w:r>
      <w:r w:rsidR="00FA18B8" w:rsidRPr="004430CA">
        <w:t>4</w:t>
      </w:r>
      <w:r w:rsidR="008E5C7B" w:rsidRPr="004430CA">
        <w:t xml:space="preserve"> m. – </w:t>
      </w:r>
      <w:r w:rsidR="00FA18B8" w:rsidRPr="004430CA">
        <w:t>5</w:t>
      </w:r>
      <w:r w:rsidRPr="004430CA">
        <w:t xml:space="preserve">). </w:t>
      </w:r>
    </w:p>
    <w:p w:rsidR="00010A2D" w:rsidRPr="00DD75CF" w:rsidRDefault="00010A2D" w:rsidP="00A01088">
      <w:pPr>
        <w:ind w:firstLine="600"/>
        <w:jc w:val="left"/>
        <w:rPr>
          <w:i/>
        </w:rPr>
      </w:pPr>
    </w:p>
    <w:p w:rsidR="00010A2D" w:rsidRPr="0022192D" w:rsidRDefault="00010A2D" w:rsidP="00A01088">
      <w:pPr>
        <w:tabs>
          <w:tab w:val="left" w:pos="0"/>
        </w:tabs>
        <w:jc w:val="left"/>
        <w:rPr>
          <w:b/>
        </w:rPr>
      </w:pPr>
      <w:r w:rsidRPr="0022192D">
        <w:rPr>
          <w:b/>
        </w:rPr>
        <w:t>201</w:t>
      </w:r>
      <w:r w:rsidR="00444E72" w:rsidRPr="0022192D">
        <w:rPr>
          <w:b/>
        </w:rPr>
        <w:t>6</w:t>
      </w:r>
      <w:r w:rsidRPr="0022192D">
        <w:rPr>
          <w:b/>
        </w:rPr>
        <w:t xml:space="preserve"> METAIS RIETAVO SAVIVALDYBĖS TARYBOS SPRENDIMAIS PATVIRTINTOS PROGRAMOS, PLANAI, NUOSTATAI, </w:t>
      </w:r>
      <w:r w:rsidR="00F32790" w:rsidRPr="0022192D">
        <w:rPr>
          <w:b/>
        </w:rPr>
        <w:t xml:space="preserve">DARBO REGLAMENTAS, </w:t>
      </w:r>
      <w:r w:rsidRPr="0022192D">
        <w:rPr>
          <w:b/>
        </w:rPr>
        <w:t>TVARKOS, TAISYKLĖS IR ATASKAITOS</w:t>
      </w:r>
    </w:p>
    <w:p w:rsidR="00010A2D" w:rsidRPr="0018670E" w:rsidRDefault="00010A2D" w:rsidP="00A01088">
      <w:pPr>
        <w:jc w:val="left"/>
        <w:rPr>
          <w:bCs/>
          <w:outline/>
          <w:color w:val="000000"/>
          <w14:textOutline w14:w="9525" w14:cap="flat" w14:cmpd="sng" w14:algn="ctr">
            <w14:solidFill>
              <w14:srgbClr w14:val="000000"/>
            </w14:solidFill>
            <w14:prstDash w14:val="solid"/>
            <w14:round/>
          </w14:textOutline>
          <w14:textFill>
            <w14:noFill/>
          </w14:textFill>
        </w:rPr>
      </w:pPr>
    </w:p>
    <w:p w:rsidR="00010A2D" w:rsidRPr="0022192D" w:rsidRDefault="00010A2D" w:rsidP="00A01088">
      <w:pPr>
        <w:jc w:val="left"/>
        <w:rPr>
          <w:b/>
        </w:rPr>
      </w:pPr>
      <w:r w:rsidRPr="0022192D">
        <w:rPr>
          <w:b/>
        </w:rPr>
        <w:t>P</w:t>
      </w:r>
      <w:r w:rsidR="00372884" w:rsidRPr="0022192D">
        <w:rPr>
          <w:b/>
        </w:rPr>
        <w:t>atvirtintos</w:t>
      </w:r>
      <w:r w:rsidRPr="0022192D">
        <w:rPr>
          <w:b/>
        </w:rPr>
        <w:t xml:space="preserve"> programos:</w:t>
      </w:r>
    </w:p>
    <w:p w:rsidR="003D2D08" w:rsidRPr="0022192D" w:rsidRDefault="0087047E" w:rsidP="00A01088">
      <w:pPr>
        <w:ind w:firstLine="680"/>
        <w:jc w:val="left"/>
      </w:pPr>
      <w:r w:rsidRPr="0022192D">
        <w:t xml:space="preserve">Rietavo savivaldybės </w:t>
      </w:r>
      <w:r w:rsidR="003D2D08" w:rsidRPr="0022192D">
        <w:t>administracijos seniūnijų 201</w:t>
      </w:r>
      <w:r w:rsidR="0022192D" w:rsidRPr="0022192D">
        <w:t>6</w:t>
      </w:r>
      <w:r w:rsidR="003D2D08" w:rsidRPr="0022192D">
        <w:t>-201</w:t>
      </w:r>
      <w:r w:rsidR="0022192D" w:rsidRPr="0022192D">
        <w:t>8</w:t>
      </w:r>
      <w:r w:rsidR="003D2D08" w:rsidRPr="0022192D">
        <w:t xml:space="preserve"> metų veiklos programos;</w:t>
      </w:r>
    </w:p>
    <w:p w:rsidR="0022192D" w:rsidRPr="0022192D" w:rsidRDefault="0022192D" w:rsidP="0022192D">
      <w:pPr>
        <w:ind w:firstLine="680"/>
        <w:jc w:val="left"/>
      </w:pPr>
      <w:r w:rsidRPr="0022192D">
        <w:t>Savivaldybės tarybos Kontrolės komiteto 2016 m. antrojo pusmečio veiklos programa;</w:t>
      </w:r>
    </w:p>
    <w:p w:rsidR="00312D8B" w:rsidRPr="0022192D" w:rsidRDefault="00312D8B" w:rsidP="00A01088">
      <w:pPr>
        <w:ind w:firstLine="680"/>
        <w:jc w:val="left"/>
      </w:pPr>
      <w:r w:rsidRPr="0022192D">
        <w:t xml:space="preserve">Savivaldybės tarybos </w:t>
      </w:r>
      <w:r w:rsidR="00621946" w:rsidRPr="0022192D">
        <w:t>K</w:t>
      </w:r>
      <w:r w:rsidRPr="0022192D">
        <w:t>ontrolės komiteto 201</w:t>
      </w:r>
      <w:r w:rsidR="0022192D" w:rsidRPr="0022192D">
        <w:t>7</w:t>
      </w:r>
      <w:r w:rsidRPr="0022192D">
        <w:t xml:space="preserve"> m. pirmojo pusmečio veiklos programa;</w:t>
      </w:r>
    </w:p>
    <w:p w:rsidR="0087047E" w:rsidRPr="0022192D" w:rsidRDefault="003D2D08" w:rsidP="00A01088">
      <w:pPr>
        <w:ind w:firstLine="680"/>
        <w:jc w:val="left"/>
      </w:pPr>
      <w:r w:rsidRPr="0022192D">
        <w:t xml:space="preserve">Rietavo savivaldybės </w:t>
      </w:r>
      <w:r w:rsidR="0087047E" w:rsidRPr="0022192D">
        <w:t>mokyklų mokytojų ir pagalbos mokiniui specialistų 201</w:t>
      </w:r>
      <w:r w:rsidR="0022192D" w:rsidRPr="0022192D">
        <w:t>7</w:t>
      </w:r>
      <w:r w:rsidR="0087047E" w:rsidRPr="0022192D">
        <w:t>-201</w:t>
      </w:r>
      <w:r w:rsidR="0022192D" w:rsidRPr="0022192D">
        <w:t>9</w:t>
      </w:r>
      <w:r w:rsidR="0087047E" w:rsidRPr="0022192D">
        <w:t xml:space="preserve"> metų atestacijos programa;</w:t>
      </w:r>
    </w:p>
    <w:p w:rsidR="0087047E" w:rsidRPr="0022192D" w:rsidRDefault="00312D8B" w:rsidP="00A01088">
      <w:pPr>
        <w:ind w:firstLine="680"/>
        <w:jc w:val="left"/>
      </w:pPr>
      <w:r w:rsidRPr="0022192D">
        <w:t>201</w:t>
      </w:r>
      <w:r w:rsidR="0022192D" w:rsidRPr="0022192D">
        <w:t>7</w:t>
      </w:r>
      <w:r w:rsidRPr="0022192D">
        <w:t xml:space="preserve"> metų viešųjų darbų programa</w:t>
      </w:r>
      <w:r w:rsidR="0087047E" w:rsidRPr="0022192D">
        <w:t>;</w:t>
      </w:r>
    </w:p>
    <w:p w:rsidR="0087047E" w:rsidRPr="0022192D" w:rsidRDefault="0087047E" w:rsidP="00A01088">
      <w:pPr>
        <w:widowControl w:val="0"/>
        <w:suppressAutoHyphens/>
        <w:ind w:firstLine="680"/>
        <w:jc w:val="left"/>
        <w:outlineLvl w:val="0"/>
        <w:rPr>
          <w:bCs/>
        </w:rPr>
      </w:pPr>
      <w:r w:rsidRPr="0022192D">
        <w:rPr>
          <w:bCs/>
        </w:rPr>
        <w:t>Rietavo savivaldybės 201</w:t>
      </w:r>
      <w:r w:rsidR="0022192D" w:rsidRPr="0022192D">
        <w:rPr>
          <w:bCs/>
        </w:rPr>
        <w:t>6</w:t>
      </w:r>
      <w:r w:rsidRPr="0022192D">
        <w:rPr>
          <w:bCs/>
        </w:rPr>
        <w:t>-201</w:t>
      </w:r>
      <w:r w:rsidR="0022192D" w:rsidRPr="0022192D">
        <w:rPr>
          <w:bCs/>
        </w:rPr>
        <w:t>8</w:t>
      </w:r>
      <w:r w:rsidRPr="0022192D">
        <w:rPr>
          <w:bCs/>
        </w:rPr>
        <w:t xml:space="preserve"> metų seniūnijų veiklos programų patikslinimas.</w:t>
      </w:r>
    </w:p>
    <w:p w:rsidR="00DA4E26" w:rsidRPr="00DD75CF" w:rsidRDefault="00010A2D" w:rsidP="00A01088">
      <w:pPr>
        <w:jc w:val="left"/>
        <w:rPr>
          <w:b/>
          <w:i/>
          <w:color w:val="3366FF"/>
        </w:rPr>
      </w:pPr>
      <w:r w:rsidRPr="00DD75CF">
        <w:rPr>
          <w:b/>
          <w:i/>
          <w:color w:val="3366FF"/>
        </w:rPr>
        <w:t xml:space="preserve">          </w:t>
      </w:r>
    </w:p>
    <w:p w:rsidR="00010A2D" w:rsidRPr="0022192D" w:rsidRDefault="00010A2D" w:rsidP="00A01088">
      <w:pPr>
        <w:jc w:val="left"/>
        <w:rPr>
          <w:b/>
        </w:rPr>
      </w:pPr>
      <w:r w:rsidRPr="0022192D">
        <w:rPr>
          <w:b/>
        </w:rPr>
        <w:t>Patvirtinti planai:</w:t>
      </w:r>
    </w:p>
    <w:p w:rsidR="00010A2D" w:rsidRPr="0022192D" w:rsidRDefault="00010A2D" w:rsidP="00A01088">
      <w:pPr>
        <w:widowControl w:val="0"/>
        <w:suppressAutoHyphens/>
        <w:ind w:firstLine="680"/>
        <w:jc w:val="left"/>
        <w:outlineLvl w:val="0"/>
        <w:rPr>
          <w:bCs/>
        </w:rPr>
      </w:pPr>
      <w:r w:rsidRPr="0022192D">
        <w:rPr>
          <w:bCs/>
        </w:rPr>
        <w:t>Rietavo savivaldybės 201</w:t>
      </w:r>
      <w:r w:rsidR="0022192D" w:rsidRPr="0022192D">
        <w:rPr>
          <w:bCs/>
        </w:rPr>
        <w:t>6</w:t>
      </w:r>
      <w:r w:rsidRPr="0022192D">
        <w:rPr>
          <w:bCs/>
        </w:rPr>
        <w:t>–201</w:t>
      </w:r>
      <w:r w:rsidR="0022192D" w:rsidRPr="0022192D">
        <w:rPr>
          <w:bCs/>
        </w:rPr>
        <w:t>8</w:t>
      </w:r>
      <w:r w:rsidRPr="0022192D">
        <w:rPr>
          <w:bCs/>
        </w:rPr>
        <w:t xml:space="preserve"> metų strateginis veiklos planas;</w:t>
      </w:r>
    </w:p>
    <w:p w:rsidR="0022192D" w:rsidRPr="0022192D" w:rsidRDefault="0022192D" w:rsidP="0022192D">
      <w:pPr>
        <w:widowControl w:val="0"/>
        <w:suppressAutoHyphens/>
        <w:ind w:firstLine="680"/>
        <w:jc w:val="left"/>
        <w:outlineLvl w:val="0"/>
      </w:pPr>
      <w:r w:rsidRPr="0022192D">
        <w:t>Rietavo savivaldybės 2016 metų socialinių paslaugų planas;</w:t>
      </w:r>
    </w:p>
    <w:p w:rsidR="0022192D" w:rsidRPr="0022192D" w:rsidRDefault="00621946" w:rsidP="00A01088">
      <w:pPr>
        <w:widowControl w:val="0"/>
        <w:suppressAutoHyphens/>
        <w:ind w:firstLine="680"/>
        <w:jc w:val="left"/>
        <w:outlineLvl w:val="0"/>
        <w:rPr>
          <w:bCs/>
        </w:rPr>
      </w:pPr>
      <w:r w:rsidRPr="0022192D">
        <w:rPr>
          <w:bCs/>
        </w:rPr>
        <w:t xml:space="preserve">Rietavo savivaldybės </w:t>
      </w:r>
      <w:r w:rsidR="0022192D" w:rsidRPr="0022192D">
        <w:rPr>
          <w:bCs/>
        </w:rPr>
        <w:t>2016-2018 metų strateginio veiklos plano 3 programos papildymas;</w:t>
      </w:r>
    </w:p>
    <w:p w:rsidR="0022192D" w:rsidRPr="0022192D" w:rsidRDefault="0022192D" w:rsidP="00A01088">
      <w:pPr>
        <w:widowControl w:val="0"/>
        <w:suppressAutoHyphens/>
        <w:ind w:firstLine="680"/>
        <w:jc w:val="left"/>
        <w:outlineLvl w:val="0"/>
        <w:rPr>
          <w:bCs/>
        </w:rPr>
      </w:pPr>
      <w:r w:rsidRPr="0022192D">
        <w:rPr>
          <w:bCs/>
        </w:rPr>
        <w:lastRenderedPageBreak/>
        <w:t>Rietavo savivaldybės mokyklų tinklo pertvarkos 2016-2020 metų bendrasis planas;</w:t>
      </w:r>
    </w:p>
    <w:p w:rsidR="0022192D" w:rsidRPr="0022192D" w:rsidRDefault="0022192D" w:rsidP="0022192D">
      <w:pPr>
        <w:widowControl w:val="0"/>
        <w:suppressAutoHyphens/>
        <w:ind w:firstLine="680"/>
        <w:jc w:val="left"/>
        <w:outlineLvl w:val="0"/>
      </w:pPr>
      <w:r w:rsidRPr="0022192D">
        <w:rPr>
          <w:bCs/>
        </w:rPr>
        <w:t>Rietavo savivaldybės 2016–2018 metų strateginio veiklos plano patikslinimas;</w:t>
      </w:r>
    </w:p>
    <w:p w:rsidR="00621946" w:rsidRPr="0022192D" w:rsidRDefault="00621946" w:rsidP="00A01088">
      <w:pPr>
        <w:widowControl w:val="0"/>
        <w:suppressAutoHyphens/>
        <w:ind w:firstLine="680"/>
        <w:jc w:val="left"/>
        <w:outlineLvl w:val="0"/>
      </w:pPr>
      <w:r w:rsidRPr="0022192D">
        <w:t>Rietavo savivaldybės tarybos 201</w:t>
      </w:r>
      <w:r w:rsidR="0022192D" w:rsidRPr="0022192D">
        <w:t>6</w:t>
      </w:r>
      <w:r w:rsidRPr="0022192D">
        <w:t xml:space="preserve"> metų antrojo pusmečio darbo planas;</w:t>
      </w:r>
    </w:p>
    <w:p w:rsidR="00621946" w:rsidRPr="0022192D" w:rsidRDefault="00621946" w:rsidP="00A01088">
      <w:pPr>
        <w:widowControl w:val="0"/>
        <w:suppressAutoHyphens/>
        <w:ind w:firstLine="680"/>
        <w:jc w:val="left"/>
        <w:outlineLvl w:val="0"/>
      </w:pPr>
      <w:r w:rsidRPr="0022192D">
        <w:t>Rietavo savivaldybės tarybos 201</w:t>
      </w:r>
      <w:r w:rsidR="0022192D" w:rsidRPr="0022192D">
        <w:t>7</w:t>
      </w:r>
      <w:r w:rsidRPr="0022192D">
        <w:t xml:space="preserve"> metų pirmojo pusmečio darbo planas.</w:t>
      </w:r>
    </w:p>
    <w:p w:rsidR="00010A2D" w:rsidRPr="00DD75CF" w:rsidRDefault="00010A2D" w:rsidP="00A01088">
      <w:pPr>
        <w:widowControl w:val="0"/>
        <w:suppressAutoHyphens/>
        <w:ind w:firstLine="680"/>
        <w:jc w:val="left"/>
        <w:outlineLvl w:val="0"/>
        <w:rPr>
          <w:i/>
          <w:color w:val="3366FF"/>
        </w:rPr>
      </w:pPr>
    </w:p>
    <w:p w:rsidR="00010A2D" w:rsidRPr="00B25392" w:rsidRDefault="00DB262B" w:rsidP="00A01088">
      <w:pPr>
        <w:widowControl w:val="0"/>
        <w:suppressAutoHyphens/>
        <w:ind w:firstLine="0"/>
        <w:jc w:val="left"/>
        <w:outlineLvl w:val="0"/>
        <w:rPr>
          <w:b/>
        </w:rPr>
      </w:pPr>
      <w:r w:rsidRPr="00B25392">
        <w:rPr>
          <w:b/>
          <w:color w:val="3366FF"/>
        </w:rPr>
        <w:t xml:space="preserve">           </w:t>
      </w:r>
      <w:r w:rsidR="00010A2D" w:rsidRPr="00B25392">
        <w:rPr>
          <w:b/>
          <w:color w:val="3366FF"/>
        </w:rPr>
        <w:t xml:space="preserve"> </w:t>
      </w:r>
      <w:r w:rsidR="00010A2D" w:rsidRPr="00B25392">
        <w:rPr>
          <w:b/>
        </w:rPr>
        <w:t>Patvirtinti nuostatai</w:t>
      </w:r>
      <w:r w:rsidR="00F32790" w:rsidRPr="00B25392">
        <w:rPr>
          <w:b/>
        </w:rPr>
        <w:t>, darbo reglamentas</w:t>
      </w:r>
      <w:r w:rsidR="00010A2D" w:rsidRPr="00B25392">
        <w:rPr>
          <w:b/>
        </w:rPr>
        <w:t>:</w:t>
      </w:r>
    </w:p>
    <w:p w:rsidR="0022192D" w:rsidRPr="00B25392" w:rsidRDefault="00010A2D" w:rsidP="00A01088">
      <w:pPr>
        <w:widowControl w:val="0"/>
        <w:suppressAutoHyphens/>
        <w:ind w:firstLine="0"/>
        <w:jc w:val="left"/>
        <w:outlineLvl w:val="0"/>
      </w:pPr>
      <w:r w:rsidRPr="00B25392">
        <w:t xml:space="preserve">            </w:t>
      </w:r>
      <w:r w:rsidR="0022192D" w:rsidRPr="00B25392">
        <w:t>Nevyriausybinių organizacijų projektų vertinimo komisij</w:t>
      </w:r>
      <w:r w:rsidR="003F0067">
        <w:t>a</w:t>
      </w:r>
      <w:r w:rsidR="0022192D" w:rsidRPr="00B25392">
        <w:t xml:space="preserve"> ir jos veiklos nuostatai;</w:t>
      </w:r>
    </w:p>
    <w:p w:rsidR="00DB262B" w:rsidRPr="00B25392" w:rsidRDefault="0022192D" w:rsidP="00A01088">
      <w:pPr>
        <w:widowControl w:val="0"/>
        <w:suppressAutoHyphens/>
        <w:ind w:firstLine="0"/>
        <w:jc w:val="left"/>
        <w:outlineLvl w:val="0"/>
      </w:pPr>
      <w:r w:rsidRPr="00B25392">
        <w:t xml:space="preserve">            </w:t>
      </w:r>
      <w:r w:rsidR="00DB262B" w:rsidRPr="00B25392">
        <w:t xml:space="preserve">Rietavo savivaldybės </w:t>
      </w:r>
      <w:r w:rsidRPr="00B25392">
        <w:t>kultūros centro akreditavimo komisij</w:t>
      </w:r>
      <w:r w:rsidR="003F0067">
        <w:t>a</w:t>
      </w:r>
      <w:r w:rsidRPr="00B25392">
        <w:t xml:space="preserve"> ir jos veiklos nuostatai</w:t>
      </w:r>
      <w:r w:rsidR="00DB262B" w:rsidRPr="00B25392">
        <w:t>;</w:t>
      </w:r>
    </w:p>
    <w:p w:rsidR="00B25392" w:rsidRPr="00B25392" w:rsidRDefault="00DB262B" w:rsidP="00A01088">
      <w:pPr>
        <w:widowControl w:val="0"/>
        <w:suppressAutoHyphens/>
        <w:ind w:firstLine="0"/>
        <w:jc w:val="left"/>
        <w:outlineLvl w:val="0"/>
      </w:pPr>
      <w:r w:rsidRPr="00B25392">
        <w:t xml:space="preserve">            Rietavo savivaldybės </w:t>
      </w:r>
      <w:r w:rsidR="0022192D" w:rsidRPr="00B25392">
        <w:t xml:space="preserve">psichologinių krizių valdymo grupės sudėtis ir jos </w:t>
      </w:r>
      <w:r w:rsidR="00B25392" w:rsidRPr="00B25392">
        <w:t>veiklos reglamentas;</w:t>
      </w:r>
    </w:p>
    <w:p w:rsidR="00B25392" w:rsidRPr="00B25392" w:rsidRDefault="00B25392" w:rsidP="00A01088">
      <w:pPr>
        <w:widowControl w:val="0"/>
        <w:suppressAutoHyphens/>
        <w:ind w:firstLine="0"/>
        <w:jc w:val="left"/>
        <w:outlineLvl w:val="0"/>
      </w:pPr>
      <w:r w:rsidRPr="00B25392">
        <w:t xml:space="preserve">            Biudžetinės įstaigos Rietavo socialinių paslaugų centro nuostatai;</w:t>
      </w:r>
    </w:p>
    <w:p w:rsidR="00DB262B" w:rsidRPr="00B25392" w:rsidRDefault="00B25392" w:rsidP="00B25392">
      <w:pPr>
        <w:widowControl w:val="0"/>
        <w:suppressAutoHyphens/>
        <w:ind w:firstLine="0"/>
        <w:jc w:val="left"/>
        <w:outlineLvl w:val="0"/>
      </w:pPr>
      <w:r w:rsidRPr="00B25392">
        <w:t xml:space="preserve">            Rietavo savivaldybės neveiksnių asmenų būklės peržiūrėjimo komisija ir jos veiklos nuostatai.            </w:t>
      </w:r>
    </w:p>
    <w:p w:rsidR="00010A2D" w:rsidRPr="00DD75CF" w:rsidRDefault="00010A2D" w:rsidP="00A01088">
      <w:pPr>
        <w:widowControl w:val="0"/>
        <w:suppressAutoHyphens/>
        <w:jc w:val="left"/>
        <w:rPr>
          <w:b/>
          <w:i/>
        </w:rPr>
      </w:pPr>
    </w:p>
    <w:p w:rsidR="00010A2D" w:rsidRPr="00090E35" w:rsidRDefault="00010A2D" w:rsidP="00A01088">
      <w:pPr>
        <w:widowControl w:val="0"/>
        <w:suppressAutoHyphens/>
        <w:jc w:val="left"/>
        <w:rPr>
          <w:b/>
        </w:rPr>
      </w:pPr>
      <w:r w:rsidRPr="00090E35">
        <w:rPr>
          <w:b/>
        </w:rPr>
        <w:t>P</w:t>
      </w:r>
      <w:r w:rsidR="00A93E2C" w:rsidRPr="00090E35">
        <w:rPr>
          <w:b/>
        </w:rPr>
        <w:t>atvirtin</w:t>
      </w:r>
      <w:r w:rsidRPr="00090E35">
        <w:rPr>
          <w:b/>
        </w:rPr>
        <w:t>tos tvarkos, tvark</w:t>
      </w:r>
      <w:r w:rsidR="00870420" w:rsidRPr="00090E35">
        <w:rPr>
          <w:b/>
        </w:rPr>
        <w:t>ų</w:t>
      </w:r>
      <w:r w:rsidRPr="00090E35">
        <w:rPr>
          <w:b/>
        </w:rPr>
        <w:t xml:space="preserve"> aprašai ir taisyklės:</w:t>
      </w:r>
    </w:p>
    <w:p w:rsidR="00F11E05" w:rsidRPr="00090E35" w:rsidRDefault="00F11E05" w:rsidP="00A01088">
      <w:pPr>
        <w:widowControl w:val="0"/>
        <w:suppressAutoHyphens/>
        <w:ind w:firstLine="680"/>
        <w:jc w:val="left"/>
      </w:pPr>
      <w:r w:rsidRPr="00090E35">
        <w:t xml:space="preserve">Rietavo savivaldybės </w:t>
      </w:r>
      <w:r w:rsidR="005077C8" w:rsidRPr="00090E35">
        <w:t>neformaliojo vaikų švi</w:t>
      </w:r>
      <w:r w:rsidR="003F0067">
        <w:t>e</w:t>
      </w:r>
      <w:r w:rsidR="005077C8" w:rsidRPr="00090E35">
        <w:t xml:space="preserve">timo lėšų skyrimo ir panaudojimo tvarkos aprašas; </w:t>
      </w:r>
    </w:p>
    <w:p w:rsidR="00F11E05" w:rsidRPr="00090E35" w:rsidRDefault="00F11E05" w:rsidP="00A01088">
      <w:pPr>
        <w:widowControl w:val="0"/>
        <w:suppressAutoHyphens/>
        <w:ind w:firstLine="680"/>
        <w:jc w:val="left"/>
      </w:pPr>
      <w:r w:rsidRPr="00090E35">
        <w:t>Rietavo savivaldyb</w:t>
      </w:r>
      <w:r w:rsidR="005077C8" w:rsidRPr="00090E35">
        <w:t>ės mokinio krepšelio lėšų paskirstymo, perskirstymo ir naudojimo tvarka;</w:t>
      </w:r>
    </w:p>
    <w:p w:rsidR="005077C8" w:rsidRPr="00090E35" w:rsidRDefault="005077C8" w:rsidP="00A01088">
      <w:pPr>
        <w:widowControl w:val="0"/>
        <w:suppressAutoHyphens/>
        <w:ind w:firstLine="680"/>
        <w:jc w:val="left"/>
      </w:pPr>
      <w:r w:rsidRPr="00090E35">
        <w:t>Socialinio darbo su socialinės rizikos šeimomis tvarkos aprašas;</w:t>
      </w:r>
    </w:p>
    <w:p w:rsidR="005077C8" w:rsidRPr="00090E35" w:rsidRDefault="005077C8" w:rsidP="00A01088">
      <w:pPr>
        <w:widowControl w:val="0"/>
        <w:suppressAutoHyphens/>
        <w:ind w:firstLine="680"/>
        <w:jc w:val="left"/>
      </w:pPr>
      <w:r w:rsidRPr="00090E35">
        <w:t>Rietavo savivaldybės teisės aktų projektų antikorupcinio vertinimo tvarkos aprašas;</w:t>
      </w:r>
    </w:p>
    <w:p w:rsidR="005077C8" w:rsidRPr="00090E35" w:rsidRDefault="005077C8" w:rsidP="00A01088">
      <w:pPr>
        <w:widowControl w:val="0"/>
        <w:suppressAutoHyphens/>
        <w:ind w:firstLine="680"/>
        <w:jc w:val="left"/>
      </w:pPr>
      <w:r w:rsidRPr="00090E35">
        <w:t>Nevyriausybinių organizacijų rėmimo tvarkos aprašas;</w:t>
      </w:r>
    </w:p>
    <w:p w:rsidR="005077C8" w:rsidRPr="00090E35" w:rsidRDefault="005077C8" w:rsidP="00A01088">
      <w:pPr>
        <w:widowControl w:val="0"/>
        <w:suppressAutoHyphens/>
        <w:ind w:firstLine="680"/>
        <w:jc w:val="left"/>
      </w:pPr>
      <w:r w:rsidRPr="00090E35">
        <w:t>Rietavo savivaldybės gyventojų telkimo visuomenei naudingai veiklai tvarkos aprašas;</w:t>
      </w:r>
    </w:p>
    <w:p w:rsidR="00090E35" w:rsidRPr="00090E35" w:rsidRDefault="005077C8" w:rsidP="00A01088">
      <w:pPr>
        <w:widowControl w:val="0"/>
        <w:suppressAutoHyphens/>
        <w:ind w:firstLine="680"/>
        <w:jc w:val="left"/>
      </w:pPr>
      <w:r w:rsidRPr="00090E35">
        <w:t>Rietavo savivaldybės neformaliojo vaikų švi</w:t>
      </w:r>
      <w:r w:rsidR="003F0067">
        <w:t>e</w:t>
      </w:r>
      <w:r w:rsidRPr="00090E35">
        <w:t xml:space="preserve">timo lėšų skyrimo ir panaudojimo tvarkos </w:t>
      </w:r>
      <w:r w:rsidR="00090E35" w:rsidRPr="00090E35">
        <w:t>aprašo 1, 2, 5, 25 ir 26 punktų pakeitimas ir 29 punkto pripažinimas netekusiu galios;</w:t>
      </w:r>
    </w:p>
    <w:p w:rsidR="00090E35" w:rsidRPr="00090E35" w:rsidRDefault="00090E35" w:rsidP="00A01088">
      <w:pPr>
        <w:widowControl w:val="0"/>
        <w:suppressAutoHyphens/>
        <w:ind w:firstLine="680"/>
        <w:jc w:val="left"/>
      </w:pPr>
      <w:r w:rsidRPr="00090E35">
        <w:t xml:space="preserve">Visuomenės sveikatos priežiūros organizavimo Rietavo savivaldybės mokyklose tvarkos aprašas. </w:t>
      </w:r>
    </w:p>
    <w:p w:rsidR="00B75565" w:rsidRPr="00DD75CF" w:rsidRDefault="00B75565" w:rsidP="00A01088">
      <w:pPr>
        <w:ind w:firstLine="0"/>
        <w:jc w:val="left"/>
        <w:rPr>
          <w:bCs/>
          <w:i/>
        </w:rPr>
      </w:pPr>
    </w:p>
    <w:p w:rsidR="00010A2D" w:rsidRPr="003E16E1" w:rsidRDefault="00B75565" w:rsidP="00A01088">
      <w:pPr>
        <w:ind w:firstLine="0"/>
        <w:jc w:val="left"/>
        <w:rPr>
          <w:b/>
        </w:rPr>
      </w:pPr>
      <w:r w:rsidRPr="00DD75CF">
        <w:rPr>
          <w:bCs/>
          <w:i/>
        </w:rPr>
        <w:t xml:space="preserve">         </w:t>
      </w:r>
      <w:r w:rsidR="00010A2D" w:rsidRPr="00DD75CF">
        <w:rPr>
          <w:b/>
          <w:i/>
        </w:rPr>
        <w:t xml:space="preserve">  </w:t>
      </w:r>
      <w:r w:rsidR="00010A2D" w:rsidRPr="003E16E1">
        <w:rPr>
          <w:b/>
        </w:rPr>
        <w:t>Pritarta ataskaitoms:</w:t>
      </w:r>
    </w:p>
    <w:p w:rsidR="00090E35" w:rsidRPr="003E16E1" w:rsidRDefault="00090E35" w:rsidP="00A01088">
      <w:pPr>
        <w:ind w:firstLine="680"/>
        <w:jc w:val="left"/>
        <w:rPr>
          <w:bCs/>
        </w:rPr>
      </w:pPr>
      <w:r w:rsidRPr="003E16E1">
        <w:rPr>
          <w:bCs/>
        </w:rPr>
        <w:t xml:space="preserve">Rietavo savivaldybės visuomenės sveikatos </w:t>
      </w:r>
      <w:proofErr w:type="spellStart"/>
      <w:r w:rsidRPr="003E16E1">
        <w:rPr>
          <w:bCs/>
        </w:rPr>
        <w:t>stebėsenos</w:t>
      </w:r>
      <w:proofErr w:type="spellEnd"/>
      <w:r w:rsidRPr="003E16E1">
        <w:rPr>
          <w:bCs/>
        </w:rPr>
        <w:t xml:space="preserve"> 2015 m. ataskaitai;</w:t>
      </w:r>
    </w:p>
    <w:p w:rsidR="005B40E2" w:rsidRPr="003E16E1" w:rsidRDefault="005B40E2" w:rsidP="00A01088">
      <w:pPr>
        <w:ind w:firstLine="680"/>
        <w:jc w:val="left"/>
        <w:rPr>
          <w:bCs/>
        </w:rPr>
      </w:pPr>
      <w:r w:rsidRPr="003E16E1">
        <w:rPr>
          <w:bCs/>
        </w:rPr>
        <w:t>Rietavo savivaldybės tarybos ir mero 201</w:t>
      </w:r>
      <w:r w:rsidR="00090E35" w:rsidRPr="003E16E1">
        <w:rPr>
          <w:bCs/>
        </w:rPr>
        <w:t>5</w:t>
      </w:r>
      <w:r w:rsidRPr="003E16E1">
        <w:rPr>
          <w:bCs/>
        </w:rPr>
        <w:t xml:space="preserve"> metų veiklos ataskaitai;</w:t>
      </w:r>
    </w:p>
    <w:p w:rsidR="005B40E2" w:rsidRPr="003E16E1" w:rsidRDefault="005B40E2" w:rsidP="00A01088">
      <w:pPr>
        <w:ind w:firstLine="680"/>
        <w:jc w:val="left"/>
        <w:rPr>
          <w:bCs/>
        </w:rPr>
      </w:pPr>
      <w:r w:rsidRPr="003E16E1">
        <w:rPr>
          <w:bCs/>
        </w:rPr>
        <w:t>Rietavo savivaldybės administracijos direktoriaus 201</w:t>
      </w:r>
      <w:r w:rsidR="00090E35" w:rsidRPr="003E16E1">
        <w:rPr>
          <w:bCs/>
        </w:rPr>
        <w:t>5</w:t>
      </w:r>
      <w:r w:rsidRPr="003E16E1">
        <w:rPr>
          <w:bCs/>
        </w:rPr>
        <w:t xml:space="preserve"> metų veiklos ataskaitai;</w:t>
      </w:r>
    </w:p>
    <w:p w:rsidR="00090E35" w:rsidRPr="003E16E1" w:rsidRDefault="00090E35" w:rsidP="00A01088">
      <w:pPr>
        <w:ind w:firstLine="680"/>
        <w:jc w:val="left"/>
        <w:rPr>
          <w:bCs/>
        </w:rPr>
      </w:pPr>
      <w:proofErr w:type="spellStart"/>
      <w:r w:rsidRPr="003E16E1">
        <w:rPr>
          <w:bCs/>
        </w:rPr>
        <w:t>VšĮ</w:t>
      </w:r>
      <w:proofErr w:type="spellEnd"/>
      <w:r w:rsidRPr="003E16E1">
        <w:rPr>
          <w:bCs/>
        </w:rPr>
        <w:t xml:space="preserve"> Rietavo pirminės sveikatos priežiūros centro 2015 metų veiklos ataskaitai;</w:t>
      </w:r>
    </w:p>
    <w:p w:rsidR="00090E35" w:rsidRPr="003E16E1" w:rsidRDefault="00090E35" w:rsidP="00A01088">
      <w:pPr>
        <w:ind w:firstLine="680"/>
        <w:jc w:val="left"/>
        <w:rPr>
          <w:bCs/>
        </w:rPr>
      </w:pPr>
      <w:proofErr w:type="spellStart"/>
      <w:r w:rsidRPr="003E16E1">
        <w:rPr>
          <w:bCs/>
        </w:rPr>
        <w:t>VšĮ</w:t>
      </w:r>
      <w:proofErr w:type="spellEnd"/>
      <w:r w:rsidRPr="003E16E1">
        <w:rPr>
          <w:bCs/>
        </w:rPr>
        <w:t xml:space="preserve"> Plungės rajono greitosios medicinos pagalbos 2015 metų veiklos ataskaitai;</w:t>
      </w:r>
    </w:p>
    <w:p w:rsidR="00090E35" w:rsidRPr="003E16E1" w:rsidRDefault="00090E35" w:rsidP="00A01088">
      <w:pPr>
        <w:ind w:firstLine="680"/>
        <w:jc w:val="left"/>
        <w:rPr>
          <w:bCs/>
        </w:rPr>
      </w:pPr>
      <w:r w:rsidRPr="003E16E1">
        <w:rPr>
          <w:bCs/>
        </w:rPr>
        <w:t>Rietavo savivaldybės Kontrolės ir audito tarnybos 2015 metų veiklos ataskaitai;</w:t>
      </w:r>
    </w:p>
    <w:p w:rsidR="00090E35" w:rsidRPr="003E16E1" w:rsidRDefault="00090E35" w:rsidP="00090E35">
      <w:pPr>
        <w:ind w:firstLine="680"/>
        <w:jc w:val="left"/>
        <w:rPr>
          <w:bCs/>
        </w:rPr>
      </w:pPr>
      <w:r w:rsidRPr="003E16E1">
        <w:rPr>
          <w:bCs/>
        </w:rPr>
        <w:t>Rietavo savivaldybės vykdomų visuomenės sveikatos priežiūros funkcijų įgyvendinimo 2015 metų ataskaitai;</w:t>
      </w:r>
    </w:p>
    <w:p w:rsidR="00090E35" w:rsidRPr="003E16E1" w:rsidRDefault="00090E35" w:rsidP="00A01088">
      <w:pPr>
        <w:ind w:firstLine="680"/>
        <w:jc w:val="left"/>
        <w:rPr>
          <w:bCs/>
        </w:rPr>
      </w:pPr>
      <w:r w:rsidRPr="003E16E1">
        <w:rPr>
          <w:bCs/>
        </w:rPr>
        <w:t>Rietavo savivaldybės administracijos, Savivaldybei pavaldžių ir (arba) jos valdymo sričiai priskirtų viešųjų juridinių asmenų 2015 metų finansų kontrolės būklės ataskaitai;</w:t>
      </w:r>
    </w:p>
    <w:p w:rsidR="003E16E1" w:rsidRPr="003E16E1" w:rsidRDefault="003E16E1" w:rsidP="003E16E1">
      <w:pPr>
        <w:ind w:firstLine="680"/>
        <w:jc w:val="left"/>
        <w:rPr>
          <w:bCs/>
        </w:rPr>
      </w:pPr>
      <w:r w:rsidRPr="003E16E1">
        <w:rPr>
          <w:szCs w:val="24"/>
        </w:rPr>
        <w:t>Rietavo savivaldybės kultūros įstaigų 2015 metų veiklos ataskaitoms;</w:t>
      </w:r>
    </w:p>
    <w:p w:rsidR="003E16E1" w:rsidRPr="003E16E1" w:rsidRDefault="003E16E1" w:rsidP="003E16E1">
      <w:pPr>
        <w:ind w:firstLine="680"/>
        <w:jc w:val="left"/>
        <w:rPr>
          <w:szCs w:val="24"/>
        </w:rPr>
      </w:pPr>
      <w:r w:rsidRPr="003E16E1">
        <w:rPr>
          <w:szCs w:val="24"/>
        </w:rPr>
        <w:t>Rietavo atviro jaunimo centro 2015 metų veiklos ataskaitai;</w:t>
      </w:r>
    </w:p>
    <w:p w:rsidR="003E16E1" w:rsidRPr="003E16E1" w:rsidRDefault="003E16E1" w:rsidP="003E16E1">
      <w:pPr>
        <w:ind w:firstLine="680"/>
        <w:jc w:val="left"/>
        <w:rPr>
          <w:szCs w:val="24"/>
        </w:rPr>
      </w:pPr>
      <w:r w:rsidRPr="003E16E1">
        <w:rPr>
          <w:szCs w:val="24"/>
        </w:rPr>
        <w:t>Rietavo socialinių paslaugų centro 2015 metų veiklos ataskaitai;</w:t>
      </w:r>
    </w:p>
    <w:p w:rsidR="003E16E1" w:rsidRPr="003E16E1" w:rsidRDefault="003E16E1" w:rsidP="003E16E1">
      <w:pPr>
        <w:ind w:firstLine="680"/>
        <w:jc w:val="left"/>
        <w:rPr>
          <w:bCs/>
        </w:rPr>
      </w:pPr>
      <w:r w:rsidRPr="003E16E1">
        <w:rPr>
          <w:bCs/>
        </w:rPr>
        <w:t>Rietavo savivaldybės švietimo įstaigų vadovų 2015 metų veiklos ataskaitoms;</w:t>
      </w:r>
    </w:p>
    <w:p w:rsidR="003E16E1" w:rsidRPr="003E16E1" w:rsidRDefault="003E16E1" w:rsidP="003E16E1">
      <w:pPr>
        <w:ind w:firstLine="680"/>
        <w:jc w:val="left"/>
        <w:rPr>
          <w:bCs/>
          <w:szCs w:val="24"/>
        </w:rPr>
      </w:pPr>
      <w:r w:rsidRPr="003E16E1">
        <w:rPr>
          <w:szCs w:val="24"/>
        </w:rPr>
        <w:t>Rietavo savivaldybės tarybos Kontrolės komiteto 2016 metų veiklos ataskaitai.</w:t>
      </w:r>
    </w:p>
    <w:p w:rsidR="003E16E1" w:rsidRPr="00DD75CF" w:rsidRDefault="003E16E1" w:rsidP="003E16E1">
      <w:pPr>
        <w:ind w:firstLine="680"/>
        <w:jc w:val="left"/>
        <w:rPr>
          <w:b/>
          <w:i/>
        </w:rPr>
      </w:pPr>
    </w:p>
    <w:p w:rsidR="00A93E2C" w:rsidRPr="00F254A1" w:rsidRDefault="00A93E2C" w:rsidP="00A01088">
      <w:pPr>
        <w:jc w:val="left"/>
        <w:rPr>
          <w:b/>
        </w:rPr>
      </w:pPr>
      <w:r w:rsidRPr="00F254A1">
        <w:rPr>
          <w:b/>
        </w:rPr>
        <w:t>P</w:t>
      </w:r>
      <w:r w:rsidR="00F449BF" w:rsidRPr="00F254A1">
        <w:rPr>
          <w:b/>
        </w:rPr>
        <w:t>atvirtin</w:t>
      </w:r>
      <w:r w:rsidRPr="00F254A1">
        <w:rPr>
          <w:b/>
        </w:rPr>
        <w:t>tos ataskaitos ir finansinės atskaitomybės rinkiniai:</w:t>
      </w:r>
    </w:p>
    <w:p w:rsidR="00A94073" w:rsidRPr="00F254A1" w:rsidRDefault="00A94073" w:rsidP="00A01088">
      <w:pPr>
        <w:ind w:firstLine="680"/>
        <w:jc w:val="left"/>
      </w:pPr>
      <w:r w:rsidRPr="00F254A1">
        <w:t>Rietavo savivaldybės bendruomenės rėmimo fondo 201</w:t>
      </w:r>
      <w:r w:rsidR="00F254A1" w:rsidRPr="00F254A1">
        <w:t>5</w:t>
      </w:r>
      <w:r w:rsidRPr="00F254A1">
        <w:t xml:space="preserve"> metų lėšų panaudojimo ataskaita;</w:t>
      </w:r>
    </w:p>
    <w:p w:rsidR="00F254A1" w:rsidRPr="00F254A1" w:rsidRDefault="00A94073" w:rsidP="00F254A1">
      <w:pPr>
        <w:ind w:firstLine="0"/>
        <w:jc w:val="left"/>
        <w:rPr>
          <w:bCs/>
        </w:rPr>
      </w:pPr>
      <w:r w:rsidRPr="00F254A1">
        <w:rPr>
          <w:bCs/>
        </w:rPr>
        <w:t xml:space="preserve">          </w:t>
      </w:r>
      <w:r w:rsidR="00A93E2C" w:rsidRPr="00F254A1">
        <w:rPr>
          <w:bCs/>
        </w:rPr>
        <w:t xml:space="preserve"> </w:t>
      </w:r>
      <w:r w:rsidR="00F254A1" w:rsidRPr="00F254A1">
        <w:rPr>
          <w:bCs/>
        </w:rPr>
        <w:t>Rietavo savivaldybės nevyriausybinių organizacijų rėmimo programos 2015 metų lėšų panaudojimo ataskaita;</w:t>
      </w:r>
    </w:p>
    <w:p w:rsidR="00F254A1" w:rsidRPr="00F254A1" w:rsidRDefault="00F254A1" w:rsidP="00F254A1">
      <w:pPr>
        <w:ind w:firstLine="680"/>
        <w:jc w:val="left"/>
      </w:pPr>
      <w:r w:rsidRPr="00F254A1">
        <w:t>Rietavo savivaldybės aplinkos apsaugos rėmimo specialiosios programos 2015 metų priemonių vykdymo ataskaita;</w:t>
      </w:r>
    </w:p>
    <w:p w:rsidR="00F254A1" w:rsidRPr="00F254A1" w:rsidRDefault="00F254A1" w:rsidP="00F254A1">
      <w:pPr>
        <w:ind w:firstLine="680"/>
        <w:jc w:val="left"/>
      </w:pPr>
      <w:r w:rsidRPr="00F254A1">
        <w:lastRenderedPageBreak/>
        <w:t>Savivaldybės smulkaus ir vidutinio verslo rėmimo programos 2015 metų lėšų panaudojimo ataskaita;</w:t>
      </w:r>
    </w:p>
    <w:p w:rsidR="00F254A1" w:rsidRPr="00F254A1" w:rsidRDefault="00F254A1" w:rsidP="00F254A1">
      <w:pPr>
        <w:ind w:firstLine="680"/>
        <w:jc w:val="left"/>
      </w:pPr>
      <w:r w:rsidRPr="00F254A1">
        <w:t>Rietavo savivaldybės žemės ūkio rėmimo programos 2015 metų lėšų panaudojimo ataskaita;</w:t>
      </w:r>
    </w:p>
    <w:p w:rsidR="00F254A1" w:rsidRPr="00F254A1" w:rsidRDefault="00F254A1" w:rsidP="00F254A1">
      <w:pPr>
        <w:ind w:firstLine="680"/>
        <w:jc w:val="left"/>
      </w:pPr>
      <w:r w:rsidRPr="00F254A1">
        <w:t>Rietavo savivaldybės 2015 metų valstybės lėšomis finansuojamų melioracijos statinių priežiūros ir remonto darbų įvykdymo ataskaita;</w:t>
      </w:r>
    </w:p>
    <w:p w:rsidR="00F254A1" w:rsidRPr="00F254A1" w:rsidRDefault="00F254A1" w:rsidP="00F254A1">
      <w:pPr>
        <w:ind w:firstLine="680"/>
        <w:jc w:val="left"/>
      </w:pPr>
      <w:r w:rsidRPr="00F254A1">
        <w:t>Rietavo savivaldybės privatizavimo fondo 2015 metų lėšų panaudojimo ataskaita;</w:t>
      </w:r>
    </w:p>
    <w:p w:rsidR="00F254A1" w:rsidRPr="00F254A1" w:rsidRDefault="00F254A1" w:rsidP="00F254A1">
      <w:pPr>
        <w:ind w:firstLine="680"/>
        <w:jc w:val="left"/>
      </w:pPr>
      <w:r w:rsidRPr="00F254A1">
        <w:t>Rietavo savivaldybės vietinės reikšmės kelių priežiūros ir plėtros programos 2015 metų lėšų panaudojimo ataskaita;</w:t>
      </w:r>
    </w:p>
    <w:p w:rsidR="00F254A1" w:rsidRPr="00F254A1" w:rsidRDefault="00F254A1" w:rsidP="00F254A1">
      <w:pPr>
        <w:ind w:firstLine="680"/>
        <w:jc w:val="left"/>
        <w:rPr>
          <w:bCs/>
        </w:rPr>
      </w:pPr>
      <w:r w:rsidRPr="00F254A1">
        <w:t>Rietavo savivaldybės 2015 metų komunalinių atliekų surinkimo ir tvarkymo programos lėšų panaudojimo ataskaita;</w:t>
      </w:r>
    </w:p>
    <w:p w:rsidR="00F254A1" w:rsidRPr="00F254A1" w:rsidRDefault="00F254A1" w:rsidP="00A01088">
      <w:pPr>
        <w:ind w:firstLine="0"/>
        <w:jc w:val="left"/>
      </w:pPr>
      <w:r w:rsidRPr="00F254A1">
        <w:t xml:space="preserve">           Rietavo savivaldybės antikorupcijos komisijos 2015 metų veiklos ataskaita;</w:t>
      </w:r>
    </w:p>
    <w:p w:rsidR="00F254A1" w:rsidRPr="00F254A1" w:rsidRDefault="00F254A1" w:rsidP="00A01088">
      <w:pPr>
        <w:ind w:firstLine="0"/>
        <w:jc w:val="left"/>
      </w:pPr>
      <w:r w:rsidRPr="00F254A1">
        <w:t xml:space="preserve">           Rietavo savivaldybės korupcijos prevencijos 2015-2017 metų programos įgyvendinimo 2015 metų ataskaita;</w:t>
      </w:r>
    </w:p>
    <w:p w:rsidR="00F254A1" w:rsidRPr="00F254A1" w:rsidRDefault="00F254A1" w:rsidP="00A01088">
      <w:pPr>
        <w:ind w:firstLine="0"/>
        <w:jc w:val="left"/>
      </w:pPr>
      <w:r w:rsidRPr="00F254A1">
        <w:t xml:space="preserve">          Rietavo savivaldybės visuomenės sveikatos rėmimo specialiosios programos 2015 metų priemonėms įgyvendinti lėšų panaudojimo ataskaita;</w:t>
      </w:r>
    </w:p>
    <w:p w:rsidR="00B936D2" w:rsidRPr="00F254A1" w:rsidRDefault="00B936D2" w:rsidP="00A01088">
      <w:pPr>
        <w:ind w:firstLine="680"/>
        <w:jc w:val="left"/>
        <w:rPr>
          <w:szCs w:val="24"/>
        </w:rPr>
      </w:pPr>
      <w:proofErr w:type="spellStart"/>
      <w:r w:rsidRPr="00F254A1">
        <w:rPr>
          <w:szCs w:val="24"/>
        </w:rPr>
        <w:t>VšĮ</w:t>
      </w:r>
      <w:proofErr w:type="spellEnd"/>
      <w:r w:rsidRPr="00F254A1">
        <w:rPr>
          <w:szCs w:val="24"/>
        </w:rPr>
        <w:t xml:space="preserve"> Rietavo pirminės sveikatos priežiūros centro 201</w:t>
      </w:r>
      <w:r w:rsidR="00F254A1" w:rsidRPr="00F254A1">
        <w:rPr>
          <w:szCs w:val="24"/>
        </w:rPr>
        <w:t>5</w:t>
      </w:r>
      <w:r w:rsidRPr="00F254A1">
        <w:rPr>
          <w:szCs w:val="24"/>
        </w:rPr>
        <w:t xml:space="preserve"> metų finansinių ataskaitų rinkinys;</w:t>
      </w:r>
    </w:p>
    <w:p w:rsidR="00AF59E6" w:rsidRPr="00F254A1" w:rsidRDefault="00AF59E6" w:rsidP="00A01088">
      <w:pPr>
        <w:ind w:firstLine="680"/>
        <w:jc w:val="left"/>
        <w:rPr>
          <w:szCs w:val="24"/>
        </w:rPr>
      </w:pPr>
      <w:r w:rsidRPr="00F254A1">
        <w:rPr>
          <w:szCs w:val="24"/>
        </w:rPr>
        <w:t>UAB „Rietavo komunalinis ūkis“ 201</w:t>
      </w:r>
      <w:r w:rsidR="00F254A1" w:rsidRPr="00F254A1">
        <w:rPr>
          <w:szCs w:val="24"/>
        </w:rPr>
        <w:t>5</w:t>
      </w:r>
      <w:r w:rsidRPr="00F254A1">
        <w:rPr>
          <w:szCs w:val="24"/>
        </w:rPr>
        <w:t xml:space="preserve"> metų metini</w:t>
      </w:r>
      <w:r w:rsidR="003F0067">
        <w:rPr>
          <w:szCs w:val="24"/>
        </w:rPr>
        <w:t>s</w:t>
      </w:r>
      <w:r w:rsidRPr="00F254A1">
        <w:rPr>
          <w:szCs w:val="24"/>
        </w:rPr>
        <w:t xml:space="preserve"> pranešimas, metinė finansinė atskaitomybė, pelnas (nuostolis);</w:t>
      </w:r>
    </w:p>
    <w:p w:rsidR="00B936D2" w:rsidRPr="00F254A1" w:rsidRDefault="00B936D2" w:rsidP="00A01088">
      <w:pPr>
        <w:ind w:firstLine="680"/>
        <w:jc w:val="left"/>
        <w:rPr>
          <w:szCs w:val="24"/>
        </w:rPr>
      </w:pPr>
      <w:r w:rsidRPr="00F254A1">
        <w:rPr>
          <w:szCs w:val="24"/>
        </w:rPr>
        <w:t>Rietavo savivaldybės 201</w:t>
      </w:r>
      <w:r w:rsidR="00F254A1" w:rsidRPr="00F254A1">
        <w:rPr>
          <w:szCs w:val="24"/>
        </w:rPr>
        <w:t>5</w:t>
      </w:r>
      <w:r w:rsidRPr="00F254A1">
        <w:rPr>
          <w:szCs w:val="24"/>
        </w:rPr>
        <w:t xml:space="preserve"> metų biudžeto vykdymo ataskaitų ir konsoliduotųjų finansinių ataskaitų rinkinys.</w:t>
      </w:r>
    </w:p>
    <w:p w:rsidR="00A93E2C" w:rsidRPr="00DD75CF" w:rsidRDefault="00A93E2C" w:rsidP="00A01088">
      <w:pPr>
        <w:pStyle w:val="Pagrindinistekstas"/>
        <w:ind w:firstLine="680"/>
        <w:jc w:val="left"/>
        <w:rPr>
          <w:bCs/>
          <w:i/>
          <w:color w:val="3366FF"/>
          <w:szCs w:val="24"/>
        </w:rPr>
      </w:pPr>
    </w:p>
    <w:p w:rsidR="00AE5481" w:rsidRPr="00C91CCE" w:rsidRDefault="00010A2D" w:rsidP="00A01088">
      <w:pPr>
        <w:widowControl w:val="0"/>
        <w:suppressAutoHyphens/>
        <w:ind w:firstLine="0"/>
        <w:jc w:val="left"/>
        <w:rPr>
          <w:bCs/>
        </w:rPr>
      </w:pPr>
      <w:r w:rsidRPr="00DD75CF">
        <w:rPr>
          <w:i/>
        </w:rPr>
        <w:t xml:space="preserve">           </w:t>
      </w:r>
      <w:r w:rsidR="004A0E9D" w:rsidRPr="00C91CCE">
        <w:t>2016 m. Savivaldybės taryba v</w:t>
      </w:r>
      <w:r w:rsidRPr="00C91CCE">
        <w:t>ykd</w:t>
      </w:r>
      <w:r w:rsidR="004A0E9D" w:rsidRPr="00C91CCE">
        <w:t>ė Lietuvos Respublikos</w:t>
      </w:r>
      <w:r w:rsidRPr="00C91CCE">
        <w:t xml:space="preserve"> Vyriausybės atstovo Telšių apskrityje reikalavimus</w:t>
      </w:r>
      <w:r w:rsidR="004A0E9D" w:rsidRPr="00C91CCE">
        <w:t xml:space="preserve">. Gauti 5 reikalavimai. 4 įvykdyti („Dėl Lietuvos Respublikos teisėkūros pagrindų įstatymo 6 straipsnio 2 dalies 16 punkto nuostatų vykdymo“, „Dėl </w:t>
      </w:r>
      <w:r w:rsidRPr="00C91CCE">
        <w:t xml:space="preserve"> </w:t>
      </w:r>
      <w:r w:rsidR="004A0E9D" w:rsidRPr="00C91CCE">
        <w:t>Rietavo savivaldybės švietimo įstaigų klasių komplektų ir priešmokyklinio ugdymo grupių skaičiaus 2016-2017 mokslo metais patikslinimo“, „Dėl Lietuvos Respublikos civilinio kodekso 2.10</w:t>
      </w:r>
      <w:r w:rsidR="004A0E9D" w:rsidRPr="00C91CCE">
        <w:rPr>
          <w:vertAlign w:val="superscript"/>
        </w:rPr>
        <w:t>1</w:t>
      </w:r>
      <w:r w:rsidR="004A0E9D" w:rsidRPr="00C91CCE">
        <w:t>straipsnio 1 dalies įgyvendinimo – Neveiksnių asmenų būklės peržiūrėjimo komisijos sudarymo ir šios komisijos nuostatų patvirtinimo“ ir „Dėl Rietavo savivaldybės bendrojo ugdymo mokyklų tinklo pertvarkos 2016-2020 metų bendrojo plano tvirtinimo“), 1 reikalavimo „Dėl Lietuvos Respublikos neformaliojo suaugusiųjų švietimo ir tęstinio mokymosi įstatymo 8 straipsnio 2 dalies bei 17 straipsnio 2 dalies 2 punkto įgyvendinimo“ vykdymo terminas atidėtas iki 2017 m. balandžio 1 d. Iki 2017 m. liepos 1 d. atidėtas ir 2015 m. gruodžio 16 d. reikalavimo „Dėl Lietuvos Respublikos vaiko teisių apsaugos pagrindų įstatymo 61 straipsnio 2 dalies įgyvendinimo ir savivaldybių bendruomenių vaiko teisių apsaugos tarybų pavyzdinių nuostatų 6 punkto vykdymo“</w:t>
      </w:r>
      <w:r w:rsidR="00C91CCE" w:rsidRPr="00C91CCE">
        <w:t xml:space="preserve"> vykdymo terminas.</w:t>
      </w:r>
      <w:r w:rsidR="005A1DC9" w:rsidRPr="00C91CCE">
        <w:t xml:space="preserve"> </w:t>
      </w:r>
      <w:r w:rsidR="005A1DC9" w:rsidRPr="00C91CCE">
        <w:rPr>
          <w:bCs/>
        </w:rPr>
        <w:t xml:space="preserve"> </w:t>
      </w:r>
    </w:p>
    <w:p w:rsidR="00010A2D" w:rsidRPr="00DD75CF" w:rsidRDefault="00010A2D" w:rsidP="00A01088">
      <w:pPr>
        <w:jc w:val="left"/>
        <w:rPr>
          <w:i/>
        </w:rPr>
      </w:pPr>
      <w:r w:rsidRPr="00DD75CF">
        <w:rPr>
          <w:i/>
        </w:rPr>
        <w:t xml:space="preserve">      </w:t>
      </w:r>
    </w:p>
    <w:p w:rsidR="00010A2D" w:rsidRPr="00DD75CF" w:rsidRDefault="00010A2D" w:rsidP="00A01088">
      <w:pPr>
        <w:ind w:firstLine="540"/>
        <w:jc w:val="left"/>
        <w:rPr>
          <w:i/>
        </w:rPr>
      </w:pPr>
    </w:p>
    <w:p w:rsidR="00010A2D" w:rsidRPr="00C91CCE" w:rsidRDefault="00010A2D" w:rsidP="00C91CCE">
      <w:pPr>
        <w:jc w:val="center"/>
        <w:rPr>
          <w:b/>
        </w:rPr>
      </w:pPr>
      <w:r w:rsidRPr="00C91CCE">
        <w:rPr>
          <w:b/>
        </w:rPr>
        <w:t>KOMITETAI IR JŲ VEIKLA</w:t>
      </w:r>
    </w:p>
    <w:p w:rsidR="00010A2D" w:rsidRPr="00C91CCE" w:rsidRDefault="00010A2D" w:rsidP="00A01088">
      <w:pPr>
        <w:ind w:firstLine="680"/>
        <w:jc w:val="left"/>
        <w:rPr>
          <w:rFonts w:eastAsia="Lucida Sans Unicode"/>
          <w:b/>
          <w:kern w:val="2"/>
        </w:rPr>
      </w:pPr>
    </w:p>
    <w:p w:rsidR="00010A2D" w:rsidRPr="00C91CCE" w:rsidRDefault="00010A2D" w:rsidP="00A01088">
      <w:pPr>
        <w:ind w:firstLine="680"/>
        <w:jc w:val="left"/>
      </w:pPr>
      <w:r w:rsidRPr="00C91CCE">
        <w:t xml:space="preserve">Savivaldybės Taryba teikiamiems klausimams preliminariai nagrinėti, išvadoms ir pasiūlymams teikti, kontroliuoti, kaip laikomasi įstatymų ir vykdomi Tarybos sprendimai ir mero potvarkiai, yra sudariusi 5 komitetus:  </w:t>
      </w:r>
    </w:p>
    <w:p w:rsidR="00010A2D" w:rsidRPr="00DD75CF" w:rsidRDefault="00010A2D" w:rsidP="00A01088">
      <w:pPr>
        <w:ind w:firstLine="680"/>
        <w:jc w:val="left"/>
        <w:rPr>
          <w:i/>
          <w:color w:val="3366FF"/>
        </w:rPr>
      </w:pPr>
    </w:p>
    <w:p w:rsidR="00010A2D" w:rsidRPr="00DD75CF" w:rsidRDefault="00664489" w:rsidP="00010A2D">
      <w:pPr>
        <w:rPr>
          <w:i/>
          <w:color w:val="00FF00"/>
        </w:rPr>
      </w:pPr>
      <w:r w:rsidRPr="00DD75CF">
        <w:rPr>
          <w:i/>
          <w:noProof/>
          <w:color w:val="00FF00"/>
          <w:lang w:eastAsia="lt-LT"/>
        </w:rPr>
        <w:lastRenderedPageBreak/>
        <w:drawing>
          <wp:inline distT="0" distB="0" distL="0" distR="0" wp14:anchorId="376C6C6A" wp14:editId="5587EDB5">
            <wp:extent cx="5532120" cy="1600200"/>
            <wp:effectExtent l="0" t="0" r="11430" b="0"/>
            <wp:docPr id="42" name="Organizacijos schema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r w:rsidR="00010A2D" w:rsidRPr="00DD75CF">
        <w:rPr>
          <w:i/>
          <w:color w:val="00FF00"/>
        </w:rPr>
        <w:t xml:space="preserve">        </w:t>
      </w:r>
    </w:p>
    <w:p w:rsidR="00010A2D" w:rsidRPr="00DD75CF" w:rsidRDefault="00010A2D" w:rsidP="00010A2D">
      <w:pPr>
        <w:ind w:firstLine="1134"/>
        <w:rPr>
          <w:i/>
        </w:rPr>
      </w:pPr>
    </w:p>
    <w:p w:rsidR="00010A2D" w:rsidRPr="002E099F" w:rsidRDefault="00010A2D" w:rsidP="00A01088">
      <w:pPr>
        <w:ind w:firstLine="1134"/>
        <w:jc w:val="left"/>
      </w:pPr>
      <w:r w:rsidRPr="002E099F">
        <w:t xml:space="preserve">Iš viso įvyko </w:t>
      </w:r>
      <w:r w:rsidR="002E099F" w:rsidRPr="002E099F">
        <w:t>41</w:t>
      </w:r>
      <w:r w:rsidRPr="002E099F">
        <w:t xml:space="preserve"> komitet</w:t>
      </w:r>
      <w:r w:rsidR="002E6149" w:rsidRPr="002E099F">
        <w:t>ų</w:t>
      </w:r>
      <w:r w:rsidRPr="002E099F">
        <w:t xml:space="preserve"> posėd</w:t>
      </w:r>
      <w:r w:rsidR="002E099F" w:rsidRPr="002E099F">
        <w:t>is</w:t>
      </w:r>
      <w:r w:rsidRPr="002E099F">
        <w:t xml:space="preserve">, kuriuose  apsvarstyti </w:t>
      </w:r>
      <w:r w:rsidR="000F733E" w:rsidRPr="002E099F">
        <w:t>3</w:t>
      </w:r>
      <w:r w:rsidR="002E099F" w:rsidRPr="002E099F">
        <w:t>0</w:t>
      </w:r>
      <w:r w:rsidR="000F733E" w:rsidRPr="002E099F">
        <w:t>2</w:t>
      </w:r>
      <w:r w:rsidR="00C21CC4" w:rsidRPr="002E099F">
        <w:t xml:space="preserve"> </w:t>
      </w:r>
      <w:r w:rsidRPr="002E099F">
        <w:t>klausimai.</w:t>
      </w:r>
    </w:p>
    <w:p w:rsidR="00010A2D" w:rsidRPr="002E099F" w:rsidRDefault="00010A2D" w:rsidP="00010A2D">
      <w:pPr>
        <w:ind w:firstLine="540"/>
      </w:pPr>
    </w:p>
    <w:tbl>
      <w:tblPr>
        <w:tblpPr w:leftFromText="180" w:rightFromText="180" w:vertAnchor="text" w:horzAnchor="margin" w:tblpY="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06"/>
        <w:gridCol w:w="1920"/>
        <w:gridCol w:w="2160"/>
      </w:tblGrid>
      <w:tr w:rsidR="00010A2D" w:rsidRPr="002E099F">
        <w:trPr>
          <w:cantSplit/>
          <w:trHeight w:val="530"/>
        </w:trPr>
        <w:tc>
          <w:tcPr>
            <w:tcW w:w="4706" w:type="dxa"/>
            <w:tcBorders>
              <w:top w:val="single" w:sz="4" w:space="0" w:color="auto"/>
              <w:left w:val="single" w:sz="4" w:space="0" w:color="auto"/>
              <w:bottom w:val="single" w:sz="4" w:space="0" w:color="auto"/>
              <w:right w:val="single" w:sz="4" w:space="0" w:color="auto"/>
            </w:tcBorders>
            <w:shd w:val="clear" w:color="auto" w:fill="FFFF00"/>
          </w:tcPr>
          <w:p w:rsidR="00010A2D" w:rsidRPr="002E099F" w:rsidRDefault="00010A2D" w:rsidP="000F5CA8">
            <w:pPr>
              <w:pStyle w:val="Antrat2"/>
              <w:jc w:val="center"/>
              <w:rPr>
                <w:rFonts w:ascii="Times New Roman" w:hAnsi="Times New Roman" w:cs="Times New Roman"/>
                <w:i w:val="0"/>
                <w:sz w:val="24"/>
                <w:szCs w:val="24"/>
              </w:rPr>
            </w:pPr>
            <w:r w:rsidRPr="002E099F">
              <w:rPr>
                <w:rFonts w:ascii="Times New Roman" w:hAnsi="Times New Roman" w:cs="Times New Roman"/>
                <w:i w:val="0"/>
                <w:sz w:val="24"/>
                <w:szCs w:val="24"/>
              </w:rPr>
              <w:t>Komitetai</w:t>
            </w:r>
          </w:p>
        </w:tc>
        <w:tc>
          <w:tcPr>
            <w:tcW w:w="1920" w:type="dxa"/>
            <w:tcBorders>
              <w:top w:val="single" w:sz="4" w:space="0" w:color="auto"/>
              <w:left w:val="single" w:sz="4" w:space="0" w:color="auto"/>
              <w:bottom w:val="single" w:sz="4" w:space="0" w:color="auto"/>
              <w:right w:val="single" w:sz="4" w:space="0" w:color="auto"/>
            </w:tcBorders>
            <w:shd w:val="clear" w:color="auto" w:fill="FFFF00"/>
          </w:tcPr>
          <w:p w:rsidR="00010A2D" w:rsidRPr="002E099F" w:rsidRDefault="00010A2D" w:rsidP="000F5CA8">
            <w:pPr>
              <w:ind w:firstLine="0"/>
              <w:jc w:val="center"/>
              <w:rPr>
                <w:b/>
                <w:bCs/>
              </w:rPr>
            </w:pPr>
            <w:r w:rsidRPr="002E099F">
              <w:rPr>
                <w:b/>
              </w:rPr>
              <w:t xml:space="preserve">Surengė </w:t>
            </w:r>
            <w:r w:rsidR="00E75CF3" w:rsidRPr="002E099F">
              <w:rPr>
                <w:b/>
              </w:rPr>
              <w:t>p</w:t>
            </w:r>
            <w:r w:rsidRPr="002E099F">
              <w:rPr>
                <w:b/>
              </w:rPr>
              <w:t>osėdžių</w:t>
            </w:r>
          </w:p>
        </w:tc>
        <w:tc>
          <w:tcPr>
            <w:tcW w:w="2160" w:type="dxa"/>
            <w:tcBorders>
              <w:top w:val="single" w:sz="4" w:space="0" w:color="auto"/>
              <w:left w:val="single" w:sz="4" w:space="0" w:color="auto"/>
              <w:bottom w:val="single" w:sz="4" w:space="0" w:color="auto"/>
              <w:right w:val="single" w:sz="4" w:space="0" w:color="auto"/>
            </w:tcBorders>
            <w:shd w:val="clear" w:color="auto" w:fill="FFFF00"/>
          </w:tcPr>
          <w:p w:rsidR="00010A2D" w:rsidRPr="002E099F" w:rsidRDefault="00010A2D" w:rsidP="000F5CA8">
            <w:pPr>
              <w:ind w:firstLine="0"/>
              <w:jc w:val="center"/>
              <w:rPr>
                <w:b/>
                <w:bCs/>
              </w:rPr>
            </w:pPr>
            <w:r w:rsidRPr="002E099F">
              <w:rPr>
                <w:b/>
                <w:bCs/>
              </w:rPr>
              <w:t>Svarstė klausimų</w:t>
            </w:r>
          </w:p>
        </w:tc>
      </w:tr>
      <w:tr w:rsidR="00010A2D" w:rsidRPr="002E099F">
        <w:trPr>
          <w:cantSplit/>
          <w:trHeight w:val="591"/>
        </w:trPr>
        <w:tc>
          <w:tcPr>
            <w:tcW w:w="4706" w:type="dxa"/>
            <w:tcBorders>
              <w:top w:val="single" w:sz="4" w:space="0" w:color="auto"/>
              <w:left w:val="single" w:sz="4" w:space="0" w:color="auto"/>
              <w:bottom w:val="single" w:sz="4" w:space="0" w:color="auto"/>
              <w:right w:val="single" w:sz="4" w:space="0" w:color="auto"/>
            </w:tcBorders>
          </w:tcPr>
          <w:p w:rsidR="00010A2D" w:rsidRPr="002E099F" w:rsidRDefault="00010A2D" w:rsidP="000F5CA8">
            <w:pPr>
              <w:pStyle w:val="Pagrindiniotekstotrauka2"/>
              <w:jc w:val="center"/>
            </w:pPr>
            <w:r w:rsidRPr="002E099F">
              <w:t>Ūkio plėtros ir ekologijos komitetas</w:t>
            </w:r>
          </w:p>
          <w:p w:rsidR="00010A2D" w:rsidRPr="002E099F" w:rsidRDefault="00010A2D" w:rsidP="000F5CA8">
            <w:pPr>
              <w:jc w:val="center"/>
              <w:rPr>
                <w:bCs/>
              </w:rPr>
            </w:pPr>
          </w:p>
        </w:tc>
        <w:tc>
          <w:tcPr>
            <w:tcW w:w="1920" w:type="dxa"/>
            <w:tcBorders>
              <w:top w:val="single" w:sz="4" w:space="0" w:color="auto"/>
              <w:left w:val="single" w:sz="4" w:space="0" w:color="auto"/>
              <w:bottom w:val="single" w:sz="4" w:space="0" w:color="auto"/>
              <w:right w:val="single" w:sz="4" w:space="0" w:color="auto"/>
            </w:tcBorders>
          </w:tcPr>
          <w:p w:rsidR="00010A2D" w:rsidRPr="002E099F" w:rsidRDefault="002E099F" w:rsidP="000F5CA8">
            <w:pPr>
              <w:ind w:firstLine="0"/>
              <w:jc w:val="center"/>
              <w:rPr>
                <w:bCs/>
              </w:rPr>
            </w:pPr>
            <w:r w:rsidRPr="002E099F">
              <w:rPr>
                <w:bCs/>
              </w:rPr>
              <w:t>10</w:t>
            </w:r>
            <w:r w:rsidR="00E4023C" w:rsidRPr="002E099F">
              <w:rPr>
                <w:bCs/>
              </w:rPr>
              <w:t xml:space="preserve"> (</w:t>
            </w:r>
            <w:r w:rsidRPr="002E099F">
              <w:rPr>
                <w:bCs/>
              </w:rPr>
              <w:t xml:space="preserve">2015 m. – 9, </w:t>
            </w:r>
            <w:r w:rsidR="00E4023C" w:rsidRPr="002E099F">
              <w:rPr>
                <w:bCs/>
              </w:rPr>
              <w:t>201</w:t>
            </w:r>
            <w:r w:rsidR="000F733E" w:rsidRPr="002E099F">
              <w:rPr>
                <w:bCs/>
              </w:rPr>
              <w:t>4</w:t>
            </w:r>
            <w:r w:rsidR="00E4023C" w:rsidRPr="002E099F">
              <w:rPr>
                <w:bCs/>
              </w:rPr>
              <w:t xml:space="preserve"> m. – 9)</w:t>
            </w:r>
          </w:p>
        </w:tc>
        <w:tc>
          <w:tcPr>
            <w:tcW w:w="2160" w:type="dxa"/>
            <w:tcBorders>
              <w:top w:val="single" w:sz="4" w:space="0" w:color="auto"/>
              <w:left w:val="single" w:sz="4" w:space="0" w:color="auto"/>
              <w:bottom w:val="single" w:sz="4" w:space="0" w:color="auto"/>
              <w:right w:val="single" w:sz="4" w:space="0" w:color="auto"/>
            </w:tcBorders>
          </w:tcPr>
          <w:p w:rsidR="00010A2D" w:rsidRPr="002E099F" w:rsidRDefault="000F733E" w:rsidP="000F5CA8">
            <w:pPr>
              <w:ind w:firstLine="0"/>
              <w:jc w:val="center"/>
              <w:rPr>
                <w:bCs/>
              </w:rPr>
            </w:pPr>
            <w:r w:rsidRPr="002E099F">
              <w:rPr>
                <w:bCs/>
              </w:rPr>
              <w:t>8</w:t>
            </w:r>
            <w:r w:rsidR="002E099F" w:rsidRPr="002E099F">
              <w:rPr>
                <w:bCs/>
              </w:rPr>
              <w:t>5</w:t>
            </w:r>
            <w:r w:rsidR="00E4023C" w:rsidRPr="002E099F">
              <w:rPr>
                <w:bCs/>
              </w:rPr>
              <w:t xml:space="preserve"> (</w:t>
            </w:r>
            <w:r w:rsidR="002E099F" w:rsidRPr="002E099F">
              <w:rPr>
                <w:bCs/>
              </w:rPr>
              <w:t xml:space="preserve">2015 m. – 80, </w:t>
            </w:r>
            <w:r w:rsidR="00E4023C" w:rsidRPr="002E099F">
              <w:rPr>
                <w:bCs/>
              </w:rPr>
              <w:t>201</w:t>
            </w:r>
            <w:r w:rsidRPr="002E099F">
              <w:rPr>
                <w:bCs/>
              </w:rPr>
              <w:t>4</w:t>
            </w:r>
            <w:r w:rsidR="00E4023C" w:rsidRPr="002E099F">
              <w:rPr>
                <w:bCs/>
              </w:rPr>
              <w:t xml:space="preserve"> m. – </w:t>
            </w:r>
            <w:r w:rsidRPr="002E099F">
              <w:rPr>
                <w:bCs/>
              </w:rPr>
              <w:t>67</w:t>
            </w:r>
            <w:r w:rsidR="00E4023C" w:rsidRPr="002E099F">
              <w:rPr>
                <w:bCs/>
              </w:rPr>
              <w:t>)</w:t>
            </w:r>
          </w:p>
        </w:tc>
      </w:tr>
      <w:tr w:rsidR="00010A2D" w:rsidRPr="002E099F">
        <w:trPr>
          <w:cantSplit/>
          <w:trHeight w:val="691"/>
        </w:trPr>
        <w:tc>
          <w:tcPr>
            <w:tcW w:w="4706" w:type="dxa"/>
            <w:tcBorders>
              <w:top w:val="single" w:sz="4" w:space="0" w:color="auto"/>
              <w:left w:val="single" w:sz="4" w:space="0" w:color="auto"/>
              <w:bottom w:val="single" w:sz="4" w:space="0" w:color="auto"/>
              <w:right w:val="single" w:sz="4" w:space="0" w:color="auto"/>
            </w:tcBorders>
          </w:tcPr>
          <w:p w:rsidR="00010A2D" w:rsidRPr="002E099F" w:rsidRDefault="00010A2D" w:rsidP="000F5CA8">
            <w:pPr>
              <w:ind w:left="-108" w:right="-123"/>
              <w:jc w:val="center"/>
            </w:pPr>
            <w:r w:rsidRPr="002E099F">
              <w:t>Švietimo, kultūros, sporto ir komitetas</w:t>
            </w:r>
          </w:p>
        </w:tc>
        <w:tc>
          <w:tcPr>
            <w:tcW w:w="1920" w:type="dxa"/>
            <w:tcBorders>
              <w:top w:val="single" w:sz="4" w:space="0" w:color="auto"/>
              <w:left w:val="single" w:sz="4" w:space="0" w:color="auto"/>
              <w:bottom w:val="single" w:sz="4" w:space="0" w:color="auto"/>
              <w:right w:val="single" w:sz="4" w:space="0" w:color="auto"/>
            </w:tcBorders>
          </w:tcPr>
          <w:p w:rsidR="00010A2D" w:rsidRPr="002E099F" w:rsidRDefault="002E099F" w:rsidP="000F5CA8">
            <w:pPr>
              <w:ind w:firstLine="0"/>
              <w:jc w:val="center"/>
              <w:rPr>
                <w:bCs/>
              </w:rPr>
            </w:pPr>
            <w:r w:rsidRPr="002E099F">
              <w:rPr>
                <w:bCs/>
              </w:rPr>
              <w:t>9</w:t>
            </w:r>
            <w:r w:rsidR="00E4023C" w:rsidRPr="002E099F">
              <w:rPr>
                <w:bCs/>
              </w:rPr>
              <w:t xml:space="preserve"> (</w:t>
            </w:r>
            <w:r w:rsidRPr="002E099F">
              <w:rPr>
                <w:bCs/>
              </w:rPr>
              <w:t xml:space="preserve">2015 m. – 6, </w:t>
            </w:r>
            <w:r w:rsidR="00E4023C" w:rsidRPr="002E099F">
              <w:rPr>
                <w:bCs/>
              </w:rPr>
              <w:t>201</w:t>
            </w:r>
            <w:r w:rsidR="000F733E" w:rsidRPr="002E099F">
              <w:rPr>
                <w:bCs/>
              </w:rPr>
              <w:t>4</w:t>
            </w:r>
            <w:r w:rsidR="00E4023C" w:rsidRPr="002E099F">
              <w:rPr>
                <w:bCs/>
              </w:rPr>
              <w:t xml:space="preserve"> m. – </w:t>
            </w:r>
            <w:r w:rsidR="000F733E" w:rsidRPr="002E099F">
              <w:rPr>
                <w:bCs/>
              </w:rPr>
              <w:t>9</w:t>
            </w:r>
            <w:r w:rsidR="00E4023C" w:rsidRPr="002E099F">
              <w:rPr>
                <w:bCs/>
              </w:rPr>
              <w:t>)</w:t>
            </w:r>
          </w:p>
        </w:tc>
        <w:tc>
          <w:tcPr>
            <w:tcW w:w="2160" w:type="dxa"/>
            <w:tcBorders>
              <w:top w:val="single" w:sz="4" w:space="0" w:color="auto"/>
              <w:left w:val="single" w:sz="4" w:space="0" w:color="auto"/>
              <w:bottom w:val="single" w:sz="4" w:space="0" w:color="auto"/>
              <w:right w:val="single" w:sz="4" w:space="0" w:color="auto"/>
            </w:tcBorders>
          </w:tcPr>
          <w:p w:rsidR="00010A2D" w:rsidRPr="002E099F" w:rsidRDefault="000F733E" w:rsidP="000F5CA8">
            <w:pPr>
              <w:ind w:firstLine="0"/>
              <w:jc w:val="center"/>
              <w:rPr>
                <w:bCs/>
              </w:rPr>
            </w:pPr>
            <w:r w:rsidRPr="002E099F">
              <w:rPr>
                <w:bCs/>
              </w:rPr>
              <w:t>3</w:t>
            </w:r>
            <w:r w:rsidR="002E099F" w:rsidRPr="002E099F">
              <w:rPr>
                <w:bCs/>
              </w:rPr>
              <w:t>0</w:t>
            </w:r>
            <w:r w:rsidR="00E4023C" w:rsidRPr="002E099F">
              <w:rPr>
                <w:bCs/>
              </w:rPr>
              <w:t xml:space="preserve"> (</w:t>
            </w:r>
            <w:r w:rsidR="002E099F" w:rsidRPr="002E099F">
              <w:rPr>
                <w:bCs/>
              </w:rPr>
              <w:t xml:space="preserve">2015 m. – 32, </w:t>
            </w:r>
            <w:r w:rsidR="00E4023C" w:rsidRPr="002E099F">
              <w:rPr>
                <w:bCs/>
              </w:rPr>
              <w:t>201</w:t>
            </w:r>
            <w:r w:rsidRPr="002E099F">
              <w:rPr>
                <w:bCs/>
              </w:rPr>
              <w:t>4</w:t>
            </w:r>
            <w:r w:rsidR="00E4023C" w:rsidRPr="002E099F">
              <w:rPr>
                <w:bCs/>
              </w:rPr>
              <w:t xml:space="preserve"> m. – </w:t>
            </w:r>
            <w:r w:rsidRPr="002E099F">
              <w:rPr>
                <w:bCs/>
              </w:rPr>
              <w:t>43</w:t>
            </w:r>
            <w:r w:rsidR="00E4023C" w:rsidRPr="002E099F">
              <w:rPr>
                <w:bCs/>
              </w:rPr>
              <w:t>)</w:t>
            </w:r>
          </w:p>
        </w:tc>
      </w:tr>
      <w:tr w:rsidR="00010A2D" w:rsidRPr="002E099F">
        <w:trPr>
          <w:cantSplit/>
          <w:trHeight w:val="573"/>
        </w:trPr>
        <w:tc>
          <w:tcPr>
            <w:tcW w:w="4706" w:type="dxa"/>
            <w:tcBorders>
              <w:top w:val="single" w:sz="4" w:space="0" w:color="auto"/>
              <w:left w:val="single" w:sz="4" w:space="0" w:color="auto"/>
              <w:bottom w:val="single" w:sz="4" w:space="0" w:color="auto"/>
              <w:right w:val="single" w:sz="4" w:space="0" w:color="auto"/>
            </w:tcBorders>
          </w:tcPr>
          <w:p w:rsidR="00010A2D" w:rsidRPr="002E099F" w:rsidRDefault="00010A2D" w:rsidP="000F5CA8">
            <w:pPr>
              <w:ind w:left="-108" w:right="-123"/>
              <w:jc w:val="center"/>
            </w:pPr>
            <w:r w:rsidRPr="002E099F">
              <w:t>Sveikatos ir socialinės paramos komitetas</w:t>
            </w:r>
          </w:p>
        </w:tc>
        <w:tc>
          <w:tcPr>
            <w:tcW w:w="1920" w:type="dxa"/>
            <w:tcBorders>
              <w:top w:val="single" w:sz="4" w:space="0" w:color="auto"/>
              <w:left w:val="single" w:sz="4" w:space="0" w:color="auto"/>
              <w:bottom w:val="single" w:sz="4" w:space="0" w:color="auto"/>
              <w:right w:val="single" w:sz="4" w:space="0" w:color="auto"/>
            </w:tcBorders>
          </w:tcPr>
          <w:p w:rsidR="00010A2D" w:rsidRPr="002E099F" w:rsidRDefault="002E099F" w:rsidP="000F5CA8">
            <w:pPr>
              <w:ind w:firstLine="0"/>
              <w:jc w:val="center"/>
              <w:rPr>
                <w:bCs/>
              </w:rPr>
            </w:pPr>
            <w:r w:rsidRPr="002E099F">
              <w:rPr>
                <w:bCs/>
              </w:rPr>
              <w:t>7</w:t>
            </w:r>
            <w:r w:rsidR="00E4023C" w:rsidRPr="002E099F">
              <w:rPr>
                <w:bCs/>
              </w:rPr>
              <w:t xml:space="preserve"> (</w:t>
            </w:r>
            <w:r w:rsidRPr="002E099F">
              <w:rPr>
                <w:bCs/>
              </w:rPr>
              <w:t xml:space="preserve">2015 m. – 9, </w:t>
            </w:r>
            <w:r w:rsidR="00E4023C" w:rsidRPr="002E099F">
              <w:rPr>
                <w:bCs/>
              </w:rPr>
              <w:t>201</w:t>
            </w:r>
            <w:r w:rsidR="000F733E" w:rsidRPr="002E099F">
              <w:rPr>
                <w:bCs/>
              </w:rPr>
              <w:t>4</w:t>
            </w:r>
            <w:r w:rsidR="00E4023C" w:rsidRPr="002E099F">
              <w:rPr>
                <w:bCs/>
              </w:rPr>
              <w:t xml:space="preserve"> m. – 9)</w:t>
            </w:r>
          </w:p>
        </w:tc>
        <w:tc>
          <w:tcPr>
            <w:tcW w:w="2160" w:type="dxa"/>
            <w:tcBorders>
              <w:top w:val="single" w:sz="4" w:space="0" w:color="auto"/>
              <w:left w:val="single" w:sz="4" w:space="0" w:color="auto"/>
              <w:bottom w:val="single" w:sz="4" w:space="0" w:color="auto"/>
              <w:right w:val="single" w:sz="4" w:space="0" w:color="auto"/>
            </w:tcBorders>
          </w:tcPr>
          <w:p w:rsidR="00010A2D" w:rsidRPr="002E099F" w:rsidRDefault="002E099F" w:rsidP="000F5CA8">
            <w:pPr>
              <w:ind w:firstLine="0"/>
              <w:jc w:val="center"/>
              <w:rPr>
                <w:bCs/>
              </w:rPr>
            </w:pPr>
            <w:r w:rsidRPr="002E099F">
              <w:rPr>
                <w:bCs/>
              </w:rPr>
              <w:t>23</w:t>
            </w:r>
            <w:r w:rsidR="00E4023C" w:rsidRPr="002E099F">
              <w:rPr>
                <w:bCs/>
              </w:rPr>
              <w:t xml:space="preserve"> (</w:t>
            </w:r>
            <w:r w:rsidRPr="002E099F">
              <w:rPr>
                <w:bCs/>
              </w:rPr>
              <w:t xml:space="preserve">2015 m. – 52, </w:t>
            </w:r>
            <w:r w:rsidR="00E4023C" w:rsidRPr="002E099F">
              <w:rPr>
                <w:bCs/>
              </w:rPr>
              <w:t>201</w:t>
            </w:r>
            <w:r w:rsidR="000F733E" w:rsidRPr="002E099F">
              <w:rPr>
                <w:bCs/>
              </w:rPr>
              <w:t>4</w:t>
            </w:r>
            <w:r w:rsidR="00E4023C" w:rsidRPr="002E099F">
              <w:rPr>
                <w:bCs/>
              </w:rPr>
              <w:t xml:space="preserve"> m. – </w:t>
            </w:r>
            <w:r w:rsidR="000F733E" w:rsidRPr="002E099F">
              <w:rPr>
                <w:bCs/>
              </w:rPr>
              <w:t>5</w:t>
            </w:r>
            <w:r w:rsidR="00C21CC4" w:rsidRPr="002E099F">
              <w:rPr>
                <w:bCs/>
              </w:rPr>
              <w:t>9</w:t>
            </w:r>
            <w:r w:rsidR="00E4023C" w:rsidRPr="002E099F">
              <w:rPr>
                <w:bCs/>
              </w:rPr>
              <w:t>)</w:t>
            </w:r>
          </w:p>
        </w:tc>
      </w:tr>
      <w:tr w:rsidR="00010A2D" w:rsidRPr="002E099F">
        <w:trPr>
          <w:cantSplit/>
          <w:trHeight w:val="455"/>
        </w:trPr>
        <w:tc>
          <w:tcPr>
            <w:tcW w:w="4706" w:type="dxa"/>
            <w:tcBorders>
              <w:top w:val="single" w:sz="4" w:space="0" w:color="auto"/>
              <w:left w:val="single" w:sz="4" w:space="0" w:color="auto"/>
              <w:bottom w:val="single" w:sz="4" w:space="0" w:color="auto"/>
              <w:right w:val="single" w:sz="4" w:space="0" w:color="auto"/>
            </w:tcBorders>
          </w:tcPr>
          <w:p w:rsidR="00010A2D" w:rsidRPr="002E099F" w:rsidRDefault="00010A2D" w:rsidP="000F5CA8">
            <w:pPr>
              <w:jc w:val="center"/>
            </w:pPr>
            <w:r w:rsidRPr="002E099F">
              <w:t>Finansų ir ekonomikos komitetas</w:t>
            </w:r>
          </w:p>
        </w:tc>
        <w:tc>
          <w:tcPr>
            <w:tcW w:w="1920" w:type="dxa"/>
            <w:tcBorders>
              <w:top w:val="single" w:sz="4" w:space="0" w:color="auto"/>
              <w:left w:val="single" w:sz="4" w:space="0" w:color="auto"/>
              <w:bottom w:val="single" w:sz="4" w:space="0" w:color="auto"/>
              <w:right w:val="single" w:sz="4" w:space="0" w:color="auto"/>
            </w:tcBorders>
          </w:tcPr>
          <w:p w:rsidR="00010A2D" w:rsidRPr="002E099F" w:rsidRDefault="002E099F" w:rsidP="000F5CA8">
            <w:pPr>
              <w:ind w:firstLine="0"/>
              <w:jc w:val="center"/>
              <w:rPr>
                <w:bCs/>
              </w:rPr>
            </w:pPr>
            <w:r w:rsidRPr="002E099F">
              <w:rPr>
                <w:bCs/>
              </w:rPr>
              <w:t>10</w:t>
            </w:r>
            <w:r w:rsidR="00E4023C" w:rsidRPr="002E099F">
              <w:rPr>
                <w:bCs/>
              </w:rPr>
              <w:t xml:space="preserve"> (</w:t>
            </w:r>
            <w:r w:rsidRPr="002E099F">
              <w:rPr>
                <w:bCs/>
              </w:rPr>
              <w:t xml:space="preserve">2015 m. – 9, </w:t>
            </w:r>
            <w:r w:rsidR="00E4023C" w:rsidRPr="002E099F">
              <w:rPr>
                <w:bCs/>
              </w:rPr>
              <w:t>201</w:t>
            </w:r>
            <w:r w:rsidR="000F733E" w:rsidRPr="002E099F">
              <w:rPr>
                <w:bCs/>
              </w:rPr>
              <w:t>4</w:t>
            </w:r>
            <w:r w:rsidR="00E4023C" w:rsidRPr="002E099F">
              <w:rPr>
                <w:bCs/>
              </w:rPr>
              <w:t xml:space="preserve"> m. – 9)</w:t>
            </w:r>
          </w:p>
        </w:tc>
        <w:tc>
          <w:tcPr>
            <w:tcW w:w="2160" w:type="dxa"/>
            <w:tcBorders>
              <w:top w:val="single" w:sz="4" w:space="0" w:color="auto"/>
              <w:left w:val="single" w:sz="4" w:space="0" w:color="auto"/>
              <w:bottom w:val="single" w:sz="4" w:space="0" w:color="auto"/>
              <w:right w:val="single" w:sz="4" w:space="0" w:color="auto"/>
            </w:tcBorders>
          </w:tcPr>
          <w:p w:rsidR="00010A2D" w:rsidRPr="002E099F" w:rsidRDefault="00E4023C" w:rsidP="000F5CA8">
            <w:pPr>
              <w:ind w:firstLine="0"/>
              <w:jc w:val="center"/>
              <w:rPr>
                <w:bCs/>
              </w:rPr>
            </w:pPr>
            <w:r w:rsidRPr="002E099F">
              <w:rPr>
                <w:bCs/>
              </w:rPr>
              <w:t>1</w:t>
            </w:r>
            <w:r w:rsidR="000F733E" w:rsidRPr="002E099F">
              <w:rPr>
                <w:bCs/>
              </w:rPr>
              <w:t>5</w:t>
            </w:r>
            <w:r w:rsidR="002E099F" w:rsidRPr="002E099F">
              <w:rPr>
                <w:bCs/>
              </w:rPr>
              <w:t>3</w:t>
            </w:r>
            <w:r w:rsidRPr="002E099F">
              <w:rPr>
                <w:bCs/>
              </w:rPr>
              <w:t xml:space="preserve"> (</w:t>
            </w:r>
            <w:r w:rsidR="002E099F" w:rsidRPr="002E099F">
              <w:rPr>
                <w:bCs/>
              </w:rPr>
              <w:t xml:space="preserve">2015 m. – 155, </w:t>
            </w:r>
            <w:r w:rsidRPr="002E099F">
              <w:rPr>
                <w:bCs/>
              </w:rPr>
              <w:t>201</w:t>
            </w:r>
            <w:r w:rsidR="000F733E" w:rsidRPr="002E099F">
              <w:rPr>
                <w:bCs/>
              </w:rPr>
              <w:t>4</w:t>
            </w:r>
            <w:r w:rsidRPr="002E099F">
              <w:rPr>
                <w:bCs/>
              </w:rPr>
              <w:t xml:space="preserve"> m. – </w:t>
            </w:r>
            <w:r w:rsidR="000D37E7" w:rsidRPr="002E099F">
              <w:rPr>
                <w:bCs/>
              </w:rPr>
              <w:t>1</w:t>
            </w:r>
            <w:r w:rsidR="000F733E" w:rsidRPr="002E099F">
              <w:rPr>
                <w:bCs/>
              </w:rPr>
              <w:t>6</w:t>
            </w:r>
            <w:r w:rsidR="00C21CC4" w:rsidRPr="002E099F">
              <w:rPr>
                <w:bCs/>
              </w:rPr>
              <w:t>0</w:t>
            </w:r>
            <w:r w:rsidRPr="002E099F">
              <w:rPr>
                <w:bCs/>
              </w:rPr>
              <w:t>)</w:t>
            </w:r>
          </w:p>
        </w:tc>
      </w:tr>
      <w:tr w:rsidR="00010A2D" w:rsidRPr="002E099F">
        <w:trPr>
          <w:cantSplit/>
          <w:trHeight w:val="542"/>
        </w:trPr>
        <w:tc>
          <w:tcPr>
            <w:tcW w:w="4706" w:type="dxa"/>
            <w:tcBorders>
              <w:top w:val="single" w:sz="4" w:space="0" w:color="auto"/>
              <w:left w:val="single" w:sz="4" w:space="0" w:color="auto"/>
              <w:bottom w:val="single" w:sz="4" w:space="0" w:color="auto"/>
              <w:right w:val="single" w:sz="4" w:space="0" w:color="auto"/>
            </w:tcBorders>
          </w:tcPr>
          <w:p w:rsidR="00010A2D" w:rsidRPr="002E099F" w:rsidRDefault="00010A2D" w:rsidP="000F5CA8">
            <w:pPr>
              <w:jc w:val="center"/>
            </w:pPr>
            <w:r w:rsidRPr="002E099F">
              <w:t>Kontrolės komitetas</w:t>
            </w:r>
          </w:p>
        </w:tc>
        <w:tc>
          <w:tcPr>
            <w:tcW w:w="1920" w:type="dxa"/>
            <w:tcBorders>
              <w:top w:val="single" w:sz="4" w:space="0" w:color="auto"/>
              <w:left w:val="single" w:sz="4" w:space="0" w:color="auto"/>
              <w:bottom w:val="single" w:sz="4" w:space="0" w:color="auto"/>
              <w:right w:val="single" w:sz="4" w:space="0" w:color="auto"/>
            </w:tcBorders>
          </w:tcPr>
          <w:p w:rsidR="00010A2D" w:rsidRPr="002E099F" w:rsidRDefault="002E099F" w:rsidP="000F5CA8">
            <w:pPr>
              <w:ind w:firstLine="0"/>
              <w:jc w:val="center"/>
              <w:rPr>
                <w:bCs/>
              </w:rPr>
            </w:pPr>
            <w:r w:rsidRPr="002E099F">
              <w:rPr>
                <w:bCs/>
              </w:rPr>
              <w:t>5</w:t>
            </w:r>
            <w:r w:rsidR="00E4023C" w:rsidRPr="002E099F">
              <w:rPr>
                <w:bCs/>
              </w:rPr>
              <w:t xml:space="preserve"> (</w:t>
            </w:r>
            <w:r w:rsidRPr="002E099F">
              <w:rPr>
                <w:bCs/>
              </w:rPr>
              <w:t xml:space="preserve">2015 m. – 4, </w:t>
            </w:r>
            <w:r w:rsidR="00E4023C" w:rsidRPr="002E099F">
              <w:rPr>
                <w:bCs/>
              </w:rPr>
              <w:t>201</w:t>
            </w:r>
            <w:r w:rsidR="000F733E" w:rsidRPr="002E099F">
              <w:rPr>
                <w:bCs/>
              </w:rPr>
              <w:t>4</w:t>
            </w:r>
            <w:r w:rsidR="00E4023C" w:rsidRPr="002E099F">
              <w:rPr>
                <w:bCs/>
              </w:rPr>
              <w:t xml:space="preserve"> m. – </w:t>
            </w:r>
            <w:r w:rsidR="000F733E" w:rsidRPr="002E099F">
              <w:rPr>
                <w:bCs/>
              </w:rPr>
              <w:t>4</w:t>
            </w:r>
            <w:r w:rsidR="00E4023C" w:rsidRPr="002E099F">
              <w:rPr>
                <w:bCs/>
              </w:rPr>
              <w:t>)</w:t>
            </w:r>
          </w:p>
        </w:tc>
        <w:tc>
          <w:tcPr>
            <w:tcW w:w="2160" w:type="dxa"/>
            <w:tcBorders>
              <w:top w:val="single" w:sz="4" w:space="0" w:color="auto"/>
              <w:left w:val="single" w:sz="4" w:space="0" w:color="auto"/>
              <w:bottom w:val="single" w:sz="4" w:space="0" w:color="auto"/>
              <w:right w:val="single" w:sz="4" w:space="0" w:color="auto"/>
            </w:tcBorders>
          </w:tcPr>
          <w:p w:rsidR="00010A2D" w:rsidRPr="002E099F" w:rsidRDefault="002E099F" w:rsidP="000F5CA8">
            <w:pPr>
              <w:ind w:firstLine="0"/>
              <w:jc w:val="center"/>
              <w:rPr>
                <w:bCs/>
              </w:rPr>
            </w:pPr>
            <w:r w:rsidRPr="002E099F">
              <w:rPr>
                <w:bCs/>
              </w:rPr>
              <w:t>11</w:t>
            </w:r>
            <w:r w:rsidR="00E4023C" w:rsidRPr="002E099F">
              <w:rPr>
                <w:bCs/>
              </w:rPr>
              <w:t xml:space="preserve"> (</w:t>
            </w:r>
            <w:r w:rsidRPr="002E099F">
              <w:rPr>
                <w:bCs/>
              </w:rPr>
              <w:t xml:space="preserve">2015 m. – 9, </w:t>
            </w:r>
            <w:r w:rsidR="00E4023C" w:rsidRPr="002E099F">
              <w:rPr>
                <w:bCs/>
              </w:rPr>
              <w:t>201</w:t>
            </w:r>
            <w:r w:rsidR="000F733E" w:rsidRPr="002E099F">
              <w:rPr>
                <w:bCs/>
              </w:rPr>
              <w:t>4</w:t>
            </w:r>
            <w:r w:rsidR="00E4023C" w:rsidRPr="002E099F">
              <w:rPr>
                <w:bCs/>
              </w:rPr>
              <w:t xml:space="preserve"> m. – </w:t>
            </w:r>
            <w:r w:rsidR="002E6149" w:rsidRPr="002E099F">
              <w:rPr>
                <w:bCs/>
              </w:rPr>
              <w:t>1</w:t>
            </w:r>
            <w:r w:rsidR="000F733E" w:rsidRPr="002E099F">
              <w:rPr>
                <w:bCs/>
              </w:rPr>
              <w:t>0</w:t>
            </w:r>
            <w:r w:rsidR="00E4023C" w:rsidRPr="002E099F">
              <w:rPr>
                <w:bCs/>
              </w:rPr>
              <w:t>)</w:t>
            </w:r>
          </w:p>
        </w:tc>
      </w:tr>
      <w:tr w:rsidR="00010A2D" w:rsidRPr="002E099F">
        <w:trPr>
          <w:cantSplit/>
          <w:trHeight w:val="395"/>
        </w:trPr>
        <w:tc>
          <w:tcPr>
            <w:tcW w:w="4706" w:type="dxa"/>
            <w:vMerge w:val="restart"/>
            <w:tcBorders>
              <w:top w:val="single" w:sz="4" w:space="0" w:color="auto"/>
              <w:left w:val="single" w:sz="4" w:space="0" w:color="auto"/>
              <w:bottom w:val="single" w:sz="4" w:space="0" w:color="auto"/>
              <w:right w:val="single" w:sz="4" w:space="0" w:color="auto"/>
            </w:tcBorders>
          </w:tcPr>
          <w:p w:rsidR="00010A2D" w:rsidRPr="002E099F" w:rsidRDefault="00010A2D" w:rsidP="000F5CA8">
            <w:pPr>
              <w:ind w:left="807"/>
              <w:jc w:val="center"/>
              <w:rPr>
                <w:b/>
                <w:bCs/>
              </w:rPr>
            </w:pPr>
            <w:r w:rsidRPr="002E099F">
              <w:rPr>
                <w:b/>
                <w:bCs/>
              </w:rPr>
              <w:t>Iš viso</w:t>
            </w:r>
          </w:p>
        </w:tc>
        <w:tc>
          <w:tcPr>
            <w:tcW w:w="1920" w:type="dxa"/>
            <w:vMerge w:val="restart"/>
            <w:tcBorders>
              <w:top w:val="single" w:sz="4" w:space="0" w:color="auto"/>
              <w:left w:val="single" w:sz="4" w:space="0" w:color="auto"/>
              <w:bottom w:val="single" w:sz="4" w:space="0" w:color="auto"/>
              <w:right w:val="single" w:sz="4" w:space="0" w:color="auto"/>
            </w:tcBorders>
          </w:tcPr>
          <w:p w:rsidR="00010A2D" w:rsidRPr="002E099F" w:rsidRDefault="002E099F" w:rsidP="000F5CA8">
            <w:pPr>
              <w:ind w:firstLine="0"/>
              <w:jc w:val="center"/>
              <w:rPr>
                <w:b/>
                <w:bCs/>
              </w:rPr>
            </w:pPr>
            <w:r w:rsidRPr="002E099F">
              <w:rPr>
                <w:b/>
                <w:bCs/>
              </w:rPr>
              <w:t>41</w:t>
            </w:r>
            <w:r w:rsidR="00E4023C" w:rsidRPr="002E099F">
              <w:rPr>
                <w:b/>
                <w:bCs/>
              </w:rPr>
              <w:t xml:space="preserve"> (</w:t>
            </w:r>
            <w:r w:rsidRPr="002E099F">
              <w:rPr>
                <w:b/>
                <w:bCs/>
              </w:rPr>
              <w:t>2015 m. – 37,</w:t>
            </w:r>
            <w:r w:rsidRPr="002E099F">
              <w:rPr>
                <w:bCs/>
              </w:rPr>
              <w:t xml:space="preserve"> </w:t>
            </w:r>
            <w:r w:rsidR="00E4023C" w:rsidRPr="002E099F">
              <w:rPr>
                <w:b/>
                <w:bCs/>
              </w:rPr>
              <w:t>201</w:t>
            </w:r>
            <w:r w:rsidR="000F733E" w:rsidRPr="002E099F">
              <w:rPr>
                <w:b/>
                <w:bCs/>
              </w:rPr>
              <w:t>4</w:t>
            </w:r>
            <w:r w:rsidR="00E4023C" w:rsidRPr="002E099F">
              <w:rPr>
                <w:b/>
                <w:bCs/>
              </w:rPr>
              <w:t xml:space="preserve"> m. – </w:t>
            </w:r>
            <w:r w:rsidR="000F733E" w:rsidRPr="002E099F">
              <w:rPr>
                <w:b/>
                <w:bCs/>
              </w:rPr>
              <w:t>40</w:t>
            </w:r>
            <w:r w:rsidR="00E4023C" w:rsidRPr="002E099F">
              <w:rPr>
                <w:b/>
                <w:bCs/>
              </w:rPr>
              <w:t>)</w:t>
            </w:r>
          </w:p>
        </w:tc>
        <w:tc>
          <w:tcPr>
            <w:tcW w:w="2160" w:type="dxa"/>
            <w:vMerge w:val="restart"/>
            <w:tcBorders>
              <w:top w:val="single" w:sz="4" w:space="0" w:color="auto"/>
              <w:left w:val="single" w:sz="4" w:space="0" w:color="auto"/>
              <w:bottom w:val="single" w:sz="4" w:space="0" w:color="auto"/>
              <w:right w:val="single" w:sz="4" w:space="0" w:color="auto"/>
            </w:tcBorders>
          </w:tcPr>
          <w:p w:rsidR="00010A2D" w:rsidRPr="002E099F" w:rsidRDefault="005A7843" w:rsidP="000F5CA8">
            <w:pPr>
              <w:ind w:firstLine="0"/>
              <w:jc w:val="center"/>
              <w:rPr>
                <w:b/>
                <w:bCs/>
              </w:rPr>
            </w:pPr>
            <w:r w:rsidRPr="002E099F">
              <w:rPr>
                <w:b/>
                <w:bCs/>
              </w:rPr>
              <w:t>3</w:t>
            </w:r>
            <w:r w:rsidR="002E099F" w:rsidRPr="002E099F">
              <w:rPr>
                <w:b/>
                <w:bCs/>
              </w:rPr>
              <w:t>02</w:t>
            </w:r>
            <w:r w:rsidRPr="002E099F">
              <w:rPr>
                <w:b/>
                <w:bCs/>
              </w:rPr>
              <w:t xml:space="preserve"> (</w:t>
            </w:r>
            <w:r w:rsidR="002E099F" w:rsidRPr="002E099F">
              <w:rPr>
                <w:b/>
                <w:bCs/>
              </w:rPr>
              <w:t>2015 m. – 328,</w:t>
            </w:r>
            <w:r w:rsidR="002E099F" w:rsidRPr="002E099F">
              <w:rPr>
                <w:bCs/>
              </w:rPr>
              <w:t xml:space="preserve"> </w:t>
            </w:r>
            <w:r w:rsidRPr="002E099F">
              <w:rPr>
                <w:b/>
                <w:bCs/>
              </w:rPr>
              <w:t>201</w:t>
            </w:r>
            <w:r w:rsidR="000F733E" w:rsidRPr="002E099F">
              <w:rPr>
                <w:b/>
                <w:bCs/>
              </w:rPr>
              <w:t>4</w:t>
            </w:r>
            <w:r w:rsidRPr="002E099F">
              <w:rPr>
                <w:b/>
                <w:bCs/>
              </w:rPr>
              <w:t xml:space="preserve"> m. – </w:t>
            </w:r>
            <w:r w:rsidR="000F733E" w:rsidRPr="002E099F">
              <w:rPr>
                <w:b/>
                <w:bCs/>
              </w:rPr>
              <w:t>339</w:t>
            </w:r>
            <w:r w:rsidRPr="002E099F">
              <w:rPr>
                <w:b/>
                <w:bCs/>
              </w:rPr>
              <w:t>)</w:t>
            </w:r>
          </w:p>
        </w:tc>
      </w:tr>
    </w:tbl>
    <w:p w:rsidR="00010A2D" w:rsidRPr="002E099F" w:rsidRDefault="00010A2D" w:rsidP="00010A2D">
      <w:pPr>
        <w:ind w:firstLine="600"/>
      </w:pPr>
    </w:p>
    <w:p w:rsidR="00010A2D" w:rsidRPr="002E099F" w:rsidRDefault="00010A2D" w:rsidP="00010A2D">
      <w:pPr>
        <w:ind w:firstLine="600"/>
      </w:pPr>
    </w:p>
    <w:p w:rsidR="00010A2D" w:rsidRPr="002E099F" w:rsidRDefault="00010A2D" w:rsidP="00010A2D">
      <w:pPr>
        <w:ind w:firstLine="600"/>
      </w:pPr>
    </w:p>
    <w:p w:rsidR="00010A2D" w:rsidRPr="002E099F" w:rsidRDefault="00010A2D" w:rsidP="00010A2D">
      <w:pPr>
        <w:ind w:firstLine="600"/>
      </w:pPr>
    </w:p>
    <w:p w:rsidR="004A0E9D" w:rsidRPr="002E099F" w:rsidRDefault="00010A2D" w:rsidP="00C57368">
      <w:pPr>
        <w:ind w:firstLine="0"/>
      </w:pPr>
      <w:r w:rsidRPr="002E099F">
        <w:t xml:space="preserve">          </w:t>
      </w: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4A0E9D" w:rsidRPr="002E099F" w:rsidRDefault="004A0E9D" w:rsidP="00C57368">
      <w:pPr>
        <w:ind w:firstLine="0"/>
      </w:pPr>
    </w:p>
    <w:p w:rsidR="00010A2D" w:rsidRPr="00DD75CF" w:rsidRDefault="00010A2D" w:rsidP="00C57368">
      <w:pPr>
        <w:ind w:firstLine="0"/>
        <w:rPr>
          <w:i/>
        </w:rPr>
      </w:pPr>
      <w:r w:rsidRPr="00DD75CF">
        <w:rPr>
          <w:i/>
        </w:rPr>
        <w:t xml:space="preserve">                          </w:t>
      </w:r>
    </w:p>
    <w:p w:rsidR="00704B7E" w:rsidRDefault="00704B7E" w:rsidP="00A01088">
      <w:pPr>
        <w:tabs>
          <w:tab w:val="num" w:pos="720"/>
          <w:tab w:val="left" w:pos="1247"/>
          <w:tab w:val="left" w:pos="1701"/>
          <w:tab w:val="left" w:pos="1843"/>
        </w:tabs>
        <w:jc w:val="left"/>
        <w:rPr>
          <w:b/>
          <w:i/>
        </w:rPr>
      </w:pPr>
    </w:p>
    <w:p w:rsidR="00B32B9D" w:rsidRPr="00B32B9D" w:rsidRDefault="00010A2D" w:rsidP="00B32B9D">
      <w:pPr>
        <w:tabs>
          <w:tab w:val="num" w:pos="0"/>
          <w:tab w:val="left" w:pos="1701"/>
        </w:tabs>
        <w:jc w:val="left"/>
        <w:rPr>
          <w:i/>
        </w:rPr>
      </w:pPr>
      <w:r w:rsidRPr="00B32B9D">
        <w:rPr>
          <w:b/>
        </w:rPr>
        <w:t>Ūkio plėtros ir ekologijos komitetas (pirmininkas Albinas Maslauskas)</w:t>
      </w:r>
      <w:r w:rsidRPr="002D0760">
        <w:t xml:space="preserve"> svarstė klausimus dėl</w:t>
      </w:r>
      <w:r w:rsidR="00870420" w:rsidRPr="002D0760">
        <w:t>:</w:t>
      </w:r>
      <w:r w:rsidRPr="002D0760">
        <w:t xml:space="preserve"> </w:t>
      </w:r>
      <w:r w:rsidR="00704B7E">
        <w:t>Rietavo savivaldybės vietinės reikšmės kelių priežiūros ir plėtros programos 2015 metų lėšų panaudojimo ataskaitos patvirtinimo; Rietavo savivaldybės aplinkos apsaugos rėmimo specialiosios programos 2015 metų priemonių vykdymo ataskaitos patvirtinimo; Rietavo savivaldybės aplinkos apsaugos rėmimo specialiosios programos 2015 metų sąmatos likučių paskirstymo 2016 m. patvirtinimo</w:t>
      </w:r>
      <w:r w:rsidR="002D0760">
        <w:t xml:space="preserve">; </w:t>
      </w:r>
      <w:r w:rsidR="00704B7E">
        <w:t>Rietavo savivaldybės aplinkos apsaugos rėmimo specialiosios programos 2016 metų sąmatos patvirtinimo</w:t>
      </w:r>
      <w:r w:rsidR="002D0760">
        <w:t xml:space="preserve">; </w:t>
      </w:r>
      <w:r w:rsidR="00704B7E">
        <w:t>Savivaldybės smulkaus ir vidutinio verslo rėmimo programos 2015 metų lėšų panaudojimo ataskaitos patvirtinimo</w:t>
      </w:r>
      <w:r w:rsidR="002D0760">
        <w:t xml:space="preserve">; </w:t>
      </w:r>
      <w:r w:rsidR="00704B7E">
        <w:t>Rietavo savivaldybės žemės ūkio rėmimo programos 2015 metų lėšų panaudojimo ataskaitos patvirtinimo</w:t>
      </w:r>
      <w:r w:rsidR="002D0760">
        <w:t xml:space="preserve">; </w:t>
      </w:r>
      <w:r w:rsidR="00704B7E">
        <w:t>Savivaldybės nekilnojamojo turto, pripažinto nereikalingu arba netinkamu (negalimu) naudoti, nurašymo</w:t>
      </w:r>
      <w:r w:rsidR="002D0760">
        <w:t xml:space="preserve">; </w:t>
      </w:r>
      <w:r w:rsidR="00704B7E">
        <w:t>Rietavo savivaldybės 2015 metų valstybės lėšomis finansuojamų melioracijos statinių priežiūros ir remonto darbų įvykdymo ataskaitos patvirtinimo</w:t>
      </w:r>
      <w:r w:rsidR="002D0760">
        <w:t xml:space="preserve">; </w:t>
      </w:r>
      <w:r w:rsidR="00704B7E">
        <w:t>R</w:t>
      </w:r>
      <w:r w:rsidR="00704B7E" w:rsidRPr="001273C2">
        <w:t>ietavo savivaldybės</w:t>
      </w:r>
      <w:r w:rsidR="00704B7E">
        <w:t xml:space="preserve"> </w:t>
      </w:r>
      <w:r w:rsidR="00704B7E" w:rsidRPr="001273C2">
        <w:t>2016 metų valstybės lėšomis finansuojamų melioracijos statinių priežiūros ir remonto darbų sąraš</w:t>
      </w:r>
      <w:r w:rsidR="00704B7E">
        <w:t>o patvirtinimo</w:t>
      </w:r>
      <w:r w:rsidR="002D0760">
        <w:t xml:space="preserve">; </w:t>
      </w:r>
      <w:r w:rsidR="00704B7E">
        <w:t>Rietavo savivaldybės 2016 m. biudžeto projekto</w:t>
      </w:r>
      <w:r w:rsidR="002D0760">
        <w:t xml:space="preserve">; </w:t>
      </w:r>
      <w:r w:rsidR="00704B7E">
        <w:t xml:space="preserve">negyvenamųjų patalpų perdavimo </w:t>
      </w:r>
      <w:proofErr w:type="spellStart"/>
      <w:r w:rsidR="00704B7E">
        <w:t>VšĮ</w:t>
      </w:r>
      <w:proofErr w:type="spellEnd"/>
      <w:r w:rsidR="00704B7E">
        <w:t xml:space="preserve"> Rietavo pirminės sveikatos priežiūros centrui</w:t>
      </w:r>
      <w:r w:rsidR="002D0760">
        <w:t xml:space="preserve">; </w:t>
      </w:r>
      <w:r w:rsidR="00704B7E" w:rsidRPr="00B32B9D">
        <w:rPr>
          <w:szCs w:val="24"/>
        </w:rPr>
        <w:t>pritarimo Rietavo miesto veiklos plėtros 2016-2022 m. strategijos projektui</w:t>
      </w:r>
      <w:r w:rsidR="002D0760" w:rsidRPr="00B32B9D">
        <w:rPr>
          <w:szCs w:val="24"/>
        </w:rPr>
        <w:t xml:space="preserve">; </w:t>
      </w:r>
      <w:r w:rsidR="002D0760">
        <w:t xml:space="preserve">pritarimo Rietavo savivaldybės gyvenamųjų vietovių teritorijų ribų nustatymo planui; Rietavo savivaldybės vietinės reikšmės kelių ir gatvių sąrašo patikslinimo ir papildymo; viešo geriamojo vandens tiekėjo ir nuotekų tvarkytojo paskyrimo; pagalbinio ūkio paskirties pastatų pardavimo; delegavimo į </w:t>
      </w:r>
      <w:proofErr w:type="spellStart"/>
      <w:r w:rsidR="002D0760">
        <w:t>VšĮ</w:t>
      </w:r>
      <w:proofErr w:type="spellEnd"/>
      <w:r w:rsidR="002D0760">
        <w:t xml:space="preserve"> „Rietavo žirgynas“ visuotinį dalininkų susirinkimą;</w:t>
      </w:r>
      <w:r w:rsidR="002D0760" w:rsidRPr="00B32B9D">
        <w:rPr>
          <w:bCs/>
          <w:noProof/>
        </w:rPr>
        <w:t xml:space="preserve"> UAB „Rietavo komunalinis ūkis“ 2015 metų metinio pranešimo, metinės finansinės </w:t>
      </w:r>
      <w:r w:rsidR="002D0760" w:rsidRPr="00B32B9D">
        <w:rPr>
          <w:bCs/>
          <w:noProof/>
        </w:rPr>
        <w:lastRenderedPageBreak/>
        <w:t xml:space="preserve">atskaitomybės, pelno (nuostolių) patvirtinimo; </w:t>
      </w:r>
      <w:r w:rsidR="002D0760">
        <w:t xml:space="preserve">Rietavo savivaldybės Kelių priežiūros ir plėtros programos finansavimo lėšų 2016 metų sąmatos patvirtinimo; sutikimo įregistruoti </w:t>
      </w:r>
      <w:proofErr w:type="spellStart"/>
      <w:r w:rsidR="002D0760">
        <w:t>Giliogirio</w:t>
      </w:r>
      <w:proofErr w:type="spellEnd"/>
      <w:r w:rsidR="002D0760">
        <w:t xml:space="preserve"> bendruomenės buveinę; turto perdavimo biudžetinei įstaigai „Rietavo savivaldybės priešgaisrinė tarnyba“; </w:t>
      </w:r>
      <w:r w:rsidR="002D0760" w:rsidRPr="00B32B9D">
        <w:rPr>
          <w:szCs w:val="24"/>
        </w:rPr>
        <w:t xml:space="preserve">Rietavo savivaldybės atstovo delegavimo į UAB „Telšių regiono atliekų tvarkymo centras“ eilinį visuotinį akcininkų susirinkimą; </w:t>
      </w:r>
      <w:r w:rsidR="002D0760">
        <w:t xml:space="preserve"> Rietavo savivaldybės </w:t>
      </w:r>
      <w:proofErr w:type="spellStart"/>
      <w:r w:rsidR="002D0760">
        <w:t>Daugėdų</w:t>
      </w:r>
      <w:proofErr w:type="spellEnd"/>
      <w:r w:rsidR="002D0760">
        <w:t xml:space="preserve"> seniūnijos </w:t>
      </w:r>
      <w:proofErr w:type="spellStart"/>
      <w:r w:rsidR="002D0760">
        <w:t>Daugėdų</w:t>
      </w:r>
      <w:proofErr w:type="spellEnd"/>
      <w:r w:rsidR="002D0760">
        <w:t xml:space="preserve"> kaimo Minijos gatvės geografinių charakteristikų pakeitimo; negyvenamųjų patalpų perdavimo pagal panaudos sutartį UAB „Rietavo šeimos daktaras“; Savivaldybės gyvenamųjų patalpų nuomos; žemės mokesčio tarifų 2017 metų mokestiniam laikotarpiui nustatymo; negyvenamųjų patalpų perdavimo pagal panaudos sutartį Telšių teritorinės darbo biržos jaunimo darbo centrui Rietave; sutikimo perimti valstybei priklausiančias viešosios įstaigos Rietavo turizmo ir verslo informacijos centro dalininko teises ir pareigas</w:t>
      </w:r>
      <w:r w:rsidR="002D0760" w:rsidRPr="002D0760">
        <w:t>;</w:t>
      </w:r>
      <w:r w:rsidR="002D0760" w:rsidRPr="00B32B9D">
        <w:rPr>
          <w:i/>
        </w:rPr>
        <w:t xml:space="preserve"> </w:t>
      </w:r>
      <w:r w:rsidR="002D0760">
        <w:t xml:space="preserve"> projekto „Bešeimininkių pastatų </w:t>
      </w:r>
      <w:proofErr w:type="spellStart"/>
      <w:r w:rsidR="002D0760">
        <w:t>Vatušių</w:t>
      </w:r>
      <w:proofErr w:type="spellEnd"/>
      <w:r w:rsidR="002D0760">
        <w:t xml:space="preserve"> kaime</w:t>
      </w:r>
      <w:r w:rsidR="003F0067">
        <w:t>,</w:t>
      </w:r>
      <w:r w:rsidR="002D0760">
        <w:t xml:space="preserve"> Rietavo seniūnijoje likvidavimas“ parengimo ir įgyvendinimo; projekto „Jūros upės kraštovaizdžio formavimas Rietavo mieste“ parengimo ir įgyvendinimo; projekto „Rietavo miesto Daržų gatvės atkarpos nuo Žaliosios iki Palangos gatvės techninių parametrų gerinimas“ parengimo ir įgyvendinimo; pritarimo Savivaldybės dalyvavimui projekte „Komunalinių atliekų tvarkymo infrastruktūros plėtra“ ir lėšų skyrimo; projekto įgyvendinimo ir įgaliojimo pasirašyti partnerystės sutartį suteikimo; Telšių regiono komunalinių atliekų tvarkymo sistemos eksploatavimo sutarties patvirtinimo; Rietavo savivaldybės Žadvainų kaimo Jūros gatvės geografinių charakteristikų pakeitimo; Rietavo savivaldybės aplinkos apsaugos rėmimo specialiosios programos 2016 metų sąmatos pakeitimo; valstybinės žemės nuomos mokesčio tarifų ir neapmokestinamų dydžių 2016 metų mokestiniam laikotarpiui nustatymo; projekto „Dalies pastato Plungės g. 18, Rietave, pritaikymas socialinio būsto paskirčiai“ parengimo ir įgyvendinimo; pritarimo Rietavo savivaldybės dalyvavimui projekte „</w:t>
      </w:r>
      <w:r w:rsidR="003F0067">
        <w:t>K</w:t>
      </w:r>
      <w:r w:rsidR="002D0760">
        <w:t xml:space="preserve">omunalinių atliekų tvarkymo infrastruktūros plėtra Telšių regione“; Rietavo savivaldybės tarybos 2016 metų antrojo pusmečio darbo plano patvirtinimo; projekto „Rietavo miesto gyvenamųjų namų kvartalų kompleksinis sutvarkymas didinant gyvenamosios aplinkos patrauklumą“ parengimo ir įgyvendinimo; projekto „Viešosios erdvės su prieigomis sutvarkymas Rietavo miesto Laisvės gatvėje, įrengiant žemės ūkio produktų turgų“ parengimo ir įgyvendinimo; projekto „Rietavo Oginskių kultūros istorijos muziejaus kompleksinis sutvarkymas ir pritaikymas kultūrinėms, edukacinėms reikmėms“ parengimo ir įgyvendinimo; pritarimo dalyvauti projekte „Telšių regiono savivaldybes jungiančių turizmo trasų informacinės infrastruktūros plėtra“ ir lėšų skyrimo; lėšų turizmo informacijos ženklams įrengti; uždarosios akcinės bendrovės „Rietavo komunalinis ūkis“ audito įmonės; Rietavo savivaldybės Kelių priežiūros ir plėtros programos finansavimo lėšų 2016 metų sąmatos pakeitimo; Rietavo savivaldybės tarybos 2016 m. gegužės 26 d. sprendimo Nr. T1-94 „Dėl Rietavo savivaldybėje esančių neprižiūrimų, apleistų ir nenaudojamų pastatų ir statinių, kuriems 2016 metais taikomas 3 procentų nekilnojamojo turto mokesčio tarifas, sąrašo patvirtinimo“ pakeitimo; projekto „Socialinių paslaugų infrastruktūros plėtra Rietavo mieste (savarankiško gyvenimo namų steigimas)“ parengimo ir įgyvendinimo; projekto „Rietavo savivaldybės </w:t>
      </w:r>
      <w:proofErr w:type="spellStart"/>
      <w:r w:rsidR="002D0760">
        <w:t>Daugėdų</w:t>
      </w:r>
      <w:proofErr w:type="spellEnd"/>
      <w:r w:rsidR="002D0760">
        <w:t xml:space="preserve"> seniūnijos </w:t>
      </w:r>
      <w:proofErr w:type="spellStart"/>
      <w:r w:rsidR="002D0760">
        <w:t>Gudalių</w:t>
      </w:r>
      <w:proofErr w:type="spellEnd"/>
      <w:r w:rsidR="002D0760">
        <w:t xml:space="preserve"> gatvės apšvietimo įrengimas“ parengimo ir įgyvendinimo; projekto „Rietavo savivaldybės </w:t>
      </w:r>
      <w:proofErr w:type="spellStart"/>
      <w:r w:rsidR="002D0760">
        <w:t>Tverų</w:t>
      </w:r>
      <w:proofErr w:type="spellEnd"/>
      <w:r w:rsidR="002D0760">
        <w:t xml:space="preserve"> seniūnijos </w:t>
      </w:r>
      <w:proofErr w:type="spellStart"/>
      <w:r w:rsidR="002D0760">
        <w:t>Tauravo</w:t>
      </w:r>
      <w:proofErr w:type="spellEnd"/>
      <w:r w:rsidR="002D0760">
        <w:t xml:space="preserve"> kaimo </w:t>
      </w:r>
      <w:proofErr w:type="spellStart"/>
      <w:r w:rsidR="002D0760">
        <w:t>Tverų</w:t>
      </w:r>
      <w:proofErr w:type="spellEnd"/>
      <w:r w:rsidR="002D0760">
        <w:t xml:space="preserve">, Dvaro ir Jurginų gatvių kapitalinis remontas“ parengimo ir įgyvendinimo; projekto „Rietavo savivaldybės </w:t>
      </w:r>
      <w:proofErr w:type="spellStart"/>
      <w:r w:rsidR="002D0760">
        <w:t>Tverų</w:t>
      </w:r>
      <w:proofErr w:type="spellEnd"/>
      <w:r w:rsidR="002D0760">
        <w:t xml:space="preserve"> seniūnijos Ežero ir Piliakalnio gatvių kapitalinis remontas“ parengimo ir įgyvendinimo; projekto „Rietavo savivaldybės </w:t>
      </w:r>
      <w:proofErr w:type="spellStart"/>
      <w:r w:rsidR="002D0760">
        <w:t>Medingėnų</w:t>
      </w:r>
      <w:proofErr w:type="spellEnd"/>
      <w:r w:rsidR="002D0760">
        <w:t xml:space="preserve"> seniūnijos Gėlių ir Mokyklos gatvių rekonstrukcija“ parengimo ir įgyvendinimo; projekto „Rietavo savivaldybės </w:t>
      </w:r>
      <w:proofErr w:type="spellStart"/>
      <w:r w:rsidR="002D0760">
        <w:t>Medingėnų</w:t>
      </w:r>
      <w:proofErr w:type="spellEnd"/>
      <w:r w:rsidR="002D0760">
        <w:t xml:space="preserve"> seniūnijos </w:t>
      </w:r>
      <w:proofErr w:type="spellStart"/>
      <w:r w:rsidR="002D0760">
        <w:t>Užpelių</w:t>
      </w:r>
      <w:proofErr w:type="spellEnd"/>
      <w:r w:rsidR="002D0760">
        <w:t xml:space="preserve"> kaimo </w:t>
      </w:r>
      <w:proofErr w:type="spellStart"/>
      <w:r w:rsidR="002D0760">
        <w:t>Užpelių</w:t>
      </w:r>
      <w:proofErr w:type="spellEnd"/>
      <w:r w:rsidR="002D0760">
        <w:t xml:space="preserve"> ir Kalnelio gatvių dangų kapitalinis remontas“ parengimas ir įgyvendinimas; projekto „Rietavo miesto pėsčiųjų ir dviračių tako Aušros alėjoje ir L. Ivinskio gatvėje įrengimas“ parengimo ir įgyvendinimo; projekto „Rietavo savivaldybės Rietavo seniūnij</w:t>
      </w:r>
      <w:r w:rsidR="003F0067">
        <w:t xml:space="preserve">os Girėnų, </w:t>
      </w:r>
      <w:proofErr w:type="spellStart"/>
      <w:r w:rsidR="003F0067">
        <w:t>Labardžių</w:t>
      </w:r>
      <w:proofErr w:type="spellEnd"/>
      <w:r w:rsidR="003F0067">
        <w:t xml:space="preserve"> ir Žadvain</w:t>
      </w:r>
      <w:r w:rsidR="002D0760">
        <w:t xml:space="preserve">ų kaimų gatvių apšvietimo įrengimas“ parengimo ir įgyvendinimo; Rietavo savivaldybės tarybos 2016 m. gegužės 26 d. sprendimo Nr. T1-90 „Dėl projekto „Rietavo miesto Daržų gatvės atkarpos nuo Žaliosios iki Palangos gatvės techninių parametrų gerinimas“ parengimo ir įgyvendinimo“ 1 punkto pakeitimo; Rietavo savivaldybės 2016-2018 metų </w:t>
      </w:r>
      <w:r w:rsidR="002D0760">
        <w:lastRenderedPageBreak/>
        <w:t>strateginio veiklos plano 3 programos papildymo; Rietavo savivaldybės aplinkos apsaugos rėmimo specialiosios programos 2015 metų sąmatos likučių paskirstymo 2016 m. pakeitimo; fiksuotų pajamų mokesčio dydžių ir lengvatų, taikomų įsigyjant verslo liudijimus 2017 metais vykdomai veiklai, patvirtinimo; negyvenamųjų patalpų perdavimo pagal panaudos sutartį Rietavo savivaldybės priešgaisrinei tarnybai; negyvenamųjų patalpų perdavimo pagal panaudos sutartį; Rietavo savivaldybės aplinkos apsaugos rėmimo specialiosios programos 2015 metų sąmatos likučių paskirstymo 2016 m. pakeitimo; Rietavo savivaldybės aplinkos apsaugos rėmimo specialiosios progra</w:t>
      </w:r>
      <w:r w:rsidR="00B32B9D">
        <w:t>mos 2016 metų sąmatos pakeitimo;</w:t>
      </w:r>
      <w:r w:rsidR="002D0760">
        <w:t xml:space="preserve"> Rietavo savivaldybės biudžetinių įstaigų vadovų skyrimo atsakingais už korupcijos preve</w:t>
      </w:r>
      <w:r w:rsidR="00B32B9D">
        <w:t xml:space="preserve">nciją ir jos kontrolę įstaigose; </w:t>
      </w:r>
      <w:r w:rsidR="002D0760">
        <w:t>projekto „Rietavo miesto pėsčiųjų ir dviračių tako Aušros alėjoje ir L. Ivinskio gatvėje įrengimas“ įtraukim</w:t>
      </w:r>
      <w:r w:rsidR="003F0067">
        <w:t>o</w:t>
      </w:r>
      <w:r w:rsidR="002D0760">
        <w:t xml:space="preserve"> į Telšių regiono integru</w:t>
      </w:r>
      <w:r w:rsidR="00B32B9D">
        <w:t xml:space="preserve">otą teritorijų vystymo programą; </w:t>
      </w:r>
      <w:r w:rsidR="002D0760">
        <w:t>projekto „Jūros upės kraštovaizdžio formavimas gamtinio karkaso teritorijoje Rietavo mieste“ įtraukimo į Telšių regiono integru</w:t>
      </w:r>
      <w:r w:rsidR="00B32B9D">
        <w:t xml:space="preserve">otą teritorijų vystymo programą; UAB „Rietavo komunalinis ūkis“ tiekiamos šilumos bazinių ir karšto vandens kainų dedamųjų nustatymo; audito įmonės patvirtinimo; Rietavo savivaldybės atstovo delegavimo į neeilinį visuotinį UAB „Telšių regiono atliekų tvarkymo centras“ akcininkų susirinkimą; Rietavo miesto konteinerių aikštelių vietų išdėstymo schemos patvirtinimo; Rietavo savivaldybės Kelių priežiūros ir plėtros programos finansavimo  lėšų 2016 metų sąmatos pakeitimo; </w:t>
      </w:r>
      <w:r w:rsidR="00B32B9D" w:rsidRPr="00B32B9D">
        <w:rPr>
          <w:szCs w:val="24"/>
        </w:rPr>
        <w:t>Savivaldybės administracijos direktoriaus prašymo;</w:t>
      </w:r>
      <w:r w:rsidR="00B32B9D">
        <w:t xml:space="preserve"> negyvenamųjų patalpų </w:t>
      </w:r>
      <w:proofErr w:type="spellStart"/>
      <w:r w:rsidR="00B32B9D">
        <w:t>Tverų</w:t>
      </w:r>
      <w:proofErr w:type="spellEnd"/>
      <w:r w:rsidR="00B32B9D">
        <w:t xml:space="preserve"> sen., </w:t>
      </w:r>
      <w:proofErr w:type="spellStart"/>
      <w:r w:rsidR="00B32B9D">
        <w:t>Tverų</w:t>
      </w:r>
      <w:proofErr w:type="spellEnd"/>
      <w:r w:rsidR="00B32B9D">
        <w:t xml:space="preserve"> mstl., Antano </w:t>
      </w:r>
      <w:proofErr w:type="spellStart"/>
      <w:r w:rsidR="00B32B9D">
        <w:t>Vaizgirdo</w:t>
      </w:r>
      <w:proofErr w:type="spellEnd"/>
      <w:r w:rsidR="00B32B9D">
        <w:t xml:space="preserve"> g. 4, nuomos; Rietavo savivaldybės viešame aukcione parduodamo nekilnojamojo turto ir kitų nekilnojamųjų daiktų, priklausančių Savivaldybei nuosavybės teise, sąrašo pakeitimo; Rietavo savivaldybės 2017 metų viešųjų darbų, teikiančių socialinę naudą vietos bendruomenei, sąrašo patvirtinimo; Savivaldybės nekilnojamojo turto, pripažinto nereikalingu arba netinkamu (negalimu) naudoti, nurašymo; Rietavo savivaldybės tarybos 2017 metų pirmojo pusmečio darbo plano patvirtinimo; Rietavo savivaldybės aplinkos apsaugos rėmimo specialiosios programos 2015 metų sąmatos likučių paskirstymo 2016 m. pakeitimo; Rietavo savivaldybės aplinkos apsaugos rėmimo specialiosios programos 2016 metų pakeitimo; Rietavo savivaldybės tarybos 2016 m. rugsėjo 15 d. sprendimo Nr. T1-135 „Dėl projekto „Savarankiško gyvenimo namų steigimas Rietave“ parengimo ir įgyvendinimo“ papildymo; Rietavo savivaldybės strateginio plėtros plano iki 2016 metų pratęsimo iki 2020 metų projekto parengimo. Išklausyta Savivaldybės mero, </w:t>
      </w:r>
      <w:proofErr w:type="spellStart"/>
      <w:r w:rsidR="00B32B9D">
        <w:t>VšĮ</w:t>
      </w:r>
      <w:proofErr w:type="spellEnd"/>
      <w:r w:rsidR="00B32B9D">
        <w:t xml:space="preserve"> Rietavo verslo informacijos centro informacija.</w:t>
      </w:r>
    </w:p>
    <w:p w:rsidR="00143C97" w:rsidRPr="00DD75CF" w:rsidRDefault="00143C97" w:rsidP="00704B7E">
      <w:pPr>
        <w:tabs>
          <w:tab w:val="num" w:pos="720"/>
          <w:tab w:val="left" w:pos="1247"/>
          <w:tab w:val="left" w:pos="1701"/>
          <w:tab w:val="left" w:pos="1843"/>
        </w:tabs>
        <w:jc w:val="left"/>
        <w:rPr>
          <w:i/>
        </w:rPr>
      </w:pPr>
    </w:p>
    <w:p w:rsidR="0057397E" w:rsidRDefault="00010A2D" w:rsidP="0057397E">
      <w:pPr>
        <w:tabs>
          <w:tab w:val="num" w:pos="0"/>
          <w:tab w:val="left" w:pos="1701"/>
        </w:tabs>
        <w:jc w:val="left"/>
      </w:pPr>
      <w:r w:rsidRPr="0057397E">
        <w:rPr>
          <w:b/>
        </w:rPr>
        <w:t xml:space="preserve">Švietimo, kultūros ir sporto komitete (pirmininkė Janina </w:t>
      </w:r>
      <w:proofErr w:type="spellStart"/>
      <w:r w:rsidRPr="0057397E">
        <w:rPr>
          <w:b/>
        </w:rPr>
        <w:t>Drevinskienė</w:t>
      </w:r>
      <w:proofErr w:type="spellEnd"/>
      <w:r w:rsidRPr="0057397E">
        <w:rPr>
          <w:b/>
        </w:rPr>
        <w:t>)</w:t>
      </w:r>
      <w:r w:rsidRPr="00596CEB">
        <w:t xml:space="preserve"> buvo svarstyti klausimai dėl</w:t>
      </w:r>
      <w:r w:rsidR="00870420" w:rsidRPr="00596CEB">
        <w:t>:</w:t>
      </w:r>
      <w:r w:rsidRPr="0057397E">
        <w:rPr>
          <w:i/>
        </w:rPr>
        <w:t xml:space="preserve"> </w:t>
      </w:r>
      <w:r w:rsidR="00596CEB">
        <w:t xml:space="preserve">Rietavo savivaldybės neformaliojo vaikų švietimo lėšų skyrimo ir panaudojimo tvarkos aprašo patvirtinimo; Rietavo savivaldybės mokinio krepšelio lėšų paskirstymo, perskirstymo ir naudojimo tvarkos patvirtinimo Rietavo savivaldybės nevyriausybinių organizacijų rėmimo programos 2015 metų lėšų panaudojimo ataskaitos patvirtinimo; Rietavo savivaldybės 2016 m. biudžeto projekto; Nevyriausybinių organizacijų rėmimo tvarkos aprašo patvirtinimo; Nevyriausybinių organizacijų projektų vertinimo komisijos ir jos veiklos nuostatų patvirtinimo; Rietavo savivaldybės švietimo įstaigų klasių komplektų ir priešmokyklinio ugdymo grupių skaičiaus 2016-2017 mokslo metais nustatymo; Rietavo savivaldybės kultūros centro ir jo filialų akreditavimo komisijos ir jos veiklos nuostatų patvirtinimo; </w:t>
      </w:r>
      <w:r w:rsidR="0057397E">
        <w:t xml:space="preserve">pritarimo Rietavo savivaldybės kultūros įstaigų 2015 metų veiklos ataskaitoms; pritarimo Rietavo atviro jaunimo centro 2015 metų veiklos ataskaitai; mokslo metų pradžios ir trukmės nustatymo Rietavo Mykolo Kleopo Oginskio meno mokykloje; Rietavo lopšelio-darželio darbo vasaros metu; lėšų paminklui Durbės mūšio atminimui įamžinti skyrimo; pritarimo Rietavo Lauryno Ivinskio gimnazijos 2016-2018 metų strateginiam planui; mokyklinio autobuso perėmimo Rietavo savivaldybės nuosavybėn ir jo perdavimo valdyti, naudoti ir disponuoti patikėjimo teise; Rietavo savivaldybės tarybos 2016 metų antrojo pusmečio darbo plano patvirtinimo; Rietavo savivaldybės švietimo įstaigų klasių komplektų ir priešmokyklinio ugdymo grupių skaičiaus 2016-2017 mokslo metais patikslinimo; Rietavo savivaldybės jaunimo reikalų tarybos sudėties patvirtinimo; Rietavo savivaldybės tarybos 2015 m. rugsėjo 17 d. sprendimo Nr. T1-122 „Dėl Rietavo savivaldybės švietimo įstaigų vadovų </w:t>
      </w:r>
      <w:r w:rsidR="0057397E">
        <w:lastRenderedPageBreak/>
        <w:t xml:space="preserve">tarnybinių atlyginimų ir personalinių priedų nustatymo“ pripažinimo netekusiu galios; mokinio krepšelio lėšų skyrimo; pritarimo Rietavo savivaldybės švietimo įstaigų 2015 m. veiklos ataskaitoms; Rietavo savivaldybės mokyklų tinklo pertvarkos 2016-2020 metų bendrojo plano patvirtinimo; Rietavo Mykolo Kleopo Oginskio meno mokyklos mokytojų ir pagalbos mokiniui specialistų (išskyrus psichologus) atestacijos komisijos patvirtinimo; Visuomenės sveikatos priežiūros organizavimo Rietavo savivaldybės mokyklose tvarkos aprašo patvirtinimo; Rietavo savivaldybės mokytojų ir pagalbos mokiniui specialistų 2017-2019 metų atestacijos programų patvirtinimo; Rietavo savivaldybės tarybos 2017 metų pirmojo pusmečio darbo plano patvirtinimo; Rietavo savivaldybės tarybos 2015 m. balandžio 30 d. sprendimo Nr. T1-29 „Dėl Lėšų sporto klubų ir trenerių projektams finansuoti paskirstymo komisijos sudarymo“ pakeitimo; Rietavo sav. </w:t>
      </w:r>
      <w:proofErr w:type="spellStart"/>
      <w:r w:rsidR="0057397E">
        <w:t>Tverų</w:t>
      </w:r>
      <w:proofErr w:type="spellEnd"/>
      <w:r w:rsidR="0057397E">
        <w:t xml:space="preserve"> gimnazijos mokytojų ir pagalbos mokiniui specialistų (išskyrus psichologus) atestacijos komisijos patvirtinimo. Išklausyta Savivaldybės mero, Savivaldybės administracijos Teisės ir finansų skyriaus informacija.</w:t>
      </w:r>
    </w:p>
    <w:p w:rsidR="00055417" w:rsidRPr="00DD75CF" w:rsidRDefault="00055417" w:rsidP="00A01088">
      <w:pPr>
        <w:tabs>
          <w:tab w:val="num" w:pos="0"/>
          <w:tab w:val="left" w:pos="1701"/>
        </w:tabs>
        <w:jc w:val="left"/>
        <w:rPr>
          <w:i/>
        </w:rPr>
      </w:pPr>
    </w:p>
    <w:p w:rsidR="00151BDA" w:rsidRDefault="00010A2D" w:rsidP="00151BDA">
      <w:pPr>
        <w:tabs>
          <w:tab w:val="left" w:pos="567"/>
          <w:tab w:val="num" w:pos="1560"/>
        </w:tabs>
        <w:jc w:val="left"/>
      </w:pPr>
      <w:r w:rsidRPr="00151BDA">
        <w:rPr>
          <w:b/>
        </w:rPr>
        <w:t xml:space="preserve">Sveikatos ir socialinės paramos komitetas (pirmininkas </w:t>
      </w:r>
      <w:r w:rsidR="00055417" w:rsidRPr="00151BDA">
        <w:rPr>
          <w:b/>
        </w:rPr>
        <w:t>Saulius Jonušas</w:t>
      </w:r>
      <w:r w:rsidRPr="00151BDA">
        <w:rPr>
          <w:b/>
        </w:rPr>
        <w:t>)</w:t>
      </w:r>
      <w:r w:rsidRPr="00151BDA">
        <w:t xml:space="preserve"> 201</w:t>
      </w:r>
      <w:r w:rsidR="00151BDA" w:rsidRPr="00151BDA">
        <w:t>6</w:t>
      </w:r>
      <w:r w:rsidRPr="00151BDA">
        <w:t xml:space="preserve"> m. svarstė klausim</w:t>
      </w:r>
      <w:r w:rsidR="00DA0C62" w:rsidRPr="00151BDA">
        <w:t>us</w:t>
      </w:r>
      <w:r w:rsidRPr="00151BDA">
        <w:t xml:space="preserve"> dėl</w:t>
      </w:r>
      <w:r w:rsidR="00870420" w:rsidRPr="00151BDA">
        <w:t>:</w:t>
      </w:r>
      <w:r w:rsidRPr="00151BDA">
        <w:rPr>
          <w:i/>
        </w:rPr>
        <w:t xml:space="preserve"> </w:t>
      </w:r>
      <w:r w:rsidR="00151BDA">
        <w:t xml:space="preserve">pritarimo Rietavo savivaldybės visuomenės sveikatos </w:t>
      </w:r>
      <w:proofErr w:type="spellStart"/>
      <w:r w:rsidR="00151BDA">
        <w:t>stebėsenos</w:t>
      </w:r>
      <w:proofErr w:type="spellEnd"/>
      <w:r w:rsidR="00151BDA">
        <w:t xml:space="preserve"> 2015 m. ataskaitai; socialinio darbo su socialinės rizikos šeimomis tvarkos aprašo patvirtinimo; Rietavo savivaldybės bendruomenės rėmimo fondo 2015 metų lėšų panaudojimo ataskaitos patvirtinimo; Rietavo savivaldybės kultūros ir socialinių įstaigų vadovų tarnybinių atlyginimų ir priedų nustatymo; Rietavo savivaldybės 2016 m. biudžeto projekto; Rietavo savivaldybės visuomenės sveikatos rėmimo specialiosios programos 2015 metų priemonėms įgyvendinti lėšų panaudojimo ataskaitos patvirtinimo; Rietavo savivaldybės gyventojų telkimo visuomenei naudingai veiklai tvarkos aprašo patvirtinimo; </w:t>
      </w:r>
      <w:proofErr w:type="spellStart"/>
      <w:r w:rsidR="00151BDA">
        <w:t>VšĮ</w:t>
      </w:r>
      <w:proofErr w:type="spellEnd"/>
      <w:r w:rsidR="00151BDA">
        <w:t xml:space="preserve"> Rietavo pirminės sveikatos priežiūros centro 2015 metų finansinių ataskaitų rinkinio patvirtinimo; pritarimo </w:t>
      </w:r>
      <w:proofErr w:type="spellStart"/>
      <w:r w:rsidR="00151BDA">
        <w:t>VšĮ</w:t>
      </w:r>
      <w:proofErr w:type="spellEnd"/>
      <w:r w:rsidR="00151BDA">
        <w:t xml:space="preserve"> Rietavo pirminės sveikatos priežiūros centro 2015 metų veiklos ataskaitai ir 2016 m. veiklos užduočių patvirtinimo; pritarimo Rietavo savivaldybės vykdomų visuomenės sveikatos priežiūros funkcijų įgyvendinimo 2015 metų ataskaitai; pritarimo </w:t>
      </w:r>
      <w:proofErr w:type="spellStart"/>
      <w:r w:rsidR="00151BDA">
        <w:t>VšĮ</w:t>
      </w:r>
      <w:proofErr w:type="spellEnd"/>
      <w:r w:rsidR="00151BDA">
        <w:t xml:space="preserve"> Plungės rajono greitosios medicinos pagalbos 2015 metų veiklos ataskaitai ir 2016 m. veiklos užduočių patvirtinimo;</w:t>
      </w:r>
      <w:r w:rsidR="00151BDA" w:rsidRPr="00151BDA">
        <w:rPr>
          <w:bCs/>
        </w:rPr>
        <w:t xml:space="preserve"> Rietavo savivaldybės 2016 metų socialinių paslaugų plano patvirtinimo</w:t>
      </w:r>
      <w:r w:rsidR="00151BDA">
        <w:rPr>
          <w:bCs/>
        </w:rPr>
        <w:t xml:space="preserve">; </w:t>
      </w:r>
      <w:r w:rsidR="00151BDA">
        <w:t>pritarimo Rietavo socialinių paslaugų centro 2015 metų veiklos ataskaitai; biudžetinės įstaigos Rietavo socialinių paslaugų centro nuostatų patvirtinimo; Rietavo savivaldybės socialinio būsto, kaip Savivaldybės būsto fondo dalies, sąrašo dalinio pakeitimo; Rietavo savivaldybės psichologinių krizių valdymo grupės sudėties ir veiklos reglamento patvirtinimo; Rietavo savivaldybės tarybos 2016 metų antrojo pusmečio darbo plano patvirtinimo; vidutinės kieto kuro kainos kompensacijoms skaičiuoti nustatymo; Rietavo savivaldybės neveiksnių asmenų būklės peržiūrėjimo komisijos sudarymo ir jos veiklos nuostatų patvirtinimo; asmens gebėjimo pasirūpinti savimi ir priimti kasdienius sprendimus vertinimo ir išvados rengėjo paskyrimo; Rietavo savivaldybės tarybos 2017 metų pirmojo pusmečio darbo plano patvirtinimo; Visuomenės sveikatos priežiūros organizavimo Rietavo savivaldybės mokyklose tvarkos aprašo patvirtinimo.</w:t>
      </w:r>
    </w:p>
    <w:p w:rsidR="00497F38" w:rsidRPr="00DD75CF" w:rsidRDefault="00497F38" w:rsidP="00151BDA">
      <w:pPr>
        <w:tabs>
          <w:tab w:val="num" w:pos="0"/>
          <w:tab w:val="num" w:pos="142"/>
          <w:tab w:val="num" w:pos="786"/>
          <w:tab w:val="left" w:pos="1701"/>
          <w:tab w:val="left" w:pos="1843"/>
        </w:tabs>
        <w:jc w:val="left"/>
        <w:rPr>
          <w:i/>
        </w:rPr>
      </w:pPr>
    </w:p>
    <w:p w:rsidR="00412FB2" w:rsidRDefault="00010A2D" w:rsidP="00412FB2">
      <w:pPr>
        <w:tabs>
          <w:tab w:val="num" w:pos="0"/>
          <w:tab w:val="left" w:pos="567"/>
          <w:tab w:val="left" w:pos="709"/>
          <w:tab w:val="num" w:pos="1701"/>
        </w:tabs>
        <w:jc w:val="left"/>
      </w:pPr>
      <w:r w:rsidRPr="00305F5F">
        <w:rPr>
          <w:b/>
        </w:rPr>
        <w:t xml:space="preserve">Finansų ir ekonomikos komitetas (pirmininkė Alma </w:t>
      </w:r>
      <w:proofErr w:type="spellStart"/>
      <w:r w:rsidRPr="00305F5F">
        <w:rPr>
          <w:b/>
        </w:rPr>
        <w:t>Lengvenienė</w:t>
      </w:r>
      <w:proofErr w:type="spellEnd"/>
      <w:r w:rsidRPr="00305F5F">
        <w:rPr>
          <w:b/>
        </w:rPr>
        <w:t>)</w:t>
      </w:r>
      <w:r w:rsidRPr="00151BDA">
        <w:t xml:space="preserve"> nagrinėjo klausimus dėl</w:t>
      </w:r>
      <w:r w:rsidR="00870420" w:rsidRPr="00151BDA">
        <w:t>:</w:t>
      </w:r>
      <w:r w:rsidRPr="00151BDA">
        <w:t xml:space="preserve"> </w:t>
      </w:r>
      <w:r w:rsidR="00B76308">
        <w:t xml:space="preserve">Rietavo savivaldybės vietinės reikšmės kelių priežiūros ir plėtros programos 2015 metų lėšų panaudojimo ataskaitos patvirtinimo; Rietavo savivaldybės 2015 metų komunalinių atliekų surinkimo ir tvarkymo programos lėšų panaudojimo ataskaitos patvirtinimo; Rietavo savivaldybės komunalinių atliekų surinkimo ir tvarkymo 2016 metų sąmatos patvirtinimo; Rietavo savivaldybės biudžetinių įstaigų etatų skaičiaus patvirtinimo; Rietavo savivaldybės privatizavimo fondo 2015 metų lėšų panaudojimo ataskaitos patvirtinimo; Rietavo savivaldybės žemės ūkio rėmimo programos 2015 metų lėšų panaudojimo ataskaitos patvirtinimo; Savivaldybės smulkaus ir vidutinio verslo rėmimo programos 2015 metų lėšų panaudojimo ataskaitos patvirtinimo; viešame aukcione parduodamo Savivaldybės nekilnojamojo turto ir kitų nekilnojamųjų daiktų sąrašo tvirtinimo ir sprendimų projektų dėl sąrašo keitimo periodiškumo nustatymo; Savivaldybės būsto </w:t>
      </w:r>
      <w:r w:rsidR="00B76308">
        <w:lastRenderedPageBreak/>
        <w:t xml:space="preserve">pardavimo; sutikimo perimti valstybės turtą; Rietavo savivaldybės 2016 m. biudžeto projekto; sutikimo perimti valstybės turtą; </w:t>
      </w:r>
      <w:r w:rsidR="00B76308" w:rsidRPr="00305F5F">
        <w:rPr>
          <w:bCs/>
          <w:noProof/>
        </w:rPr>
        <w:t xml:space="preserve">UAB „Rietavo komunalinis ūkis“ 2015 metų metinio pranešimo, metinės finansinės atskaitomybės, pelno (nuostolių) patvirtinimo; </w:t>
      </w:r>
      <w:r w:rsidR="00B76308">
        <w:t xml:space="preserve">pritarimo Rietavo savivaldybės administracijos, Savivaldybei pavaldžių ir (arba) jos valdymo sričiai priskirtų viešųjų juridinių asmenų 2015 metų finansų kontrolės būklės ataskaitai; </w:t>
      </w:r>
      <w:proofErr w:type="spellStart"/>
      <w:r w:rsidR="00B76308">
        <w:t>VšĮ</w:t>
      </w:r>
      <w:proofErr w:type="spellEnd"/>
      <w:r w:rsidR="00B76308">
        <w:t xml:space="preserve"> Rietavo pirminės sveikatos priežiūros centro 2015 metų finansinių ataskaitų rinkinio patvirtinimo;</w:t>
      </w:r>
      <w:r w:rsidR="00B76308" w:rsidRPr="00305F5F">
        <w:rPr>
          <w:bCs/>
          <w:noProof/>
        </w:rPr>
        <w:t xml:space="preserve"> neapmokestinamų žemės sklypų dydžių Rietavo savivaldybėje nustatymo 2016 metams; Rietavo savivaldybėje esančių neprižiūrimų, apleistų ir nenaudojamų pastatų ir statinių, kuriems 2016 metais taikomas 3 procentų nekilnojamojo turto mokesčio tarifas, sąrašo patvirtinimo; nekilnojamojo turto mokesčių tarifų nustatymo 2017 metams; Rietavo savivaldybės tarybos 2007 m. lapkričio 19 d. sprendimo Nr. T1-195 „Dėl tarnybinių ir nuosavų lengvųjų automobilių naudojimo tarnybos reikmėms Rietavo savivaldybėje biudžetinėse įstaigose tvarkos patvirtinimo“ pripažinimo netekusiu galios; </w:t>
      </w:r>
      <w:r w:rsidR="00B76308">
        <w:t xml:space="preserve">žemės mokesčio tarifų 2017 metų mokestiniam laikotarpiui nustatymo; Rietavo savivaldybės komunalinių atliekų surinkimo ir tvarkymo 2016 metų sąmatos pakeitimo; Rietavo savivaldybės kelių priežiūros ir plėtros programos finansavimo lėšų 2016 metų sąmatos pakeitimo; Savivaldybės administracijos tarnautojų pareigybių ir darbuotojų, dirbančių pagal darbo sutartis, skaičiaus patvirtinimo;  trumpalaikės paskolos paėmimo ir panaudojimo; skolų pripažinimo beviltiškomis ir jų nurašymo; projekto „Rietavo miesto Daržų gatvės atkarpos nuo Žaliosios iki Palangos gatvės techninių parametrų gerinimas“ parengimo ir įgyvendinimo; pritarimo Savivaldybės dalyvavimui projekte „Komunalinių atliekų tvarkymo infrastruktūros plėtra“ ir lėšų skyrimo; </w:t>
      </w:r>
      <w:r w:rsidR="00B76308" w:rsidRPr="00305F5F">
        <w:rPr>
          <w:bCs/>
          <w:noProof/>
        </w:rPr>
        <w:t xml:space="preserve">Savivaldybės būsto nuomos; Rietavo savivaldybės tarybos 2016 metų antrojo pusmečio darbo plano patvirtinimo; projektų, kurių įgyvendinimui naudojama ilgalaikė paskola, sąrašo patvirtinimo; valstybinės žemės nuomos mokesčio tarifų ir neapmokestinamų dydžių 2016 metų mokestiniam laikotarpiui nustatymo; </w:t>
      </w:r>
      <w:r w:rsidR="00B76308">
        <w:t xml:space="preserve">Rietavo savivaldybės </w:t>
      </w:r>
      <w:r w:rsidR="00B76308" w:rsidRPr="00305F5F">
        <w:rPr>
          <w:bCs/>
          <w:noProof/>
        </w:rPr>
        <w:t xml:space="preserve">2015 metų biudžeto vykdymo ataskaitos ir konsoliduotųjų finansinių ataskaitų rinkinio patvirtinimo; viešosios įstaigos „Rietavo žirgynas“ dalininkų įnašo padidinimo; Rietavo savivaldybės tarybos 2015 m. liepos 9 d. sprendimo Nr. T1-94 „Dėl Rietavo savivaldybės kultūros ir socialinių paslaugų įstaigų vadovų tarnybinių atlyginimų ir priedų nustatymo“ pripažinimo netekusiu galios; </w:t>
      </w:r>
      <w:r w:rsidR="00B76308">
        <w:t xml:space="preserve">sutikimo perimti turtą Savivaldybės nuosavybėn ir jo perdavimo valdyti, naudoti ir disponuoti patikėjimo teise; uždarosios akcinės bendrovės „Rietavo komunalinis ūkis“ įstatinio kapitalo perskaičiavimo į eurus ir įstatų patvirtinimo; valstybinės žemės nuomos mokesčio lengvatos; Rietavo savivaldybės biudžetinių įstaigų etatų skaičiaus patvirtinimo; </w:t>
      </w:r>
      <w:r w:rsidR="004B0ECB">
        <w:t xml:space="preserve">fiksuotų pajamų mokesčio dydžių ir lengvatų, taikomų įsigyjant verslo liudijimus 2017 metais vykdomai veiklai, patvirtinimo; </w:t>
      </w:r>
      <w:r w:rsidR="00305F5F">
        <w:t xml:space="preserve">UAB „Rietavo komunalinis ūkis“ tiekiamos šilumos bazinių ir karšto vandens kainų dedamųjų nustatymo; audito įmonės patvirtinimo; Rietavo savivaldybės atstovo delegavimo į neeilinį visuotinį UAB „Telšių regiono atliekų tvarkymo centras“ akcininkų susirinkimą; Rietavo savivaldybės tarybos 2016 m. birželio 23 d. sprendimo Nr. T1-101 9 priedo pakeitimo; Rietavo savivaldybės tarybos 2017 metų pirmojo pusmečio darbo plano patvirtinimo; Visuomenės sveikatos priežiūros organizavimo Rietavo savivaldybės mokyklose tvarkos aprašo patvirtinimo; Rietavo savivaldybės atstovo delegavimo į neeilinį visuotinį UAB „Plungės lagūna“ akcininkų susirinkimą, </w:t>
      </w:r>
      <w:r w:rsidR="00305F5F" w:rsidRPr="00305F5F">
        <w:t>nagrinėti į</w:t>
      </w:r>
      <w:r w:rsidR="00207555" w:rsidRPr="00305F5F">
        <w:t xml:space="preserve">staigų prašymai. </w:t>
      </w:r>
    </w:p>
    <w:p w:rsidR="00412FB2" w:rsidRDefault="00412FB2" w:rsidP="00412FB2">
      <w:pPr>
        <w:tabs>
          <w:tab w:val="num" w:pos="0"/>
          <w:tab w:val="left" w:pos="567"/>
          <w:tab w:val="left" w:pos="709"/>
          <w:tab w:val="num" w:pos="1701"/>
        </w:tabs>
        <w:jc w:val="left"/>
      </w:pPr>
    </w:p>
    <w:p w:rsidR="00412FB2" w:rsidRPr="00916B88" w:rsidRDefault="00010A2D" w:rsidP="009641A4">
      <w:pPr>
        <w:tabs>
          <w:tab w:val="left" w:pos="1701"/>
        </w:tabs>
        <w:jc w:val="left"/>
        <w:rPr>
          <w:i/>
        </w:rPr>
      </w:pPr>
      <w:r w:rsidRPr="00412FB2">
        <w:rPr>
          <w:b/>
        </w:rPr>
        <w:t>Kontrolės komitetas</w:t>
      </w:r>
      <w:r w:rsidRPr="00412FB2">
        <w:t xml:space="preserve"> </w:t>
      </w:r>
      <w:r w:rsidRPr="00412FB2">
        <w:rPr>
          <w:b/>
        </w:rPr>
        <w:t xml:space="preserve">(pirmininkas </w:t>
      </w:r>
      <w:r w:rsidR="00A82B7F" w:rsidRPr="00412FB2">
        <w:rPr>
          <w:b/>
        </w:rPr>
        <w:t xml:space="preserve">Povilas </w:t>
      </w:r>
      <w:proofErr w:type="spellStart"/>
      <w:r w:rsidR="00A82B7F" w:rsidRPr="00412FB2">
        <w:rPr>
          <w:b/>
        </w:rPr>
        <w:t>Batavičius</w:t>
      </w:r>
      <w:proofErr w:type="spellEnd"/>
      <w:r w:rsidRPr="00412FB2">
        <w:rPr>
          <w:b/>
        </w:rPr>
        <w:t>)</w:t>
      </w:r>
      <w:r w:rsidRPr="00412FB2">
        <w:t xml:space="preserve"> 201</w:t>
      </w:r>
      <w:r w:rsidR="00412FB2" w:rsidRPr="00412FB2">
        <w:t>6</w:t>
      </w:r>
      <w:r w:rsidRPr="00412FB2">
        <w:t xml:space="preserve"> m. posėdžiavo </w:t>
      </w:r>
      <w:r w:rsidR="00412FB2" w:rsidRPr="00412FB2">
        <w:t>5</w:t>
      </w:r>
      <w:r w:rsidR="0060109B" w:rsidRPr="00412FB2">
        <w:t xml:space="preserve"> </w:t>
      </w:r>
      <w:r w:rsidRPr="00412FB2">
        <w:t>kartus.</w:t>
      </w:r>
      <w:r w:rsidRPr="00412FB2">
        <w:rPr>
          <w:i/>
        </w:rPr>
        <w:t xml:space="preserve"> </w:t>
      </w:r>
      <w:r w:rsidRPr="00412FB2">
        <w:t>Svarstė klausimus dėl</w:t>
      </w:r>
      <w:r w:rsidR="00870420" w:rsidRPr="00412FB2">
        <w:t>:</w:t>
      </w:r>
      <w:r w:rsidR="00D2217F" w:rsidRPr="00412FB2">
        <w:rPr>
          <w:i/>
        </w:rPr>
        <w:t xml:space="preserve"> </w:t>
      </w:r>
      <w:r w:rsidR="00412FB2">
        <w:t xml:space="preserve">pritarimo Rietavo savivaldybės Kontrolės ir audito tarnybos 2015 metų veiklos ataskaitai; Rietavo savivaldybės </w:t>
      </w:r>
      <w:r w:rsidR="00412FB2" w:rsidRPr="00412FB2">
        <w:rPr>
          <w:bCs/>
          <w:noProof/>
        </w:rPr>
        <w:t>2015 metų biudžeto vykdymo ataskaitos ir konsoliduotųjų finansinių ataskaitų rinkinio patvirtinimo; Rietavo savivaldybės Kontrolės ir audito tarnybos 2016 metų veiklos plano papildymo; Savivaldybės</w:t>
      </w:r>
      <w:r w:rsidR="00412FB2">
        <w:t xml:space="preserve"> tarybos Kontrolės komiteto 2016 m. antrojo pusmečio veiklos programos patvirtinimo; Telšių rajono savivaldybės mero rašto; pritarimo Rietavo savivaldybės Kontrolės ir audito tarnybos 2017 metų veiklos planui; pritarimo Rietavo savivaldybės tarybos Kontrolės komiteto 2016 metų veiklos ataskaitai; Rietavo savivaldybės tarybos Kontrolės komiteto 2017 metų pirmojo pusmečio veiklos programos patvirtinimo;  </w:t>
      </w:r>
      <w:r w:rsidR="00412FB2">
        <w:lastRenderedPageBreak/>
        <w:t>Rietavo savivaldybės tarybos 2017 metų pirmojo pusmečio darbo plano patvirtinimo. Išklausyta</w:t>
      </w:r>
      <w:r w:rsidR="00412FB2" w:rsidRPr="00412FB2">
        <w:t xml:space="preserve"> </w:t>
      </w:r>
      <w:r w:rsidR="00412FB2">
        <w:t>Rietavo savivaldybės Kontrolės ir audito tarnybos, Rietavo savivaldybės administracijos informacija apie 2015 m. vykdytus viešuosius pirkimus.</w:t>
      </w:r>
    </w:p>
    <w:p w:rsidR="00434210" w:rsidRPr="005E1C21" w:rsidRDefault="00412FB2" w:rsidP="005E1C21">
      <w:pPr>
        <w:tabs>
          <w:tab w:val="num" w:pos="0"/>
          <w:tab w:val="left" w:pos="1701"/>
        </w:tabs>
        <w:jc w:val="left"/>
        <w:rPr>
          <w:i/>
        </w:rPr>
      </w:pPr>
      <w:r>
        <w:t xml:space="preserve"> </w:t>
      </w:r>
    </w:p>
    <w:p w:rsidR="00010A2D" w:rsidRPr="005E1C21" w:rsidRDefault="00434210" w:rsidP="005E1C21">
      <w:pPr>
        <w:jc w:val="center"/>
        <w:rPr>
          <w:b/>
        </w:rPr>
      </w:pPr>
      <w:r w:rsidRPr="005E1C21">
        <w:rPr>
          <w:b/>
        </w:rPr>
        <w:t>K</w:t>
      </w:r>
      <w:r w:rsidR="00010A2D" w:rsidRPr="005E1C21">
        <w:rPr>
          <w:b/>
        </w:rPr>
        <w:t>OMISIJOS IR JŲ VEIKLA</w:t>
      </w:r>
    </w:p>
    <w:p w:rsidR="00010A2D" w:rsidRPr="00DD75CF" w:rsidRDefault="00010A2D" w:rsidP="00A01088">
      <w:pPr>
        <w:jc w:val="left"/>
        <w:rPr>
          <w:i/>
        </w:rPr>
      </w:pPr>
    </w:p>
    <w:p w:rsidR="003D6941" w:rsidRPr="005E1C21" w:rsidRDefault="00010A2D" w:rsidP="00A01088">
      <w:pPr>
        <w:ind w:firstLine="547"/>
        <w:jc w:val="left"/>
      </w:pPr>
      <w:r w:rsidRPr="005E1C21">
        <w:t xml:space="preserve">   </w:t>
      </w:r>
      <w:r w:rsidR="003D6941" w:rsidRPr="005E1C21">
        <w:t xml:space="preserve">Savivaldybės taryba yra patvirtinusi </w:t>
      </w:r>
      <w:r w:rsidR="00D20979" w:rsidRPr="005E1C21">
        <w:t>tris</w:t>
      </w:r>
      <w:r w:rsidRPr="005E1C21">
        <w:t xml:space="preserve"> nuolatin</w:t>
      </w:r>
      <w:r w:rsidR="003D6941" w:rsidRPr="005E1C21">
        <w:t>es komisija</w:t>
      </w:r>
      <w:r w:rsidRPr="005E1C21">
        <w:t>s: Administracin</w:t>
      </w:r>
      <w:r w:rsidR="002A56A1" w:rsidRPr="005E1C21">
        <w:t>ę</w:t>
      </w:r>
      <w:r w:rsidRPr="005E1C21">
        <w:t xml:space="preserve"> komisij</w:t>
      </w:r>
      <w:r w:rsidR="002A56A1" w:rsidRPr="005E1C21">
        <w:t>ą</w:t>
      </w:r>
      <w:r w:rsidRPr="005E1C21">
        <w:t xml:space="preserve"> (pirminink</w:t>
      </w:r>
      <w:r w:rsidR="00A82B7F" w:rsidRPr="005E1C21">
        <w:t>ė</w:t>
      </w:r>
      <w:r w:rsidRPr="005E1C21">
        <w:t xml:space="preserve"> – </w:t>
      </w:r>
      <w:r w:rsidR="00A82B7F" w:rsidRPr="005E1C21">
        <w:t>Vilija Butkevičienė</w:t>
      </w:r>
      <w:r w:rsidRPr="005E1C21">
        <w:t>), Etikos komisij</w:t>
      </w:r>
      <w:r w:rsidR="002A56A1" w:rsidRPr="005E1C21">
        <w:t>ą</w:t>
      </w:r>
      <w:r w:rsidRPr="005E1C21">
        <w:rPr>
          <w:b/>
        </w:rPr>
        <w:t xml:space="preserve"> (</w:t>
      </w:r>
      <w:r w:rsidRPr="005E1C21">
        <w:t>pirminink</w:t>
      </w:r>
      <w:r w:rsidR="00A82B7F" w:rsidRPr="005E1C21">
        <w:t>ė</w:t>
      </w:r>
      <w:r w:rsidRPr="005E1C21">
        <w:t xml:space="preserve"> – </w:t>
      </w:r>
      <w:r w:rsidR="00A82B7F" w:rsidRPr="005E1C21">
        <w:t xml:space="preserve">Virginija </w:t>
      </w:r>
      <w:proofErr w:type="spellStart"/>
      <w:r w:rsidR="00A82B7F" w:rsidRPr="005E1C21">
        <w:t>Jakavičienė</w:t>
      </w:r>
      <w:proofErr w:type="spellEnd"/>
      <w:r w:rsidRPr="005E1C21">
        <w:t>)</w:t>
      </w:r>
      <w:r w:rsidR="00D20979" w:rsidRPr="005E1C21">
        <w:t xml:space="preserve"> ir</w:t>
      </w:r>
      <w:r w:rsidRPr="005E1C21">
        <w:t xml:space="preserve"> </w:t>
      </w:r>
      <w:r w:rsidR="00BA7FD6" w:rsidRPr="005E1C21">
        <w:t>Antikorupcijos</w:t>
      </w:r>
      <w:r w:rsidRPr="005E1C21">
        <w:t xml:space="preserve"> komisij</w:t>
      </w:r>
      <w:r w:rsidR="002A56A1" w:rsidRPr="005E1C21">
        <w:t>ą</w:t>
      </w:r>
      <w:r w:rsidRPr="005E1C21">
        <w:t xml:space="preserve"> (pirmininkas – Arturas </w:t>
      </w:r>
      <w:proofErr w:type="spellStart"/>
      <w:r w:rsidRPr="005E1C21">
        <w:t>Kungys</w:t>
      </w:r>
      <w:proofErr w:type="spellEnd"/>
      <w:r w:rsidRPr="005E1C21">
        <w:t xml:space="preserve">). </w:t>
      </w:r>
    </w:p>
    <w:p w:rsidR="009641A4" w:rsidRPr="00F70502" w:rsidRDefault="00434210" w:rsidP="009641A4">
      <w:pPr>
        <w:rPr>
          <w:rStyle w:val="Grietas"/>
          <w:b w:val="0"/>
          <w:color w:val="000000" w:themeColor="text1"/>
          <w:szCs w:val="24"/>
          <w:shd w:val="clear" w:color="auto" w:fill="FFFFFF"/>
        </w:rPr>
      </w:pPr>
      <w:r w:rsidRPr="005E1C21">
        <w:rPr>
          <w:szCs w:val="24"/>
        </w:rPr>
        <w:t>201</w:t>
      </w:r>
      <w:r w:rsidR="005E1C21" w:rsidRPr="005E1C21">
        <w:rPr>
          <w:szCs w:val="24"/>
        </w:rPr>
        <w:t>6</w:t>
      </w:r>
      <w:r w:rsidRPr="005E1C21">
        <w:rPr>
          <w:szCs w:val="24"/>
        </w:rPr>
        <w:t xml:space="preserve"> metais </w:t>
      </w:r>
      <w:r w:rsidR="005E1C21" w:rsidRPr="005E1C21">
        <w:rPr>
          <w:szCs w:val="24"/>
        </w:rPr>
        <w:t>Administracinė</w:t>
      </w:r>
      <w:r w:rsidR="009641A4">
        <w:rPr>
          <w:szCs w:val="24"/>
        </w:rPr>
        <w:t>,</w:t>
      </w:r>
      <w:r w:rsidR="005E1C21" w:rsidRPr="005E1C21">
        <w:rPr>
          <w:szCs w:val="24"/>
        </w:rPr>
        <w:t xml:space="preserve"> </w:t>
      </w:r>
      <w:r w:rsidR="00B31ED9" w:rsidRPr="005E1C21">
        <w:rPr>
          <w:szCs w:val="24"/>
        </w:rPr>
        <w:t>Etikos</w:t>
      </w:r>
      <w:r w:rsidR="00F70502">
        <w:rPr>
          <w:szCs w:val="24"/>
        </w:rPr>
        <w:t xml:space="preserve">, </w:t>
      </w:r>
      <w:r w:rsidR="009641A4">
        <w:rPr>
          <w:szCs w:val="24"/>
        </w:rPr>
        <w:t xml:space="preserve"> </w:t>
      </w:r>
      <w:r w:rsidR="00F70502" w:rsidRPr="00F70502">
        <w:rPr>
          <w:color w:val="000000" w:themeColor="text1"/>
          <w:szCs w:val="24"/>
        </w:rPr>
        <w:t>Rietavo savivaldybės neveiksnių asmenų būklės peržiūrėjimo</w:t>
      </w:r>
      <w:r w:rsidR="00F70502">
        <w:rPr>
          <w:szCs w:val="24"/>
        </w:rPr>
        <w:t xml:space="preserve"> </w:t>
      </w:r>
      <w:r w:rsidR="009641A4">
        <w:rPr>
          <w:szCs w:val="24"/>
        </w:rPr>
        <w:t>komisija,</w:t>
      </w:r>
      <w:r w:rsidR="009641A4" w:rsidRPr="009641A4">
        <w:rPr>
          <w:rFonts w:ascii="Tahoma" w:hAnsi="Tahoma" w:cs="Tahoma"/>
          <w:color w:val="333333"/>
          <w:sz w:val="17"/>
          <w:szCs w:val="17"/>
          <w:shd w:val="clear" w:color="auto" w:fill="FFFFFF"/>
        </w:rPr>
        <w:t xml:space="preserve"> </w:t>
      </w:r>
      <w:r w:rsidR="009641A4" w:rsidRPr="009641A4">
        <w:rPr>
          <w:rStyle w:val="Grietas"/>
          <w:b w:val="0"/>
          <w:color w:val="000000" w:themeColor="text1"/>
          <w:szCs w:val="24"/>
          <w:shd w:val="clear" w:color="auto" w:fill="FFFFFF"/>
        </w:rPr>
        <w:t>Rietavo savivaldybės sporto taryba</w:t>
      </w:r>
      <w:r w:rsidR="00F70502">
        <w:rPr>
          <w:rStyle w:val="Grietas"/>
          <w:b w:val="0"/>
          <w:color w:val="000000" w:themeColor="text1"/>
          <w:szCs w:val="24"/>
          <w:shd w:val="clear" w:color="auto" w:fill="FFFFFF"/>
        </w:rPr>
        <w:t xml:space="preserve">, </w:t>
      </w:r>
      <w:r w:rsidR="00F70502" w:rsidRPr="00F70502">
        <w:rPr>
          <w:color w:val="000000" w:themeColor="text1"/>
          <w:szCs w:val="24"/>
        </w:rPr>
        <w:t xml:space="preserve">Rietavo savivaldybės psichologinių krizių valdymo grupė </w:t>
      </w:r>
      <w:r w:rsidR="009641A4" w:rsidRPr="00F70502">
        <w:rPr>
          <w:color w:val="000000" w:themeColor="text1"/>
          <w:szCs w:val="24"/>
        </w:rPr>
        <w:t>neposėdžiavo</w:t>
      </w:r>
      <w:r w:rsidR="00F70502" w:rsidRPr="00F70502">
        <w:rPr>
          <w:rStyle w:val="Grietas"/>
          <w:b w:val="0"/>
          <w:color w:val="000000" w:themeColor="text1"/>
          <w:szCs w:val="24"/>
          <w:shd w:val="clear" w:color="auto" w:fill="FFFFFF"/>
        </w:rPr>
        <w:t>.</w:t>
      </w:r>
    </w:p>
    <w:p w:rsidR="00301874" w:rsidRDefault="00301874" w:rsidP="00301874">
      <w:pPr>
        <w:ind w:firstLine="547"/>
      </w:pPr>
      <w:r>
        <w:t xml:space="preserve">   2016 metais įvyko 1 Antikorupcijos komisijos posėdis, kuriame svarstyti 5 klausimai. Komisijos posėdžių metu aptarta Rietavo savivaldybės 2015-2017 m. korupcijos prevencijos programos priemonių 2015 metų įgyvendinimo ataskaita, Rietavo savivaldybės Antikorupcijos komisijos 2015 m. veiklos ataskaita, svarstytas Rietavo savivaldybės teisės aktų projektų antikorupcinio vertinimo tvarkos aprašo projektas, aptarti gyventojų apklausos apie gyventojų požiūrį į korupciją</w:t>
      </w:r>
      <w:r w:rsidR="003F0067">
        <w:t>,</w:t>
      </w:r>
      <w:r>
        <w:t xml:space="preserve"> jos paplitimą ir Savivaldybės teikiamų paslaugų kokybę rezultatai, diskutuota apie gautus Savivaldybės administracijos darbuotojų anoniminės apklausos tolerancijos korupcijai indeks</w:t>
      </w:r>
      <w:r w:rsidR="003F0067">
        <w:t>o</w:t>
      </w:r>
      <w:r>
        <w:t xml:space="preserve"> nustatymo rezultatus. </w:t>
      </w:r>
    </w:p>
    <w:p w:rsidR="00301874" w:rsidRDefault="00301874" w:rsidP="00301874"/>
    <w:p w:rsidR="00366AE5" w:rsidRPr="00DD75CF" w:rsidRDefault="00366AE5" w:rsidP="00301874">
      <w:pPr>
        <w:pStyle w:val="Betarp"/>
        <w:rPr>
          <w:i/>
        </w:rPr>
      </w:pPr>
    </w:p>
    <w:p w:rsidR="005E1C21" w:rsidRPr="009641A4" w:rsidRDefault="00366AE5" w:rsidP="003F0067">
      <w:pPr>
        <w:jc w:val="left"/>
        <w:rPr>
          <w:b/>
          <w:color w:val="000000" w:themeColor="text1"/>
          <w:szCs w:val="24"/>
        </w:rPr>
      </w:pPr>
      <w:r w:rsidRPr="00DD75CF">
        <w:rPr>
          <w:i/>
          <w:szCs w:val="24"/>
        </w:rPr>
        <w:t xml:space="preserve"> </w:t>
      </w:r>
      <w:r w:rsidR="00010A2D" w:rsidRPr="009641A4">
        <w:rPr>
          <w:color w:val="000000" w:themeColor="text1"/>
          <w:szCs w:val="24"/>
        </w:rPr>
        <w:t xml:space="preserve">Vadovaudamasi Lietuvos Respublikos vietos savivaldos įstatymo 15 straipsnio 4 </w:t>
      </w:r>
      <w:r w:rsidRPr="009641A4">
        <w:rPr>
          <w:color w:val="000000" w:themeColor="text1"/>
          <w:szCs w:val="24"/>
        </w:rPr>
        <w:t>dalimi</w:t>
      </w:r>
      <w:r w:rsidR="00F87160" w:rsidRPr="009641A4">
        <w:rPr>
          <w:color w:val="000000" w:themeColor="text1"/>
          <w:szCs w:val="24"/>
        </w:rPr>
        <w:t xml:space="preserve"> ir Rietavo savivaldybės tarybos veiklos reglamentu, </w:t>
      </w:r>
      <w:r w:rsidR="00010A2D" w:rsidRPr="009641A4">
        <w:rPr>
          <w:color w:val="000000" w:themeColor="text1"/>
          <w:szCs w:val="24"/>
        </w:rPr>
        <w:t xml:space="preserve"> Savivaldybės taryba</w:t>
      </w:r>
      <w:r w:rsidR="004B62C8">
        <w:rPr>
          <w:color w:val="000000" w:themeColor="text1"/>
          <w:szCs w:val="24"/>
        </w:rPr>
        <w:t xml:space="preserve"> </w:t>
      </w:r>
      <w:r w:rsidR="003D6941" w:rsidRPr="009641A4">
        <w:rPr>
          <w:color w:val="000000" w:themeColor="text1"/>
          <w:szCs w:val="24"/>
        </w:rPr>
        <w:t xml:space="preserve">savo kadencijos laikotarpiui </w:t>
      </w:r>
      <w:r w:rsidR="00010A2D" w:rsidRPr="009641A4">
        <w:rPr>
          <w:color w:val="000000" w:themeColor="text1"/>
          <w:szCs w:val="24"/>
        </w:rPr>
        <w:t xml:space="preserve">sudarė </w:t>
      </w:r>
      <w:r w:rsidRPr="009641A4">
        <w:rPr>
          <w:color w:val="000000" w:themeColor="text1"/>
          <w:szCs w:val="24"/>
        </w:rPr>
        <w:t>14</w:t>
      </w:r>
      <w:r w:rsidR="00010A2D" w:rsidRPr="009641A4">
        <w:rPr>
          <w:color w:val="000000" w:themeColor="text1"/>
          <w:szCs w:val="24"/>
        </w:rPr>
        <w:t xml:space="preserve"> kitų komisijų ir tarybų</w:t>
      </w:r>
      <w:r w:rsidR="005E1C21" w:rsidRPr="009641A4">
        <w:rPr>
          <w:color w:val="000000" w:themeColor="text1"/>
          <w:szCs w:val="24"/>
        </w:rPr>
        <w:t>:</w:t>
      </w:r>
      <w:r w:rsidR="00010A2D" w:rsidRPr="009641A4">
        <w:rPr>
          <w:i/>
          <w:color w:val="000000" w:themeColor="text1"/>
          <w:szCs w:val="24"/>
        </w:rPr>
        <w:t xml:space="preserve"> </w:t>
      </w:r>
      <w:r w:rsidR="005E1C21" w:rsidRPr="009641A4">
        <w:rPr>
          <w:rStyle w:val="Grietas"/>
          <w:b w:val="0"/>
          <w:color w:val="000000" w:themeColor="text1"/>
          <w:szCs w:val="24"/>
          <w:shd w:val="clear" w:color="auto" w:fill="FFFFFF"/>
        </w:rPr>
        <w:t xml:space="preserve">Vienkartinių pašalpų skyrimo, Lėšų sporto klubų ir trenerių projektams finansuoti paskirstymo,  Nevyriausybinių organizacijų projektų, jaunimo iniciatyvų ir laisvalaikio užimtumo plėtojimo projektų vertinimo,  Rietavo </w:t>
      </w:r>
      <w:r w:rsidR="00556383">
        <w:rPr>
          <w:rStyle w:val="Grietas"/>
          <w:b w:val="0"/>
          <w:color w:val="000000" w:themeColor="text1"/>
          <w:szCs w:val="24"/>
          <w:shd w:val="clear" w:color="auto" w:fill="FFFFFF"/>
        </w:rPr>
        <w:t>s</w:t>
      </w:r>
      <w:r w:rsidR="005E1C21" w:rsidRPr="009641A4">
        <w:rPr>
          <w:rStyle w:val="Grietas"/>
          <w:b w:val="0"/>
          <w:color w:val="000000" w:themeColor="text1"/>
          <w:szCs w:val="24"/>
          <w:shd w:val="clear" w:color="auto" w:fill="FFFFFF"/>
        </w:rPr>
        <w:t>avivaldybės  privatizavimo,  Rietavo savivaldybės smulkaus ir vidutinio verslo ir žemės ūkio rėmimo programos projektų ir paraiškų vertinimo,  Rietavo savivaldybės apžiūros-konkurso „Gražiausiai Rietavo savivaldybėje tvarkomi sklypai“ vertinimo,  Rietavo savivaldybės Garbės piliečio vardo suteikimo,  Rietavo savivaldybės socialinių paslaugų teikimo,  Specialiųjų poreikių nustatymo ir jų tenkinimo,  Rietavo savivaldybės saugaus eismo,  Rietavo savivaldybės neveiksnių asmenų būklės peržiūrėjimo, Rietavo savivaldybės sporto,  Rietavo savivaldybės jaunimo reikalų,  Rietavo savivaldybės bendruomenės rėmimo fondo,  Rietavo savivaldybės bendruomenės  sveikatos taryba</w:t>
      </w:r>
      <w:r w:rsidR="00BE750C" w:rsidRPr="009641A4">
        <w:rPr>
          <w:rStyle w:val="Grietas"/>
          <w:b w:val="0"/>
          <w:color w:val="000000" w:themeColor="text1"/>
          <w:szCs w:val="24"/>
          <w:shd w:val="clear" w:color="auto" w:fill="FFFFFF"/>
        </w:rPr>
        <w:t xml:space="preserve">, </w:t>
      </w:r>
      <w:r w:rsidR="005E1C21" w:rsidRPr="009641A4">
        <w:rPr>
          <w:rStyle w:val="Grietas"/>
          <w:b w:val="0"/>
          <w:color w:val="000000" w:themeColor="text1"/>
          <w:szCs w:val="24"/>
          <w:shd w:val="clear" w:color="auto" w:fill="FFFFFF"/>
        </w:rPr>
        <w:t>Rietavo savivald</w:t>
      </w:r>
      <w:r w:rsidR="00BE750C" w:rsidRPr="009641A4">
        <w:rPr>
          <w:rStyle w:val="Grietas"/>
          <w:b w:val="0"/>
          <w:color w:val="000000" w:themeColor="text1"/>
          <w:szCs w:val="24"/>
          <w:shd w:val="clear" w:color="auto" w:fill="FFFFFF"/>
        </w:rPr>
        <w:t>ybės psichologinių krizių vald</w:t>
      </w:r>
      <w:r w:rsidR="003F0067">
        <w:rPr>
          <w:rStyle w:val="Grietas"/>
          <w:b w:val="0"/>
          <w:color w:val="000000" w:themeColor="text1"/>
          <w:szCs w:val="24"/>
          <w:shd w:val="clear" w:color="auto" w:fill="FFFFFF"/>
        </w:rPr>
        <w:t>ym</w:t>
      </w:r>
      <w:r w:rsidR="005E1C21" w:rsidRPr="009641A4">
        <w:rPr>
          <w:rStyle w:val="Grietas"/>
          <w:b w:val="0"/>
          <w:color w:val="000000" w:themeColor="text1"/>
          <w:szCs w:val="24"/>
          <w:shd w:val="clear" w:color="auto" w:fill="FFFFFF"/>
        </w:rPr>
        <w:t>o grupė</w:t>
      </w:r>
      <w:r w:rsidR="00BE750C" w:rsidRPr="009641A4">
        <w:rPr>
          <w:rStyle w:val="Grietas"/>
          <w:b w:val="0"/>
          <w:color w:val="000000" w:themeColor="text1"/>
          <w:szCs w:val="24"/>
          <w:shd w:val="clear" w:color="auto" w:fill="FFFFFF"/>
        </w:rPr>
        <w:t>.</w:t>
      </w:r>
    </w:p>
    <w:p w:rsidR="00D14F65" w:rsidRPr="007F21C1" w:rsidRDefault="00D14F65" w:rsidP="00252A8B">
      <w:pPr>
        <w:rPr>
          <w:szCs w:val="24"/>
        </w:rPr>
      </w:pPr>
      <w:r>
        <w:rPr>
          <w:szCs w:val="24"/>
        </w:rPr>
        <w:t>2016-07-05</w:t>
      </w:r>
      <w:r w:rsidR="00252A8B">
        <w:rPr>
          <w:szCs w:val="24"/>
        </w:rPr>
        <w:t xml:space="preserve"> vyko </w:t>
      </w:r>
      <w:r w:rsidRPr="007F21C1">
        <w:rPr>
          <w:szCs w:val="24"/>
        </w:rPr>
        <w:t>Rietavo savivaldybės apžiūros konkurso „</w:t>
      </w:r>
      <w:r w:rsidR="009641A4">
        <w:rPr>
          <w:szCs w:val="24"/>
        </w:rPr>
        <w:t>G</w:t>
      </w:r>
      <w:r>
        <w:rPr>
          <w:szCs w:val="24"/>
        </w:rPr>
        <w:t xml:space="preserve">ražiausiai </w:t>
      </w:r>
      <w:r w:rsidR="009641A4">
        <w:rPr>
          <w:szCs w:val="24"/>
        </w:rPr>
        <w:t>R</w:t>
      </w:r>
      <w:r w:rsidRPr="007F21C1">
        <w:rPr>
          <w:szCs w:val="24"/>
        </w:rPr>
        <w:t>ietavo savivaldybėje tvarkomi sklypai“ vertinimo komisij</w:t>
      </w:r>
      <w:r w:rsidR="00252A8B">
        <w:rPr>
          <w:szCs w:val="24"/>
        </w:rPr>
        <w:t xml:space="preserve">os posėdis. Jo metu buvo išrinkta </w:t>
      </w:r>
      <w:r w:rsidR="003F0067">
        <w:rPr>
          <w:szCs w:val="24"/>
        </w:rPr>
        <w:t>t</w:t>
      </w:r>
      <w:r>
        <w:rPr>
          <w:szCs w:val="24"/>
        </w:rPr>
        <w:t>varkingiausiai ir gražiausiai sutvarkyta sodyba mieste</w:t>
      </w:r>
      <w:r w:rsidR="00252A8B">
        <w:rPr>
          <w:szCs w:val="24"/>
        </w:rPr>
        <w:t xml:space="preserve">, kaime, </w:t>
      </w:r>
      <w:r w:rsidR="003F0067">
        <w:rPr>
          <w:szCs w:val="24"/>
        </w:rPr>
        <w:t>t</w:t>
      </w:r>
      <w:r>
        <w:rPr>
          <w:szCs w:val="24"/>
        </w:rPr>
        <w:t>varkingiausiai ir gražia</w:t>
      </w:r>
      <w:r w:rsidR="00252A8B">
        <w:rPr>
          <w:szCs w:val="24"/>
        </w:rPr>
        <w:t xml:space="preserve">usiai sutvarkyta senjorų sodyba, </w:t>
      </w:r>
      <w:r w:rsidR="003F0067">
        <w:rPr>
          <w:szCs w:val="24"/>
        </w:rPr>
        <w:t>t</w:t>
      </w:r>
      <w:r>
        <w:rPr>
          <w:szCs w:val="24"/>
        </w:rPr>
        <w:t xml:space="preserve">varkingiausiai ir gražiausiai sutvarkyta viešoji erdvė. </w:t>
      </w:r>
    </w:p>
    <w:p w:rsidR="005E1C21" w:rsidRPr="009641A4" w:rsidRDefault="009641A4" w:rsidP="005E1C21">
      <w:pPr>
        <w:rPr>
          <w:b/>
          <w:color w:val="000000" w:themeColor="text1"/>
          <w:szCs w:val="24"/>
        </w:rPr>
      </w:pPr>
      <w:r w:rsidRPr="009641A4">
        <w:rPr>
          <w:rStyle w:val="Grietas"/>
          <w:b w:val="0"/>
          <w:color w:val="000000" w:themeColor="text1"/>
          <w:szCs w:val="24"/>
          <w:shd w:val="clear" w:color="auto" w:fill="FFFFFF"/>
        </w:rPr>
        <w:t>Lėšų sporto klubų ir trenerių projektams finansuoti paskirstymo komisija 2016 metais rinkosi 1 kartą.</w:t>
      </w:r>
      <w:r>
        <w:rPr>
          <w:rStyle w:val="Grietas"/>
          <w:b w:val="0"/>
          <w:color w:val="000000" w:themeColor="text1"/>
          <w:szCs w:val="24"/>
          <w:shd w:val="clear" w:color="auto" w:fill="FFFFFF"/>
        </w:rPr>
        <w:t xml:space="preserve"> </w:t>
      </w:r>
      <w:r w:rsidR="0060088A" w:rsidRPr="0060088A">
        <w:rPr>
          <w:szCs w:val="24"/>
        </w:rPr>
        <w:t>Buvo svarstomas</w:t>
      </w:r>
      <w:r w:rsidR="0060088A" w:rsidRPr="0060088A">
        <w:rPr>
          <w:color w:val="1F497D"/>
          <w:szCs w:val="24"/>
        </w:rPr>
        <w:t xml:space="preserve"> </w:t>
      </w:r>
      <w:r w:rsidR="0060088A" w:rsidRPr="0060088A">
        <w:rPr>
          <w:szCs w:val="24"/>
        </w:rPr>
        <w:t>sporto klubų paraiškų finansavim</w:t>
      </w:r>
      <w:r w:rsidR="0060088A">
        <w:rPr>
          <w:szCs w:val="24"/>
        </w:rPr>
        <w:t>as</w:t>
      </w:r>
      <w:r w:rsidR="0060088A" w:rsidRPr="0060088A">
        <w:rPr>
          <w:szCs w:val="24"/>
        </w:rPr>
        <w:t xml:space="preserve"> 2016 m.</w:t>
      </w:r>
      <w:r w:rsidR="0060088A">
        <w:t xml:space="preserve"> 5600 </w:t>
      </w:r>
      <w:proofErr w:type="spellStart"/>
      <w:r w:rsidR="0060088A">
        <w:t>Eur</w:t>
      </w:r>
      <w:proofErr w:type="spellEnd"/>
      <w:r w:rsidRPr="009641A4">
        <w:rPr>
          <w:rStyle w:val="Grietas"/>
          <w:b w:val="0"/>
          <w:color w:val="000000" w:themeColor="text1"/>
          <w:szCs w:val="24"/>
          <w:shd w:val="clear" w:color="auto" w:fill="FFFFFF"/>
        </w:rPr>
        <w:t xml:space="preserve"> </w:t>
      </w:r>
      <w:r w:rsidR="0060088A">
        <w:t>skirti 7 sporto klubams.</w:t>
      </w:r>
    </w:p>
    <w:p w:rsidR="006E2C22" w:rsidRDefault="006E2C22" w:rsidP="006E2C22">
      <w:pPr>
        <w:ind w:firstLine="360"/>
      </w:pPr>
      <w:r>
        <w:t xml:space="preserve">      Rietavo savivaldybės bendruomenės rėmimo fondo</w:t>
      </w:r>
      <w:r w:rsidRPr="00DD75CF">
        <w:rPr>
          <w:i/>
        </w:rPr>
        <w:t xml:space="preserve"> </w:t>
      </w:r>
      <w:r>
        <w:t>tikslas</w:t>
      </w:r>
      <w:r w:rsidRPr="00175355">
        <w:t xml:space="preserve"> – </w:t>
      </w:r>
      <w:r>
        <w:t>iškilus ekstremaliai situacijai finansiškai remti Rietavo savivaldybės gyventojus, kuriems įstatymų nustatytais atvejais parama negalima arba jos nepakanka. Šeima (vienas gyvenantis asmuo), kuriai reikia paramos, rašo</w:t>
      </w:r>
      <w:r w:rsidR="003F0067">
        <w:t xml:space="preserve"> fondo</w:t>
      </w:r>
      <w:r>
        <w:t xml:space="preserve"> tarybai prašymą, pateikia dokumentus, įrodančius paramos būtinumą. Taryba, atsižvelgdama į turimą lėšų kiekį ir prioritetus, skiria paramą. Fondo taryba 2016 metais surengė 3 posėdžius. Svarstyti 3 asmenų, kuriems reikalinga pagalba, prašymai. Parama skirta visais trimis atvejais. Iš fondo lėšų išmokėta 2100 Eurų.</w:t>
      </w:r>
    </w:p>
    <w:p w:rsidR="006E2C22" w:rsidRDefault="006E2C22" w:rsidP="006E2C22">
      <w:r>
        <w:t>Rietavo savivaldybės bendruomenės sveikatos taryba 2016 metais surengė 1 posėdį. Parengė visuomenės sveikatos rėmimo specialiosios programos paskirstymo projektą. Teikė jį tvirtinti Savivaldybės administracijos direktoriui.</w:t>
      </w:r>
    </w:p>
    <w:p w:rsidR="006E2C22" w:rsidRDefault="006E2C22" w:rsidP="006E2C22">
      <w:r>
        <w:lastRenderedPageBreak/>
        <w:t>Rietavo savivaldybės socialinių paslaugų teikimo komisijos</w:t>
      </w:r>
      <w:r w:rsidRPr="00DD75CF">
        <w:rPr>
          <w:i/>
        </w:rPr>
        <w:t xml:space="preserve"> </w:t>
      </w:r>
      <w:r w:rsidRPr="00175355">
        <w:t xml:space="preserve">uždavinys – Rietavo savivaldybės gyventojų prašymų dėl </w:t>
      </w:r>
      <w:r>
        <w:t xml:space="preserve">socialinių paslaugų </w:t>
      </w:r>
      <w:r w:rsidRPr="00175355">
        <w:t xml:space="preserve">skyrimo </w:t>
      </w:r>
      <w:r>
        <w:t xml:space="preserve">(socialinės priežiūros asmens namuose, trumpalaikės socialinės globos </w:t>
      </w:r>
      <w:proofErr w:type="spellStart"/>
      <w:r>
        <w:t>VšĮ</w:t>
      </w:r>
      <w:proofErr w:type="spellEnd"/>
      <w:r>
        <w:t xml:space="preserve"> Rietavo pirminės sveikatos priežiūros centro globos skyriuje ir kitose stacionariose globos įstaigose, ilgalaikės socialinės globos Rietavo parapijos senelių globos namuose ir kitų rajonų globos įstaigose). Komisija taip pat svarst</w:t>
      </w:r>
      <w:r w:rsidR="003F0067">
        <w:t>ė</w:t>
      </w:r>
      <w:r>
        <w:t xml:space="preserve"> seniūnijų socialinių darbuotojų, Vaiko teisių apsaugos skyriaus, Rietavo socialinių paslaugų centro ir kitų institucijų įvertinimus apie darbo su problemine šeima rezultatus ir pokyčius, teikia pasiūlymus dėl alternatyvių socialinių paslaugų teikimo asmenims, pageidaujantiems gauti tokias socialines paslaugas, kurių suteikti </w:t>
      </w:r>
      <w:r w:rsidR="003F0067">
        <w:t>S</w:t>
      </w:r>
      <w:r>
        <w:t>avivaldybės teritorijoje nėra galimybių. Komisija 2016 metais surengė 17 posėdžių, kuriuose apsvarstyt</w:t>
      </w:r>
      <w:r w:rsidR="003F0067">
        <w:t>as</w:t>
      </w:r>
      <w:r>
        <w:t xml:space="preserve"> 31 asmens prašymas. Socialinės paslaugos skirtos 29 asmenims (šeimoms). Iš jų: ilgalaikė socialinė globa </w:t>
      </w:r>
      <w:r w:rsidR="003F0067">
        <w:t>–</w:t>
      </w:r>
      <w:r>
        <w:t xml:space="preserve"> 6, trumpalaikė socialinė globa – 23. </w:t>
      </w:r>
      <w:r w:rsidR="003F0067">
        <w:t>Du</w:t>
      </w:r>
      <w:r>
        <w:t xml:space="preserve"> asmenys laukia eilėje dėl apgyvendinimo socialinės globos namuose.</w:t>
      </w:r>
    </w:p>
    <w:p w:rsidR="00F70502" w:rsidRDefault="00F70502" w:rsidP="00F70502">
      <w:r>
        <w:t xml:space="preserve">Specialiųjų poreikių nustatymo ir jų tenkinimo komisija 2016 metais surengė 8 posėdžius. Juose apsvarstyti 39 asmenų, kuriems nustatytas specialusis nuolatinės priežiūros (pagalbos) ir/arba specialusis transporto išlaidų kompensacijos poreikis, prašymai. Specialiųjų poreikių lygis nustatytas 39 asmenims. Iš jų: didelių specialiųjų poreikių lygis – 34 asmenims, vidutinių specialiųjų poreikių lygis – 5 asmenims. 23 asmenims, kuriems nustatytas specialusis nuolatinės slaugos poreikis, nustatytas didelių specialiųjų poreikių lygis, 7 asmenims sukakus senatvės pensijos amžių, darbingumo lygis prilygintas specialiųjų poreikių lygiui. </w:t>
      </w:r>
    </w:p>
    <w:p w:rsidR="006E2C22" w:rsidRDefault="00F70502" w:rsidP="006E2C22">
      <w:r>
        <w:t>Vienkartinių pašalpų skyrimo komisija 2016 metais surengė 5 posėdžius, kuriuose apsvarstyti 44 asmenų prašymai. Vienkartinė piniginė parama skirta 38 asmenims (šeimoms). Iš jų: nukentėjus nuo gaisro  - 6, sunkios ligos atveju – 17, asmens dokumentams sutvarkyti – 1, esant sunkiai materialinei padėčiai – 14.</w:t>
      </w:r>
    </w:p>
    <w:p w:rsidR="00F3099C" w:rsidRDefault="00F3099C" w:rsidP="00F3099C">
      <w:pPr>
        <w:rPr>
          <w:color w:val="000000"/>
        </w:rPr>
      </w:pPr>
      <w:r w:rsidRPr="00E06BF5">
        <w:rPr>
          <w:color w:val="000000"/>
        </w:rPr>
        <w:t>2016 metais vyko 3 Rietavo sav</w:t>
      </w:r>
      <w:r>
        <w:rPr>
          <w:color w:val="000000"/>
        </w:rPr>
        <w:t>ivaldybės</w:t>
      </w:r>
      <w:r w:rsidRPr="00E06BF5">
        <w:rPr>
          <w:color w:val="000000"/>
        </w:rPr>
        <w:t xml:space="preserve"> </w:t>
      </w:r>
      <w:r w:rsidRPr="00F3099C">
        <w:rPr>
          <w:color w:val="000000"/>
        </w:rPr>
        <w:t>saugaus eismo komisijos</w:t>
      </w:r>
      <w:r w:rsidRPr="00E06BF5">
        <w:rPr>
          <w:color w:val="000000"/>
        </w:rPr>
        <w:t xml:space="preserve"> posėdžiai, </w:t>
      </w:r>
      <w:r>
        <w:rPr>
          <w:color w:val="000000"/>
        </w:rPr>
        <w:t xml:space="preserve">kuriuose spręsti klausimai dėl </w:t>
      </w:r>
      <w:r w:rsidRPr="00E06BF5">
        <w:rPr>
          <w:color w:val="000000"/>
        </w:rPr>
        <w:t>naujų kelio ženklų įrengimo.</w:t>
      </w:r>
      <w:r>
        <w:rPr>
          <w:color w:val="000000"/>
        </w:rPr>
        <w:t xml:space="preserve"> </w:t>
      </w:r>
      <w:r w:rsidR="003F0067">
        <w:rPr>
          <w:color w:val="000000"/>
        </w:rPr>
        <w:t>Su</w:t>
      </w:r>
      <w:r w:rsidRPr="00E06BF5">
        <w:rPr>
          <w:color w:val="000000"/>
        </w:rPr>
        <w:t xml:space="preserve">rašyti 3 protokolai. </w:t>
      </w:r>
    </w:p>
    <w:p w:rsidR="007B335D" w:rsidRPr="00AE3D29" w:rsidRDefault="007B335D" w:rsidP="007B335D">
      <w:pPr>
        <w:rPr>
          <w:szCs w:val="24"/>
        </w:rPr>
      </w:pPr>
      <w:r w:rsidRPr="00AE3D29">
        <w:rPr>
          <w:szCs w:val="24"/>
        </w:rPr>
        <w:t xml:space="preserve">Nevyriausybinių organizacijų  projektų vertinimo komisija rinkosi  du kartus. Buvo išnagrinėta ir įvertinta 13 nevyriausybinių organizacijų pateiktų paraiškų   </w:t>
      </w:r>
      <w:r>
        <w:rPr>
          <w:szCs w:val="24"/>
        </w:rPr>
        <w:t xml:space="preserve">ir Savivaldybės administracijos direktoriui </w:t>
      </w:r>
      <w:r w:rsidRPr="00AE3D29">
        <w:rPr>
          <w:szCs w:val="24"/>
        </w:rPr>
        <w:t xml:space="preserve">pateiktas siūlymas skirti finansavimą  projektų įgyvendinimui. </w:t>
      </w:r>
    </w:p>
    <w:p w:rsidR="007B335D" w:rsidRPr="00761417" w:rsidRDefault="007B335D" w:rsidP="007B335D">
      <w:pPr>
        <w:rPr>
          <w:szCs w:val="24"/>
        </w:rPr>
      </w:pPr>
      <w:r w:rsidRPr="00AE3D29">
        <w:rPr>
          <w:szCs w:val="24"/>
        </w:rPr>
        <w:t>Rietavo savivaldybės Garbės piliečio vardo suteikimo komisija rinkosi vieną kartą  svarstyti  teiktų pasiūlymų dėl Rietavo garbės piliečio vardo suteikimo.</w:t>
      </w:r>
    </w:p>
    <w:p w:rsidR="007B335D" w:rsidRPr="00E06BF5" w:rsidRDefault="007B335D" w:rsidP="00F3099C">
      <w:pPr>
        <w:rPr>
          <w:color w:val="000000"/>
        </w:rPr>
      </w:pPr>
    </w:p>
    <w:p w:rsidR="00F24E32" w:rsidRPr="00DD75CF" w:rsidRDefault="002A1A3A" w:rsidP="00A01088">
      <w:pPr>
        <w:ind w:firstLine="0"/>
        <w:jc w:val="left"/>
        <w:rPr>
          <w:i/>
          <w:color w:val="000000"/>
          <w:szCs w:val="24"/>
          <w:lang w:eastAsia="lt-LT"/>
        </w:rPr>
      </w:pPr>
      <w:r w:rsidRPr="00DD75CF">
        <w:rPr>
          <w:i/>
          <w:color w:val="000000"/>
          <w:szCs w:val="24"/>
          <w:lang w:eastAsia="lt-LT"/>
        </w:rPr>
        <w:t xml:space="preserve"> </w:t>
      </w:r>
      <w:r w:rsidR="00F24E32" w:rsidRPr="00DD75CF">
        <w:rPr>
          <w:i/>
          <w:color w:val="000000"/>
          <w:szCs w:val="24"/>
          <w:lang w:eastAsia="lt-LT"/>
        </w:rPr>
        <w:t xml:space="preserve">             </w:t>
      </w:r>
    </w:p>
    <w:p w:rsidR="00E97ECA" w:rsidRPr="00D5479A" w:rsidRDefault="00E97ECA" w:rsidP="00A01088">
      <w:pPr>
        <w:jc w:val="left"/>
        <w:rPr>
          <w:b/>
          <w:i/>
          <w:szCs w:val="24"/>
        </w:rPr>
      </w:pPr>
      <w:r w:rsidRPr="00D5479A">
        <w:rPr>
          <w:b/>
          <w:szCs w:val="24"/>
        </w:rPr>
        <w:t>RIETAVO SAVIVALDYBĖS MERO 201</w:t>
      </w:r>
      <w:r w:rsidR="00E173C4">
        <w:rPr>
          <w:b/>
          <w:szCs w:val="24"/>
        </w:rPr>
        <w:t>6</w:t>
      </w:r>
      <w:r w:rsidRPr="00D5479A">
        <w:rPr>
          <w:b/>
          <w:szCs w:val="24"/>
        </w:rPr>
        <w:t xml:space="preserve"> METŲ VEIKLOS ATASKAITA</w:t>
      </w:r>
      <w:r w:rsidRPr="00D5479A">
        <w:rPr>
          <w:b/>
          <w:i/>
          <w:szCs w:val="24"/>
        </w:rPr>
        <w:t xml:space="preserve">                                                                        </w:t>
      </w:r>
    </w:p>
    <w:p w:rsidR="00E97ECA" w:rsidRPr="00630125" w:rsidRDefault="00E97ECA" w:rsidP="00A01088">
      <w:pPr>
        <w:pStyle w:val="Pagrindiniotekstotrauka"/>
        <w:tabs>
          <w:tab w:val="left" w:pos="1247"/>
          <w:tab w:val="left" w:pos="1843"/>
        </w:tabs>
        <w:ind w:firstLine="0"/>
        <w:jc w:val="left"/>
        <w:rPr>
          <w:i/>
        </w:rPr>
      </w:pPr>
    </w:p>
    <w:p w:rsidR="00E97ECA" w:rsidRPr="002A1A3A" w:rsidRDefault="00174974" w:rsidP="00A01088">
      <w:pPr>
        <w:ind w:firstLine="0"/>
        <w:jc w:val="left"/>
      </w:pPr>
      <w:r w:rsidRPr="002A1A3A">
        <w:t xml:space="preserve">             </w:t>
      </w:r>
      <w:r w:rsidR="00E97ECA" w:rsidRPr="002A1A3A">
        <w:t xml:space="preserve">Vadovaudamasis Lietuvos Respublikos vietos savivaldos įstatymo 16 straipsnio 19 punktu, Rietavo savivaldybės tarybos reglamento, patvirtinto Rietavo savivaldybės tarybos </w:t>
      </w:r>
      <w:r w:rsidR="002A1A3A" w:rsidRPr="002A1A3A">
        <w:rPr>
          <w:color w:val="262121"/>
        </w:rPr>
        <w:t>2015 m. lapkričio 19 d. sprendimu Nr. T1-146, 171 punktu</w:t>
      </w:r>
      <w:r w:rsidR="00E97ECA" w:rsidRPr="002A1A3A">
        <w:t>, teikiu Savivaldybės tarybai ataskaitą.</w:t>
      </w:r>
    </w:p>
    <w:p w:rsidR="00E97ECA" w:rsidRPr="00630125" w:rsidRDefault="00E97ECA" w:rsidP="00A01088">
      <w:pPr>
        <w:ind w:firstLine="1134"/>
        <w:jc w:val="left"/>
        <w:rPr>
          <w:i/>
        </w:rPr>
      </w:pPr>
    </w:p>
    <w:p w:rsidR="00E97ECA" w:rsidRPr="00FB4661" w:rsidRDefault="00E97ECA" w:rsidP="00FB4661">
      <w:pPr>
        <w:jc w:val="center"/>
        <w:rPr>
          <w:rFonts w:eastAsia="Lucida Sans Unicode"/>
          <w:b/>
          <w:kern w:val="2"/>
          <w:szCs w:val="24"/>
        </w:rPr>
      </w:pPr>
      <w:r w:rsidRPr="00FB4661">
        <w:rPr>
          <w:rFonts w:eastAsia="Lucida Sans Unicode"/>
          <w:b/>
          <w:kern w:val="2"/>
          <w:szCs w:val="24"/>
        </w:rPr>
        <w:t>SAVIVALDYBĖS SOCIALINĖ IR EKONOMINĖ SITUACIJA</w:t>
      </w:r>
    </w:p>
    <w:p w:rsidR="00E97ECA" w:rsidRPr="00932776" w:rsidRDefault="00E97ECA" w:rsidP="00A01088">
      <w:pPr>
        <w:jc w:val="left"/>
        <w:rPr>
          <w:i/>
          <w:noProof/>
          <w:lang w:eastAsia="lt-LT"/>
        </w:rPr>
      </w:pPr>
    </w:p>
    <w:p w:rsidR="00775273" w:rsidRDefault="00FB4661" w:rsidP="00A01088">
      <w:pPr>
        <w:jc w:val="left"/>
        <w:rPr>
          <w:szCs w:val="24"/>
        </w:rPr>
      </w:pPr>
      <w:r w:rsidRPr="00FB4661">
        <w:rPr>
          <w:szCs w:val="24"/>
        </w:rPr>
        <w:t>Remiantis Lietuvos statistikos departamento duomenimis 2017 m. pradžioje Rietavo savivaldybėje gyven</w:t>
      </w:r>
      <w:r w:rsidR="003F0067">
        <w:rPr>
          <w:szCs w:val="24"/>
        </w:rPr>
        <w:t>o</w:t>
      </w:r>
      <w:r w:rsidRPr="00FB4661">
        <w:rPr>
          <w:szCs w:val="24"/>
        </w:rPr>
        <w:t xml:space="preserve"> 7736 nuolatini</w:t>
      </w:r>
      <w:r w:rsidR="003F0067">
        <w:rPr>
          <w:szCs w:val="24"/>
        </w:rPr>
        <w:t>ai</w:t>
      </w:r>
      <w:r w:rsidRPr="00FB4661">
        <w:rPr>
          <w:szCs w:val="24"/>
        </w:rPr>
        <w:t xml:space="preserve"> gyventoj</w:t>
      </w:r>
      <w:r w:rsidR="003F0067">
        <w:rPr>
          <w:szCs w:val="24"/>
        </w:rPr>
        <w:t>ai</w:t>
      </w:r>
      <w:r w:rsidRPr="00FB4661">
        <w:rPr>
          <w:szCs w:val="24"/>
        </w:rPr>
        <w:t xml:space="preserve"> arba apytiksliai 0,27 proc. Lietuvos gyventojų, tai sudarė 4,88 proc. Telšių apskrities gyventojų. 2017 m. pradžioje gyventojų skaičius sumažėjo 519 gyventojų, lyginant su 2014 m. Vidutiniškai Rietavas per metus netenka po 150 </w:t>
      </w:r>
      <w:proofErr w:type="spellStart"/>
      <w:r w:rsidRPr="00FB4661">
        <w:rPr>
          <w:szCs w:val="24"/>
        </w:rPr>
        <w:t>gyv</w:t>
      </w:r>
      <w:proofErr w:type="spellEnd"/>
      <w:r w:rsidRPr="00FB4661">
        <w:rPr>
          <w:szCs w:val="24"/>
        </w:rPr>
        <w:t xml:space="preserve">., </w:t>
      </w:r>
      <w:proofErr w:type="spellStart"/>
      <w:r w:rsidRPr="00FB4661">
        <w:rPr>
          <w:szCs w:val="24"/>
        </w:rPr>
        <w:t>iškyrus</w:t>
      </w:r>
      <w:proofErr w:type="spellEnd"/>
      <w:r w:rsidRPr="00FB4661">
        <w:rPr>
          <w:szCs w:val="24"/>
        </w:rPr>
        <w:t xml:space="preserve"> 2016 m., per kuriuos netekome 211 </w:t>
      </w:r>
      <w:proofErr w:type="spellStart"/>
      <w:r w:rsidRPr="00FB4661">
        <w:rPr>
          <w:szCs w:val="24"/>
        </w:rPr>
        <w:t>gyv</w:t>
      </w:r>
      <w:proofErr w:type="spellEnd"/>
      <w:r w:rsidRPr="00FB4661">
        <w:rPr>
          <w:szCs w:val="24"/>
        </w:rPr>
        <w:t>.</w:t>
      </w:r>
    </w:p>
    <w:p w:rsidR="00FB4661" w:rsidRDefault="00FB4661" w:rsidP="00A01088">
      <w:pPr>
        <w:jc w:val="left"/>
        <w:rPr>
          <w:szCs w:val="24"/>
        </w:rPr>
      </w:pPr>
    </w:p>
    <w:p w:rsidR="00FB4661" w:rsidRDefault="00FB4661" w:rsidP="00FB4661">
      <w:pPr>
        <w:jc w:val="center"/>
        <w:rPr>
          <w:szCs w:val="24"/>
        </w:rPr>
      </w:pPr>
      <w:r w:rsidRPr="006818FC">
        <w:rPr>
          <w:b/>
          <w:bCs/>
          <w:noProof/>
          <w:szCs w:val="24"/>
          <w:lang w:eastAsia="lt-LT"/>
        </w:rPr>
        <w:lastRenderedPageBreak/>
        <w:drawing>
          <wp:inline distT="0" distB="0" distL="0" distR="0" wp14:anchorId="5AB7125E" wp14:editId="3C488347">
            <wp:extent cx="2735674" cy="2010598"/>
            <wp:effectExtent l="0" t="0" r="26670" b="27940"/>
            <wp:docPr id="20" name="Diagrama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B4661" w:rsidRDefault="00FB4661" w:rsidP="00FB4661">
      <w:pPr>
        <w:jc w:val="center"/>
        <w:rPr>
          <w:szCs w:val="24"/>
        </w:rPr>
      </w:pPr>
    </w:p>
    <w:p w:rsidR="00FB4661" w:rsidRDefault="00FB4661" w:rsidP="00FB4661">
      <w:pPr>
        <w:jc w:val="center"/>
        <w:rPr>
          <w:szCs w:val="24"/>
        </w:rPr>
      </w:pPr>
      <w:r w:rsidRPr="006818FC">
        <w:rPr>
          <w:b/>
          <w:bCs/>
          <w:noProof/>
          <w:szCs w:val="24"/>
          <w:lang w:eastAsia="lt-LT"/>
        </w:rPr>
        <w:drawing>
          <wp:inline distT="0" distB="0" distL="0" distR="0" wp14:anchorId="44E1208C" wp14:editId="0BAA67F7">
            <wp:extent cx="2814762" cy="2003729"/>
            <wp:effectExtent l="0" t="0" r="24130" b="15875"/>
            <wp:docPr id="21" name="Diagrama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B4661" w:rsidRDefault="00FB4661" w:rsidP="00FB4661">
      <w:pPr>
        <w:jc w:val="center"/>
        <w:rPr>
          <w:szCs w:val="24"/>
        </w:rPr>
      </w:pPr>
    </w:p>
    <w:p w:rsidR="00FB4661" w:rsidRDefault="00FB4661" w:rsidP="00FB4661">
      <w:pPr>
        <w:jc w:val="center"/>
        <w:rPr>
          <w:szCs w:val="24"/>
        </w:rPr>
      </w:pPr>
      <w:r w:rsidRPr="006818FC">
        <w:rPr>
          <w:b/>
          <w:bCs/>
          <w:noProof/>
          <w:szCs w:val="24"/>
          <w:lang w:eastAsia="lt-LT"/>
        </w:rPr>
        <w:drawing>
          <wp:inline distT="0" distB="0" distL="0" distR="0" wp14:anchorId="23631EB0" wp14:editId="2C9D0301">
            <wp:extent cx="5810250" cy="2171700"/>
            <wp:effectExtent l="0" t="0" r="0" b="0"/>
            <wp:docPr id="22" name="Diagrama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B4661" w:rsidRPr="00FB4661" w:rsidRDefault="00FB4661" w:rsidP="00A01088">
      <w:pPr>
        <w:jc w:val="left"/>
        <w:rPr>
          <w:color w:val="000000"/>
          <w:sz w:val="18"/>
          <w:szCs w:val="18"/>
        </w:rPr>
      </w:pPr>
      <w:r w:rsidRPr="00FB4661">
        <w:rPr>
          <w:color w:val="000000"/>
          <w:sz w:val="18"/>
          <w:szCs w:val="18"/>
        </w:rPr>
        <w:t>Nuolatinių gyventojų skaičius (jaunimas 18-29 m.) (palyginimas 2014 -2017 m. pradži</w:t>
      </w:r>
      <w:r w:rsidR="003F0067">
        <w:rPr>
          <w:color w:val="000000"/>
          <w:sz w:val="18"/>
          <w:szCs w:val="18"/>
        </w:rPr>
        <w:t>oje</w:t>
      </w:r>
      <w:r w:rsidRPr="00FB4661">
        <w:rPr>
          <w:color w:val="000000"/>
          <w:sz w:val="18"/>
          <w:szCs w:val="18"/>
        </w:rPr>
        <w:t>). Šaltinis – Lietuvos statistikos departamentas.</w:t>
      </w:r>
    </w:p>
    <w:p w:rsidR="00FB4661" w:rsidRDefault="00FB4661" w:rsidP="00775273">
      <w:pPr>
        <w:spacing w:after="120"/>
        <w:jc w:val="center"/>
        <w:rPr>
          <w:b/>
          <w:bCs/>
          <w:szCs w:val="24"/>
        </w:rPr>
      </w:pPr>
    </w:p>
    <w:p w:rsidR="00B32C46" w:rsidRPr="00B32C46" w:rsidRDefault="00775273" w:rsidP="00B32C46">
      <w:pPr>
        <w:spacing w:after="120"/>
        <w:jc w:val="center"/>
        <w:rPr>
          <w:color w:val="000000"/>
          <w:szCs w:val="24"/>
        </w:rPr>
      </w:pPr>
      <w:r w:rsidRPr="00FB4661">
        <w:rPr>
          <w:b/>
          <w:bCs/>
          <w:szCs w:val="24"/>
        </w:rPr>
        <w:t>Rietavo savivaldybėje registruotų bedarbių skaičius 201</w:t>
      </w:r>
      <w:r w:rsidR="00C3099D">
        <w:rPr>
          <w:b/>
          <w:bCs/>
          <w:szCs w:val="24"/>
        </w:rPr>
        <w:t>4</w:t>
      </w:r>
      <w:r w:rsidRPr="00FB4661">
        <w:rPr>
          <w:b/>
          <w:bCs/>
          <w:szCs w:val="24"/>
        </w:rPr>
        <w:t>-201</w:t>
      </w:r>
      <w:r w:rsidR="00C3099D">
        <w:rPr>
          <w:b/>
          <w:bCs/>
          <w:szCs w:val="24"/>
        </w:rPr>
        <w:t>7</w:t>
      </w:r>
      <w:r w:rsidRPr="00FB4661">
        <w:rPr>
          <w:b/>
          <w:bCs/>
          <w:szCs w:val="24"/>
        </w:rPr>
        <w:t xml:space="preserve"> m.</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2129"/>
        <w:gridCol w:w="1677"/>
        <w:gridCol w:w="1744"/>
        <w:gridCol w:w="1925"/>
      </w:tblGrid>
      <w:tr w:rsidR="00B32C46" w:rsidRPr="006818FC" w:rsidTr="00B32C46">
        <w:trPr>
          <w:trHeight w:val="253"/>
        </w:trPr>
        <w:tc>
          <w:tcPr>
            <w:tcW w:w="1847" w:type="dxa"/>
            <w:tcBorders>
              <w:top w:val="single" w:sz="4" w:space="0" w:color="auto"/>
              <w:left w:val="single" w:sz="4" w:space="0" w:color="auto"/>
              <w:bottom w:val="single" w:sz="4" w:space="0" w:color="auto"/>
              <w:right w:val="single" w:sz="4" w:space="0" w:color="auto"/>
            </w:tcBorders>
            <w:shd w:val="clear" w:color="auto" w:fill="FBE4D5"/>
          </w:tcPr>
          <w:p w:rsidR="00B32C46" w:rsidRPr="006818FC" w:rsidRDefault="00B32C46" w:rsidP="00550610">
            <w:pPr>
              <w:ind w:right="-1"/>
              <w:rPr>
                <w:b/>
                <w:sz w:val="20"/>
              </w:rPr>
            </w:pPr>
          </w:p>
        </w:tc>
        <w:tc>
          <w:tcPr>
            <w:tcW w:w="2129" w:type="dxa"/>
            <w:tcBorders>
              <w:top w:val="single" w:sz="4" w:space="0" w:color="auto"/>
              <w:left w:val="single" w:sz="4" w:space="0" w:color="auto"/>
              <w:bottom w:val="single" w:sz="4" w:space="0" w:color="auto"/>
              <w:right w:val="single" w:sz="4" w:space="0" w:color="auto"/>
            </w:tcBorders>
            <w:shd w:val="clear" w:color="auto" w:fill="FBE4D5"/>
            <w:hideMark/>
          </w:tcPr>
          <w:p w:rsidR="00B32C46" w:rsidRPr="005544C6" w:rsidRDefault="00B32C46" w:rsidP="00550610">
            <w:r w:rsidRPr="005544C6">
              <w:t>2014-01-01</w:t>
            </w:r>
          </w:p>
        </w:tc>
        <w:tc>
          <w:tcPr>
            <w:tcW w:w="1677" w:type="dxa"/>
            <w:tcBorders>
              <w:top w:val="single" w:sz="4" w:space="0" w:color="auto"/>
              <w:left w:val="single" w:sz="4" w:space="0" w:color="auto"/>
              <w:bottom w:val="single" w:sz="4" w:space="0" w:color="auto"/>
              <w:right w:val="single" w:sz="4" w:space="0" w:color="auto"/>
            </w:tcBorders>
            <w:shd w:val="clear" w:color="auto" w:fill="FBE4D5"/>
            <w:hideMark/>
          </w:tcPr>
          <w:p w:rsidR="00B32C46" w:rsidRPr="005544C6" w:rsidRDefault="00B32C46" w:rsidP="00B32C46">
            <w:pPr>
              <w:ind w:firstLine="0"/>
            </w:pPr>
            <w:r w:rsidRPr="005544C6">
              <w:t>2015-01-01</w:t>
            </w:r>
          </w:p>
        </w:tc>
        <w:tc>
          <w:tcPr>
            <w:tcW w:w="1744" w:type="dxa"/>
            <w:tcBorders>
              <w:top w:val="single" w:sz="4" w:space="0" w:color="auto"/>
              <w:left w:val="single" w:sz="4" w:space="0" w:color="auto"/>
              <w:bottom w:val="single" w:sz="4" w:space="0" w:color="auto"/>
              <w:right w:val="single" w:sz="4" w:space="0" w:color="auto"/>
            </w:tcBorders>
            <w:shd w:val="clear" w:color="auto" w:fill="FBE4D5"/>
            <w:hideMark/>
          </w:tcPr>
          <w:p w:rsidR="00B32C46" w:rsidRPr="005544C6" w:rsidRDefault="00B32C46" w:rsidP="00B32C46">
            <w:pPr>
              <w:ind w:firstLine="0"/>
            </w:pPr>
            <w:r w:rsidRPr="005544C6">
              <w:t>2016-01-01</w:t>
            </w:r>
          </w:p>
        </w:tc>
        <w:tc>
          <w:tcPr>
            <w:tcW w:w="1925" w:type="dxa"/>
            <w:tcBorders>
              <w:top w:val="single" w:sz="4" w:space="0" w:color="auto"/>
              <w:left w:val="single" w:sz="4" w:space="0" w:color="auto"/>
              <w:bottom w:val="single" w:sz="4" w:space="0" w:color="auto"/>
              <w:right w:val="single" w:sz="4" w:space="0" w:color="auto"/>
            </w:tcBorders>
            <w:shd w:val="clear" w:color="auto" w:fill="FBE4D5"/>
          </w:tcPr>
          <w:p w:rsidR="00B32C46" w:rsidRDefault="00B32C46" w:rsidP="00B32C46">
            <w:pPr>
              <w:ind w:firstLine="0"/>
            </w:pPr>
            <w:r w:rsidRPr="005544C6">
              <w:t>2017-01-01</w:t>
            </w:r>
          </w:p>
        </w:tc>
      </w:tr>
      <w:tr w:rsidR="00B32C46" w:rsidRPr="006818FC" w:rsidTr="00B32C46">
        <w:trPr>
          <w:trHeight w:val="421"/>
        </w:trPr>
        <w:tc>
          <w:tcPr>
            <w:tcW w:w="184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B32C46">
            <w:pPr>
              <w:ind w:right="-1" w:firstLine="0"/>
              <w:rPr>
                <w:sz w:val="20"/>
              </w:rPr>
            </w:pPr>
            <w:r w:rsidRPr="006818FC">
              <w:rPr>
                <w:sz w:val="20"/>
              </w:rPr>
              <w:t>Bedarbių skaičius</w:t>
            </w:r>
          </w:p>
        </w:tc>
        <w:tc>
          <w:tcPr>
            <w:tcW w:w="2129"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498</w:t>
            </w:r>
          </w:p>
        </w:tc>
        <w:tc>
          <w:tcPr>
            <w:tcW w:w="167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467</w:t>
            </w:r>
          </w:p>
        </w:tc>
        <w:tc>
          <w:tcPr>
            <w:tcW w:w="1744"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410</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6818FC" w:rsidRDefault="00B32C46" w:rsidP="00550610">
            <w:pPr>
              <w:ind w:right="-1"/>
              <w:jc w:val="center"/>
              <w:rPr>
                <w:b/>
                <w:sz w:val="20"/>
              </w:rPr>
            </w:pPr>
            <w:r w:rsidRPr="006818FC">
              <w:rPr>
                <w:b/>
                <w:sz w:val="20"/>
              </w:rPr>
              <w:t>569</w:t>
            </w:r>
          </w:p>
        </w:tc>
      </w:tr>
      <w:tr w:rsidR="00B32C46" w:rsidRPr="006818FC" w:rsidTr="00B32C46">
        <w:trPr>
          <w:trHeight w:val="682"/>
        </w:trPr>
        <w:tc>
          <w:tcPr>
            <w:tcW w:w="184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B32C46">
            <w:pPr>
              <w:ind w:right="-1" w:firstLine="0"/>
              <w:rPr>
                <w:b/>
                <w:i/>
                <w:sz w:val="20"/>
              </w:rPr>
            </w:pPr>
            <w:r w:rsidRPr="006818FC">
              <w:rPr>
                <w:b/>
                <w:i/>
                <w:sz w:val="20"/>
              </w:rPr>
              <w:t>Bedarbių proc. nuo darbingo amžiaus gyventojų</w:t>
            </w:r>
          </w:p>
        </w:tc>
        <w:tc>
          <w:tcPr>
            <w:tcW w:w="2129"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b/>
                <w:i/>
                <w:sz w:val="20"/>
              </w:rPr>
            </w:pPr>
            <w:r w:rsidRPr="006818FC">
              <w:rPr>
                <w:b/>
                <w:i/>
                <w:sz w:val="20"/>
              </w:rPr>
              <w:t>9,73</w:t>
            </w:r>
          </w:p>
        </w:tc>
        <w:tc>
          <w:tcPr>
            <w:tcW w:w="167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b/>
                <w:i/>
                <w:sz w:val="20"/>
              </w:rPr>
            </w:pPr>
            <w:r w:rsidRPr="006818FC">
              <w:rPr>
                <w:b/>
                <w:i/>
                <w:sz w:val="20"/>
              </w:rPr>
              <w:t>9,19</w:t>
            </w:r>
          </w:p>
        </w:tc>
        <w:tc>
          <w:tcPr>
            <w:tcW w:w="1744"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b/>
                <w:i/>
                <w:sz w:val="20"/>
              </w:rPr>
            </w:pPr>
            <w:r w:rsidRPr="006818FC">
              <w:rPr>
                <w:b/>
                <w:i/>
                <w:sz w:val="20"/>
              </w:rPr>
              <w:t>8,2</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6818FC" w:rsidRDefault="00B32C46" w:rsidP="00550610">
            <w:pPr>
              <w:ind w:right="-1"/>
              <w:jc w:val="center"/>
              <w:rPr>
                <w:b/>
                <w:i/>
                <w:sz w:val="20"/>
              </w:rPr>
            </w:pPr>
            <w:r w:rsidRPr="006818FC">
              <w:rPr>
                <w:b/>
                <w:i/>
                <w:sz w:val="20"/>
              </w:rPr>
              <w:t>7,3</w:t>
            </w:r>
          </w:p>
        </w:tc>
      </w:tr>
      <w:tr w:rsidR="00B32C46" w:rsidRPr="006818FC" w:rsidTr="00B32C46">
        <w:trPr>
          <w:trHeight w:val="253"/>
        </w:trPr>
        <w:tc>
          <w:tcPr>
            <w:tcW w:w="184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B32C46">
            <w:pPr>
              <w:ind w:right="-1" w:firstLine="0"/>
              <w:rPr>
                <w:sz w:val="20"/>
              </w:rPr>
            </w:pPr>
            <w:r w:rsidRPr="006818FC">
              <w:rPr>
                <w:sz w:val="20"/>
              </w:rPr>
              <w:t>Moterų</w:t>
            </w:r>
          </w:p>
        </w:tc>
        <w:tc>
          <w:tcPr>
            <w:tcW w:w="2129"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286</w:t>
            </w:r>
          </w:p>
        </w:tc>
        <w:tc>
          <w:tcPr>
            <w:tcW w:w="167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259</w:t>
            </w:r>
          </w:p>
        </w:tc>
        <w:tc>
          <w:tcPr>
            <w:tcW w:w="1744"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206</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6818FC" w:rsidRDefault="00B32C46" w:rsidP="00550610">
            <w:pPr>
              <w:ind w:right="-1"/>
              <w:jc w:val="center"/>
              <w:rPr>
                <w:b/>
                <w:sz w:val="20"/>
              </w:rPr>
            </w:pPr>
            <w:r w:rsidRPr="006818FC">
              <w:rPr>
                <w:b/>
                <w:sz w:val="20"/>
              </w:rPr>
              <w:t>158</w:t>
            </w:r>
          </w:p>
        </w:tc>
      </w:tr>
      <w:tr w:rsidR="00B32C46" w:rsidRPr="006818FC" w:rsidTr="00B32C46">
        <w:trPr>
          <w:trHeight w:val="253"/>
        </w:trPr>
        <w:tc>
          <w:tcPr>
            <w:tcW w:w="184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B32C46">
            <w:pPr>
              <w:ind w:right="-1" w:firstLine="0"/>
              <w:rPr>
                <w:sz w:val="20"/>
              </w:rPr>
            </w:pPr>
            <w:r w:rsidRPr="006818FC">
              <w:rPr>
                <w:sz w:val="20"/>
              </w:rPr>
              <w:t>Vyrų</w:t>
            </w:r>
          </w:p>
        </w:tc>
        <w:tc>
          <w:tcPr>
            <w:tcW w:w="2129"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212</w:t>
            </w:r>
          </w:p>
        </w:tc>
        <w:tc>
          <w:tcPr>
            <w:tcW w:w="167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208</w:t>
            </w:r>
          </w:p>
        </w:tc>
        <w:tc>
          <w:tcPr>
            <w:tcW w:w="1744"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204</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6818FC" w:rsidRDefault="00B32C46" w:rsidP="00550610">
            <w:pPr>
              <w:ind w:right="-1"/>
              <w:jc w:val="center"/>
              <w:rPr>
                <w:b/>
                <w:sz w:val="20"/>
              </w:rPr>
            </w:pPr>
            <w:r w:rsidRPr="006818FC">
              <w:rPr>
                <w:b/>
                <w:sz w:val="20"/>
              </w:rPr>
              <w:t>360</w:t>
            </w:r>
          </w:p>
        </w:tc>
      </w:tr>
      <w:tr w:rsidR="00B32C46" w:rsidRPr="006818FC" w:rsidTr="00B32C46">
        <w:trPr>
          <w:trHeight w:val="421"/>
        </w:trPr>
        <w:tc>
          <w:tcPr>
            <w:tcW w:w="184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B32C46">
            <w:pPr>
              <w:ind w:right="-1" w:firstLine="0"/>
              <w:rPr>
                <w:sz w:val="20"/>
              </w:rPr>
            </w:pPr>
            <w:r>
              <w:rPr>
                <w:sz w:val="20"/>
              </w:rPr>
              <w:t>Ilgalaikių be</w:t>
            </w:r>
            <w:r w:rsidRPr="006818FC">
              <w:rPr>
                <w:sz w:val="20"/>
              </w:rPr>
              <w:t>darbių sk.</w:t>
            </w:r>
          </w:p>
        </w:tc>
        <w:tc>
          <w:tcPr>
            <w:tcW w:w="2129"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169</w:t>
            </w:r>
          </w:p>
        </w:tc>
        <w:tc>
          <w:tcPr>
            <w:tcW w:w="167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141</w:t>
            </w:r>
          </w:p>
        </w:tc>
        <w:tc>
          <w:tcPr>
            <w:tcW w:w="1744"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124</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6818FC" w:rsidRDefault="00B32C46" w:rsidP="00550610">
            <w:pPr>
              <w:ind w:right="-1"/>
              <w:jc w:val="center"/>
              <w:rPr>
                <w:b/>
                <w:sz w:val="20"/>
              </w:rPr>
            </w:pPr>
            <w:r w:rsidRPr="006818FC">
              <w:rPr>
                <w:b/>
                <w:sz w:val="20"/>
              </w:rPr>
              <w:t>114</w:t>
            </w:r>
          </w:p>
        </w:tc>
      </w:tr>
      <w:tr w:rsidR="00B32C46" w:rsidRPr="006818FC" w:rsidTr="00B32C46">
        <w:trPr>
          <w:trHeight w:val="421"/>
        </w:trPr>
        <w:tc>
          <w:tcPr>
            <w:tcW w:w="184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B32C46">
            <w:pPr>
              <w:ind w:right="-1" w:firstLine="0"/>
              <w:rPr>
                <w:sz w:val="20"/>
              </w:rPr>
            </w:pPr>
            <w:r w:rsidRPr="006818FC">
              <w:rPr>
                <w:sz w:val="20"/>
              </w:rPr>
              <w:lastRenderedPageBreak/>
              <w:t>Proc. nuo visų bedarbių</w:t>
            </w:r>
          </w:p>
        </w:tc>
        <w:tc>
          <w:tcPr>
            <w:tcW w:w="2129"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33,9</w:t>
            </w:r>
          </w:p>
        </w:tc>
        <w:tc>
          <w:tcPr>
            <w:tcW w:w="167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30,2</w:t>
            </w:r>
          </w:p>
        </w:tc>
        <w:tc>
          <w:tcPr>
            <w:tcW w:w="1744"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30,2</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6818FC" w:rsidRDefault="00B32C46" w:rsidP="00550610">
            <w:pPr>
              <w:ind w:right="-1"/>
              <w:jc w:val="center"/>
              <w:rPr>
                <w:b/>
                <w:sz w:val="20"/>
              </w:rPr>
            </w:pPr>
            <w:r w:rsidRPr="006818FC">
              <w:rPr>
                <w:b/>
                <w:sz w:val="20"/>
              </w:rPr>
              <w:t>31,7</w:t>
            </w:r>
          </w:p>
        </w:tc>
      </w:tr>
      <w:tr w:rsidR="00B32C46" w:rsidRPr="006818FC" w:rsidTr="00B32C46">
        <w:trPr>
          <w:trHeight w:val="509"/>
        </w:trPr>
        <w:tc>
          <w:tcPr>
            <w:tcW w:w="184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B32C46">
            <w:pPr>
              <w:ind w:right="-1" w:firstLine="0"/>
              <w:rPr>
                <w:sz w:val="20"/>
              </w:rPr>
            </w:pPr>
            <w:r w:rsidRPr="006818FC">
              <w:rPr>
                <w:sz w:val="20"/>
              </w:rPr>
              <w:t>Laisvų darbo vietų skaičius</w:t>
            </w:r>
          </w:p>
        </w:tc>
        <w:tc>
          <w:tcPr>
            <w:tcW w:w="2129"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427</w:t>
            </w:r>
          </w:p>
        </w:tc>
        <w:tc>
          <w:tcPr>
            <w:tcW w:w="167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305</w:t>
            </w:r>
          </w:p>
        </w:tc>
        <w:tc>
          <w:tcPr>
            <w:tcW w:w="1744" w:type="dxa"/>
            <w:tcBorders>
              <w:top w:val="single" w:sz="4" w:space="0" w:color="auto"/>
              <w:left w:val="single" w:sz="4" w:space="0" w:color="auto"/>
              <w:bottom w:val="single" w:sz="4" w:space="0" w:color="auto"/>
              <w:right w:val="single" w:sz="4" w:space="0" w:color="auto"/>
            </w:tcBorders>
            <w:hideMark/>
          </w:tcPr>
          <w:p w:rsidR="00B32C46" w:rsidRPr="006818FC" w:rsidRDefault="00B32C46" w:rsidP="00550610">
            <w:pPr>
              <w:ind w:right="-1"/>
              <w:jc w:val="center"/>
              <w:rPr>
                <w:sz w:val="20"/>
              </w:rPr>
            </w:pPr>
            <w:r w:rsidRPr="006818FC">
              <w:rPr>
                <w:sz w:val="20"/>
              </w:rPr>
              <w:t>345</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6818FC" w:rsidRDefault="00B32C46" w:rsidP="00550610">
            <w:pPr>
              <w:ind w:right="-1"/>
              <w:jc w:val="center"/>
              <w:rPr>
                <w:b/>
                <w:sz w:val="20"/>
              </w:rPr>
            </w:pPr>
            <w:r w:rsidRPr="006818FC">
              <w:rPr>
                <w:b/>
                <w:sz w:val="20"/>
              </w:rPr>
              <w:t>376</w:t>
            </w:r>
          </w:p>
        </w:tc>
      </w:tr>
      <w:tr w:rsidR="00B32C46" w:rsidRPr="006818FC" w:rsidTr="00B32C46">
        <w:trPr>
          <w:trHeight w:val="2615"/>
        </w:trPr>
        <w:tc>
          <w:tcPr>
            <w:tcW w:w="184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B32C46">
            <w:pPr>
              <w:ind w:right="-1" w:firstLine="0"/>
              <w:rPr>
                <w:sz w:val="20"/>
              </w:rPr>
            </w:pPr>
            <w:r w:rsidRPr="006818FC">
              <w:rPr>
                <w:sz w:val="20"/>
              </w:rPr>
              <w:t>5 paklausiausios profesijos</w:t>
            </w:r>
          </w:p>
        </w:tc>
        <w:tc>
          <w:tcPr>
            <w:tcW w:w="2129" w:type="dxa"/>
            <w:tcBorders>
              <w:top w:val="single" w:sz="4" w:space="0" w:color="auto"/>
              <w:left w:val="single" w:sz="4" w:space="0" w:color="auto"/>
              <w:bottom w:val="single" w:sz="4" w:space="0" w:color="auto"/>
              <w:right w:val="single" w:sz="4" w:space="0" w:color="auto"/>
            </w:tcBorders>
            <w:hideMark/>
          </w:tcPr>
          <w:p w:rsidR="00B32C46" w:rsidRPr="006818FC" w:rsidRDefault="003F0067" w:rsidP="00B32C46">
            <w:pPr>
              <w:numPr>
                <w:ilvl w:val="0"/>
                <w:numId w:val="28"/>
              </w:numPr>
              <w:tabs>
                <w:tab w:val="left" w:pos="324"/>
              </w:tabs>
              <w:ind w:right="-1"/>
              <w:rPr>
                <w:sz w:val="20"/>
              </w:rPr>
            </w:pPr>
            <w:r>
              <w:rPr>
                <w:sz w:val="20"/>
              </w:rPr>
              <w:t>Tinkuotojas</w:t>
            </w:r>
          </w:p>
          <w:p w:rsidR="00B32C46" w:rsidRPr="006818FC" w:rsidRDefault="003F0067" w:rsidP="00B32C46">
            <w:pPr>
              <w:numPr>
                <w:ilvl w:val="0"/>
                <w:numId w:val="28"/>
              </w:numPr>
              <w:tabs>
                <w:tab w:val="left" w:pos="324"/>
              </w:tabs>
              <w:ind w:right="-1"/>
              <w:rPr>
                <w:sz w:val="20"/>
              </w:rPr>
            </w:pPr>
            <w:r>
              <w:rPr>
                <w:sz w:val="20"/>
              </w:rPr>
              <w:t>Mūrininkas</w:t>
            </w:r>
          </w:p>
          <w:p w:rsidR="00B32C46" w:rsidRPr="006818FC" w:rsidRDefault="003F0067" w:rsidP="00B32C46">
            <w:pPr>
              <w:numPr>
                <w:ilvl w:val="0"/>
                <w:numId w:val="28"/>
              </w:numPr>
              <w:tabs>
                <w:tab w:val="left" w:pos="324"/>
              </w:tabs>
              <w:ind w:right="-1"/>
              <w:rPr>
                <w:sz w:val="20"/>
              </w:rPr>
            </w:pPr>
            <w:r>
              <w:rPr>
                <w:sz w:val="20"/>
              </w:rPr>
              <w:t>Miško pjovėjas</w:t>
            </w:r>
          </w:p>
          <w:p w:rsidR="00B32C46" w:rsidRPr="006818FC" w:rsidRDefault="00B32C46" w:rsidP="00B32C46">
            <w:pPr>
              <w:numPr>
                <w:ilvl w:val="0"/>
                <w:numId w:val="28"/>
              </w:numPr>
              <w:tabs>
                <w:tab w:val="left" w:pos="324"/>
              </w:tabs>
              <w:ind w:right="-1"/>
              <w:rPr>
                <w:sz w:val="20"/>
              </w:rPr>
            </w:pPr>
            <w:r w:rsidRPr="006818FC">
              <w:rPr>
                <w:sz w:val="20"/>
              </w:rPr>
              <w:t xml:space="preserve">Medienos </w:t>
            </w:r>
            <w:r w:rsidR="003F0067">
              <w:rPr>
                <w:sz w:val="20"/>
              </w:rPr>
              <w:t>apdirbimo įrangos operatorius</w:t>
            </w:r>
          </w:p>
          <w:p w:rsidR="00B32C46" w:rsidRPr="006818FC" w:rsidRDefault="00B32C46" w:rsidP="00B32C46">
            <w:pPr>
              <w:numPr>
                <w:ilvl w:val="0"/>
                <w:numId w:val="28"/>
              </w:numPr>
              <w:ind w:right="-1"/>
              <w:rPr>
                <w:sz w:val="20"/>
              </w:rPr>
            </w:pPr>
            <w:r w:rsidRPr="006818FC">
              <w:rPr>
                <w:sz w:val="20"/>
              </w:rPr>
              <w:t>Pagalbinis darbininkas</w:t>
            </w:r>
          </w:p>
        </w:tc>
        <w:tc>
          <w:tcPr>
            <w:tcW w:w="1677" w:type="dxa"/>
            <w:tcBorders>
              <w:top w:val="single" w:sz="4" w:space="0" w:color="auto"/>
              <w:left w:val="single" w:sz="4" w:space="0" w:color="auto"/>
              <w:bottom w:val="single" w:sz="4" w:space="0" w:color="auto"/>
              <w:right w:val="single" w:sz="4" w:space="0" w:color="auto"/>
            </w:tcBorders>
            <w:hideMark/>
          </w:tcPr>
          <w:p w:rsidR="00B32C46" w:rsidRPr="006818FC" w:rsidRDefault="00B32C46" w:rsidP="00B32C46">
            <w:pPr>
              <w:numPr>
                <w:ilvl w:val="0"/>
                <w:numId w:val="29"/>
              </w:numPr>
              <w:tabs>
                <w:tab w:val="left" w:pos="229"/>
              </w:tabs>
              <w:ind w:left="242" w:right="-1"/>
              <w:rPr>
                <w:sz w:val="20"/>
              </w:rPr>
            </w:pPr>
            <w:r w:rsidRPr="006818FC">
              <w:rPr>
                <w:sz w:val="20"/>
              </w:rPr>
              <w:t>Plataus profilio statybininkas</w:t>
            </w:r>
          </w:p>
          <w:p w:rsidR="00B32C46" w:rsidRPr="006818FC" w:rsidRDefault="00B32C46" w:rsidP="003F0067">
            <w:pPr>
              <w:numPr>
                <w:ilvl w:val="0"/>
                <w:numId w:val="29"/>
              </w:numPr>
              <w:tabs>
                <w:tab w:val="left" w:pos="229"/>
              </w:tabs>
              <w:ind w:left="242" w:right="-1"/>
              <w:jc w:val="left"/>
              <w:rPr>
                <w:sz w:val="20"/>
              </w:rPr>
            </w:pPr>
            <w:r w:rsidRPr="006818FC">
              <w:rPr>
                <w:sz w:val="20"/>
              </w:rPr>
              <w:t>Šaltkalvis-suvirintojas</w:t>
            </w:r>
          </w:p>
          <w:p w:rsidR="00B32C46" w:rsidRPr="006818FC" w:rsidRDefault="003F0067" w:rsidP="00B32C46">
            <w:pPr>
              <w:numPr>
                <w:ilvl w:val="0"/>
                <w:numId w:val="29"/>
              </w:numPr>
              <w:tabs>
                <w:tab w:val="left" w:pos="229"/>
              </w:tabs>
              <w:ind w:left="242" w:right="-1"/>
              <w:rPr>
                <w:sz w:val="20"/>
              </w:rPr>
            </w:pPr>
            <w:r>
              <w:rPr>
                <w:sz w:val="20"/>
              </w:rPr>
              <w:t>Tolimųjų reisų vairuotojas</w:t>
            </w:r>
          </w:p>
          <w:p w:rsidR="00B32C46" w:rsidRPr="006818FC" w:rsidRDefault="00B32C46" w:rsidP="00B32C46">
            <w:pPr>
              <w:numPr>
                <w:ilvl w:val="0"/>
                <w:numId w:val="29"/>
              </w:numPr>
              <w:tabs>
                <w:tab w:val="left" w:pos="229"/>
              </w:tabs>
              <w:ind w:left="242" w:right="-1"/>
              <w:rPr>
                <w:sz w:val="20"/>
              </w:rPr>
            </w:pPr>
            <w:r w:rsidRPr="006818FC">
              <w:rPr>
                <w:sz w:val="20"/>
              </w:rPr>
              <w:t>Medienos apdirbimo įrangos operatorius</w:t>
            </w:r>
          </w:p>
          <w:p w:rsidR="00B32C46" w:rsidRPr="006818FC" w:rsidRDefault="00B32C46" w:rsidP="00B32C46">
            <w:pPr>
              <w:numPr>
                <w:ilvl w:val="0"/>
                <w:numId w:val="29"/>
              </w:numPr>
              <w:tabs>
                <w:tab w:val="left" w:pos="229"/>
              </w:tabs>
              <w:ind w:left="242" w:right="-1"/>
              <w:rPr>
                <w:sz w:val="20"/>
              </w:rPr>
            </w:pPr>
            <w:r w:rsidRPr="006818FC">
              <w:rPr>
                <w:sz w:val="20"/>
              </w:rPr>
              <w:t>Pardavėjas</w:t>
            </w:r>
          </w:p>
        </w:tc>
        <w:tc>
          <w:tcPr>
            <w:tcW w:w="1744" w:type="dxa"/>
            <w:tcBorders>
              <w:top w:val="single" w:sz="4" w:space="0" w:color="auto"/>
              <w:left w:val="single" w:sz="4" w:space="0" w:color="auto"/>
              <w:bottom w:val="single" w:sz="4" w:space="0" w:color="auto"/>
              <w:right w:val="single" w:sz="4" w:space="0" w:color="auto"/>
            </w:tcBorders>
          </w:tcPr>
          <w:p w:rsidR="00B32C46" w:rsidRPr="006818FC" w:rsidRDefault="00B32C46" w:rsidP="00B32C46">
            <w:pPr>
              <w:numPr>
                <w:ilvl w:val="0"/>
                <w:numId w:val="30"/>
              </w:numPr>
              <w:tabs>
                <w:tab w:val="left" w:pos="229"/>
              </w:tabs>
              <w:ind w:left="307" w:right="-1"/>
              <w:rPr>
                <w:sz w:val="20"/>
              </w:rPr>
            </w:pPr>
            <w:r w:rsidRPr="006818FC">
              <w:rPr>
                <w:sz w:val="20"/>
              </w:rPr>
              <w:t>Plataus profilio statybininkas</w:t>
            </w:r>
          </w:p>
          <w:p w:rsidR="00B32C46" w:rsidRPr="006818FC" w:rsidRDefault="003F0067" w:rsidP="003F0067">
            <w:pPr>
              <w:numPr>
                <w:ilvl w:val="0"/>
                <w:numId w:val="30"/>
              </w:numPr>
              <w:tabs>
                <w:tab w:val="left" w:pos="229"/>
              </w:tabs>
              <w:ind w:left="242" w:right="-1" w:hanging="242"/>
              <w:jc w:val="left"/>
              <w:rPr>
                <w:sz w:val="20"/>
              </w:rPr>
            </w:pPr>
            <w:r>
              <w:rPr>
                <w:sz w:val="20"/>
              </w:rPr>
              <w:t>Šaltkalvis</w:t>
            </w:r>
            <w:r w:rsidR="00B32C46" w:rsidRPr="006818FC">
              <w:rPr>
                <w:sz w:val="20"/>
              </w:rPr>
              <w:t>-</w:t>
            </w:r>
            <w:r>
              <w:rPr>
                <w:sz w:val="20"/>
              </w:rPr>
              <w:t>suvirintojas</w:t>
            </w:r>
          </w:p>
          <w:p w:rsidR="00B32C46" w:rsidRPr="006818FC" w:rsidRDefault="003F0067" w:rsidP="003F0067">
            <w:pPr>
              <w:numPr>
                <w:ilvl w:val="0"/>
                <w:numId w:val="30"/>
              </w:numPr>
              <w:tabs>
                <w:tab w:val="left" w:pos="229"/>
              </w:tabs>
              <w:ind w:left="242" w:right="-1" w:hanging="242"/>
              <w:jc w:val="left"/>
              <w:rPr>
                <w:sz w:val="20"/>
              </w:rPr>
            </w:pPr>
            <w:r>
              <w:rPr>
                <w:sz w:val="20"/>
              </w:rPr>
              <w:t>Tolimųjų reisų vairuotojas</w:t>
            </w:r>
          </w:p>
          <w:p w:rsidR="00B32C46" w:rsidRPr="006818FC" w:rsidRDefault="00B32C46" w:rsidP="003F0067">
            <w:pPr>
              <w:numPr>
                <w:ilvl w:val="0"/>
                <w:numId w:val="30"/>
              </w:numPr>
              <w:tabs>
                <w:tab w:val="left" w:pos="229"/>
              </w:tabs>
              <w:ind w:left="242" w:right="-1" w:hanging="242"/>
              <w:jc w:val="left"/>
              <w:rPr>
                <w:sz w:val="20"/>
              </w:rPr>
            </w:pPr>
            <w:r w:rsidRPr="006818FC">
              <w:rPr>
                <w:sz w:val="20"/>
              </w:rPr>
              <w:t>Medienos apdirbimo įrangos operatorius</w:t>
            </w:r>
          </w:p>
          <w:p w:rsidR="00B32C46" w:rsidRPr="006818FC" w:rsidRDefault="00B32C46" w:rsidP="003F0067">
            <w:pPr>
              <w:numPr>
                <w:ilvl w:val="0"/>
                <w:numId w:val="30"/>
              </w:numPr>
              <w:tabs>
                <w:tab w:val="left" w:pos="229"/>
              </w:tabs>
              <w:ind w:left="242" w:right="-1" w:hanging="242"/>
              <w:jc w:val="left"/>
              <w:rPr>
                <w:sz w:val="20"/>
              </w:rPr>
            </w:pPr>
            <w:r w:rsidRPr="006818FC">
              <w:rPr>
                <w:sz w:val="20"/>
              </w:rPr>
              <w:t>Pardavėjas</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6818FC" w:rsidRDefault="00B32C46" w:rsidP="00B32C46">
            <w:pPr>
              <w:numPr>
                <w:ilvl w:val="3"/>
                <w:numId w:val="30"/>
              </w:numPr>
              <w:tabs>
                <w:tab w:val="left" w:pos="229"/>
              </w:tabs>
              <w:ind w:left="249" w:right="-1"/>
              <w:contextualSpacing/>
              <w:jc w:val="left"/>
              <w:rPr>
                <w:b/>
                <w:sz w:val="20"/>
              </w:rPr>
            </w:pPr>
            <w:r w:rsidRPr="006818FC">
              <w:rPr>
                <w:b/>
                <w:sz w:val="20"/>
              </w:rPr>
              <w:t>Pagalbinis darbininkas</w:t>
            </w:r>
          </w:p>
          <w:p w:rsidR="00B32C46" w:rsidRPr="006818FC" w:rsidRDefault="003F0067" w:rsidP="00B32C46">
            <w:pPr>
              <w:numPr>
                <w:ilvl w:val="3"/>
                <w:numId w:val="30"/>
              </w:numPr>
              <w:tabs>
                <w:tab w:val="left" w:pos="229"/>
              </w:tabs>
              <w:ind w:left="249" w:right="-1"/>
              <w:contextualSpacing/>
              <w:jc w:val="left"/>
              <w:rPr>
                <w:b/>
                <w:sz w:val="20"/>
              </w:rPr>
            </w:pPr>
            <w:r>
              <w:rPr>
                <w:b/>
                <w:sz w:val="20"/>
              </w:rPr>
              <w:t>Pardavėjas</w:t>
            </w:r>
          </w:p>
          <w:p w:rsidR="00B32C46" w:rsidRPr="006818FC" w:rsidRDefault="00B32C46" w:rsidP="00B32C46">
            <w:pPr>
              <w:numPr>
                <w:ilvl w:val="3"/>
                <w:numId w:val="30"/>
              </w:numPr>
              <w:tabs>
                <w:tab w:val="left" w:pos="229"/>
              </w:tabs>
              <w:ind w:left="249" w:right="-1"/>
              <w:contextualSpacing/>
              <w:jc w:val="left"/>
              <w:rPr>
                <w:b/>
                <w:sz w:val="20"/>
              </w:rPr>
            </w:pPr>
            <w:r w:rsidRPr="006818FC">
              <w:rPr>
                <w:b/>
                <w:sz w:val="20"/>
              </w:rPr>
              <w:t>Vairuotojas</w:t>
            </w:r>
          </w:p>
          <w:p w:rsidR="00B32C46" w:rsidRPr="006818FC" w:rsidRDefault="00B32C46" w:rsidP="00B32C46">
            <w:pPr>
              <w:numPr>
                <w:ilvl w:val="3"/>
                <w:numId w:val="30"/>
              </w:numPr>
              <w:tabs>
                <w:tab w:val="left" w:pos="229"/>
              </w:tabs>
              <w:ind w:left="249" w:right="-1"/>
              <w:contextualSpacing/>
              <w:jc w:val="left"/>
              <w:rPr>
                <w:b/>
                <w:sz w:val="20"/>
              </w:rPr>
            </w:pPr>
            <w:r w:rsidRPr="006818FC">
              <w:rPr>
                <w:b/>
                <w:sz w:val="20"/>
              </w:rPr>
              <w:t>Traktorininkas</w:t>
            </w:r>
          </w:p>
          <w:p w:rsidR="00B32C46" w:rsidRPr="006818FC" w:rsidRDefault="00B32C46" w:rsidP="00B32C46">
            <w:pPr>
              <w:numPr>
                <w:ilvl w:val="3"/>
                <w:numId w:val="30"/>
              </w:numPr>
              <w:tabs>
                <w:tab w:val="left" w:pos="229"/>
              </w:tabs>
              <w:ind w:left="249" w:right="-1"/>
              <w:contextualSpacing/>
              <w:jc w:val="left"/>
              <w:rPr>
                <w:b/>
                <w:sz w:val="20"/>
              </w:rPr>
            </w:pPr>
            <w:r w:rsidRPr="006818FC">
              <w:rPr>
                <w:b/>
                <w:sz w:val="20"/>
              </w:rPr>
              <w:t>Virėjas</w:t>
            </w:r>
          </w:p>
        </w:tc>
      </w:tr>
    </w:tbl>
    <w:p w:rsidR="00B32C46" w:rsidRPr="00627136" w:rsidRDefault="00B32C46" w:rsidP="00B32C46">
      <w:pPr>
        <w:rPr>
          <w:i/>
          <w:szCs w:val="24"/>
        </w:rPr>
      </w:pPr>
      <w:r w:rsidRPr="00627136">
        <w:rPr>
          <w:i/>
          <w:szCs w:val="24"/>
        </w:rPr>
        <w:t>Šaltinis</w:t>
      </w:r>
      <w:r>
        <w:rPr>
          <w:i/>
          <w:szCs w:val="24"/>
        </w:rPr>
        <w:t xml:space="preserve"> –</w:t>
      </w:r>
      <w:r w:rsidRPr="00627136">
        <w:rPr>
          <w:i/>
          <w:szCs w:val="24"/>
        </w:rPr>
        <w:t xml:space="preserve"> Telšių teritorinė darbo birža</w:t>
      </w:r>
    </w:p>
    <w:p w:rsidR="00C3099D" w:rsidRPr="00B32C46" w:rsidRDefault="00C3099D" w:rsidP="00B32C46">
      <w:pPr>
        <w:spacing w:after="120"/>
        <w:jc w:val="center"/>
        <w:rPr>
          <w:color w:val="000000"/>
          <w:szCs w:val="24"/>
        </w:rPr>
      </w:pPr>
    </w:p>
    <w:p w:rsidR="00B32C46" w:rsidRPr="00B32C46" w:rsidRDefault="00B32C46" w:rsidP="00B32C46">
      <w:pPr>
        <w:jc w:val="left"/>
        <w:rPr>
          <w:szCs w:val="24"/>
        </w:rPr>
      </w:pPr>
      <w:r w:rsidRPr="00B32C46">
        <w:rPr>
          <w:szCs w:val="24"/>
        </w:rPr>
        <w:t xml:space="preserve">Vertinant bendrą ekonominę situaciją Rietavo savivaldybėje, galima konstatuoti, </w:t>
      </w:r>
      <w:r w:rsidR="003F0067">
        <w:rPr>
          <w:szCs w:val="24"/>
        </w:rPr>
        <w:t>kad</w:t>
      </w:r>
      <w:r w:rsidRPr="00B32C46">
        <w:rPr>
          <w:szCs w:val="24"/>
        </w:rPr>
        <w:t xml:space="preserve"> ekonominė situacija yra patenkinama, vyrauja smulkios ir vidutinės įmonės. Vyraujanti tendencija </w:t>
      </w:r>
      <w:r w:rsidR="003F0067">
        <w:rPr>
          <w:szCs w:val="24"/>
        </w:rPr>
        <w:t>–</w:t>
      </w:r>
      <w:r w:rsidRPr="00B32C46">
        <w:rPr>
          <w:szCs w:val="24"/>
        </w:rPr>
        <w:t xml:space="preserve"> įmonių susitraukimas/smulkėjimas, daugėja individualių asmenų</w:t>
      </w:r>
      <w:r w:rsidR="003F0067">
        <w:rPr>
          <w:szCs w:val="24"/>
        </w:rPr>
        <w:t>,</w:t>
      </w:r>
      <w:r w:rsidRPr="00B32C46">
        <w:rPr>
          <w:szCs w:val="24"/>
        </w:rPr>
        <w:t xml:space="preserve"> užsiimančių komercine veikla ir tai įtakoja Rietavo savivaldybės užimtumo situaciją</w:t>
      </w:r>
      <w:r w:rsidR="003F0067">
        <w:rPr>
          <w:szCs w:val="24"/>
        </w:rPr>
        <w:t>,</w:t>
      </w:r>
      <w:r w:rsidRPr="00B32C46">
        <w:rPr>
          <w:szCs w:val="24"/>
        </w:rPr>
        <w:t xml:space="preserve"> ekonomikos būklę i</w:t>
      </w:r>
      <w:r w:rsidR="003F0067">
        <w:rPr>
          <w:szCs w:val="24"/>
        </w:rPr>
        <w:t>r</w:t>
      </w:r>
      <w:r w:rsidRPr="00B32C46">
        <w:rPr>
          <w:szCs w:val="24"/>
        </w:rPr>
        <w:t xml:space="preserve"> plėtrą Rietavo savivaldybėje.</w:t>
      </w:r>
      <w:r w:rsidRPr="00B32C46">
        <w:t xml:space="preserve"> </w:t>
      </w:r>
      <w:r w:rsidRPr="00B32C46">
        <w:rPr>
          <w:szCs w:val="24"/>
        </w:rPr>
        <w:t>Pagal veiklos rūšis 2017 m. pradžioje Rietave daugiausia yra įmonių veikiančių transporto ir saugojimo srityje (37), didmeninės ir mažmeninės prekybos, variklinių transporto priemonių ir motociklų remonto srityje (34)</w:t>
      </w:r>
      <w:r w:rsidR="003F0067">
        <w:rPr>
          <w:szCs w:val="24"/>
        </w:rPr>
        <w:t>,</w:t>
      </w:r>
      <w:r w:rsidRPr="00B32C46">
        <w:rPr>
          <w:szCs w:val="24"/>
        </w:rPr>
        <w:t xml:space="preserve"> miškininkystės, žemės ūkio ir žuvininkystės srityje (24), meninės, pramoginės ir poilsio organizavimo veiklos srityje (18).</w:t>
      </w:r>
    </w:p>
    <w:p w:rsidR="00B32C46" w:rsidRPr="00B32C46" w:rsidRDefault="00B32C46" w:rsidP="00B32C46">
      <w:pPr>
        <w:jc w:val="left"/>
        <w:rPr>
          <w:szCs w:val="24"/>
        </w:rPr>
      </w:pPr>
      <w:r w:rsidRPr="00B32C46">
        <w:rPr>
          <w:szCs w:val="24"/>
        </w:rPr>
        <w:t>Beveik nėra tiesioginių užsienio investicijų, mažėja materialinės investicijos. BVP sukuriamas 1 gyventojui yra mažesnis, ne</w:t>
      </w:r>
      <w:r w:rsidR="003F0067">
        <w:rPr>
          <w:szCs w:val="24"/>
        </w:rPr>
        <w:t>gu</w:t>
      </w:r>
      <w:r w:rsidRPr="00B32C46">
        <w:rPr>
          <w:szCs w:val="24"/>
        </w:rPr>
        <w:t xml:space="preserve"> Lietuvos vidurkis.</w:t>
      </w:r>
    </w:p>
    <w:p w:rsidR="00B32C46" w:rsidRPr="00B32C46" w:rsidRDefault="00B32C46" w:rsidP="00B32C46">
      <w:pPr>
        <w:jc w:val="left"/>
        <w:rPr>
          <w:szCs w:val="24"/>
        </w:rPr>
      </w:pPr>
      <w:r w:rsidRPr="00B32C46">
        <w:rPr>
          <w:szCs w:val="24"/>
        </w:rPr>
        <w:t xml:space="preserve">Įregistruotų įmonių skaičius. Remiantis gautais VMI duomenimis 2017-03-01 rašto Nr. (30.4) MPD2-248, Rietavo savivaldybėje 2017 m. sausio 1 d. registruotų įmonių skaičius - 356,  veikiančių – 199, bankrutavusios – 4, išregistruotos </w:t>
      </w:r>
      <w:r w:rsidR="003F0067">
        <w:rPr>
          <w:szCs w:val="24"/>
        </w:rPr>
        <w:t>–</w:t>
      </w:r>
      <w:r w:rsidRPr="00B32C46">
        <w:rPr>
          <w:szCs w:val="24"/>
        </w:rPr>
        <w:t xml:space="preserve"> 23. </w:t>
      </w:r>
    </w:p>
    <w:p w:rsidR="00B32C46" w:rsidRPr="00B32C46" w:rsidRDefault="00B32C46" w:rsidP="00B32C46">
      <w:pPr>
        <w:jc w:val="left"/>
        <w:rPr>
          <w:szCs w:val="24"/>
        </w:rPr>
      </w:pPr>
      <w:r w:rsidRPr="00B32C46">
        <w:rPr>
          <w:szCs w:val="24"/>
        </w:rPr>
        <w:t xml:space="preserve">Per 2016 metus naujai įregistruota 13 ūkio subjektų: UAB </w:t>
      </w:r>
      <w:r w:rsidR="003F0067">
        <w:rPr>
          <w:szCs w:val="24"/>
        </w:rPr>
        <w:t>–</w:t>
      </w:r>
      <w:r w:rsidRPr="00B32C46">
        <w:rPr>
          <w:szCs w:val="24"/>
        </w:rPr>
        <w:t xml:space="preserve"> 6, mažoji bendrija – 3, asociacij</w:t>
      </w:r>
      <w:r w:rsidR="003F0067">
        <w:rPr>
          <w:szCs w:val="24"/>
        </w:rPr>
        <w:t>a</w:t>
      </w:r>
      <w:r w:rsidRPr="00B32C46">
        <w:rPr>
          <w:szCs w:val="24"/>
        </w:rPr>
        <w:t xml:space="preserve"> </w:t>
      </w:r>
      <w:r w:rsidR="003F0067">
        <w:rPr>
          <w:szCs w:val="24"/>
        </w:rPr>
        <w:t>–</w:t>
      </w:r>
      <w:r w:rsidRPr="00B32C46">
        <w:rPr>
          <w:szCs w:val="24"/>
        </w:rPr>
        <w:t xml:space="preserve"> 1, profesinė sąjunga – 1, individuali įmonė – 1, biudžetinė įmonė – 1. </w:t>
      </w:r>
    </w:p>
    <w:p w:rsidR="00B32C46" w:rsidRDefault="00B32C46" w:rsidP="00A01088">
      <w:pPr>
        <w:jc w:val="left"/>
        <w:rPr>
          <w:szCs w:val="24"/>
        </w:rPr>
      </w:pPr>
      <w:r w:rsidRPr="00B32C46">
        <w:rPr>
          <w:szCs w:val="24"/>
        </w:rPr>
        <w:t xml:space="preserve">Per 2016 m. pagal individualios veiklos pažymą veiklą vykdė 293 gyventojai, </w:t>
      </w:r>
      <w:r w:rsidR="003F0067">
        <w:rPr>
          <w:szCs w:val="24"/>
        </w:rPr>
        <w:t>iš jų</w:t>
      </w:r>
      <w:r w:rsidRPr="00B32C46">
        <w:rPr>
          <w:szCs w:val="24"/>
        </w:rPr>
        <w:t xml:space="preserve"> jaunuoliai (18-29 m.) – 106, per 2016 m. individualią veiklą įregistravo 84 gyventojai, iš jų jaunuoliai (18-29 m.) – 44</w:t>
      </w:r>
      <w:r w:rsidR="003F0067">
        <w:rPr>
          <w:szCs w:val="24"/>
        </w:rPr>
        <w:t>, o</w:t>
      </w:r>
      <w:r w:rsidRPr="00B32C46">
        <w:rPr>
          <w:szCs w:val="24"/>
        </w:rPr>
        <w:t xml:space="preserve"> pagal verslo liudijimus – 294.</w:t>
      </w:r>
    </w:p>
    <w:p w:rsidR="00B32C46" w:rsidRPr="00B32C46" w:rsidRDefault="00B32C46" w:rsidP="00A01088">
      <w:pPr>
        <w:jc w:val="left"/>
        <w:rPr>
          <w:szCs w:val="24"/>
        </w:rPr>
      </w:pPr>
    </w:p>
    <w:p w:rsidR="00B32C46" w:rsidRPr="00CC54A5" w:rsidRDefault="00B32C46" w:rsidP="00B32C46">
      <w:pPr>
        <w:rPr>
          <w:i/>
        </w:rPr>
      </w:pPr>
      <w:r w:rsidRPr="00CC54A5">
        <w:rPr>
          <w:b/>
        </w:rPr>
        <w:t>201</w:t>
      </w:r>
      <w:r w:rsidRPr="00CC54A5">
        <w:rPr>
          <w:b/>
          <w:lang w:val="en-US"/>
        </w:rPr>
        <w:t>4</w:t>
      </w:r>
      <w:r w:rsidRPr="00CC54A5">
        <w:rPr>
          <w:b/>
        </w:rPr>
        <w:t xml:space="preserve"> – 2016 m. įregistruoti ūkio subjektai ir asmenys</w:t>
      </w:r>
      <w:r w:rsidR="003F0067">
        <w:rPr>
          <w:b/>
        </w:rPr>
        <w:t>,</w:t>
      </w:r>
      <w:r w:rsidRPr="00CC54A5">
        <w:rPr>
          <w:b/>
        </w:rPr>
        <w:t xml:space="preserve"> Rietavo savivaldybėje besiverčiantys komercine veikla</w:t>
      </w:r>
    </w:p>
    <w:p w:rsidR="00B32C46" w:rsidRPr="00B32C46" w:rsidRDefault="00B32C46" w:rsidP="00B32C46">
      <w:pPr>
        <w:rPr>
          <w:i/>
        </w:rPr>
      </w:pPr>
    </w:p>
    <w:tbl>
      <w:tblPr>
        <w:tblW w:w="94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00"/>
        <w:gridCol w:w="653"/>
        <w:gridCol w:w="677"/>
        <w:gridCol w:w="677"/>
        <w:gridCol w:w="677"/>
        <w:gridCol w:w="677"/>
        <w:gridCol w:w="677"/>
        <w:gridCol w:w="676"/>
        <w:gridCol w:w="677"/>
        <w:gridCol w:w="677"/>
        <w:gridCol w:w="677"/>
        <w:gridCol w:w="677"/>
        <w:gridCol w:w="677"/>
        <w:gridCol w:w="677"/>
      </w:tblGrid>
      <w:tr w:rsidR="00B32C46" w:rsidRPr="00B32C46" w:rsidTr="00550610">
        <w:trPr>
          <w:cantSplit/>
          <w:trHeight w:val="2118"/>
        </w:trPr>
        <w:tc>
          <w:tcPr>
            <w:tcW w:w="700" w:type="dxa"/>
            <w:shd w:val="clear" w:color="auto" w:fill="F2DBDB" w:themeFill="accent2" w:themeFillTint="33"/>
            <w:textDirection w:val="tbRl"/>
          </w:tcPr>
          <w:p w:rsidR="00B32C46" w:rsidRPr="00B32C46" w:rsidRDefault="00B32C46" w:rsidP="00B32C46">
            <w:pPr>
              <w:ind w:left="113" w:right="-1" w:firstLine="0"/>
              <w:rPr>
                <w:bCs/>
                <w:iCs/>
                <w:szCs w:val="24"/>
              </w:rPr>
            </w:pPr>
            <w:r w:rsidRPr="00B32C46">
              <w:rPr>
                <w:bCs/>
                <w:iCs/>
                <w:szCs w:val="24"/>
              </w:rPr>
              <w:t>Metai</w:t>
            </w:r>
          </w:p>
        </w:tc>
        <w:tc>
          <w:tcPr>
            <w:tcW w:w="653" w:type="dxa"/>
            <w:shd w:val="clear" w:color="auto" w:fill="F2DBDB" w:themeFill="accent2" w:themeFillTint="33"/>
            <w:textDirection w:val="tbRl"/>
          </w:tcPr>
          <w:p w:rsidR="00B32C46" w:rsidRPr="00B32C46" w:rsidRDefault="00B32C46" w:rsidP="00B32C46">
            <w:pPr>
              <w:ind w:left="113" w:right="-1" w:firstLine="0"/>
              <w:rPr>
                <w:bCs/>
                <w:iCs/>
                <w:szCs w:val="24"/>
              </w:rPr>
            </w:pPr>
            <w:r w:rsidRPr="00B32C46">
              <w:rPr>
                <w:bCs/>
                <w:iCs/>
                <w:szCs w:val="24"/>
              </w:rPr>
              <w:t>UAB</w:t>
            </w:r>
          </w:p>
        </w:tc>
        <w:tc>
          <w:tcPr>
            <w:tcW w:w="677" w:type="dxa"/>
            <w:shd w:val="clear" w:color="auto" w:fill="F2DBDB" w:themeFill="accent2" w:themeFillTint="33"/>
            <w:textDirection w:val="tbRl"/>
          </w:tcPr>
          <w:p w:rsidR="00B32C46" w:rsidRPr="00B32C46" w:rsidRDefault="00B32C46" w:rsidP="00B32C46">
            <w:pPr>
              <w:ind w:left="113" w:right="-1" w:firstLine="0"/>
              <w:rPr>
                <w:bCs/>
                <w:iCs/>
                <w:szCs w:val="24"/>
              </w:rPr>
            </w:pPr>
            <w:r w:rsidRPr="00B32C46">
              <w:rPr>
                <w:bCs/>
                <w:iCs/>
                <w:szCs w:val="24"/>
              </w:rPr>
              <w:t>MB</w:t>
            </w:r>
          </w:p>
        </w:tc>
        <w:tc>
          <w:tcPr>
            <w:tcW w:w="677" w:type="dxa"/>
            <w:shd w:val="clear" w:color="auto" w:fill="F2DBDB" w:themeFill="accent2" w:themeFillTint="33"/>
            <w:textDirection w:val="tbRl"/>
          </w:tcPr>
          <w:p w:rsidR="00B32C46" w:rsidRPr="00B32C46" w:rsidRDefault="00B32C46" w:rsidP="00B32C46">
            <w:pPr>
              <w:ind w:left="113" w:right="-1" w:firstLine="0"/>
              <w:rPr>
                <w:bCs/>
                <w:iCs/>
                <w:szCs w:val="24"/>
              </w:rPr>
            </w:pPr>
            <w:r w:rsidRPr="00B32C46">
              <w:rPr>
                <w:bCs/>
                <w:iCs/>
                <w:szCs w:val="24"/>
              </w:rPr>
              <w:t>IĮ</w:t>
            </w:r>
          </w:p>
        </w:tc>
        <w:tc>
          <w:tcPr>
            <w:tcW w:w="677" w:type="dxa"/>
            <w:shd w:val="clear" w:color="auto" w:fill="F2DBDB" w:themeFill="accent2" w:themeFillTint="33"/>
            <w:textDirection w:val="tbRl"/>
          </w:tcPr>
          <w:p w:rsidR="00B32C46" w:rsidRPr="00B32C46" w:rsidRDefault="00B32C46" w:rsidP="00B32C46">
            <w:pPr>
              <w:ind w:left="113" w:right="-1" w:firstLine="0"/>
              <w:rPr>
                <w:bCs/>
                <w:iCs/>
                <w:szCs w:val="24"/>
              </w:rPr>
            </w:pPr>
            <w:r w:rsidRPr="00B32C46">
              <w:rPr>
                <w:bCs/>
                <w:iCs/>
                <w:szCs w:val="24"/>
              </w:rPr>
              <w:t>Bendrijos</w:t>
            </w:r>
          </w:p>
        </w:tc>
        <w:tc>
          <w:tcPr>
            <w:tcW w:w="677" w:type="dxa"/>
            <w:shd w:val="clear" w:color="auto" w:fill="F2DBDB" w:themeFill="accent2" w:themeFillTint="33"/>
            <w:textDirection w:val="tbRl"/>
          </w:tcPr>
          <w:p w:rsidR="00B32C46" w:rsidRPr="00B32C46" w:rsidRDefault="00B32C46" w:rsidP="00B32C46">
            <w:pPr>
              <w:ind w:left="113" w:right="-1" w:firstLine="0"/>
              <w:rPr>
                <w:bCs/>
                <w:iCs/>
                <w:szCs w:val="24"/>
              </w:rPr>
            </w:pPr>
            <w:r w:rsidRPr="00B32C46">
              <w:rPr>
                <w:bCs/>
                <w:iCs/>
                <w:szCs w:val="24"/>
              </w:rPr>
              <w:t>Asociacijos</w:t>
            </w:r>
          </w:p>
        </w:tc>
        <w:tc>
          <w:tcPr>
            <w:tcW w:w="677" w:type="dxa"/>
            <w:shd w:val="clear" w:color="auto" w:fill="F2DBDB" w:themeFill="accent2" w:themeFillTint="33"/>
            <w:textDirection w:val="tbRl"/>
          </w:tcPr>
          <w:p w:rsidR="00B32C46" w:rsidRPr="00B32C46" w:rsidRDefault="00B32C46" w:rsidP="00B32C46">
            <w:pPr>
              <w:ind w:left="113" w:right="-1" w:firstLine="0"/>
              <w:rPr>
                <w:bCs/>
                <w:iCs/>
                <w:szCs w:val="24"/>
              </w:rPr>
            </w:pPr>
            <w:r w:rsidRPr="00B32C46">
              <w:rPr>
                <w:bCs/>
                <w:iCs/>
                <w:szCs w:val="24"/>
              </w:rPr>
              <w:t>Labdaros organizacijos</w:t>
            </w:r>
          </w:p>
        </w:tc>
        <w:tc>
          <w:tcPr>
            <w:tcW w:w="676" w:type="dxa"/>
            <w:shd w:val="clear" w:color="auto" w:fill="F2DBDB" w:themeFill="accent2" w:themeFillTint="33"/>
            <w:textDirection w:val="tbRl"/>
          </w:tcPr>
          <w:p w:rsidR="00B32C46" w:rsidRPr="00B32C46" w:rsidRDefault="00B32C46" w:rsidP="00B32C46">
            <w:pPr>
              <w:ind w:left="113" w:right="-1" w:firstLine="0"/>
              <w:rPr>
                <w:bCs/>
                <w:iCs/>
                <w:szCs w:val="24"/>
              </w:rPr>
            </w:pPr>
            <w:proofErr w:type="spellStart"/>
            <w:r w:rsidRPr="00B32C46">
              <w:rPr>
                <w:bCs/>
                <w:iCs/>
                <w:szCs w:val="24"/>
              </w:rPr>
              <w:t>VšĮ</w:t>
            </w:r>
            <w:proofErr w:type="spellEnd"/>
          </w:p>
        </w:tc>
        <w:tc>
          <w:tcPr>
            <w:tcW w:w="677" w:type="dxa"/>
            <w:shd w:val="clear" w:color="auto" w:fill="F2DBDB" w:themeFill="accent2" w:themeFillTint="33"/>
            <w:textDirection w:val="tbRl"/>
          </w:tcPr>
          <w:p w:rsidR="00B32C46" w:rsidRPr="00B32C46" w:rsidRDefault="00B32C46" w:rsidP="00B32C46">
            <w:pPr>
              <w:ind w:left="113" w:right="-1" w:firstLine="0"/>
              <w:jc w:val="center"/>
              <w:rPr>
                <w:bCs/>
                <w:iCs/>
                <w:szCs w:val="24"/>
              </w:rPr>
            </w:pPr>
            <w:r w:rsidRPr="00B32C46">
              <w:rPr>
                <w:bCs/>
                <w:iCs/>
                <w:szCs w:val="24"/>
              </w:rPr>
              <w:t xml:space="preserve">Profesinės sąjungos </w:t>
            </w:r>
          </w:p>
        </w:tc>
        <w:tc>
          <w:tcPr>
            <w:tcW w:w="677" w:type="dxa"/>
            <w:shd w:val="clear" w:color="auto" w:fill="F2DBDB" w:themeFill="accent2" w:themeFillTint="33"/>
            <w:textDirection w:val="tbRl"/>
          </w:tcPr>
          <w:p w:rsidR="00B32C46" w:rsidRPr="00B32C46" w:rsidRDefault="00B32C46" w:rsidP="00B32C46">
            <w:pPr>
              <w:ind w:left="113" w:right="-1" w:firstLine="0"/>
              <w:jc w:val="center"/>
              <w:rPr>
                <w:bCs/>
                <w:iCs/>
                <w:szCs w:val="24"/>
              </w:rPr>
            </w:pPr>
            <w:r w:rsidRPr="00B32C46">
              <w:rPr>
                <w:bCs/>
                <w:iCs/>
                <w:szCs w:val="24"/>
              </w:rPr>
              <w:t>Biudžetinės įstaigos</w:t>
            </w:r>
          </w:p>
        </w:tc>
        <w:tc>
          <w:tcPr>
            <w:tcW w:w="677" w:type="dxa"/>
            <w:shd w:val="clear" w:color="auto" w:fill="F2DBDB" w:themeFill="accent2" w:themeFillTint="33"/>
            <w:textDirection w:val="tbRl"/>
          </w:tcPr>
          <w:p w:rsidR="00B32C46" w:rsidRPr="00B32C46" w:rsidRDefault="00B32C46" w:rsidP="00B32C46">
            <w:pPr>
              <w:ind w:left="113" w:right="-1" w:firstLine="0"/>
              <w:jc w:val="center"/>
              <w:rPr>
                <w:bCs/>
                <w:iCs/>
                <w:szCs w:val="24"/>
              </w:rPr>
            </w:pPr>
            <w:r w:rsidRPr="00B32C46">
              <w:rPr>
                <w:bCs/>
                <w:iCs/>
                <w:szCs w:val="24"/>
              </w:rPr>
              <w:t>Žemės ūkio bendrovės</w:t>
            </w:r>
          </w:p>
        </w:tc>
        <w:tc>
          <w:tcPr>
            <w:tcW w:w="677" w:type="dxa"/>
            <w:shd w:val="clear" w:color="auto" w:fill="F2DBDB" w:themeFill="accent2" w:themeFillTint="33"/>
            <w:textDirection w:val="tbRl"/>
          </w:tcPr>
          <w:p w:rsidR="00B32C46" w:rsidRPr="00B32C46" w:rsidRDefault="00B32C46" w:rsidP="00B32C46">
            <w:pPr>
              <w:ind w:left="113" w:right="-1" w:firstLine="0"/>
              <w:rPr>
                <w:bCs/>
                <w:i/>
                <w:iCs/>
                <w:szCs w:val="24"/>
              </w:rPr>
            </w:pPr>
            <w:r w:rsidRPr="00B32C46">
              <w:rPr>
                <w:bCs/>
                <w:i/>
                <w:iCs/>
                <w:szCs w:val="24"/>
              </w:rPr>
              <w:t>Individuali veikla</w:t>
            </w:r>
          </w:p>
        </w:tc>
        <w:tc>
          <w:tcPr>
            <w:tcW w:w="677" w:type="dxa"/>
            <w:shd w:val="clear" w:color="auto" w:fill="F2DBDB" w:themeFill="accent2" w:themeFillTint="33"/>
            <w:textDirection w:val="tbRl"/>
          </w:tcPr>
          <w:p w:rsidR="00B32C46" w:rsidRPr="00B32C46" w:rsidRDefault="00B32C46" w:rsidP="00B32C46">
            <w:pPr>
              <w:ind w:left="113" w:right="-1" w:firstLine="0"/>
              <w:rPr>
                <w:bCs/>
                <w:i/>
                <w:iCs/>
                <w:szCs w:val="24"/>
              </w:rPr>
            </w:pPr>
            <w:r w:rsidRPr="00B32C46">
              <w:rPr>
                <w:bCs/>
                <w:i/>
                <w:iCs/>
                <w:szCs w:val="24"/>
              </w:rPr>
              <w:t>Verslo liudijimai</w:t>
            </w:r>
          </w:p>
        </w:tc>
        <w:tc>
          <w:tcPr>
            <w:tcW w:w="677" w:type="dxa"/>
            <w:shd w:val="clear" w:color="auto" w:fill="F2DBDB" w:themeFill="accent2" w:themeFillTint="33"/>
            <w:textDirection w:val="tbRl"/>
          </w:tcPr>
          <w:p w:rsidR="00B32C46" w:rsidRPr="00B32C46" w:rsidRDefault="00B32C46" w:rsidP="00B32C46">
            <w:pPr>
              <w:ind w:left="113" w:right="-1" w:firstLine="0"/>
              <w:rPr>
                <w:bCs/>
                <w:i/>
                <w:iCs/>
                <w:szCs w:val="24"/>
              </w:rPr>
            </w:pPr>
            <w:r w:rsidRPr="00B32C46">
              <w:rPr>
                <w:bCs/>
                <w:i/>
                <w:iCs/>
                <w:szCs w:val="24"/>
              </w:rPr>
              <w:t>Iš viso</w:t>
            </w:r>
          </w:p>
        </w:tc>
      </w:tr>
      <w:tr w:rsidR="00B32C46" w:rsidRPr="00B32C46" w:rsidTr="00550610">
        <w:trPr>
          <w:trHeight w:val="292"/>
        </w:trPr>
        <w:tc>
          <w:tcPr>
            <w:tcW w:w="700" w:type="dxa"/>
            <w:shd w:val="clear" w:color="auto" w:fill="auto"/>
          </w:tcPr>
          <w:p w:rsidR="00B32C46" w:rsidRPr="00B32C46" w:rsidRDefault="00B32C46" w:rsidP="00B32C46">
            <w:pPr>
              <w:ind w:right="-1" w:firstLine="0"/>
              <w:rPr>
                <w:bCs/>
                <w:iCs/>
                <w:color w:val="000000" w:themeColor="text1"/>
                <w:szCs w:val="24"/>
                <w:lang w:val="en-US"/>
              </w:rPr>
            </w:pPr>
            <w:r w:rsidRPr="00B32C46">
              <w:rPr>
                <w:bCs/>
                <w:iCs/>
                <w:color w:val="000000" w:themeColor="text1"/>
                <w:szCs w:val="24"/>
              </w:rPr>
              <w:t>201</w:t>
            </w:r>
            <w:r w:rsidRPr="00B32C46">
              <w:rPr>
                <w:bCs/>
                <w:iCs/>
                <w:color w:val="000000" w:themeColor="text1"/>
                <w:szCs w:val="24"/>
                <w:lang w:val="en-US"/>
              </w:rPr>
              <w:t>6</w:t>
            </w:r>
          </w:p>
        </w:tc>
        <w:tc>
          <w:tcPr>
            <w:tcW w:w="653" w:type="dxa"/>
            <w:shd w:val="clear" w:color="auto" w:fill="auto"/>
          </w:tcPr>
          <w:p w:rsidR="00B32C46" w:rsidRPr="00B32C46" w:rsidRDefault="00B32C46" w:rsidP="00B32C46">
            <w:pPr>
              <w:ind w:right="-1" w:firstLine="0"/>
              <w:rPr>
                <w:color w:val="000000" w:themeColor="text1"/>
                <w:szCs w:val="24"/>
              </w:rPr>
            </w:pPr>
            <w:r w:rsidRPr="00B32C46">
              <w:rPr>
                <w:color w:val="000000" w:themeColor="text1"/>
                <w:szCs w:val="24"/>
              </w:rPr>
              <w:t>6</w:t>
            </w:r>
          </w:p>
        </w:tc>
        <w:tc>
          <w:tcPr>
            <w:tcW w:w="677" w:type="dxa"/>
            <w:shd w:val="clear" w:color="auto" w:fill="auto"/>
          </w:tcPr>
          <w:p w:rsidR="00B32C46" w:rsidRPr="00B32C46" w:rsidRDefault="00B32C46" w:rsidP="00B32C46">
            <w:pPr>
              <w:ind w:right="-1" w:firstLine="0"/>
              <w:rPr>
                <w:color w:val="000000" w:themeColor="text1"/>
                <w:szCs w:val="24"/>
              </w:rPr>
            </w:pPr>
            <w:r w:rsidRPr="00B32C46">
              <w:rPr>
                <w:color w:val="000000" w:themeColor="text1"/>
                <w:szCs w:val="24"/>
              </w:rPr>
              <w:t>3</w:t>
            </w:r>
          </w:p>
        </w:tc>
        <w:tc>
          <w:tcPr>
            <w:tcW w:w="677" w:type="dxa"/>
            <w:shd w:val="clear" w:color="auto" w:fill="auto"/>
          </w:tcPr>
          <w:p w:rsidR="00B32C46" w:rsidRPr="00B32C46" w:rsidRDefault="00B32C46" w:rsidP="00B32C46">
            <w:pPr>
              <w:ind w:right="-1" w:firstLine="0"/>
              <w:rPr>
                <w:color w:val="000000" w:themeColor="text1"/>
                <w:szCs w:val="24"/>
              </w:rPr>
            </w:pPr>
            <w:r w:rsidRPr="00B32C46">
              <w:rPr>
                <w:color w:val="000000" w:themeColor="text1"/>
                <w:szCs w:val="24"/>
              </w:rPr>
              <w:t>1</w:t>
            </w:r>
          </w:p>
        </w:tc>
        <w:tc>
          <w:tcPr>
            <w:tcW w:w="677" w:type="dxa"/>
            <w:shd w:val="clear" w:color="auto" w:fill="auto"/>
          </w:tcPr>
          <w:p w:rsidR="00B32C46" w:rsidRPr="00B32C46" w:rsidRDefault="00B32C46" w:rsidP="00B32C46">
            <w:pPr>
              <w:ind w:right="-1" w:firstLine="0"/>
              <w:rPr>
                <w:color w:val="000000" w:themeColor="text1"/>
                <w:szCs w:val="24"/>
              </w:rPr>
            </w:pPr>
            <w:r w:rsidRPr="00B32C46">
              <w:rPr>
                <w:color w:val="000000" w:themeColor="text1"/>
                <w:szCs w:val="24"/>
              </w:rPr>
              <w:t>-</w:t>
            </w:r>
          </w:p>
        </w:tc>
        <w:tc>
          <w:tcPr>
            <w:tcW w:w="677" w:type="dxa"/>
            <w:shd w:val="clear" w:color="auto" w:fill="auto"/>
          </w:tcPr>
          <w:p w:rsidR="00B32C46" w:rsidRPr="00B32C46" w:rsidRDefault="00B32C46" w:rsidP="00B32C46">
            <w:pPr>
              <w:ind w:right="-1" w:firstLine="0"/>
              <w:rPr>
                <w:color w:val="000000" w:themeColor="text1"/>
                <w:szCs w:val="24"/>
              </w:rPr>
            </w:pPr>
            <w:r w:rsidRPr="00B32C46">
              <w:rPr>
                <w:color w:val="000000" w:themeColor="text1"/>
                <w:szCs w:val="24"/>
              </w:rPr>
              <w:t>1</w:t>
            </w:r>
          </w:p>
        </w:tc>
        <w:tc>
          <w:tcPr>
            <w:tcW w:w="677" w:type="dxa"/>
            <w:shd w:val="clear" w:color="auto" w:fill="auto"/>
          </w:tcPr>
          <w:p w:rsidR="00B32C46" w:rsidRPr="00B32C46" w:rsidRDefault="00B32C46" w:rsidP="00B32C46">
            <w:pPr>
              <w:ind w:right="-1" w:firstLine="0"/>
              <w:rPr>
                <w:color w:val="000000" w:themeColor="text1"/>
                <w:szCs w:val="24"/>
              </w:rPr>
            </w:pPr>
            <w:r w:rsidRPr="00B32C46">
              <w:rPr>
                <w:color w:val="000000" w:themeColor="text1"/>
                <w:szCs w:val="24"/>
              </w:rPr>
              <w:t>-</w:t>
            </w:r>
          </w:p>
        </w:tc>
        <w:tc>
          <w:tcPr>
            <w:tcW w:w="676" w:type="dxa"/>
            <w:shd w:val="clear" w:color="auto" w:fill="auto"/>
          </w:tcPr>
          <w:p w:rsidR="00B32C46" w:rsidRPr="00B32C46" w:rsidRDefault="00B32C46" w:rsidP="00B32C46">
            <w:pPr>
              <w:ind w:right="-1" w:firstLine="0"/>
              <w:rPr>
                <w:color w:val="000000" w:themeColor="text1"/>
                <w:szCs w:val="24"/>
              </w:rPr>
            </w:pPr>
            <w:r w:rsidRPr="00B32C46">
              <w:rPr>
                <w:color w:val="000000" w:themeColor="text1"/>
                <w:szCs w:val="24"/>
              </w:rPr>
              <w:t>-</w:t>
            </w:r>
          </w:p>
        </w:tc>
        <w:tc>
          <w:tcPr>
            <w:tcW w:w="677" w:type="dxa"/>
          </w:tcPr>
          <w:p w:rsidR="00B32C46" w:rsidRPr="00B32C46" w:rsidRDefault="00B32C46" w:rsidP="00B32C46">
            <w:pPr>
              <w:ind w:right="-1" w:firstLine="0"/>
              <w:jc w:val="center"/>
              <w:rPr>
                <w:color w:val="000000" w:themeColor="text1"/>
                <w:szCs w:val="24"/>
              </w:rPr>
            </w:pPr>
            <w:r w:rsidRPr="00B32C46">
              <w:rPr>
                <w:color w:val="000000" w:themeColor="text1"/>
                <w:szCs w:val="24"/>
              </w:rPr>
              <w:t>1</w:t>
            </w:r>
          </w:p>
        </w:tc>
        <w:tc>
          <w:tcPr>
            <w:tcW w:w="677" w:type="dxa"/>
          </w:tcPr>
          <w:p w:rsidR="00B32C46" w:rsidRPr="00B32C46" w:rsidRDefault="00B32C46" w:rsidP="00B32C46">
            <w:pPr>
              <w:ind w:right="-1" w:firstLine="0"/>
              <w:jc w:val="center"/>
              <w:rPr>
                <w:color w:val="000000" w:themeColor="text1"/>
                <w:szCs w:val="24"/>
              </w:rPr>
            </w:pPr>
            <w:r w:rsidRPr="00B32C46">
              <w:rPr>
                <w:color w:val="000000" w:themeColor="text1"/>
                <w:szCs w:val="24"/>
              </w:rPr>
              <w:t>1</w:t>
            </w:r>
          </w:p>
        </w:tc>
        <w:tc>
          <w:tcPr>
            <w:tcW w:w="677" w:type="dxa"/>
          </w:tcPr>
          <w:p w:rsidR="00B32C46" w:rsidRPr="00B32C46" w:rsidRDefault="00B32C46" w:rsidP="00B32C46">
            <w:pPr>
              <w:ind w:right="-1" w:firstLine="0"/>
              <w:jc w:val="center"/>
              <w:rPr>
                <w:color w:val="000000" w:themeColor="text1"/>
                <w:szCs w:val="24"/>
              </w:rPr>
            </w:pPr>
            <w:r w:rsidRPr="00B32C46">
              <w:rPr>
                <w:color w:val="000000" w:themeColor="text1"/>
                <w:szCs w:val="24"/>
              </w:rPr>
              <w:t>-</w:t>
            </w:r>
          </w:p>
        </w:tc>
        <w:tc>
          <w:tcPr>
            <w:tcW w:w="677" w:type="dxa"/>
          </w:tcPr>
          <w:p w:rsidR="00B32C46" w:rsidRPr="00B32C46" w:rsidRDefault="00B32C46" w:rsidP="00B32C46">
            <w:pPr>
              <w:ind w:right="-1" w:firstLine="0"/>
              <w:jc w:val="center"/>
              <w:rPr>
                <w:color w:val="000000" w:themeColor="text1"/>
                <w:szCs w:val="24"/>
              </w:rPr>
            </w:pPr>
            <w:r w:rsidRPr="00B32C46">
              <w:rPr>
                <w:color w:val="000000" w:themeColor="text1"/>
                <w:szCs w:val="24"/>
              </w:rPr>
              <w:t>293</w:t>
            </w:r>
          </w:p>
        </w:tc>
        <w:tc>
          <w:tcPr>
            <w:tcW w:w="677" w:type="dxa"/>
          </w:tcPr>
          <w:p w:rsidR="00B32C46" w:rsidRPr="00B32C46" w:rsidRDefault="00B32C46" w:rsidP="00B32C46">
            <w:pPr>
              <w:ind w:right="-1" w:firstLine="0"/>
              <w:jc w:val="center"/>
              <w:rPr>
                <w:color w:val="000000" w:themeColor="text1"/>
                <w:szCs w:val="24"/>
              </w:rPr>
            </w:pPr>
            <w:r w:rsidRPr="00B32C46">
              <w:rPr>
                <w:color w:val="000000" w:themeColor="text1"/>
                <w:szCs w:val="24"/>
              </w:rPr>
              <w:t>294</w:t>
            </w:r>
          </w:p>
        </w:tc>
        <w:tc>
          <w:tcPr>
            <w:tcW w:w="677" w:type="dxa"/>
            <w:shd w:val="clear" w:color="auto" w:fill="CCFFFF"/>
          </w:tcPr>
          <w:p w:rsidR="00B32C46" w:rsidRPr="00B32C46" w:rsidRDefault="00B32C46" w:rsidP="00B32C46">
            <w:pPr>
              <w:ind w:right="-1" w:firstLine="0"/>
              <w:jc w:val="center"/>
              <w:rPr>
                <w:b/>
                <w:color w:val="000000" w:themeColor="text1"/>
                <w:szCs w:val="24"/>
              </w:rPr>
            </w:pPr>
            <w:r w:rsidRPr="00B32C46">
              <w:rPr>
                <w:b/>
                <w:color w:val="000000" w:themeColor="text1"/>
                <w:szCs w:val="24"/>
              </w:rPr>
              <w:t>600</w:t>
            </w:r>
          </w:p>
        </w:tc>
      </w:tr>
      <w:tr w:rsidR="00B32C46" w:rsidRPr="00B32C46" w:rsidTr="00550610">
        <w:trPr>
          <w:trHeight w:val="292"/>
        </w:trPr>
        <w:tc>
          <w:tcPr>
            <w:tcW w:w="700" w:type="dxa"/>
            <w:shd w:val="clear" w:color="auto" w:fill="auto"/>
          </w:tcPr>
          <w:p w:rsidR="00B32C46" w:rsidRPr="00B32C46" w:rsidRDefault="00B32C46" w:rsidP="00B32C46">
            <w:pPr>
              <w:ind w:right="-1" w:firstLine="0"/>
              <w:rPr>
                <w:bCs/>
                <w:iCs/>
                <w:szCs w:val="24"/>
              </w:rPr>
            </w:pPr>
            <w:r w:rsidRPr="00B32C46">
              <w:rPr>
                <w:bCs/>
                <w:iCs/>
                <w:szCs w:val="24"/>
              </w:rPr>
              <w:t>2015</w:t>
            </w:r>
          </w:p>
        </w:tc>
        <w:tc>
          <w:tcPr>
            <w:tcW w:w="653" w:type="dxa"/>
            <w:shd w:val="clear" w:color="auto" w:fill="auto"/>
          </w:tcPr>
          <w:p w:rsidR="00B32C46" w:rsidRPr="00B32C46" w:rsidRDefault="00B32C46" w:rsidP="00B32C46">
            <w:pPr>
              <w:ind w:right="-1" w:firstLine="0"/>
              <w:rPr>
                <w:szCs w:val="24"/>
              </w:rPr>
            </w:pPr>
            <w:r w:rsidRPr="00B32C46">
              <w:rPr>
                <w:szCs w:val="24"/>
              </w:rPr>
              <w:t>5</w:t>
            </w:r>
          </w:p>
        </w:tc>
        <w:tc>
          <w:tcPr>
            <w:tcW w:w="677" w:type="dxa"/>
            <w:shd w:val="clear" w:color="auto" w:fill="auto"/>
          </w:tcPr>
          <w:p w:rsidR="00B32C46" w:rsidRPr="00B32C46" w:rsidRDefault="00B32C46" w:rsidP="00B32C46">
            <w:pPr>
              <w:ind w:right="-1" w:firstLine="0"/>
              <w:rPr>
                <w:szCs w:val="24"/>
              </w:rPr>
            </w:pPr>
            <w:r w:rsidRPr="00B32C46">
              <w:rPr>
                <w:szCs w:val="24"/>
              </w:rPr>
              <w:t>1</w:t>
            </w:r>
          </w:p>
        </w:tc>
        <w:tc>
          <w:tcPr>
            <w:tcW w:w="677" w:type="dxa"/>
            <w:shd w:val="clear" w:color="auto" w:fill="auto"/>
          </w:tcPr>
          <w:p w:rsidR="00B32C46" w:rsidRPr="00B32C46" w:rsidRDefault="00B32C46" w:rsidP="00B32C46">
            <w:pPr>
              <w:ind w:right="-1" w:firstLine="0"/>
              <w:rPr>
                <w:szCs w:val="24"/>
              </w:rPr>
            </w:pPr>
            <w:r w:rsidRPr="00B32C46">
              <w:rPr>
                <w:szCs w:val="24"/>
              </w:rPr>
              <w:t>2</w:t>
            </w:r>
          </w:p>
        </w:tc>
        <w:tc>
          <w:tcPr>
            <w:tcW w:w="677" w:type="dxa"/>
            <w:shd w:val="clear" w:color="auto" w:fill="auto"/>
          </w:tcPr>
          <w:p w:rsidR="00B32C46" w:rsidRPr="00B32C46" w:rsidRDefault="00B32C46" w:rsidP="00B32C46">
            <w:pPr>
              <w:ind w:right="-1" w:firstLine="0"/>
              <w:rPr>
                <w:szCs w:val="24"/>
              </w:rPr>
            </w:pPr>
            <w:r w:rsidRPr="00B32C46">
              <w:rPr>
                <w:szCs w:val="24"/>
              </w:rPr>
              <w:t>-</w:t>
            </w:r>
          </w:p>
        </w:tc>
        <w:tc>
          <w:tcPr>
            <w:tcW w:w="677" w:type="dxa"/>
            <w:shd w:val="clear" w:color="auto" w:fill="auto"/>
          </w:tcPr>
          <w:p w:rsidR="00B32C46" w:rsidRPr="00B32C46" w:rsidRDefault="00B32C46" w:rsidP="00B32C46">
            <w:pPr>
              <w:ind w:right="-1" w:firstLine="0"/>
              <w:rPr>
                <w:szCs w:val="24"/>
              </w:rPr>
            </w:pPr>
            <w:r w:rsidRPr="00B32C46">
              <w:rPr>
                <w:szCs w:val="24"/>
              </w:rPr>
              <w:t>5</w:t>
            </w:r>
          </w:p>
        </w:tc>
        <w:tc>
          <w:tcPr>
            <w:tcW w:w="677" w:type="dxa"/>
            <w:shd w:val="clear" w:color="auto" w:fill="auto"/>
          </w:tcPr>
          <w:p w:rsidR="00B32C46" w:rsidRPr="00B32C46" w:rsidRDefault="00B32C46" w:rsidP="00B32C46">
            <w:pPr>
              <w:ind w:right="-1" w:firstLine="0"/>
              <w:rPr>
                <w:szCs w:val="24"/>
              </w:rPr>
            </w:pPr>
            <w:r w:rsidRPr="00B32C46">
              <w:rPr>
                <w:szCs w:val="24"/>
              </w:rPr>
              <w:t>-</w:t>
            </w:r>
          </w:p>
        </w:tc>
        <w:tc>
          <w:tcPr>
            <w:tcW w:w="676" w:type="dxa"/>
            <w:shd w:val="clear" w:color="auto" w:fill="auto"/>
          </w:tcPr>
          <w:p w:rsidR="00B32C46" w:rsidRPr="00B32C46" w:rsidRDefault="00B32C46" w:rsidP="00B32C46">
            <w:pPr>
              <w:ind w:right="-1" w:firstLine="0"/>
              <w:rPr>
                <w:szCs w:val="24"/>
              </w:rPr>
            </w:pPr>
            <w:r w:rsidRPr="00B32C46">
              <w:rPr>
                <w:szCs w:val="24"/>
              </w:rPr>
              <w:t>1</w:t>
            </w:r>
          </w:p>
        </w:tc>
        <w:tc>
          <w:tcPr>
            <w:tcW w:w="677" w:type="dxa"/>
          </w:tcPr>
          <w:p w:rsidR="00B32C46" w:rsidRPr="00B32C46" w:rsidRDefault="00B32C46" w:rsidP="00B32C46">
            <w:pPr>
              <w:ind w:right="-1" w:firstLine="0"/>
              <w:jc w:val="center"/>
              <w:rPr>
                <w:szCs w:val="24"/>
              </w:rPr>
            </w:pPr>
            <w:r w:rsidRPr="00B32C46">
              <w:rPr>
                <w:szCs w:val="24"/>
              </w:rPr>
              <w:t>-</w:t>
            </w:r>
          </w:p>
        </w:tc>
        <w:tc>
          <w:tcPr>
            <w:tcW w:w="677" w:type="dxa"/>
          </w:tcPr>
          <w:p w:rsidR="00B32C46" w:rsidRPr="00B32C46" w:rsidRDefault="00B32C46" w:rsidP="00B32C46">
            <w:pPr>
              <w:ind w:right="-1" w:firstLine="0"/>
              <w:jc w:val="center"/>
              <w:rPr>
                <w:szCs w:val="24"/>
              </w:rPr>
            </w:pPr>
            <w:r w:rsidRPr="00B32C46">
              <w:rPr>
                <w:szCs w:val="24"/>
              </w:rPr>
              <w:t>-</w:t>
            </w:r>
          </w:p>
        </w:tc>
        <w:tc>
          <w:tcPr>
            <w:tcW w:w="677" w:type="dxa"/>
          </w:tcPr>
          <w:p w:rsidR="00B32C46" w:rsidRPr="00B32C46" w:rsidRDefault="00B32C46" w:rsidP="00B32C46">
            <w:pPr>
              <w:ind w:right="-1" w:firstLine="0"/>
              <w:jc w:val="center"/>
              <w:rPr>
                <w:szCs w:val="24"/>
              </w:rPr>
            </w:pPr>
            <w:r w:rsidRPr="00B32C46">
              <w:rPr>
                <w:szCs w:val="24"/>
              </w:rPr>
              <w:t>1</w:t>
            </w:r>
          </w:p>
        </w:tc>
        <w:tc>
          <w:tcPr>
            <w:tcW w:w="677" w:type="dxa"/>
          </w:tcPr>
          <w:p w:rsidR="00B32C46" w:rsidRPr="00B32C46" w:rsidRDefault="00B32C46" w:rsidP="00B32C46">
            <w:pPr>
              <w:ind w:right="-1" w:firstLine="0"/>
              <w:jc w:val="center"/>
              <w:rPr>
                <w:szCs w:val="24"/>
              </w:rPr>
            </w:pPr>
            <w:r w:rsidRPr="00B32C46">
              <w:rPr>
                <w:szCs w:val="24"/>
              </w:rPr>
              <w:t>87</w:t>
            </w:r>
          </w:p>
        </w:tc>
        <w:tc>
          <w:tcPr>
            <w:tcW w:w="677" w:type="dxa"/>
          </w:tcPr>
          <w:p w:rsidR="00B32C46" w:rsidRPr="00B32C46" w:rsidRDefault="00B32C46" w:rsidP="00B32C46">
            <w:pPr>
              <w:ind w:right="-1" w:firstLine="0"/>
              <w:jc w:val="center"/>
              <w:rPr>
                <w:szCs w:val="24"/>
              </w:rPr>
            </w:pPr>
            <w:r w:rsidRPr="00B32C46">
              <w:rPr>
                <w:szCs w:val="24"/>
              </w:rPr>
              <w:t>554</w:t>
            </w:r>
          </w:p>
        </w:tc>
        <w:tc>
          <w:tcPr>
            <w:tcW w:w="677" w:type="dxa"/>
            <w:shd w:val="clear" w:color="auto" w:fill="CCFFFF"/>
          </w:tcPr>
          <w:p w:rsidR="00B32C46" w:rsidRPr="00B32C46" w:rsidRDefault="00B32C46" w:rsidP="00B32C46">
            <w:pPr>
              <w:ind w:right="-1" w:firstLine="0"/>
              <w:jc w:val="center"/>
              <w:rPr>
                <w:b/>
                <w:szCs w:val="24"/>
              </w:rPr>
            </w:pPr>
            <w:r w:rsidRPr="00B32C46">
              <w:rPr>
                <w:b/>
                <w:szCs w:val="24"/>
              </w:rPr>
              <w:t>656</w:t>
            </w:r>
          </w:p>
        </w:tc>
      </w:tr>
      <w:tr w:rsidR="00B32C46" w:rsidRPr="00B32C46" w:rsidTr="00550610">
        <w:trPr>
          <w:trHeight w:val="292"/>
        </w:trPr>
        <w:tc>
          <w:tcPr>
            <w:tcW w:w="700" w:type="dxa"/>
            <w:shd w:val="clear" w:color="auto" w:fill="auto"/>
          </w:tcPr>
          <w:p w:rsidR="00B32C46" w:rsidRPr="00B32C46" w:rsidRDefault="00B32C46" w:rsidP="00B32C46">
            <w:pPr>
              <w:ind w:right="-1" w:firstLine="0"/>
              <w:rPr>
                <w:bCs/>
                <w:iCs/>
                <w:szCs w:val="24"/>
              </w:rPr>
            </w:pPr>
            <w:r w:rsidRPr="00B32C46">
              <w:rPr>
                <w:bCs/>
                <w:iCs/>
                <w:szCs w:val="24"/>
              </w:rPr>
              <w:t>2014</w:t>
            </w:r>
          </w:p>
        </w:tc>
        <w:tc>
          <w:tcPr>
            <w:tcW w:w="653" w:type="dxa"/>
            <w:shd w:val="clear" w:color="auto" w:fill="auto"/>
          </w:tcPr>
          <w:p w:rsidR="00B32C46" w:rsidRPr="00B32C46" w:rsidRDefault="00B32C46" w:rsidP="00B32C46">
            <w:pPr>
              <w:ind w:right="-1" w:firstLine="0"/>
              <w:rPr>
                <w:szCs w:val="24"/>
              </w:rPr>
            </w:pPr>
            <w:r w:rsidRPr="00B32C46">
              <w:rPr>
                <w:szCs w:val="24"/>
              </w:rPr>
              <w:t>10</w:t>
            </w:r>
          </w:p>
        </w:tc>
        <w:tc>
          <w:tcPr>
            <w:tcW w:w="677" w:type="dxa"/>
            <w:shd w:val="clear" w:color="auto" w:fill="auto"/>
          </w:tcPr>
          <w:p w:rsidR="00B32C46" w:rsidRPr="00B32C46" w:rsidRDefault="00B32C46" w:rsidP="00B32C46">
            <w:pPr>
              <w:ind w:right="-1" w:firstLine="0"/>
              <w:rPr>
                <w:szCs w:val="24"/>
              </w:rPr>
            </w:pPr>
            <w:r w:rsidRPr="00B32C46">
              <w:rPr>
                <w:szCs w:val="24"/>
              </w:rPr>
              <w:t>4</w:t>
            </w:r>
          </w:p>
        </w:tc>
        <w:tc>
          <w:tcPr>
            <w:tcW w:w="677" w:type="dxa"/>
            <w:shd w:val="clear" w:color="auto" w:fill="auto"/>
          </w:tcPr>
          <w:p w:rsidR="00B32C46" w:rsidRPr="00B32C46" w:rsidRDefault="00B32C46" w:rsidP="00B32C46">
            <w:pPr>
              <w:ind w:right="-1" w:firstLine="0"/>
              <w:rPr>
                <w:szCs w:val="24"/>
              </w:rPr>
            </w:pPr>
            <w:r w:rsidRPr="00B32C46">
              <w:rPr>
                <w:szCs w:val="24"/>
              </w:rPr>
              <w:t>1</w:t>
            </w:r>
          </w:p>
        </w:tc>
        <w:tc>
          <w:tcPr>
            <w:tcW w:w="677" w:type="dxa"/>
            <w:shd w:val="clear" w:color="auto" w:fill="auto"/>
          </w:tcPr>
          <w:p w:rsidR="00B32C46" w:rsidRPr="00B32C46" w:rsidRDefault="00B32C46" w:rsidP="00B32C46">
            <w:pPr>
              <w:ind w:right="-1" w:firstLine="0"/>
              <w:rPr>
                <w:szCs w:val="24"/>
              </w:rPr>
            </w:pPr>
            <w:r w:rsidRPr="00B32C46">
              <w:rPr>
                <w:szCs w:val="24"/>
              </w:rPr>
              <w:t>-</w:t>
            </w:r>
          </w:p>
        </w:tc>
        <w:tc>
          <w:tcPr>
            <w:tcW w:w="677" w:type="dxa"/>
            <w:shd w:val="clear" w:color="auto" w:fill="auto"/>
          </w:tcPr>
          <w:p w:rsidR="00B32C46" w:rsidRPr="00B32C46" w:rsidRDefault="00B32C46" w:rsidP="00B32C46">
            <w:pPr>
              <w:ind w:right="-1" w:firstLine="0"/>
              <w:rPr>
                <w:szCs w:val="24"/>
              </w:rPr>
            </w:pPr>
            <w:r w:rsidRPr="00B32C46">
              <w:rPr>
                <w:szCs w:val="24"/>
              </w:rPr>
              <w:t>-</w:t>
            </w:r>
          </w:p>
        </w:tc>
        <w:tc>
          <w:tcPr>
            <w:tcW w:w="677" w:type="dxa"/>
            <w:shd w:val="clear" w:color="auto" w:fill="auto"/>
          </w:tcPr>
          <w:p w:rsidR="00B32C46" w:rsidRPr="00B32C46" w:rsidRDefault="00B32C46" w:rsidP="00B32C46">
            <w:pPr>
              <w:ind w:right="-1" w:firstLine="0"/>
              <w:rPr>
                <w:szCs w:val="24"/>
              </w:rPr>
            </w:pPr>
            <w:r w:rsidRPr="00B32C46">
              <w:rPr>
                <w:szCs w:val="24"/>
              </w:rPr>
              <w:t>1</w:t>
            </w:r>
          </w:p>
        </w:tc>
        <w:tc>
          <w:tcPr>
            <w:tcW w:w="676" w:type="dxa"/>
            <w:shd w:val="clear" w:color="auto" w:fill="auto"/>
          </w:tcPr>
          <w:p w:rsidR="00B32C46" w:rsidRPr="00B32C46" w:rsidRDefault="00B32C46" w:rsidP="00B32C46">
            <w:pPr>
              <w:ind w:right="-1" w:firstLine="0"/>
              <w:rPr>
                <w:szCs w:val="24"/>
              </w:rPr>
            </w:pPr>
            <w:r w:rsidRPr="00B32C46">
              <w:rPr>
                <w:szCs w:val="24"/>
              </w:rPr>
              <w:t>-</w:t>
            </w:r>
          </w:p>
        </w:tc>
        <w:tc>
          <w:tcPr>
            <w:tcW w:w="677" w:type="dxa"/>
          </w:tcPr>
          <w:p w:rsidR="00B32C46" w:rsidRPr="00B32C46" w:rsidRDefault="00B32C46" w:rsidP="00B32C46">
            <w:pPr>
              <w:ind w:right="-1" w:firstLine="0"/>
              <w:jc w:val="center"/>
              <w:rPr>
                <w:szCs w:val="24"/>
              </w:rPr>
            </w:pPr>
            <w:r w:rsidRPr="00B32C46">
              <w:rPr>
                <w:szCs w:val="24"/>
              </w:rPr>
              <w:t>-</w:t>
            </w:r>
          </w:p>
        </w:tc>
        <w:tc>
          <w:tcPr>
            <w:tcW w:w="677" w:type="dxa"/>
          </w:tcPr>
          <w:p w:rsidR="00B32C46" w:rsidRPr="00B32C46" w:rsidRDefault="00B32C46" w:rsidP="00B32C46">
            <w:pPr>
              <w:ind w:right="-1" w:firstLine="0"/>
              <w:jc w:val="center"/>
              <w:rPr>
                <w:szCs w:val="24"/>
              </w:rPr>
            </w:pPr>
            <w:r w:rsidRPr="00B32C46">
              <w:rPr>
                <w:szCs w:val="24"/>
              </w:rPr>
              <w:t>-</w:t>
            </w:r>
          </w:p>
        </w:tc>
        <w:tc>
          <w:tcPr>
            <w:tcW w:w="677" w:type="dxa"/>
          </w:tcPr>
          <w:p w:rsidR="00B32C46" w:rsidRPr="00B32C46" w:rsidRDefault="00B32C46" w:rsidP="00B32C46">
            <w:pPr>
              <w:ind w:right="-1" w:firstLine="0"/>
              <w:jc w:val="center"/>
              <w:rPr>
                <w:szCs w:val="24"/>
              </w:rPr>
            </w:pPr>
            <w:r w:rsidRPr="00B32C46">
              <w:rPr>
                <w:szCs w:val="24"/>
              </w:rPr>
              <w:t>-</w:t>
            </w:r>
          </w:p>
        </w:tc>
        <w:tc>
          <w:tcPr>
            <w:tcW w:w="677" w:type="dxa"/>
          </w:tcPr>
          <w:p w:rsidR="00B32C46" w:rsidRPr="00B32C46" w:rsidRDefault="00B32C46" w:rsidP="00B32C46">
            <w:pPr>
              <w:ind w:right="-1" w:firstLine="0"/>
              <w:jc w:val="center"/>
              <w:rPr>
                <w:szCs w:val="24"/>
              </w:rPr>
            </w:pPr>
            <w:r w:rsidRPr="00B32C46">
              <w:rPr>
                <w:szCs w:val="24"/>
              </w:rPr>
              <w:t>73</w:t>
            </w:r>
          </w:p>
        </w:tc>
        <w:tc>
          <w:tcPr>
            <w:tcW w:w="677" w:type="dxa"/>
          </w:tcPr>
          <w:p w:rsidR="00B32C46" w:rsidRPr="00B32C46" w:rsidRDefault="00B32C46" w:rsidP="00B32C46">
            <w:pPr>
              <w:ind w:right="-1" w:firstLine="0"/>
              <w:jc w:val="center"/>
              <w:rPr>
                <w:szCs w:val="24"/>
              </w:rPr>
            </w:pPr>
            <w:r w:rsidRPr="00B32C46">
              <w:rPr>
                <w:szCs w:val="24"/>
              </w:rPr>
              <w:t>426</w:t>
            </w:r>
          </w:p>
        </w:tc>
        <w:tc>
          <w:tcPr>
            <w:tcW w:w="677" w:type="dxa"/>
            <w:shd w:val="clear" w:color="auto" w:fill="CCFFFF"/>
          </w:tcPr>
          <w:p w:rsidR="00B32C46" w:rsidRPr="00B32C46" w:rsidRDefault="00B32C46" w:rsidP="00B32C46">
            <w:pPr>
              <w:ind w:right="-1" w:firstLine="0"/>
              <w:jc w:val="center"/>
              <w:rPr>
                <w:b/>
                <w:szCs w:val="24"/>
              </w:rPr>
            </w:pPr>
            <w:r w:rsidRPr="00B32C46">
              <w:rPr>
                <w:b/>
                <w:szCs w:val="24"/>
              </w:rPr>
              <w:t>515</w:t>
            </w:r>
          </w:p>
        </w:tc>
      </w:tr>
    </w:tbl>
    <w:p w:rsidR="00B32C46" w:rsidRPr="00B32C46" w:rsidRDefault="00B32C46" w:rsidP="00B32C46">
      <w:pPr>
        <w:ind w:firstLine="0"/>
        <w:jc w:val="left"/>
        <w:rPr>
          <w:szCs w:val="24"/>
        </w:rPr>
      </w:pPr>
      <w:r w:rsidRPr="00B32C46">
        <w:rPr>
          <w:i/>
          <w:szCs w:val="24"/>
        </w:rPr>
        <w:t>Šaltinis</w:t>
      </w:r>
      <w:r>
        <w:rPr>
          <w:i/>
          <w:szCs w:val="24"/>
        </w:rPr>
        <w:t xml:space="preserve"> –</w:t>
      </w:r>
      <w:r w:rsidRPr="00B32C46">
        <w:rPr>
          <w:i/>
          <w:szCs w:val="24"/>
        </w:rPr>
        <w:t xml:space="preserve"> Valstybinė mokesčių inspekcija</w:t>
      </w:r>
    </w:p>
    <w:p w:rsidR="00B32C46" w:rsidRDefault="00B32C46" w:rsidP="00B32C46">
      <w:pPr>
        <w:spacing w:after="120"/>
        <w:ind w:firstLine="0"/>
        <w:jc w:val="left"/>
      </w:pPr>
    </w:p>
    <w:p w:rsidR="00FD3BD2" w:rsidRPr="00FD3BD2" w:rsidRDefault="00FD3BD2" w:rsidP="00FD3BD2">
      <w:pPr>
        <w:spacing w:after="120"/>
        <w:ind w:firstLine="0"/>
      </w:pPr>
      <w:r w:rsidRPr="00FD3BD2">
        <w:lastRenderedPageBreak/>
        <w:t>Per tą patį laikotarpį Rietavo savivaldybėje išregistruot</w:t>
      </w:r>
      <w:r w:rsidR="003F0067">
        <w:t>i</w:t>
      </w:r>
      <w:r w:rsidRPr="00FD3BD2">
        <w:t xml:space="preserve"> </w:t>
      </w:r>
      <w:r w:rsidRPr="00FD3BD2">
        <w:rPr>
          <w:lang w:val="en-US"/>
        </w:rPr>
        <w:t xml:space="preserve">23 </w:t>
      </w:r>
      <w:r w:rsidRPr="00FD3BD2">
        <w:t>ū</w:t>
      </w:r>
      <w:proofErr w:type="spellStart"/>
      <w:r w:rsidRPr="00FD3BD2">
        <w:rPr>
          <w:lang w:val="en-US"/>
        </w:rPr>
        <w:t>kio</w:t>
      </w:r>
      <w:proofErr w:type="spellEnd"/>
      <w:r w:rsidRPr="00FD3BD2">
        <w:rPr>
          <w:lang w:val="en-US"/>
        </w:rPr>
        <w:t xml:space="preserve"> </w:t>
      </w:r>
      <w:proofErr w:type="spellStart"/>
      <w:r w:rsidRPr="00FD3BD2">
        <w:rPr>
          <w:lang w:val="en-US"/>
        </w:rPr>
        <w:t>subjektai</w:t>
      </w:r>
      <w:proofErr w:type="spellEnd"/>
      <w:r w:rsidRPr="00FD3BD2">
        <w:rPr>
          <w:lang w:val="en-US"/>
        </w:rPr>
        <w:t>: UAB</w:t>
      </w:r>
      <w:r w:rsidR="003F0067">
        <w:rPr>
          <w:lang w:val="en-US"/>
        </w:rPr>
        <w:t xml:space="preserve"> –</w:t>
      </w:r>
      <w:r w:rsidRPr="00FD3BD2">
        <w:rPr>
          <w:lang w:val="en-US"/>
        </w:rPr>
        <w:t xml:space="preserve"> </w:t>
      </w:r>
      <w:r w:rsidRPr="00FD3BD2">
        <w:t>1,  asociacij</w:t>
      </w:r>
      <w:r w:rsidR="003F0067">
        <w:t>os –</w:t>
      </w:r>
      <w:r w:rsidRPr="00FD3BD2">
        <w:t xml:space="preserve"> </w:t>
      </w:r>
      <w:r w:rsidRPr="00FD3BD2">
        <w:rPr>
          <w:lang w:val="en-US"/>
        </w:rPr>
        <w:t>2</w:t>
      </w:r>
      <w:r w:rsidRPr="00FD3BD2">
        <w:t xml:space="preserve">, individualios įmonės </w:t>
      </w:r>
      <w:r w:rsidR="003F0067">
        <w:t>– 15, žemės ūkio bendrovės</w:t>
      </w:r>
      <w:r w:rsidRPr="00FD3BD2">
        <w:t xml:space="preserve"> </w:t>
      </w:r>
      <w:r w:rsidR="003F0067">
        <w:t xml:space="preserve">– </w:t>
      </w:r>
      <w:r w:rsidRPr="00FD3BD2">
        <w:t xml:space="preserve">3, užsienio JA ir kiti organizacijų filialai – </w:t>
      </w:r>
      <w:r w:rsidRPr="00FD3BD2">
        <w:rPr>
          <w:lang w:val="en-US"/>
        </w:rPr>
        <w:t xml:space="preserve">1, </w:t>
      </w:r>
      <w:proofErr w:type="spellStart"/>
      <w:r w:rsidRPr="00FD3BD2">
        <w:rPr>
          <w:lang w:val="en-US"/>
        </w:rPr>
        <w:t>kooperatin</w:t>
      </w:r>
      <w:proofErr w:type="spellEnd"/>
      <w:r w:rsidRPr="00FD3BD2">
        <w:t xml:space="preserve">ė bendrovė – </w:t>
      </w:r>
      <w:r w:rsidRPr="00FD3BD2">
        <w:rPr>
          <w:lang w:val="en-US"/>
        </w:rPr>
        <w:t>1.</w:t>
      </w:r>
    </w:p>
    <w:p w:rsidR="00FD3BD2" w:rsidRPr="00FD3BD2" w:rsidRDefault="00FD3BD2" w:rsidP="00FD3BD2">
      <w:pPr>
        <w:spacing w:after="120"/>
        <w:ind w:firstLine="0"/>
      </w:pPr>
      <w:r w:rsidRPr="00FD3BD2">
        <w:t>Pagal šiuos duomenis galima teigti, kad nėra sąlygų vystytis ekonomikai, todėl darant išvadas reikia specialių mokymų įmonių vadovams, naujo požiūrio diegimo, inovacijų skatinimo.</w:t>
      </w:r>
    </w:p>
    <w:p w:rsidR="00FD3BD2" w:rsidRPr="00FD3BD2" w:rsidRDefault="00FD3BD2" w:rsidP="00FD3BD2">
      <w:pPr>
        <w:spacing w:after="120"/>
        <w:ind w:firstLine="0"/>
      </w:pPr>
    </w:p>
    <w:p w:rsidR="00FD3BD2" w:rsidRPr="00FD3BD2" w:rsidRDefault="00FD3BD2" w:rsidP="00FD3BD2">
      <w:pPr>
        <w:ind w:firstLine="0"/>
        <w:rPr>
          <w:szCs w:val="24"/>
        </w:rPr>
      </w:pPr>
      <w:r w:rsidRPr="00FD3BD2">
        <w:rPr>
          <w:b/>
          <w:bCs/>
          <w:noProof/>
          <w:szCs w:val="24"/>
          <w:lang w:eastAsia="lt-LT"/>
        </w:rPr>
        <w:drawing>
          <wp:inline distT="0" distB="0" distL="0" distR="0" wp14:anchorId="1E8918A1" wp14:editId="0C82951C">
            <wp:extent cx="5854700" cy="2832100"/>
            <wp:effectExtent l="0" t="0" r="12700" b="25400"/>
            <wp:docPr id="26" name="Diagrama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D3BD2" w:rsidRPr="00FD3BD2" w:rsidRDefault="00FD3BD2" w:rsidP="00FD3BD2">
      <w:pPr>
        <w:spacing w:after="120"/>
        <w:ind w:firstLine="0"/>
        <w:jc w:val="left"/>
        <w:rPr>
          <w:rFonts w:eastAsia="Calibri"/>
          <w:i/>
          <w:sz w:val="20"/>
        </w:rPr>
      </w:pPr>
      <w:r w:rsidRPr="00FD3BD2">
        <w:rPr>
          <w:rFonts w:eastAsia="Calibri"/>
          <w:szCs w:val="24"/>
        </w:rPr>
        <w:t xml:space="preserve"> </w:t>
      </w:r>
      <w:r w:rsidR="00E61144">
        <w:rPr>
          <w:rFonts w:eastAsia="Calibri"/>
          <w:b/>
          <w:sz w:val="20"/>
        </w:rPr>
        <w:t>P</w:t>
      </w:r>
      <w:r w:rsidR="00E61144" w:rsidRPr="00FD3BD2">
        <w:rPr>
          <w:rFonts w:eastAsia="Calibri"/>
          <w:b/>
          <w:sz w:val="20"/>
        </w:rPr>
        <w:t>er 2013-2016 metus Rietavo sav</w:t>
      </w:r>
      <w:r w:rsidR="00E61144" w:rsidRPr="00E61144">
        <w:rPr>
          <w:rFonts w:eastAsia="Calibri"/>
          <w:b/>
          <w:sz w:val="20"/>
        </w:rPr>
        <w:t>.</w:t>
      </w:r>
      <w:r w:rsidR="00E61144" w:rsidRPr="00FD3BD2">
        <w:rPr>
          <w:rFonts w:eastAsia="Calibri"/>
          <w:i/>
          <w:sz w:val="20"/>
        </w:rPr>
        <w:t xml:space="preserve"> </w:t>
      </w:r>
      <w:r w:rsidR="00E61144">
        <w:rPr>
          <w:rFonts w:eastAsia="Calibri"/>
          <w:b/>
          <w:sz w:val="20"/>
        </w:rPr>
        <w:t>i</w:t>
      </w:r>
      <w:r w:rsidRPr="00FD3BD2">
        <w:rPr>
          <w:rFonts w:eastAsia="Calibri"/>
          <w:b/>
          <w:sz w:val="20"/>
        </w:rPr>
        <w:t>šregistruoti ir bankrutavę ūkio subjektai</w:t>
      </w:r>
      <w:r w:rsidR="00E61144">
        <w:rPr>
          <w:rFonts w:eastAsia="Calibri"/>
          <w:b/>
          <w:sz w:val="20"/>
        </w:rPr>
        <w:t>.</w:t>
      </w:r>
      <w:r w:rsidRPr="00FD3BD2">
        <w:rPr>
          <w:rFonts w:eastAsia="Calibri"/>
          <w:b/>
          <w:sz w:val="20"/>
        </w:rPr>
        <w:t xml:space="preserve"> </w:t>
      </w:r>
      <w:r w:rsidRPr="00FD3BD2">
        <w:rPr>
          <w:rFonts w:eastAsia="Calibri"/>
          <w:i/>
          <w:sz w:val="20"/>
        </w:rPr>
        <w:t>Šaltinis</w:t>
      </w:r>
      <w:r>
        <w:rPr>
          <w:rFonts w:eastAsia="Calibri"/>
          <w:i/>
          <w:sz w:val="20"/>
        </w:rPr>
        <w:t xml:space="preserve"> –</w:t>
      </w:r>
      <w:r w:rsidRPr="00FD3BD2">
        <w:rPr>
          <w:rFonts w:eastAsia="Calibri"/>
          <w:i/>
          <w:sz w:val="20"/>
        </w:rPr>
        <w:t xml:space="preserve"> Lietuvos statistikos departamentas</w:t>
      </w:r>
    </w:p>
    <w:p w:rsidR="00FD3BD2" w:rsidRPr="00FD3BD2" w:rsidRDefault="00FD3BD2" w:rsidP="00FD3BD2">
      <w:pPr>
        <w:spacing w:after="120"/>
        <w:ind w:firstLine="0"/>
        <w:rPr>
          <w:rFonts w:eastAsia="MS Mincho"/>
          <w:lang w:val="en-US" w:eastAsia="lt-LT"/>
        </w:rPr>
      </w:pPr>
      <w:r w:rsidRPr="00FD3BD2">
        <w:rPr>
          <w:rFonts w:eastAsia="MS Mincho"/>
          <w:lang w:eastAsia="lt-LT"/>
        </w:rPr>
        <w:t xml:space="preserve">Rietavo savivaldybėje ekonominę veiklą vykdančių fizinių asmenų skaičius per 2016 m. </w:t>
      </w:r>
      <w:proofErr w:type="gramStart"/>
      <w:r w:rsidRPr="00FD3BD2">
        <w:rPr>
          <w:rFonts w:eastAsia="MS Mincho"/>
          <w:lang w:val="en-US" w:eastAsia="lt-LT"/>
        </w:rPr>
        <w:t xml:space="preserve">1000 </w:t>
      </w:r>
      <w:proofErr w:type="spellStart"/>
      <w:r w:rsidRPr="00FD3BD2">
        <w:rPr>
          <w:rFonts w:eastAsia="MS Mincho"/>
          <w:lang w:val="en-US" w:eastAsia="lt-LT"/>
        </w:rPr>
        <w:t>gyv</w:t>
      </w:r>
      <w:proofErr w:type="spellEnd"/>
      <w:r w:rsidRPr="00FD3BD2">
        <w:rPr>
          <w:rFonts w:eastAsia="MS Mincho"/>
          <w:lang w:val="en-US" w:eastAsia="lt-LT"/>
        </w:rPr>
        <w:t>.</w:t>
      </w:r>
      <w:proofErr w:type="gramEnd"/>
      <w:r w:rsidRPr="00FD3BD2">
        <w:rPr>
          <w:rFonts w:eastAsia="MS Mincho"/>
          <w:lang w:val="en-US" w:eastAsia="lt-LT"/>
        </w:rPr>
        <w:t xml:space="preserve"> </w:t>
      </w:r>
      <w:proofErr w:type="spellStart"/>
      <w:proofErr w:type="gramStart"/>
      <w:r w:rsidRPr="00FD3BD2">
        <w:rPr>
          <w:rFonts w:eastAsia="MS Mincho"/>
          <w:lang w:val="en-US" w:eastAsia="lt-LT"/>
        </w:rPr>
        <w:t>yra</w:t>
      </w:r>
      <w:proofErr w:type="spellEnd"/>
      <w:proofErr w:type="gramEnd"/>
      <w:r w:rsidRPr="00FD3BD2">
        <w:rPr>
          <w:rFonts w:eastAsia="MS Mincho"/>
          <w:lang w:val="en-US" w:eastAsia="lt-LT"/>
        </w:rPr>
        <w:t xml:space="preserve"> 64,51 proc., kai </w:t>
      </w:r>
      <w:proofErr w:type="spellStart"/>
      <w:r w:rsidRPr="00FD3BD2">
        <w:rPr>
          <w:rFonts w:eastAsia="MS Mincho"/>
          <w:lang w:val="en-US" w:eastAsia="lt-LT"/>
        </w:rPr>
        <w:t>šalies</w:t>
      </w:r>
      <w:proofErr w:type="spellEnd"/>
      <w:r w:rsidRPr="00FD3BD2">
        <w:rPr>
          <w:rFonts w:eastAsia="MS Mincho"/>
          <w:lang w:val="en-US" w:eastAsia="lt-LT"/>
        </w:rPr>
        <w:t xml:space="preserve"> </w:t>
      </w:r>
      <w:r w:rsidRPr="00FD3BD2">
        <w:rPr>
          <w:rFonts w:eastAsia="MS Mincho"/>
          <w:lang w:eastAsia="lt-LT"/>
        </w:rPr>
        <w:t xml:space="preserve">koeficientas – </w:t>
      </w:r>
      <w:r w:rsidRPr="00FD3BD2">
        <w:rPr>
          <w:rFonts w:eastAsia="MS Mincho"/>
          <w:lang w:val="en-US" w:eastAsia="lt-LT"/>
        </w:rPr>
        <w:t>25 proc (</w:t>
      </w:r>
      <w:proofErr w:type="spellStart"/>
      <w:r w:rsidRPr="00FD3BD2">
        <w:rPr>
          <w:rFonts w:eastAsia="MS Mincho"/>
          <w:lang w:val="en-US" w:eastAsia="lt-LT"/>
        </w:rPr>
        <w:t>nurodytas</w:t>
      </w:r>
      <w:proofErr w:type="spellEnd"/>
      <w:r w:rsidRPr="00FD3BD2">
        <w:rPr>
          <w:rFonts w:eastAsia="MS Mincho"/>
          <w:lang w:val="en-US" w:eastAsia="lt-LT"/>
        </w:rPr>
        <w:t xml:space="preserve"> </w:t>
      </w:r>
      <w:proofErr w:type="spellStart"/>
      <w:r w:rsidRPr="00FD3BD2">
        <w:rPr>
          <w:rFonts w:eastAsia="MS Mincho"/>
          <w:lang w:val="en-US" w:eastAsia="lt-LT"/>
        </w:rPr>
        <w:t>verslumo</w:t>
      </w:r>
      <w:proofErr w:type="spellEnd"/>
      <w:r w:rsidRPr="00FD3BD2">
        <w:rPr>
          <w:rFonts w:eastAsia="MS Mincho"/>
          <w:lang w:val="en-US" w:eastAsia="lt-LT"/>
        </w:rPr>
        <w:t xml:space="preserve"> </w:t>
      </w:r>
      <w:r w:rsidRPr="00FD3BD2">
        <w:rPr>
          <w:rFonts w:eastAsia="MS Mincho"/>
          <w:lang w:eastAsia="lt-LT"/>
        </w:rPr>
        <w:t>žemėlapyje)</w:t>
      </w:r>
      <w:r w:rsidRPr="00FD3BD2">
        <w:rPr>
          <w:rFonts w:eastAsia="MS Mincho"/>
          <w:lang w:val="en-US" w:eastAsia="lt-LT"/>
        </w:rPr>
        <w:t>. Per 2016 m.</w:t>
      </w:r>
      <w:r w:rsidR="00E61144">
        <w:rPr>
          <w:rFonts w:eastAsia="MS Mincho"/>
          <w:lang w:val="en-US" w:eastAsia="lt-LT"/>
        </w:rPr>
        <w:t>,</w:t>
      </w:r>
      <w:r w:rsidRPr="00FD3BD2">
        <w:rPr>
          <w:rFonts w:eastAsia="MS Mincho"/>
          <w:lang w:val="en-US" w:eastAsia="lt-LT"/>
        </w:rPr>
        <w:t xml:space="preserve"> </w:t>
      </w:r>
      <w:proofErr w:type="spellStart"/>
      <w:r w:rsidRPr="00FD3BD2">
        <w:rPr>
          <w:rFonts w:eastAsia="MS Mincho"/>
          <w:lang w:val="en-US" w:eastAsia="lt-LT"/>
        </w:rPr>
        <w:t>lyginant</w:t>
      </w:r>
      <w:proofErr w:type="spellEnd"/>
      <w:r w:rsidRPr="00FD3BD2">
        <w:rPr>
          <w:rFonts w:eastAsia="MS Mincho"/>
          <w:lang w:val="en-US" w:eastAsia="lt-LT"/>
        </w:rPr>
        <w:t xml:space="preserve"> </w:t>
      </w:r>
      <w:proofErr w:type="spellStart"/>
      <w:r w:rsidRPr="00FD3BD2">
        <w:rPr>
          <w:rFonts w:eastAsia="MS Mincho"/>
          <w:lang w:val="en-US" w:eastAsia="lt-LT"/>
        </w:rPr>
        <w:t>su</w:t>
      </w:r>
      <w:proofErr w:type="spellEnd"/>
      <w:r w:rsidRPr="00FD3BD2">
        <w:rPr>
          <w:rFonts w:eastAsia="MS Mincho"/>
          <w:lang w:val="en-US" w:eastAsia="lt-LT"/>
        </w:rPr>
        <w:t xml:space="preserve"> 2015 m.</w:t>
      </w:r>
      <w:r w:rsidR="00E61144">
        <w:rPr>
          <w:rFonts w:eastAsia="MS Mincho"/>
          <w:lang w:val="en-US" w:eastAsia="lt-LT"/>
        </w:rPr>
        <w:t>,</w:t>
      </w:r>
      <w:r w:rsidRPr="00FD3BD2">
        <w:rPr>
          <w:rFonts w:eastAsia="MS Mincho"/>
          <w:lang w:val="en-US" w:eastAsia="lt-LT"/>
        </w:rPr>
        <w:t xml:space="preserve"> </w:t>
      </w:r>
      <w:proofErr w:type="spellStart"/>
      <w:r w:rsidRPr="00FD3BD2">
        <w:rPr>
          <w:rFonts w:eastAsia="MS Mincho"/>
          <w:lang w:val="en-US" w:eastAsia="lt-LT"/>
        </w:rPr>
        <w:t>Rietavas</w:t>
      </w:r>
      <w:proofErr w:type="spellEnd"/>
      <w:r w:rsidRPr="00FD3BD2">
        <w:rPr>
          <w:rFonts w:eastAsia="MS Mincho"/>
          <w:lang w:val="en-US" w:eastAsia="lt-LT"/>
        </w:rPr>
        <w:t xml:space="preserve"> </w:t>
      </w:r>
      <w:proofErr w:type="spellStart"/>
      <w:r w:rsidRPr="00FD3BD2">
        <w:rPr>
          <w:rFonts w:eastAsia="MS Mincho"/>
          <w:lang w:val="en-US" w:eastAsia="lt-LT"/>
        </w:rPr>
        <w:t>pakilo</w:t>
      </w:r>
      <w:proofErr w:type="spellEnd"/>
      <w:r w:rsidRPr="00FD3BD2">
        <w:rPr>
          <w:rFonts w:eastAsia="MS Mincho"/>
          <w:lang w:val="en-US" w:eastAsia="lt-LT"/>
        </w:rPr>
        <w:t xml:space="preserve"> </w:t>
      </w:r>
      <w:proofErr w:type="spellStart"/>
      <w:r w:rsidRPr="00FD3BD2">
        <w:rPr>
          <w:rFonts w:eastAsia="MS Mincho"/>
          <w:lang w:val="en-US" w:eastAsia="lt-LT"/>
        </w:rPr>
        <w:t>i</w:t>
      </w:r>
      <w:proofErr w:type="spellEnd"/>
      <w:r w:rsidRPr="00FD3BD2">
        <w:rPr>
          <w:rFonts w:eastAsia="MS Mincho"/>
          <w:lang w:eastAsia="lt-LT"/>
        </w:rPr>
        <w:t xml:space="preserve">š </w:t>
      </w:r>
      <w:r w:rsidRPr="00FD3BD2">
        <w:rPr>
          <w:rFonts w:eastAsia="MS Mincho"/>
          <w:lang w:val="en-US" w:eastAsia="lt-LT"/>
        </w:rPr>
        <w:t xml:space="preserve">34 </w:t>
      </w:r>
      <w:r w:rsidRPr="00FD3BD2">
        <w:rPr>
          <w:rFonts w:eastAsia="MS Mincho"/>
          <w:lang w:eastAsia="lt-LT"/>
        </w:rPr>
        <w:t xml:space="preserve">į </w:t>
      </w:r>
      <w:r w:rsidRPr="00FD3BD2">
        <w:rPr>
          <w:rFonts w:eastAsia="MS Mincho"/>
          <w:lang w:val="en-US" w:eastAsia="lt-LT"/>
        </w:rPr>
        <w:t xml:space="preserve">14 </w:t>
      </w:r>
      <w:proofErr w:type="spellStart"/>
      <w:r w:rsidRPr="00FD3BD2">
        <w:rPr>
          <w:rFonts w:eastAsia="MS Mincho"/>
          <w:lang w:val="en-US" w:eastAsia="lt-LT"/>
        </w:rPr>
        <w:t>vietą</w:t>
      </w:r>
      <w:proofErr w:type="spellEnd"/>
      <w:r w:rsidRPr="00FD3BD2">
        <w:rPr>
          <w:rFonts w:eastAsia="MS Mincho"/>
          <w:lang w:val="en-US" w:eastAsia="lt-LT"/>
        </w:rPr>
        <w:t xml:space="preserve">. </w:t>
      </w:r>
    </w:p>
    <w:p w:rsidR="00FD3BD2" w:rsidRPr="00FD3BD2" w:rsidRDefault="00FD3BD2" w:rsidP="00FD3BD2">
      <w:pPr>
        <w:ind w:firstLine="0"/>
        <w:rPr>
          <w:szCs w:val="24"/>
        </w:rPr>
      </w:pPr>
    </w:p>
    <w:p w:rsidR="00FD3BD2" w:rsidRPr="00FD3BD2" w:rsidRDefault="00FD3BD2" w:rsidP="00FD3BD2">
      <w:pPr>
        <w:ind w:right="-1" w:firstLine="0"/>
        <w:rPr>
          <w:szCs w:val="24"/>
        </w:rPr>
      </w:pPr>
      <w:r w:rsidRPr="00FD3BD2">
        <w:rPr>
          <w:noProof/>
          <w:szCs w:val="24"/>
          <w:lang w:eastAsia="lt-LT"/>
        </w:rPr>
        <w:drawing>
          <wp:inline distT="0" distB="0" distL="0" distR="0" wp14:anchorId="089F04A1" wp14:editId="57814378">
            <wp:extent cx="5702300" cy="2813050"/>
            <wp:effectExtent l="0" t="0" r="12700" b="25400"/>
            <wp:docPr id="43" name="Diagrama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D3BD2" w:rsidRPr="00FD3BD2" w:rsidRDefault="00FD3BD2" w:rsidP="00FD3BD2">
      <w:pPr>
        <w:ind w:firstLine="0"/>
        <w:rPr>
          <w:i/>
          <w:sz w:val="20"/>
        </w:rPr>
      </w:pPr>
      <w:r w:rsidRPr="00FD3BD2">
        <w:rPr>
          <w:i/>
          <w:szCs w:val="24"/>
        </w:rPr>
        <w:t xml:space="preserve"> </w:t>
      </w:r>
      <w:proofErr w:type="spellStart"/>
      <w:r w:rsidRPr="00FD3BD2">
        <w:rPr>
          <w:b/>
          <w:sz w:val="20"/>
        </w:rPr>
        <w:t>Verslumo</w:t>
      </w:r>
      <w:proofErr w:type="spellEnd"/>
      <w:r w:rsidRPr="00FD3BD2">
        <w:rPr>
          <w:b/>
          <w:sz w:val="20"/>
        </w:rPr>
        <w:t xml:space="preserve"> koeficientas Rietavo sav.</w:t>
      </w:r>
      <w:r w:rsidRPr="00FD3BD2">
        <w:rPr>
          <w:i/>
          <w:sz w:val="20"/>
        </w:rPr>
        <w:t xml:space="preserve"> Šaltinis</w:t>
      </w:r>
      <w:r>
        <w:rPr>
          <w:i/>
          <w:sz w:val="20"/>
        </w:rPr>
        <w:t xml:space="preserve"> –</w:t>
      </w:r>
      <w:r w:rsidRPr="00FD3BD2">
        <w:rPr>
          <w:i/>
          <w:sz w:val="20"/>
        </w:rPr>
        <w:t xml:space="preserve"> Lietuvos kredito unija</w:t>
      </w:r>
    </w:p>
    <w:p w:rsidR="00FD3BD2" w:rsidRPr="00FD3BD2" w:rsidRDefault="00FD3BD2" w:rsidP="00FD3BD2">
      <w:pPr>
        <w:spacing w:after="120"/>
        <w:ind w:firstLine="0"/>
        <w:jc w:val="left"/>
        <w:rPr>
          <w:sz w:val="20"/>
        </w:rPr>
      </w:pPr>
    </w:p>
    <w:p w:rsidR="00FD3BD2" w:rsidRPr="00FD3BD2" w:rsidRDefault="00FD3BD2" w:rsidP="00FD3BD2">
      <w:pPr>
        <w:spacing w:after="120"/>
        <w:ind w:firstLine="0"/>
      </w:pPr>
      <w:r>
        <w:t xml:space="preserve">               </w:t>
      </w:r>
      <w:r w:rsidRPr="00FD3BD2">
        <w:t>Pažvelgus į metinius pokyčius</w:t>
      </w:r>
      <w:r w:rsidR="00E61144">
        <w:t>,</w:t>
      </w:r>
      <w:r w:rsidRPr="00FD3BD2">
        <w:t xml:space="preserve"> galima pastebėti, kad kasmet uždarų</w:t>
      </w:r>
      <w:r w:rsidR="00E61144">
        <w:t>jų</w:t>
      </w:r>
      <w:r w:rsidRPr="00FD3BD2">
        <w:t xml:space="preserve"> akcinių bendrovių skaičius </w:t>
      </w:r>
      <w:r w:rsidRPr="00E61144">
        <w:t>didėja (nuo 201</w:t>
      </w:r>
      <w:r w:rsidRPr="00E61144">
        <w:rPr>
          <w:lang w:val="en-US"/>
        </w:rPr>
        <w:t>4</w:t>
      </w:r>
      <w:r w:rsidRPr="00E61144">
        <w:t xml:space="preserve"> iki 2017 metų pradžios jų padaugėjo nuo </w:t>
      </w:r>
      <w:r w:rsidRPr="00E61144">
        <w:rPr>
          <w:lang w:val="en-US"/>
        </w:rPr>
        <w:t>80</w:t>
      </w:r>
      <w:r w:rsidRPr="00E61144">
        <w:t xml:space="preserve"> iki 95), individualių įmonių taip pat daugėja</w:t>
      </w:r>
      <w:r w:rsidRPr="00FD3BD2">
        <w:rPr>
          <w:b/>
        </w:rPr>
        <w:t xml:space="preserve"> </w:t>
      </w:r>
      <w:r w:rsidRPr="00FD3BD2">
        <w:t xml:space="preserve">(nuo 2014 iki 2017 metų pradžioje jų padaugėjo nuo </w:t>
      </w:r>
      <w:r w:rsidRPr="00FD3BD2">
        <w:rPr>
          <w:lang w:val="en-US"/>
        </w:rPr>
        <w:t>41</w:t>
      </w:r>
      <w:r w:rsidRPr="00FD3BD2">
        <w:t xml:space="preserve"> iki 48). Manome, kad šių </w:t>
      </w:r>
      <w:r w:rsidRPr="00FD3BD2">
        <w:lastRenderedPageBreak/>
        <w:t xml:space="preserve">pokyčių pagrindinės priežastys </w:t>
      </w:r>
      <w:r w:rsidR="00E61144">
        <w:t xml:space="preserve">– </w:t>
      </w:r>
      <w:r w:rsidRPr="00FD3BD2">
        <w:t>išmoktos pamokos per ekonominį  sunkmetį, mokesčių sistemos pertvarkos, padidėjusi verslo rizika, finansavimo galimybės ES</w:t>
      </w:r>
      <w:r w:rsidR="00E61144">
        <w:t>,</w:t>
      </w:r>
      <w:r w:rsidRPr="00FD3BD2">
        <w:t xml:space="preserve"> SF teikiamos galimybės, kuriomis siekiant pasinaudoti nenorima rizikuoti savo asmeniniu turtu.</w:t>
      </w:r>
    </w:p>
    <w:p w:rsidR="00FD3BD2" w:rsidRPr="00FD3BD2" w:rsidRDefault="00FD3BD2" w:rsidP="00FD3BD2">
      <w:pPr>
        <w:ind w:firstLine="0"/>
        <w:jc w:val="left"/>
        <w:rPr>
          <w:sz w:val="20"/>
        </w:rPr>
      </w:pPr>
      <w:r w:rsidRPr="00FD3BD2">
        <w:rPr>
          <w:noProof/>
          <w:sz w:val="20"/>
          <w:lang w:eastAsia="lt-LT"/>
        </w:rPr>
        <w:drawing>
          <wp:inline distT="0" distB="0" distL="0" distR="0" wp14:anchorId="1506282A" wp14:editId="283F975F">
            <wp:extent cx="5867400" cy="3848100"/>
            <wp:effectExtent l="0" t="0" r="19050" b="19050"/>
            <wp:docPr id="44" name="Diagrama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D3BD2" w:rsidRPr="00FD3BD2" w:rsidRDefault="00FD3BD2" w:rsidP="00FD3BD2">
      <w:pPr>
        <w:ind w:firstLine="0"/>
        <w:jc w:val="left"/>
        <w:rPr>
          <w:b/>
          <w:bCs/>
          <w:sz w:val="20"/>
        </w:rPr>
      </w:pPr>
      <w:r w:rsidRPr="00FD3BD2">
        <w:rPr>
          <w:b/>
          <w:bCs/>
          <w:sz w:val="20"/>
        </w:rPr>
        <w:t xml:space="preserve">Veikiantys ūkio subjektai </w:t>
      </w:r>
      <w:r w:rsidRPr="00FD3BD2">
        <w:rPr>
          <w:b/>
          <w:sz w:val="20"/>
        </w:rPr>
        <w:t xml:space="preserve">pagal teisines formas ir metus </w:t>
      </w:r>
      <w:r w:rsidRPr="00FD3BD2">
        <w:rPr>
          <w:b/>
          <w:bCs/>
          <w:sz w:val="20"/>
        </w:rPr>
        <w:t>(palyginimas 2014 -2017 m. pradži</w:t>
      </w:r>
      <w:r w:rsidR="00E61144">
        <w:rPr>
          <w:b/>
          <w:bCs/>
          <w:sz w:val="20"/>
        </w:rPr>
        <w:t>oje</w:t>
      </w:r>
      <w:r w:rsidRPr="00FD3BD2">
        <w:rPr>
          <w:b/>
          <w:bCs/>
          <w:sz w:val="20"/>
        </w:rPr>
        <w:t xml:space="preserve">). </w:t>
      </w:r>
      <w:r w:rsidRPr="00FD3BD2">
        <w:rPr>
          <w:bCs/>
          <w:i/>
          <w:sz w:val="20"/>
        </w:rPr>
        <w:t>Šaltinis – Lietuvos statistikos departamentas</w:t>
      </w:r>
    </w:p>
    <w:p w:rsidR="00FD3BD2" w:rsidRPr="00FD3BD2" w:rsidRDefault="00FD3BD2" w:rsidP="00FD3BD2">
      <w:pPr>
        <w:ind w:firstLine="0"/>
        <w:jc w:val="left"/>
        <w:rPr>
          <w:bCs/>
          <w:sz w:val="20"/>
        </w:rPr>
      </w:pPr>
    </w:p>
    <w:p w:rsidR="00B32C46" w:rsidRPr="00B32C46" w:rsidRDefault="00B32C46" w:rsidP="00B32C46">
      <w:pPr>
        <w:spacing w:after="120"/>
        <w:ind w:firstLine="0"/>
        <w:jc w:val="left"/>
      </w:pPr>
    </w:p>
    <w:p w:rsidR="00B32C46" w:rsidRPr="00CC54A5" w:rsidRDefault="00B32C46" w:rsidP="00B32C46">
      <w:pPr>
        <w:rPr>
          <w:i/>
        </w:rPr>
      </w:pPr>
    </w:p>
    <w:p w:rsidR="00FD3BD2" w:rsidRPr="00FD3BD2" w:rsidRDefault="00FD3BD2" w:rsidP="00FD3BD2">
      <w:pPr>
        <w:spacing w:after="120"/>
        <w:ind w:firstLine="0"/>
      </w:pPr>
      <w:r>
        <w:t xml:space="preserve">            </w:t>
      </w:r>
      <w:r w:rsidRPr="00FD3BD2">
        <w:t>Kalbant apie veikiančius ūkio subjektus pagal pajamų gr</w:t>
      </w:r>
      <w:r>
        <w:t>upes 2014-2017 metų pradžioje</w:t>
      </w:r>
      <w:r w:rsidR="00E61144">
        <w:t>,</w:t>
      </w:r>
      <w:r w:rsidRPr="00FD3BD2">
        <w:t xml:space="preserve"> galima daryti išvadas, </w:t>
      </w:r>
      <w:r w:rsidR="00E61144">
        <w:t>kad gerokai</w:t>
      </w:r>
      <w:r w:rsidRPr="00FD3BD2">
        <w:t xml:space="preserve"> pad</w:t>
      </w:r>
      <w:r w:rsidR="00E61144">
        <w:t>aug</w:t>
      </w:r>
      <w:r w:rsidRPr="00FD3BD2">
        <w:t>ėjo įmonių</w:t>
      </w:r>
      <w:r w:rsidR="00E61144">
        <w:t>,</w:t>
      </w:r>
      <w:r w:rsidRPr="00FD3BD2">
        <w:t xml:space="preserve"> generuojančių pajamas iki 9 999 eurų </w:t>
      </w:r>
      <w:r w:rsidR="00E61144">
        <w:t xml:space="preserve">– </w:t>
      </w:r>
      <w:r w:rsidRPr="00FD3BD2">
        <w:t xml:space="preserve">nuo 50 iki 74 subjektų. Matomas sumažėjimas ūkio subjektų pajamų grupėse nuo 50 000-99 999 </w:t>
      </w:r>
      <w:proofErr w:type="spellStart"/>
      <w:r w:rsidRPr="00FD3BD2">
        <w:t>Eur</w:t>
      </w:r>
      <w:proofErr w:type="spellEnd"/>
      <w:r w:rsidRPr="00FD3BD2">
        <w:t xml:space="preserve"> ir 500 000-999 999 </w:t>
      </w:r>
      <w:proofErr w:type="spellStart"/>
      <w:r w:rsidRPr="00FD3BD2">
        <w:t>Eur</w:t>
      </w:r>
      <w:proofErr w:type="spellEnd"/>
      <w:r w:rsidRPr="00FD3BD2">
        <w:t>.</w:t>
      </w:r>
    </w:p>
    <w:p w:rsidR="00FD3BD2" w:rsidRPr="00FD3BD2" w:rsidRDefault="00FD3BD2" w:rsidP="00FD3BD2">
      <w:pPr>
        <w:ind w:firstLine="0"/>
        <w:jc w:val="left"/>
        <w:rPr>
          <w:bCs/>
          <w:szCs w:val="24"/>
        </w:rPr>
      </w:pPr>
    </w:p>
    <w:p w:rsidR="00FD3BD2" w:rsidRPr="00FD3BD2" w:rsidRDefault="00FD3BD2" w:rsidP="00FD3BD2">
      <w:pPr>
        <w:ind w:firstLine="0"/>
        <w:jc w:val="left"/>
        <w:rPr>
          <w:sz w:val="20"/>
        </w:rPr>
      </w:pPr>
      <w:r w:rsidRPr="00FD3BD2">
        <w:rPr>
          <w:noProof/>
          <w:sz w:val="20"/>
          <w:lang w:eastAsia="lt-LT"/>
        </w:rPr>
        <w:lastRenderedPageBreak/>
        <w:drawing>
          <wp:inline distT="0" distB="0" distL="0" distR="0" wp14:anchorId="2A9ECF43" wp14:editId="2981F636">
            <wp:extent cx="5772150" cy="2838450"/>
            <wp:effectExtent l="0" t="0" r="19050" b="19050"/>
            <wp:docPr id="45" name="Diagrama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FD3BD2" w:rsidRPr="00FD3BD2" w:rsidRDefault="00FD3BD2" w:rsidP="00FD3BD2">
      <w:pPr>
        <w:ind w:firstLine="0"/>
        <w:jc w:val="left"/>
        <w:rPr>
          <w:bCs/>
          <w:i/>
          <w:sz w:val="20"/>
        </w:rPr>
      </w:pPr>
      <w:r w:rsidRPr="00FD3BD2">
        <w:rPr>
          <w:b/>
          <w:bCs/>
          <w:sz w:val="20"/>
        </w:rPr>
        <w:t xml:space="preserve">Veikiantys ūkio subjektai </w:t>
      </w:r>
      <w:r w:rsidRPr="00FD3BD2">
        <w:rPr>
          <w:b/>
          <w:sz w:val="20"/>
        </w:rPr>
        <w:t xml:space="preserve">pagal pajamų grupes ir metus </w:t>
      </w:r>
      <w:r w:rsidRPr="00FD3BD2">
        <w:rPr>
          <w:b/>
          <w:bCs/>
          <w:sz w:val="20"/>
        </w:rPr>
        <w:t>(palyginimas 2014 -2017 m. pradži</w:t>
      </w:r>
      <w:r w:rsidR="00E61144">
        <w:rPr>
          <w:b/>
          <w:bCs/>
          <w:sz w:val="20"/>
        </w:rPr>
        <w:t>oje</w:t>
      </w:r>
      <w:r w:rsidRPr="00FD3BD2">
        <w:rPr>
          <w:b/>
          <w:bCs/>
          <w:sz w:val="20"/>
        </w:rPr>
        <w:t xml:space="preserve">). </w:t>
      </w:r>
      <w:r w:rsidRPr="00FD3BD2">
        <w:rPr>
          <w:bCs/>
          <w:i/>
          <w:sz w:val="20"/>
        </w:rPr>
        <w:t>Šaltinis – Lietuvos statistikos departamentas</w:t>
      </w:r>
    </w:p>
    <w:p w:rsidR="00FD3BD2" w:rsidRPr="00FD3BD2" w:rsidRDefault="00FD3BD2" w:rsidP="00FD3BD2">
      <w:pPr>
        <w:ind w:left="375" w:firstLine="0"/>
        <w:contextualSpacing/>
        <w:jc w:val="left"/>
        <w:rPr>
          <w:b/>
          <w:bCs/>
          <w:sz w:val="20"/>
        </w:rPr>
      </w:pPr>
    </w:p>
    <w:p w:rsidR="00FD3BD2" w:rsidRPr="00FD3BD2" w:rsidRDefault="00FD3BD2" w:rsidP="00FD3BD2">
      <w:pPr>
        <w:ind w:firstLine="0"/>
        <w:contextualSpacing/>
        <w:rPr>
          <w:bCs/>
          <w:szCs w:val="24"/>
        </w:rPr>
      </w:pPr>
      <w:r>
        <w:rPr>
          <w:bCs/>
          <w:szCs w:val="24"/>
        </w:rPr>
        <w:t xml:space="preserve">          </w:t>
      </w:r>
      <w:r w:rsidRPr="00FD3BD2">
        <w:rPr>
          <w:bCs/>
          <w:szCs w:val="24"/>
        </w:rPr>
        <w:t>Atsižvelgiant į statistinius duomenis Rietavo savivaldybėje, galima daryti išvadas</w:t>
      </w:r>
      <w:r w:rsidR="00E61144">
        <w:rPr>
          <w:bCs/>
          <w:szCs w:val="24"/>
        </w:rPr>
        <w:t>, kad</w:t>
      </w:r>
      <w:r w:rsidRPr="00FD3BD2">
        <w:rPr>
          <w:bCs/>
          <w:szCs w:val="24"/>
        </w:rPr>
        <w:t xml:space="preserve"> įmonės smulkėja, lyginant 2014 metus su 2017 metų pradžia, </w:t>
      </w:r>
      <w:r w:rsidR="00E61144" w:rsidRPr="00E61144">
        <w:rPr>
          <w:bCs/>
          <w:szCs w:val="24"/>
        </w:rPr>
        <w:t xml:space="preserve">gerokai padaugėjo </w:t>
      </w:r>
      <w:r w:rsidRPr="00FD3BD2">
        <w:rPr>
          <w:bCs/>
          <w:szCs w:val="24"/>
        </w:rPr>
        <w:t>įmonių</w:t>
      </w:r>
      <w:r w:rsidR="00E61144">
        <w:rPr>
          <w:bCs/>
          <w:szCs w:val="24"/>
        </w:rPr>
        <w:t>,</w:t>
      </w:r>
      <w:r w:rsidRPr="00FD3BD2">
        <w:rPr>
          <w:bCs/>
          <w:szCs w:val="24"/>
        </w:rPr>
        <w:t xml:space="preserve"> turinčių iki </w:t>
      </w:r>
      <w:r w:rsidRPr="00FD3BD2">
        <w:rPr>
          <w:bCs/>
          <w:szCs w:val="24"/>
          <w:lang w:val="en-US"/>
        </w:rPr>
        <w:t xml:space="preserve">10 </w:t>
      </w:r>
      <w:proofErr w:type="spellStart"/>
      <w:r w:rsidRPr="00FD3BD2">
        <w:rPr>
          <w:bCs/>
          <w:szCs w:val="24"/>
          <w:lang w:val="en-US"/>
        </w:rPr>
        <w:t>darbuotoj</w:t>
      </w:r>
      <w:proofErr w:type="spellEnd"/>
      <w:r w:rsidRPr="00FD3BD2">
        <w:rPr>
          <w:bCs/>
          <w:szCs w:val="24"/>
        </w:rPr>
        <w:t xml:space="preserve">ų. </w:t>
      </w:r>
    </w:p>
    <w:p w:rsidR="00FD3BD2" w:rsidRPr="00FD3BD2" w:rsidRDefault="00FD3BD2" w:rsidP="00FD3BD2">
      <w:pPr>
        <w:ind w:left="375" w:firstLine="0"/>
        <w:contextualSpacing/>
        <w:jc w:val="left"/>
        <w:rPr>
          <w:b/>
          <w:bCs/>
          <w:szCs w:val="24"/>
        </w:rPr>
      </w:pPr>
    </w:p>
    <w:p w:rsidR="00FD3BD2" w:rsidRPr="00FD3BD2" w:rsidRDefault="00FD3BD2" w:rsidP="00FD3BD2">
      <w:pPr>
        <w:ind w:firstLine="0"/>
        <w:jc w:val="left"/>
        <w:rPr>
          <w:b/>
          <w:bCs/>
          <w:szCs w:val="24"/>
        </w:rPr>
      </w:pPr>
      <w:r w:rsidRPr="00FD3BD2">
        <w:rPr>
          <w:b/>
          <w:noProof/>
          <w:sz w:val="20"/>
          <w:lang w:eastAsia="lt-LT"/>
        </w:rPr>
        <w:drawing>
          <wp:inline distT="0" distB="0" distL="0" distR="0" wp14:anchorId="79CF4A48" wp14:editId="2061B61A">
            <wp:extent cx="5892800" cy="2933700"/>
            <wp:effectExtent l="0" t="0" r="12700" b="19050"/>
            <wp:docPr id="46" name="Diagrama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D3BD2" w:rsidRPr="00FD3BD2" w:rsidRDefault="00FD3BD2" w:rsidP="00FD3BD2">
      <w:pPr>
        <w:ind w:firstLine="0"/>
        <w:jc w:val="left"/>
        <w:rPr>
          <w:bCs/>
          <w:i/>
          <w:sz w:val="20"/>
        </w:rPr>
      </w:pPr>
      <w:r w:rsidRPr="00FD3BD2">
        <w:rPr>
          <w:b/>
          <w:bCs/>
          <w:sz w:val="20"/>
        </w:rPr>
        <w:t xml:space="preserve">Veikiantys ūkio subjektai </w:t>
      </w:r>
      <w:r w:rsidRPr="00FD3BD2">
        <w:rPr>
          <w:b/>
          <w:sz w:val="20"/>
        </w:rPr>
        <w:t xml:space="preserve">pagal pajamų darbuotojų skaičių ir metus </w:t>
      </w:r>
      <w:r w:rsidRPr="00FD3BD2">
        <w:rPr>
          <w:b/>
          <w:bCs/>
          <w:sz w:val="20"/>
        </w:rPr>
        <w:t xml:space="preserve">(palyginimas 2014 -2017 m. pradžiai). </w:t>
      </w:r>
      <w:r w:rsidRPr="00FD3BD2">
        <w:rPr>
          <w:bCs/>
          <w:i/>
          <w:sz w:val="20"/>
        </w:rPr>
        <w:t>Šaltinis – Lietuvos statistikos departamentas</w:t>
      </w:r>
    </w:p>
    <w:p w:rsidR="000D6B8F" w:rsidRPr="00932776" w:rsidRDefault="000D6B8F" w:rsidP="000D6B8F">
      <w:pPr>
        <w:ind w:right="-1"/>
        <w:rPr>
          <w:bCs/>
          <w:i/>
          <w:szCs w:val="24"/>
        </w:rPr>
      </w:pPr>
    </w:p>
    <w:p w:rsidR="000D6B8F" w:rsidRPr="00932776" w:rsidRDefault="000D6B8F" w:rsidP="000D6B8F">
      <w:pPr>
        <w:ind w:right="-1"/>
        <w:rPr>
          <w:i/>
          <w:szCs w:val="24"/>
        </w:rPr>
      </w:pPr>
    </w:p>
    <w:p w:rsidR="000D6B8F" w:rsidRPr="00932776" w:rsidRDefault="000D6B8F" w:rsidP="00825FE9">
      <w:pPr>
        <w:ind w:right="-1" w:firstLine="0"/>
        <w:rPr>
          <w:bCs/>
          <w:i/>
          <w:szCs w:val="24"/>
        </w:rPr>
      </w:pPr>
    </w:p>
    <w:p w:rsidR="000D6B8F" w:rsidRPr="00932776" w:rsidRDefault="000D6B8F" w:rsidP="000D6B8F">
      <w:pPr>
        <w:ind w:right="-1"/>
        <w:rPr>
          <w:bCs/>
          <w:i/>
          <w:szCs w:val="24"/>
        </w:rPr>
      </w:pPr>
    </w:p>
    <w:p w:rsidR="000D6B8F" w:rsidRPr="00932776" w:rsidRDefault="000D6B8F" w:rsidP="000D6B8F">
      <w:pPr>
        <w:ind w:right="-1"/>
        <w:rPr>
          <w:bCs/>
          <w:i/>
          <w:szCs w:val="24"/>
        </w:rPr>
      </w:pPr>
    </w:p>
    <w:p w:rsidR="000D6B8F" w:rsidRPr="00932776" w:rsidRDefault="00470D93" w:rsidP="000D6B8F">
      <w:pPr>
        <w:ind w:right="-1"/>
        <w:rPr>
          <w:bCs/>
          <w:i/>
          <w:szCs w:val="24"/>
        </w:rPr>
      </w:pPr>
      <w:r>
        <w:rPr>
          <w:noProof/>
          <w:lang w:eastAsia="lt-LT"/>
        </w:rPr>
        <w:lastRenderedPageBreak/>
        <w:drawing>
          <wp:inline distT="0" distB="0" distL="0" distR="0" wp14:anchorId="5F93C65B" wp14:editId="432D72C4">
            <wp:extent cx="4659630" cy="3291840"/>
            <wp:effectExtent l="0" t="0" r="7620" b="0"/>
            <wp:docPr id="2" name="Objektas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1583F" w:rsidRPr="00932776" w:rsidRDefault="00C1583F" w:rsidP="00C1583F">
      <w:pPr>
        <w:jc w:val="center"/>
        <w:rPr>
          <w:i/>
        </w:rPr>
      </w:pPr>
    </w:p>
    <w:p w:rsidR="00C1583F" w:rsidRPr="00932776" w:rsidRDefault="00C1583F" w:rsidP="00C1583F">
      <w:pPr>
        <w:jc w:val="center"/>
        <w:rPr>
          <w:i/>
        </w:rPr>
      </w:pPr>
    </w:p>
    <w:p w:rsidR="00C1583F" w:rsidRPr="00932776" w:rsidRDefault="00C1583F" w:rsidP="00C1583F">
      <w:pPr>
        <w:jc w:val="center"/>
        <w:rPr>
          <w:i/>
        </w:rPr>
      </w:pPr>
    </w:p>
    <w:p w:rsidR="00470D93" w:rsidRPr="00E15AAE" w:rsidRDefault="00470D93" w:rsidP="00470D93">
      <w:pPr>
        <w:rPr>
          <w:szCs w:val="24"/>
        </w:rPr>
      </w:pPr>
      <w:r>
        <w:rPr>
          <w:szCs w:val="24"/>
        </w:rPr>
        <w:t>Gimusių vaikų 201</w:t>
      </w:r>
      <w:r w:rsidR="00E61144">
        <w:rPr>
          <w:szCs w:val="24"/>
        </w:rPr>
        <w:t>6</w:t>
      </w:r>
      <w:r>
        <w:rPr>
          <w:szCs w:val="24"/>
        </w:rPr>
        <w:t xml:space="preserve"> m.</w:t>
      </w:r>
      <w:r w:rsidR="00E61144">
        <w:rPr>
          <w:szCs w:val="24"/>
        </w:rPr>
        <w:t>,</w:t>
      </w:r>
      <w:r>
        <w:rPr>
          <w:szCs w:val="24"/>
        </w:rPr>
        <w:t xml:space="preserve"> lygin</w:t>
      </w:r>
      <w:r w:rsidR="00E61144">
        <w:rPr>
          <w:szCs w:val="24"/>
        </w:rPr>
        <w:t>ant</w:t>
      </w:r>
      <w:r>
        <w:rPr>
          <w:szCs w:val="24"/>
        </w:rPr>
        <w:t xml:space="preserve"> su 2015 m.</w:t>
      </w:r>
      <w:r w:rsidR="00E61144">
        <w:rPr>
          <w:szCs w:val="24"/>
        </w:rPr>
        <w:t>,</w:t>
      </w:r>
      <w:r>
        <w:rPr>
          <w:szCs w:val="24"/>
        </w:rPr>
        <w:t xml:space="preserve"> sumažėjo. Gimė 12 vaikų mažiau negu 2015 m.,  ir 1 vaiku mažiau negu 2014 m. Mažiausiai vaikų, kaip ir visada,  gimė </w:t>
      </w:r>
      <w:proofErr w:type="spellStart"/>
      <w:r>
        <w:rPr>
          <w:szCs w:val="24"/>
        </w:rPr>
        <w:t>Daugėdų</w:t>
      </w:r>
      <w:proofErr w:type="spellEnd"/>
      <w:r>
        <w:rPr>
          <w:szCs w:val="24"/>
        </w:rPr>
        <w:t xml:space="preserve"> seniūnijoje – 4 vaikai, </w:t>
      </w:r>
      <w:proofErr w:type="spellStart"/>
      <w:r>
        <w:rPr>
          <w:szCs w:val="24"/>
        </w:rPr>
        <w:t>Medingėnų</w:t>
      </w:r>
      <w:proofErr w:type="spellEnd"/>
      <w:r>
        <w:rPr>
          <w:szCs w:val="24"/>
        </w:rPr>
        <w:t xml:space="preserve"> seniūnijoje – 5 vaikai, daugiausiai, po 25 vaik</w:t>
      </w:r>
      <w:r w:rsidR="00E61144">
        <w:rPr>
          <w:szCs w:val="24"/>
        </w:rPr>
        <w:t>us,</w:t>
      </w:r>
      <w:r>
        <w:rPr>
          <w:szCs w:val="24"/>
        </w:rPr>
        <w:t xml:space="preserve"> gimė Rietavo miesto seniūnijoje, Rietavo kaimiškoje seniūnijoje </w:t>
      </w:r>
      <w:r w:rsidR="00E61144">
        <w:rPr>
          <w:szCs w:val="24"/>
        </w:rPr>
        <w:t xml:space="preserve">– </w:t>
      </w:r>
      <w:r>
        <w:rPr>
          <w:szCs w:val="24"/>
        </w:rPr>
        <w:t xml:space="preserve">20, </w:t>
      </w:r>
      <w:proofErr w:type="spellStart"/>
      <w:r>
        <w:rPr>
          <w:szCs w:val="24"/>
        </w:rPr>
        <w:t>Tverų</w:t>
      </w:r>
      <w:proofErr w:type="spellEnd"/>
      <w:r>
        <w:rPr>
          <w:szCs w:val="24"/>
        </w:rPr>
        <w:t xml:space="preserve"> seniūnijoje gimė 9 vaikai. Vaikų, gimusių užsienio valstybėse, skaičius: 2014 m. įtraukta į apskaitą 25-ių užsienio valstybėse gimusių kūdikių gimimas, 2015 m. – 24, 2016 m. </w:t>
      </w:r>
      <w:r w:rsidR="00E61144">
        <w:rPr>
          <w:szCs w:val="24"/>
        </w:rPr>
        <w:t>–</w:t>
      </w:r>
      <w:r>
        <w:rPr>
          <w:szCs w:val="24"/>
        </w:rPr>
        <w:t xml:space="preserve"> 18 vaikų gimimas. Tai sudaro 14,6 </w:t>
      </w:r>
      <w:r w:rsidRPr="005F744F">
        <w:rPr>
          <w:szCs w:val="24"/>
        </w:rPr>
        <w:t>% vis</w:t>
      </w:r>
      <w:r>
        <w:rPr>
          <w:szCs w:val="24"/>
        </w:rPr>
        <w:t xml:space="preserve">ų gimusių vaikų.  Pagal vaikų, gimusių užsienyje, gimimo vietą galima daryti išvadą, kad jauni mūsų </w:t>
      </w:r>
      <w:r w:rsidR="00E61144">
        <w:rPr>
          <w:szCs w:val="24"/>
        </w:rPr>
        <w:t>Savivaldybės žmonės dažniausiai</w:t>
      </w:r>
      <w:r>
        <w:rPr>
          <w:szCs w:val="24"/>
        </w:rPr>
        <w:t xml:space="preserve"> gyvena ir dirba Jungtinėje Karalystėje (gimė 5 vai</w:t>
      </w:r>
      <w:r w:rsidR="00E61144">
        <w:rPr>
          <w:szCs w:val="24"/>
        </w:rPr>
        <w:t>kai</w:t>
      </w:r>
      <w:r>
        <w:rPr>
          <w:szCs w:val="24"/>
        </w:rPr>
        <w:t>), Norvegijoje – 6, Švedijoje – 1, Vokietijoje – 1, Islandijoje – 1, Airijoje –</w:t>
      </w:r>
      <w:r w:rsidR="00E61144">
        <w:rPr>
          <w:szCs w:val="24"/>
        </w:rPr>
        <w:t xml:space="preserve"> </w:t>
      </w:r>
      <w:r>
        <w:rPr>
          <w:szCs w:val="24"/>
        </w:rPr>
        <w:t>4 vaikai. 2016 m. natūralus prieaugis (skirtumas tarp gyvų gimusiųjų ir mirusiųjų skaičiaus)</w:t>
      </w:r>
      <w:r w:rsidR="00E61144">
        <w:rPr>
          <w:szCs w:val="24"/>
        </w:rPr>
        <w:t>,</w:t>
      </w:r>
      <w:r>
        <w:rPr>
          <w:szCs w:val="24"/>
        </w:rPr>
        <w:t xml:space="preserve"> kaip ir kiekvienais</w:t>
      </w:r>
      <w:r w:rsidR="00E61144">
        <w:rPr>
          <w:szCs w:val="24"/>
        </w:rPr>
        <w:t>,</w:t>
      </w:r>
      <w:r>
        <w:rPr>
          <w:szCs w:val="24"/>
        </w:rPr>
        <w:t xml:space="preserve"> metais išliko neigiamas – minus 29, 2015 m. – minus 24, 2014 m. </w:t>
      </w:r>
      <w:r w:rsidR="00E61144">
        <w:rPr>
          <w:szCs w:val="24"/>
        </w:rPr>
        <w:t>–</w:t>
      </w:r>
      <w:r>
        <w:rPr>
          <w:szCs w:val="24"/>
        </w:rPr>
        <w:t xml:space="preserve">  minus 45.</w:t>
      </w:r>
    </w:p>
    <w:p w:rsidR="00C1583F" w:rsidRPr="00932776" w:rsidRDefault="00C1583F" w:rsidP="00C1583F">
      <w:pPr>
        <w:rPr>
          <w:i/>
          <w:szCs w:val="24"/>
        </w:rPr>
      </w:pPr>
    </w:p>
    <w:p w:rsidR="00C1583F" w:rsidRPr="00932776" w:rsidRDefault="00470D93" w:rsidP="00C1583F">
      <w:pPr>
        <w:jc w:val="center"/>
        <w:rPr>
          <w:i/>
        </w:rPr>
      </w:pPr>
      <w:r>
        <w:rPr>
          <w:noProof/>
          <w:lang w:eastAsia="lt-LT"/>
        </w:rPr>
        <w:drawing>
          <wp:inline distT="0" distB="0" distL="0" distR="0" wp14:anchorId="41989DA6" wp14:editId="16E4B7FB">
            <wp:extent cx="4253948" cy="2019632"/>
            <wp:effectExtent l="0" t="0" r="0" b="0"/>
            <wp:docPr id="5" name="Objektas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C1583F" w:rsidRPr="00932776" w:rsidRDefault="00C1583F" w:rsidP="00C1583F">
      <w:pPr>
        <w:rPr>
          <w:i/>
          <w:szCs w:val="24"/>
        </w:rPr>
      </w:pPr>
    </w:p>
    <w:p w:rsidR="00470D93" w:rsidRPr="00431607" w:rsidRDefault="00470D93" w:rsidP="00470D93">
      <w:pPr>
        <w:rPr>
          <w:szCs w:val="24"/>
        </w:rPr>
      </w:pPr>
      <w:r w:rsidRPr="00431607">
        <w:rPr>
          <w:szCs w:val="24"/>
        </w:rPr>
        <w:t>Tėvystės pripažinimo</w:t>
      </w:r>
      <w:r>
        <w:rPr>
          <w:szCs w:val="24"/>
        </w:rPr>
        <w:t xml:space="preserve"> atvejų, lyginant su 2015 m., sumažėjo. Iš 81 gimusio vaiko 32 vaikai gimė nesusituokusiems tėvams. Tai sudaro 25,9 proc. 2016 m. gimusių vaikų. Duomenys apie tėvą nenurodyti 5 vaikų gimimo įrašuose, o tai sudaro  4,1 proc.  visų 2016 m. gimusių vaikų skaičiaus.</w:t>
      </w:r>
    </w:p>
    <w:p w:rsidR="00C1583F" w:rsidRPr="00932776" w:rsidRDefault="00470D93" w:rsidP="00A01088">
      <w:pPr>
        <w:jc w:val="left"/>
        <w:rPr>
          <w:i/>
          <w:szCs w:val="24"/>
        </w:rPr>
      </w:pPr>
      <w:r>
        <w:rPr>
          <w:noProof/>
          <w:lang w:eastAsia="lt-LT"/>
        </w:rPr>
        <w:lastRenderedPageBreak/>
        <w:drawing>
          <wp:inline distT="0" distB="0" distL="0" distR="0" wp14:anchorId="5F72E762" wp14:editId="56237437">
            <wp:extent cx="4309607" cy="2830665"/>
            <wp:effectExtent l="0" t="0" r="0" b="0"/>
            <wp:docPr id="3" name="Objektas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1583F" w:rsidRPr="00932776" w:rsidRDefault="00C1583F" w:rsidP="00C1583F">
      <w:pPr>
        <w:jc w:val="center"/>
        <w:rPr>
          <w:i/>
        </w:rPr>
      </w:pPr>
    </w:p>
    <w:p w:rsidR="00470D93" w:rsidRDefault="00C1583F" w:rsidP="00470D93">
      <w:pPr>
        <w:rPr>
          <w:szCs w:val="24"/>
        </w:rPr>
      </w:pPr>
      <w:r w:rsidRPr="00932776">
        <w:rPr>
          <w:i/>
          <w:szCs w:val="24"/>
        </w:rPr>
        <w:t xml:space="preserve">   </w:t>
      </w:r>
      <w:r w:rsidR="00470D93">
        <w:rPr>
          <w:szCs w:val="24"/>
        </w:rPr>
        <w:t xml:space="preserve">2016 m. įregistruota </w:t>
      </w:r>
      <w:r w:rsidR="00E61144">
        <w:rPr>
          <w:szCs w:val="24"/>
        </w:rPr>
        <w:t>tiek pat</w:t>
      </w:r>
      <w:r w:rsidR="00470D93">
        <w:rPr>
          <w:szCs w:val="24"/>
        </w:rPr>
        <w:t xml:space="preserve"> santuokų kaip ir 2015 m.   Nei 2015 m.</w:t>
      </w:r>
      <w:r w:rsidR="00E61144">
        <w:rPr>
          <w:szCs w:val="24"/>
        </w:rPr>
        <w:t>,</w:t>
      </w:r>
      <w:r w:rsidR="00470D93">
        <w:rPr>
          <w:szCs w:val="24"/>
        </w:rPr>
        <w:t xml:space="preserve"> nei 2016 m. nebuvo įregistruota nė vienos nepilnamečių poros santuok</w:t>
      </w:r>
      <w:r w:rsidR="00E61144">
        <w:rPr>
          <w:szCs w:val="24"/>
        </w:rPr>
        <w:t>os</w:t>
      </w:r>
      <w:r w:rsidR="00470D93">
        <w:rPr>
          <w:szCs w:val="24"/>
        </w:rPr>
        <w:t>. Santuokas sudaro vis brandesnio amžiaus žmonės.  2016 m. susituokusių vyrų amžiaus vidurkis – 33,5 m. (2015 m. buvo  – 31,7 m.)</w:t>
      </w:r>
      <w:r w:rsidR="00E61144">
        <w:rPr>
          <w:szCs w:val="24"/>
        </w:rPr>
        <w:t>,</w:t>
      </w:r>
      <w:r w:rsidR="00470D93">
        <w:rPr>
          <w:szCs w:val="24"/>
        </w:rPr>
        <w:t xml:space="preserve"> moterų </w:t>
      </w:r>
      <w:r w:rsidR="00E61144">
        <w:rPr>
          <w:szCs w:val="24"/>
        </w:rPr>
        <w:t xml:space="preserve">– </w:t>
      </w:r>
      <w:r w:rsidR="00470D93">
        <w:rPr>
          <w:szCs w:val="24"/>
        </w:rPr>
        <w:t xml:space="preserve">30,5 m. (2015 m. buvo – 28,7 m.) Jauniausia pagal amžių jaunoji – 19 m., jauniausias jaunasis </w:t>
      </w:r>
      <w:r w:rsidR="00E61144">
        <w:rPr>
          <w:szCs w:val="24"/>
        </w:rPr>
        <w:t>–</w:t>
      </w:r>
      <w:r w:rsidR="00470D93">
        <w:rPr>
          <w:szCs w:val="24"/>
        </w:rPr>
        <w:t>22 m., vyriausia pagal amžių jaunoji – 72 m., vyriausias pagal amžių jaunasis – 69 m. pirmą kartą tuokėsi 45 vyrai ir 42 moterys, antra santuoka įregistruota 9 vyrams  ir 11 moterų, trečia santuoka įregistruota 1 vyrui ir 2 moterims.</w:t>
      </w:r>
    </w:p>
    <w:p w:rsidR="00470D93" w:rsidRPr="00F203A5" w:rsidRDefault="00470D93" w:rsidP="00470D93">
      <w:pPr>
        <w:rPr>
          <w:szCs w:val="24"/>
        </w:rPr>
      </w:pPr>
    </w:p>
    <w:p w:rsidR="00C1583F" w:rsidRPr="00932776" w:rsidRDefault="00C1583F" w:rsidP="00A01088">
      <w:pPr>
        <w:jc w:val="left"/>
        <w:rPr>
          <w:i/>
          <w:szCs w:val="24"/>
        </w:rPr>
      </w:pPr>
    </w:p>
    <w:p w:rsidR="00C1583F" w:rsidRPr="00932776" w:rsidRDefault="00470D93" w:rsidP="00470D93">
      <w:pPr>
        <w:rPr>
          <w:i/>
        </w:rPr>
      </w:pPr>
      <w:r>
        <w:rPr>
          <w:noProof/>
          <w:lang w:eastAsia="lt-LT"/>
        </w:rPr>
        <w:drawing>
          <wp:inline distT="0" distB="0" distL="0" distR="0" wp14:anchorId="292E451D" wp14:editId="6F1E28EC">
            <wp:extent cx="5034038" cy="4230094"/>
            <wp:effectExtent l="0" t="0" r="0" b="0"/>
            <wp:docPr id="6" name="Objektas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70D93" w:rsidRDefault="00C1583F" w:rsidP="00A01088">
      <w:pPr>
        <w:ind w:firstLine="0"/>
        <w:jc w:val="left"/>
        <w:rPr>
          <w:i/>
          <w:szCs w:val="24"/>
        </w:rPr>
      </w:pPr>
      <w:r w:rsidRPr="00932776">
        <w:rPr>
          <w:i/>
          <w:szCs w:val="24"/>
        </w:rPr>
        <w:t xml:space="preserve">          </w:t>
      </w:r>
    </w:p>
    <w:p w:rsidR="00470D93" w:rsidRDefault="00470D93" w:rsidP="00470D93">
      <w:pPr>
        <w:ind w:firstLine="1296"/>
        <w:rPr>
          <w:szCs w:val="24"/>
        </w:rPr>
      </w:pPr>
      <w:r>
        <w:rPr>
          <w:szCs w:val="24"/>
        </w:rPr>
        <w:lastRenderedPageBreak/>
        <w:t>Gyventojų mirtingumas 2016 m. mažesnis ne</w:t>
      </w:r>
      <w:r w:rsidR="00E61144">
        <w:rPr>
          <w:szCs w:val="24"/>
        </w:rPr>
        <w:t>gu</w:t>
      </w:r>
      <w:r>
        <w:rPr>
          <w:szCs w:val="24"/>
        </w:rPr>
        <w:t xml:space="preserve"> 2015 m</w:t>
      </w:r>
      <w:r w:rsidRPr="00F203A5">
        <w:rPr>
          <w:szCs w:val="24"/>
        </w:rPr>
        <w:t>.</w:t>
      </w:r>
      <w:r>
        <w:rPr>
          <w:szCs w:val="24"/>
        </w:rPr>
        <w:t xml:space="preserve"> </w:t>
      </w:r>
      <w:proofErr w:type="spellStart"/>
      <w:r>
        <w:rPr>
          <w:szCs w:val="24"/>
        </w:rPr>
        <w:t>Daugėdų</w:t>
      </w:r>
      <w:proofErr w:type="spellEnd"/>
      <w:r>
        <w:rPr>
          <w:szCs w:val="24"/>
        </w:rPr>
        <w:t xml:space="preserve"> seniūnijoje mirė 3</w:t>
      </w:r>
      <w:r w:rsidR="00E61144">
        <w:rPr>
          <w:szCs w:val="24"/>
        </w:rPr>
        <w:t xml:space="preserve"> </w:t>
      </w:r>
      <w:r>
        <w:rPr>
          <w:szCs w:val="24"/>
        </w:rPr>
        <w:t xml:space="preserve">žmonės, </w:t>
      </w:r>
      <w:proofErr w:type="spellStart"/>
      <w:r>
        <w:rPr>
          <w:szCs w:val="24"/>
        </w:rPr>
        <w:t>Medingėnų</w:t>
      </w:r>
      <w:proofErr w:type="spellEnd"/>
      <w:r>
        <w:rPr>
          <w:szCs w:val="24"/>
        </w:rPr>
        <w:t xml:space="preserve"> seniūnijoje </w:t>
      </w:r>
      <w:r w:rsidR="00E61144">
        <w:rPr>
          <w:szCs w:val="24"/>
        </w:rPr>
        <w:t>–</w:t>
      </w:r>
      <w:r>
        <w:rPr>
          <w:szCs w:val="24"/>
        </w:rPr>
        <w:t xml:space="preserve"> 6 žmonės, </w:t>
      </w:r>
      <w:proofErr w:type="spellStart"/>
      <w:r>
        <w:rPr>
          <w:szCs w:val="24"/>
        </w:rPr>
        <w:t>Tverų</w:t>
      </w:r>
      <w:proofErr w:type="spellEnd"/>
      <w:r>
        <w:rPr>
          <w:szCs w:val="24"/>
        </w:rPr>
        <w:t xml:space="preserve"> seniūnijoje – 9, Rietavo mieste – 62, Rietavo kaimiškoje seniūnijoje – 29. 2016 m. moterų mir</w:t>
      </w:r>
      <w:r w:rsidR="00E61144">
        <w:rPr>
          <w:szCs w:val="24"/>
        </w:rPr>
        <w:t>t</w:t>
      </w:r>
      <w:r>
        <w:rPr>
          <w:szCs w:val="24"/>
        </w:rPr>
        <w:t xml:space="preserve">ingumas didesnis – mirė 56 moterys, o vyrų – 54. 2014 m. ir 2015 m. vyrų mirtingumas buvo truputį didesnis. </w:t>
      </w:r>
    </w:p>
    <w:p w:rsidR="00C1583F" w:rsidRDefault="00C1583F" w:rsidP="00C1583F">
      <w:pPr>
        <w:ind w:firstLine="1296"/>
        <w:rPr>
          <w:i/>
          <w:noProof/>
          <w:lang w:eastAsia="lt-LT"/>
        </w:rPr>
      </w:pPr>
    </w:p>
    <w:p w:rsidR="00470D93" w:rsidRDefault="00470D93" w:rsidP="00C1583F">
      <w:pPr>
        <w:ind w:firstLine="1296"/>
        <w:rPr>
          <w:i/>
          <w:noProof/>
          <w:lang w:eastAsia="lt-LT"/>
        </w:rPr>
      </w:pPr>
      <w:r>
        <w:rPr>
          <w:noProof/>
          <w:lang w:eastAsia="lt-LT"/>
        </w:rPr>
        <w:drawing>
          <wp:inline distT="0" distB="0" distL="0" distR="0" wp14:anchorId="7314D932" wp14:editId="01DD4FEC">
            <wp:extent cx="3792855" cy="2743200"/>
            <wp:effectExtent l="0" t="0" r="0" b="0"/>
            <wp:docPr id="23" name="Objektas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470D93" w:rsidRPr="00932776" w:rsidRDefault="00470D93" w:rsidP="00C1583F">
      <w:pPr>
        <w:ind w:firstLine="1296"/>
        <w:rPr>
          <w:i/>
        </w:rPr>
      </w:pPr>
    </w:p>
    <w:p w:rsidR="00470D93" w:rsidRPr="000D545E" w:rsidRDefault="00470D93" w:rsidP="00470D93">
      <w:pPr>
        <w:rPr>
          <w:b/>
          <w:szCs w:val="24"/>
        </w:rPr>
      </w:pPr>
      <w:r>
        <w:rPr>
          <w:szCs w:val="24"/>
        </w:rPr>
        <w:t>2016 m. skirtumas tarp vyrų ir moterų vidutinės tikėtinos gyvenimo trukmės yra trumpesnis vyrų ne</w:t>
      </w:r>
      <w:r w:rsidR="00E61144">
        <w:rPr>
          <w:szCs w:val="24"/>
        </w:rPr>
        <w:t>gu</w:t>
      </w:r>
      <w:r>
        <w:rPr>
          <w:szCs w:val="24"/>
        </w:rPr>
        <w:t xml:space="preserve"> moterų. Vyrų gyvenimo trukmė buvo net 8,8 m. trumpesnė ne</w:t>
      </w:r>
      <w:r w:rsidR="00E61144">
        <w:rPr>
          <w:szCs w:val="24"/>
        </w:rPr>
        <w:t>gu</w:t>
      </w:r>
      <w:r>
        <w:rPr>
          <w:szCs w:val="24"/>
        </w:rPr>
        <w:t xml:space="preserve"> moterų. Ankstesniais metais, pvz.</w:t>
      </w:r>
      <w:r w:rsidR="00E61144">
        <w:rPr>
          <w:szCs w:val="24"/>
        </w:rPr>
        <w:t>,</w:t>
      </w:r>
      <w:r>
        <w:rPr>
          <w:szCs w:val="24"/>
        </w:rPr>
        <w:t xml:space="preserve"> 2014 m.  vyrų gyvenimo trukmė buvo 9,9 m. trumpesnė negu moterų, 2015 m.</w:t>
      </w:r>
      <w:r w:rsidRPr="00FB6852">
        <w:rPr>
          <w:szCs w:val="24"/>
        </w:rPr>
        <w:t xml:space="preserve"> </w:t>
      </w:r>
      <w:r>
        <w:rPr>
          <w:szCs w:val="24"/>
        </w:rPr>
        <w:t>vyrų gyvenimo trukmė buvo  net 13,1 metais  trumpesnė negu moterų.</w:t>
      </w:r>
    </w:p>
    <w:p w:rsidR="00C1583F" w:rsidRPr="00932776" w:rsidRDefault="00470D93" w:rsidP="00470D93">
      <w:pPr>
        <w:rPr>
          <w:i/>
        </w:rPr>
      </w:pPr>
      <w:r>
        <w:rPr>
          <w:noProof/>
          <w:szCs w:val="24"/>
          <w:lang w:eastAsia="lt-LT"/>
        </w:rPr>
        <w:drawing>
          <wp:inline distT="0" distB="0" distL="0" distR="0" wp14:anchorId="224FD4D9" wp14:editId="6BA54094">
            <wp:extent cx="4516341" cy="2743200"/>
            <wp:effectExtent l="0" t="0" r="0" b="0"/>
            <wp:docPr id="24" name="Objektas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C1583F" w:rsidRPr="00932776" w:rsidRDefault="00C1583F" w:rsidP="00C1583F">
      <w:pPr>
        <w:jc w:val="center"/>
        <w:rPr>
          <w:i/>
        </w:rPr>
      </w:pPr>
    </w:p>
    <w:p w:rsidR="00470D93" w:rsidRDefault="00E61144" w:rsidP="00E61144">
      <w:pPr>
        <w:ind w:firstLine="0"/>
        <w:rPr>
          <w:szCs w:val="24"/>
        </w:rPr>
      </w:pPr>
      <w:r>
        <w:rPr>
          <w:i/>
          <w:szCs w:val="24"/>
        </w:rPr>
        <w:t xml:space="preserve">         </w:t>
      </w:r>
      <w:r w:rsidR="00C1583F" w:rsidRPr="00932776">
        <w:rPr>
          <w:i/>
          <w:szCs w:val="24"/>
        </w:rPr>
        <w:t xml:space="preserve"> </w:t>
      </w:r>
      <w:r w:rsidR="00470D93">
        <w:rPr>
          <w:szCs w:val="24"/>
        </w:rPr>
        <w:t xml:space="preserve">Mirties priežasčių struktūra jau daugelį metų nekinta. Kaip ir ankstesniais metais, 2016 m.  daugiausiai </w:t>
      </w:r>
      <w:r w:rsidR="00470D93" w:rsidRPr="002614F2">
        <w:rPr>
          <w:szCs w:val="24"/>
        </w:rPr>
        <w:t>(</w:t>
      </w:r>
      <w:r w:rsidR="00470D93">
        <w:rPr>
          <w:szCs w:val="24"/>
        </w:rPr>
        <w:t>75,9</w:t>
      </w:r>
      <w:r w:rsidR="00470D93" w:rsidRPr="002614F2">
        <w:rPr>
          <w:szCs w:val="24"/>
        </w:rPr>
        <w:t xml:space="preserve"> proc.)</w:t>
      </w:r>
      <w:r w:rsidR="00470D93">
        <w:rPr>
          <w:szCs w:val="24"/>
        </w:rPr>
        <w:t xml:space="preserve"> </w:t>
      </w:r>
      <w:r w:rsidR="00470D93" w:rsidRPr="000544F3">
        <w:rPr>
          <w:szCs w:val="24"/>
        </w:rPr>
        <w:t>mirė nuo kraujotakos sistemos</w:t>
      </w:r>
      <w:r w:rsidR="00470D93">
        <w:rPr>
          <w:szCs w:val="24"/>
        </w:rPr>
        <w:t>, širdies</w:t>
      </w:r>
      <w:r w:rsidR="00470D93" w:rsidRPr="000544F3">
        <w:rPr>
          <w:szCs w:val="24"/>
        </w:rPr>
        <w:t xml:space="preserve"> ligų</w:t>
      </w:r>
      <w:r w:rsidR="00470D93">
        <w:rPr>
          <w:szCs w:val="24"/>
        </w:rPr>
        <w:t xml:space="preserve">,  2015 m. – 61,5proc. visų mirusiųjų. 23,1 proc. mirusiųjų mirties priežastis – vėžiniai susirgimai, </w:t>
      </w:r>
      <w:r w:rsidR="00470D93" w:rsidRPr="000544F3">
        <w:rPr>
          <w:szCs w:val="24"/>
        </w:rPr>
        <w:t xml:space="preserve"> </w:t>
      </w:r>
      <w:r w:rsidR="00470D93">
        <w:rPr>
          <w:szCs w:val="24"/>
        </w:rPr>
        <w:t>19,9 proc. mirė dėl kitų ligų (plaučių, kepenų ir kt.)</w:t>
      </w:r>
      <w:r>
        <w:rPr>
          <w:szCs w:val="24"/>
        </w:rPr>
        <w:t>,</w:t>
      </w:r>
      <w:r w:rsidR="00470D93">
        <w:rPr>
          <w:szCs w:val="24"/>
        </w:rPr>
        <w:t xml:space="preserve"> 1,1 proc. mirė </w:t>
      </w:r>
      <w:r w:rsidR="00470D93" w:rsidRPr="000544F3">
        <w:rPr>
          <w:szCs w:val="24"/>
        </w:rPr>
        <w:t>dėl išorinių mirties priežasčių (apsinuodijimo,</w:t>
      </w:r>
      <w:r w:rsidR="00470D93">
        <w:rPr>
          <w:szCs w:val="24"/>
        </w:rPr>
        <w:t xml:space="preserve"> traumų, nelaimingų atsitikimų).</w:t>
      </w:r>
    </w:p>
    <w:p w:rsidR="00470D93" w:rsidRPr="00957C4C" w:rsidRDefault="00470D93" w:rsidP="00470D93">
      <w:pPr>
        <w:ind w:firstLine="1296"/>
        <w:rPr>
          <w:szCs w:val="24"/>
        </w:rPr>
      </w:pPr>
      <w:r>
        <w:rPr>
          <w:szCs w:val="24"/>
        </w:rPr>
        <w:t xml:space="preserve">Savo noru iš gyvenimo pasitraukė 1 žmogus. 2015 m. – net 6 žmonės. </w:t>
      </w:r>
    </w:p>
    <w:p w:rsidR="00E97ECA" w:rsidRPr="00932776" w:rsidRDefault="00E97ECA" w:rsidP="00470D93">
      <w:pPr>
        <w:ind w:firstLine="0"/>
        <w:jc w:val="left"/>
        <w:rPr>
          <w:i/>
        </w:rPr>
      </w:pPr>
    </w:p>
    <w:p w:rsidR="00E97ECA" w:rsidRPr="008B3552" w:rsidRDefault="00E97ECA" w:rsidP="00A01088">
      <w:pPr>
        <w:jc w:val="center"/>
        <w:rPr>
          <w:b/>
          <w:szCs w:val="24"/>
        </w:rPr>
      </w:pPr>
      <w:r w:rsidRPr="008B3552">
        <w:rPr>
          <w:b/>
          <w:szCs w:val="24"/>
        </w:rPr>
        <w:t>BIUDŽETAS</w:t>
      </w:r>
    </w:p>
    <w:p w:rsidR="00E97ECA" w:rsidRPr="00932776" w:rsidRDefault="00E97ECA" w:rsidP="00A01088">
      <w:pPr>
        <w:jc w:val="center"/>
        <w:rPr>
          <w:i/>
        </w:rPr>
      </w:pPr>
    </w:p>
    <w:p w:rsidR="008B3552" w:rsidRPr="008B3552" w:rsidRDefault="008B3552" w:rsidP="008B3552">
      <w:pPr>
        <w:ind w:firstLine="0"/>
        <w:jc w:val="center"/>
        <w:rPr>
          <w:b/>
        </w:rPr>
      </w:pPr>
      <w:r w:rsidRPr="008B3552">
        <w:rPr>
          <w:b/>
        </w:rPr>
        <w:lastRenderedPageBreak/>
        <w:t>BIUDŽETO PAJAMOS</w:t>
      </w:r>
    </w:p>
    <w:p w:rsidR="008B3552" w:rsidRPr="008B3552" w:rsidRDefault="008B3552" w:rsidP="008B3552">
      <w:pPr>
        <w:ind w:firstLine="0"/>
        <w:jc w:val="center"/>
        <w:rPr>
          <w:b/>
          <w:i/>
        </w:rPr>
      </w:pPr>
    </w:p>
    <w:p w:rsidR="00E97ECA" w:rsidRDefault="008B3552" w:rsidP="008B3552">
      <w:pPr>
        <w:ind w:firstLine="0"/>
        <w:jc w:val="left"/>
        <w:rPr>
          <w:i/>
          <w:noProof/>
          <w:lang w:eastAsia="lt-LT"/>
        </w:rPr>
      </w:pPr>
      <w:r w:rsidRPr="008B3552">
        <w:rPr>
          <w:b/>
          <w:i/>
        </w:rPr>
        <w:tab/>
      </w:r>
      <w:r w:rsidRPr="008B3552">
        <w:t xml:space="preserve">Rietavo savivaldybės tarybos 2016 m. vasario 18 d. sprendimu Nr. T1-16 patvirtintas Rietavo savivaldybės 2016 metų biudžetas – 6 249,1 tūkst. </w:t>
      </w:r>
      <w:proofErr w:type="spellStart"/>
      <w:r w:rsidRPr="008B3552">
        <w:t>Eur</w:t>
      </w:r>
      <w:proofErr w:type="spellEnd"/>
      <w:r w:rsidRPr="008B3552">
        <w:t xml:space="preserve">. Patikslintas biudžetas 2016 m. gruodžio 22 d. – 7 570,2 tūkst. </w:t>
      </w:r>
      <w:proofErr w:type="spellStart"/>
      <w:r w:rsidRPr="008B3552">
        <w:t>Eur</w:t>
      </w:r>
      <w:proofErr w:type="spellEnd"/>
      <w:r w:rsidRPr="008B3552">
        <w:t xml:space="preserve">, įvykdytas </w:t>
      </w:r>
      <w:r w:rsidR="00FC61EC">
        <w:t xml:space="preserve">– </w:t>
      </w:r>
      <w:r w:rsidRPr="008B3552">
        <w:t xml:space="preserve">7 592,8 tūkst. </w:t>
      </w:r>
      <w:proofErr w:type="spellStart"/>
      <w:r w:rsidRPr="008B3552">
        <w:t>Eur</w:t>
      </w:r>
      <w:proofErr w:type="spellEnd"/>
      <w:r w:rsidRPr="008B3552">
        <w:t xml:space="preserve"> (100,3 proc.).</w:t>
      </w:r>
    </w:p>
    <w:p w:rsidR="008B3552" w:rsidRDefault="008B3552" w:rsidP="008B3552">
      <w:pPr>
        <w:ind w:firstLine="0"/>
        <w:jc w:val="left"/>
        <w:rPr>
          <w:i/>
          <w:noProof/>
          <w:lang w:eastAsia="lt-LT"/>
        </w:rPr>
      </w:pPr>
    </w:p>
    <w:p w:rsidR="008B3552" w:rsidRDefault="008B3552" w:rsidP="008B3552">
      <w:pPr>
        <w:ind w:firstLine="0"/>
        <w:jc w:val="left"/>
        <w:rPr>
          <w:i/>
          <w:noProof/>
          <w:lang w:eastAsia="lt-LT"/>
        </w:rPr>
      </w:pPr>
    </w:p>
    <w:p w:rsidR="008B3552" w:rsidRDefault="008B3552" w:rsidP="008B3552">
      <w:pPr>
        <w:ind w:firstLine="0"/>
        <w:jc w:val="left"/>
        <w:rPr>
          <w:i/>
          <w:noProof/>
          <w:lang w:eastAsia="lt-LT"/>
        </w:rPr>
      </w:pPr>
    </w:p>
    <w:p w:rsidR="008B3552" w:rsidRPr="00932776" w:rsidRDefault="008B3552" w:rsidP="008B3552">
      <w:pPr>
        <w:ind w:firstLine="0"/>
        <w:jc w:val="center"/>
        <w:rPr>
          <w:i/>
        </w:rPr>
      </w:pPr>
      <w:r>
        <w:rPr>
          <w:i/>
          <w:noProof/>
          <w:lang w:eastAsia="lt-LT"/>
        </w:rPr>
        <w:drawing>
          <wp:inline distT="0" distB="0" distL="0" distR="0" wp14:anchorId="3DAB6401" wp14:editId="732845F7">
            <wp:extent cx="5128591" cy="3326654"/>
            <wp:effectExtent l="0" t="0" r="0" b="762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28591" cy="3326654"/>
                    </a:xfrm>
                    <a:prstGeom prst="rect">
                      <a:avLst/>
                    </a:prstGeom>
                    <a:noFill/>
                  </pic:spPr>
                </pic:pic>
              </a:graphicData>
            </a:graphic>
          </wp:inline>
        </w:drawing>
      </w:r>
    </w:p>
    <w:p w:rsidR="00E97ECA" w:rsidRPr="00932776" w:rsidRDefault="00E97ECA" w:rsidP="00E97ECA">
      <w:pPr>
        <w:rPr>
          <w:i/>
        </w:rPr>
      </w:pPr>
      <w:r w:rsidRPr="00932776">
        <w:rPr>
          <w:i/>
        </w:rPr>
        <w:t xml:space="preserve">                                                            </w:t>
      </w:r>
      <w:r w:rsidR="0018670E">
        <w:rPr>
          <w:b/>
          <w:i/>
          <w:noProof/>
          <w:lang w:eastAsia="lt-LT"/>
        </w:rPr>
        <mc:AlternateContent>
          <mc:Choice Requires="wps">
            <w:drawing>
              <wp:anchor distT="0" distB="0" distL="114300" distR="114300" simplePos="0" relativeHeight="251660288" behindDoc="0" locked="0" layoutInCell="1" allowOverlap="1" wp14:anchorId="6B10F922" wp14:editId="0532767B">
                <wp:simplePos x="0" y="0"/>
                <wp:positionH relativeFrom="column">
                  <wp:posOffset>13970</wp:posOffset>
                </wp:positionH>
                <wp:positionV relativeFrom="paragraph">
                  <wp:posOffset>9431020</wp:posOffset>
                </wp:positionV>
                <wp:extent cx="6145530" cy="3638550"/>
                <wp:effectExtent l="13970" t="10795" r="12700" b="8255"/>
                <wp:wrapNone/>
                <wp:docPr id="12"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5530" cy="363855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 o:spid="_x0000_s1026" style="position:absolute;margin-left:1.1pt;margin-top:742.6pt;width:483.9pt;height:28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" filled="f" strokeweight="1pt"/>
            </w:pict>
          </mc:Fallback>
        </mc:AlternateContent>
      </w:r>
    </w:p>
    <w:p w:rsidR="008B3552" w:rsidRDefault="008B3552" w:rsidP="00A01088">
      <w:pPr>
        <w:jc w:val="left"/>
        <w:rPr>
          <w:i/>
        </w:rPr>
      </w:pPr>
      <w:r w:rsidRPr="008B3552">
        <w:t xml:space="preserve">Diagramoje „Rietavo savivaldybės 2014 ─ 2016 m. biudžeto pajamų įvykdymas“ duomenys pateikti tūkst. </w:t>
      </w:r>
      <w:proofErr w:type="spellStart"/>
      <w:r w:rsidRPr="008B3552">
        <w:t>Eur</w:t>
      </w:r>
      <w:proofErr w:type="spellEnd"/>
      <w:r w:rsidRPr="008B3552">
        <w:t>.</w:t>
      </w:r>
    </w:p>
    <w:p w:rsidR="008B3552" w:rsidRPr="008B3552" w:rsidRDefault="008B3552" w:rsidP="008B3552">
      <w:pPr>
        <w:jc w:val="left"/>
      </w:pPr>
      <w:r>
        <w:t xml:space="preserve">Rietavo savivaldybė 2016 m. gavo 7 592,8 tūkst. </w:t>
      </w:r>
      <w:proofErr w:type="spellStart"/>
      <w:r>
        <w:t>Eur</w:t>
      </w:r>
      <w:proofErr w:type="spellEnd"/>
      <w:r>
        <w:t xml:space="preserve"> (100,3 proc.) pajamų, iš jų: gyventojų pajamų mokesčių – 3 128,1 tūkst. </w:t>
      </w:r>
      <w:proofErr w:type="spellStart"/>
      <w:r>
        <w:t>Eur</w:t>
      </w:r>
      <w:proofErr w:type="spellEnd"/>
      <w:r>
        <w:t xml:space="preserve"> (41,2 proc.); dotacijų – 3 790,6 tūkst. </w:t>
      </w:r>
      <w:proofErr w:type="spellStart"/>
      <w:r>
        <w:t>Eur</w:t>
      </w:r>
      <w:proofErr w:type="spellEnd"/>
      <w:r>
        <w:t xml:space="preserve"> (49,9 proc.); prekių ir paslaugų mokesčių – 200,9 tūkst. </w:t>
      </w:r>
      <w:proofErr w:type="spellStart"/>
      <w:r>
        <w:t>Eur</w:t>
      </w:r>
      <w:proofErr w:type="spellEnd"/>
      <w:r>
        <w:t xml:space="preserve"> (2,6 proc.); kitų pajamų – 250,2 tūkst. </w:t>
      </w:r>
      <w:proofErr w:type="spellStart"/>
      <w:r>
        <w:t>Eur</w:t>
      </w:r>
      <w:proofErr w:type="spellEnd"/>
      <w:r>
        <w:t xml:space="preserve">; materialiojo ir nematerialiojo turto realizavimo pajamų – 42,0 tūkst. </w:t>
      </w:r>
      <w:proofErr w:type="spellStart"/>
      <w:r>
        <w:t>Eur</w:t>
      </w:r>
      <w:proofErr w:type="spellEnd"/>
      <w:r>
        <w:t xml:space="preserve"> (0,6 proc.).</w:t>
      </w:r>
    </w:p>
    <w:p w:rsidR="008B3552" w:rsidRPr="008B3552" w:rsidRDefault="008B3552" w:rsidP="00A01088">
      <w:pPr>
        <w:jc w:val="left"/>
      </w:pPr>
    </w:p>
    <w:p w:rsidR="008B3552" w:rsidRDefault="008B3552" w:rsidP="008B3552">
      <w:pPr>
        <w:jc w:val="center"/>
        <w:rPr>
          <w:i/>
        </w:rPr>
      </w:pPr>
    </w:p>
    <w:p w:rsidR="008B3552" w:rsidRDefault="008B3552" w:rsidP="00A01088">
      <w:pPr>
        <w:jc w:val="left"/>
        <w:rPr>
          <w:i/>
        </w:rPr>
      </w:pPr>
      <w:r>
        <w:rPr>
          <w:i/>
          <w:noProof/>
          <w:lang w:eastAsia="lt-LT"/>
        </w:rPr>
        <w:lastRenderedPageBreak/>
        <w:drawing>
          <wp:inline distT="0" distB="0" distL="0" distR="0" wp14:anchorId="7BF7FA29" wp14:editId="734500E9">
            <wp:extent cx="5327374" cy="3625795"/>
            <wp:effectExtent l="0" t="0" r="6985" b="0"/>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8349" cy="3626459"/>
                    </a:xfrm>
                    <a:prstGeom prst="rect">
                      <a:avLst/>
                    </a:prstGeom>
                    <a:noFill/>
                  </pic:spPr>
                </pic:pic>
              </a:graphicData>
            </a:graphic>
          </wp:inline>
        </w:drawing>
      </w:r>
    </w:p>
    <w:p w:rsidR="008B3552" w:rsidRDefault="008B3552" w:rsidP="00A01088">
      <w:pPr>
        <w:jc w:val="left"/>
        <w:rPr>
          <w:i/>
        </w:rPr>
      </w:pPr>
    </w:p>
    <w:p w:rsidR="008B3552" w:rsidRDefault="008B3552" w:rsidP="00A01088">
      <w:pPr>
        <w:jc w:val="left"/>
        <w:rPr>
          <w:i/>
        </w:rPr>
      </w:pPr>
    </w:p>
    <w:p w:rsidR="008B3552" w:rsidRDefault="008B3552" w:rsidP="00A01088">
      <w:pPr>
        <w:jc w:val="left"/>
      </w:pPr>
      <w:r w:rsidRPr="008B3552">
        <w:t xml:space="preserve">Lyginant pajamų įvykdymą (be dotacijų) su 2015 metais, </w:t>
      </w:r>
      <w:r w:rsidR="00FC61EC" w:rsidRPr="008B3552">
        <w:t xml:space="preserve">2016 metų </w:t>
      </w:r>
      <w:r w:rsidRPr="008B3552">
        <w:t xml:space="preserve">padidėjo 275,8 tūkst. </w:t>
      </w:r>
      <w:proofErr w:type="spellStart"/>
      <w:r w:rsidRPr="008B3552">
        <w:t>Eur</w:t>
      </w:r>
      <w:proofErr w:type="spellEnd"/>
      <w:r w:rsidRPr="008B3552">
        <w:t xml:space="preserve"> (107,8 proc.). Didžiausią įtaką pajamų didėjimui turėjo darbo užmokesčio didinimas (minimali mėnesio alga, kultūros darbuotojų darbo užmokesčio didėjimas) ir išeitinės išmokos reorganizavus „Žemaitijos kolegiją“, pedagoginių darbuotojų optimizavimo programa (išeitinės išmokos).</w:t>
      </w:r>
    </w:p>
    <w:p w:rsidR="008B3552" w:rsidRPr="008B3552" w:rsidRDefault="008B3552" w:rsidP="008B3552">
      <w:pPr>
        <w:jc w:val="center"/>
        <w:rPr>
          <w:b/>
        </w:rPr>
      </w:pPr>
      <w:r w:rsidRPr="008B3552">
        <w:rPr>
          <w:b/>
        </w:rPr>
        <w:t>DARBO UŽMOKESTIS</w:t>
      </w:r>
    </w:p>
    <w:p w:rsidR="008B3552" w:rsidRDefault="008B3552" w:rsidP="008B3552">
      <w:pPr>
        <w:jc w:val="left"/>
      </w:pPr>
    </w:p>
    <w:p w:rsidR="008B3552" w:rsidRDefault="008B3552" w:rsidP="008B3552">
      <w:pPr>
        <w:jc w:val="left"/>
      </w:pPr>
      <w:r>
        <w:t>Rietavo savivaldybės biudžetinių įstaigų, administracijos ir administracijos struktūrinių teritorinių padalinių darbuotojų mėnesinis darbo užmokesčio vidurkis 1 etatui 2016 metais</w:t>
      </w:r>
      <w:r w:rsidR="00FC61EC">
        <w:t>, l</w:t>
      </w:r>
      <w:r>
        <w:t xml:space="preserve">yginant su 2015 metais, didėjo 11 </w:t>
      </w:r>
      <w:proofErr w:type="spellStart"/>
      <w:r>
        <w:t>Eur</w:t>
      </w:r>
      <w:proofErr w:type="spellEnd"/>
      <w:r>
        <w:t xml:space="preserve"> (2,1 proc.), 2015 metais, lyginant su 2014 metais, didėjo 43 </w:t>
      </w:r>
      <w:proofErr w:type="spellStart"/>
      <w:r>
        <w:t>Eur</w:t>
      </w:r>
      <w:proofErr w:type="spellEnd"/>
      <w:r>
        <w:t xml:space="preserve"> (9,0 proc.).</w:t>
      </w:r>
    </w:p>
    <w:p w:rsidR="008B3552" w:rsidRDefault="008B3552" w:rsidP="008B3552">
      <w:pPr>
        <w:jc w:val="left"/>
      </w:pPr>
      <w:r>
        <w:t>2016 metais darbo užmokesčio vidurkis padidėjo padidėjus tarifinių atlygių koeficientams pedagoginiams darbuotojams, kėlusiems kvalifikacines kategorijas ir įgijusiems didesnį darbo stažą, padidėjus socialinių darbuotojų, kultūros ir meno darbuotojų tarifinių atlygių koeficientams, taip pat padidėjus koeficientams ir priedams už darbo stažą valstybės karjeros tarnautojams.</w:t>
      </w:r>
    </w:p>
    <w:p w:rsidR="008B3552" w:rsidRPr="008B3552" w:rsidRDefault="008B3552" w:rsidP="008B3552">
      <w:pPr>
        <w:jc w:val="left"/>
      </w:pPr>
    </w:p>
    <w:p w:rsidR="008B3552" w:rsidRPr="008B3552" w:rsidRDefault="008B3552" w:rsidP="00A01088">
      <w:pPr>
        <w:jc w:val="left"/>
      </w:pPr>
      <w:r>
        <w:rPr>
          <w:noProof/>
          <w:lang w:eastAsia="lt-LT"/>
        </w:rPr>
        <w:drawing>
          <wp:inline distT="0" distB="0" distL="0" distR="0" wp14:anchorId="3940DAD0" wp14:editId="08173442">
            <wp:extent cx="5184250" cy="2282618"/>
            <wp:effectExtent l="0" t="0" r="0" b="3810"/>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91612" cy="2285860"/>
                    </a:xfrm>
                    <a:prstGeom prst="rect">
                      <a:avLst/>
                    </a:prstGeom>
                    <a:noFill/>
                  </pic:spPr>
                </pic:pic>
              </a:graphicData>
            </a:graphic>
          </wp:inline>
        </w:drawing>
      </w:r>
    </w:p>
    <w:p w:rsidR="008B3552" w:rsidRDefault="008B3552" w:rsidP="008B3552">
      <w:pPr>
        <w:jc w:val="center"/>
        <w:rPr>
          <w:b/>
        </w:rPr>
      </w:pPr>
      <w:r w:rsidRPr="008B3552">
        <w:rPr>
          <w:b/>
        </w:rPr>
        <w:lastRenderedPageBreak/>
        <w:t>BIUDŽETO SĄNAUDOS</w:t>
      </w:r>
    </w:p>
    <w:p w:rsidR="008B3552" w:rsidRPr="008B3552" w:rsidRDefault="008B3552" w:rsidP="008B3552">
      <w:pPr>
        <w:jc w:val="center"/>
        <w:rPr>
          <w:b/>
        </w:rPr>
      </w:pPr>
    </w:p>
    <w:p w:rsidR="008B3552" w:rsidRDefault="008B3552" w:rsidP="008B3552">
      <w:pPr>
        <w:jc w:val="left"/>
      </w:pPr>
      <w:r>
        <w:t xml:space="preserve">Nuo 2008 metų Rietavo savivaldybės biudžetas sudaromas pagal programas. 2016 metais biudžetas sudarytas pagal 11 programų. Pateikiama 2016 metų patikslinta Savivaldybės biudžeto plano struktūra pagal programas. Didžiausia 2016 m. biudžeto (planas) </w:t>
      </w:r>
      <w:r w:rsidR="00FC61EC">
        <w:t xml:space="preserve">dalis </w:t>
      </w:r>
      <w:r>
        <w:t xml:space="preserve">skirta: Visuomenės ugdymo programai -  3490,8 tūkst. </w:t>
      </w:r>
      <w:proofErr w:type="spellStart"/>
      <w:r>
        <w:t>Eur</w:t>
      </w:r>
      <w:proofErr w:type="spellEnd"/>
      <w:r>
        <w:t xml:space="preserve"> (40,9 proc.); Savivaldybės veiklos funkcijų vykdymo, strategijos formavimo ir įgyvendinimo programai – 1354,6 tūkst. </w:t>
      </w:r>
      <w:proofErr w:type="spellStart"/>
      <w:r>
        <w:t>Eur</w:t>
      </w:r>
      <w:proofErr w:type="spellEnd"/>
      <w:r>
        <w:t xml:space="preserve"> (15,9 proc.); Ekonominės plėtros programai – 1352,3 tūkst. </w:t>
      </w:r>
      <w:proofErr w:type="spellStart"/>
      <w:r>
        <w:t>Eur</w:t>
      </w:r>
      <w:proofErr w:type="spellEnd"/>
      <w:r>
        <w:t xml:space="preserve"> (15,8 proc.); Paskolų valdymo programai – 951,5 tūkst. </w:t>
      </w:r>
      <w:proofErr w:type="spellStart"/>
      <w:r>
        <w:t>Eur</w:t>
      </w:r>
      <w:proofErr w:type="spellEnd"/>
      <w:r>
        <w:t xml:space="preserve"> (11,2 proc.); Sveikatos, socialinės paramos ir paslaugų įgyvendinimo programai – 797,7 tūkst. </w:t>
      </w:r>
      <w:proofErr w:type="spellStart"/>
      <w:r>
        <w:t>Eur</w:t>
      </w:r>
      <w:proofErr w:type="spellEnd"/>
      <w:r>
        <w:t xml:space="preserve"> (9,4 proc.).</w:t>
      </w:r>
    </w:p>
    <w:p w:rsidR="008B3552" w:rsidRPr="008B3552" w:rsidRDefault="008B3552" w:rsidP="008B3552">
      <w:pPr>
        <w:jc w:val="left"/>
      </w:pPr>
    </w:p>
    <w:p w:rsidR="008B3552" w:rsidRDefault="008B3552" w:rsidP="00A01088">
      <w:pPr>
        <w:jc w:val="left"/>
        <w:rPr>
          <w:i/>
        </w:rPr>
      </w:pPr>
      <w:r w:rsidRPr="008B3552">
        <w:rPr>
          <w:i/>
        </w:rPr>
        <w:t xml:space="preserve"> </w:t>
      </w:r>
      <w:r>
        <w:rPr>
          <w:i/>
          <w:noProof/>
          <w:lang w:eastAsia="lt-LT"/>
        </w:rPr>
        <w:drawing>
          <wp:inline distT="0" distB="0" distL="0" distR="0" wp14:anchorId="7D3C8185" wp14:editId="1541B857">
            <wp:extent cx="5454595" cy="4329574"/>
            <wp:effectExtent l="0" t="0" r="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56730" cy="4331269"/>
                    </a:xfrm>
                    <a:prstGeom prst="rect">
                      <a:avLst/>
                    </a:prstGeom>
                    <a:noFill/>
                  </pic:spPr>
                </pic:pic>
              </a:graphicData>
            </a:graphic>
          </wp:inline>
        </w:drawing>
      </w:r>
    </w:p>
    <w:p w:rsidR="008B3552" w:rsidRDefault="008B3552" w:rsidP="00A01088">
      <w:pPr>
        <w:jc w:val="left"/>
        <w:rPr>
          <w:i/>
        </w:rPr>
      </w:pPr>
    </w:p>
    <w:p w:rsidR="008B3552" w:rsidRPr="008B3552" w:rsidRDefault="008B3552" w:rsidP="008B3552">
      <w:pPr>
        <w:jc w:val="center"/>
        <w:rPr>
          <w:b/>
        </w:rPr>
      </w:pPr>
      <w:r w:rsidRPr="008B3552">
        <w:rPr>
          <w:b/>
        </w:rPr>
        <w:t>2016 M. RIETAVO SAVIVALDYBĖS BIUDŽETO SĄNAUDŲ (KASINĖS)  STRUKTŪRA</w:t>
      </w:r>
    </w:p>
    <w:p w:rsidR="008B3552" w:rsidRDefault="008B3552" w:rsidP="00A01088">
      <w:pPr>
        <w:jc w:val="left"/>
        <w:rPr>
          <w:i/>
        </w:rPr>
      </w:pPr>
    </w:p>
    <w:p w:rsidR="008B3552" w:rsidRDefault="008B3552" w:rsidP="00A01088">
      <w:pPr>
        <w:jc w:val="left"/>
        <w:rPr>
          <w:i/>
        </w:rPr>
      </w:pPr>
      <w:r>
        <w:rPr>
          <w:i/>
          <w:noProof/>
          <w:lang w:eastAsia="lt-LT"/>
        </w:rPr>
        <w:lastRenderedPageBreak/>
        <w:drawing>
          <wp:inline distT="0" distB="0" distL="0" distR="0" wp14:anchorId="1549A02C" wp14:editId="44928529">
            <wp:extent cx="4704825" cy="2555707"/>
            <wp:effectExtent l="0" t="0" r="635"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04825" cy="2555707"/>
                    </a:xfrm>
                    <a:prstGeom prst="rect">
                      <a:avLst/>
                    </a:prstGeom>
                    <a:noFill/>
                  </pic:spPr>
                </pic:pic>
              </a:graphicData>
            </a:graphic>
          </wp:inline>
        </w:drawing>
      </w:r>
    </w:p>
    <w:p w:rsidR="008B3552" w:rsidRDefault="008B3552" w:rsidP="00A01088">
      <w:pPr>
        <w:jc w:val="left"/>
        <w:rPr>
          <w:i/>
        </w:rPr>
      </w:pPr>
    </w:p>
    <w:p w:rsidR="008B3552" w:rsidRPr="008B3552" w:rsidRDefault="008B3552" w:rsidP="008B3552">
      <w:pPr>
        <w:tabs>
          <w:tab w:val="left" w:pos="0"/>
          <w:tab w:val="left" w:pos="1560"/>
        </w:tabs>
        <w:ind w:firstLine="0"/>
      </w:pPr>
      <w:r>
        <w:t xml:space="preserve">       </w:t>
      </w:r>
      <w:r w:rsidRPr="008B3552">
        <w:t xml:space="preserve">2016 m. didėjo darbo užmokesčio ir socialinio draudimo sąnaudos, nes didėjo minimali mėnesio alga (MMA), kultūros darbuotojų darbo užmokestis ir pedagoginių darbuotojų išeitinės išmokos. </w:t>
      </w:r>
    </w:p>
    <w:p w:rsidR="008B3552" w:rsidRPr="008B3552" w:rsidRDefault="008B3552" w:rsidP="008B3552">
      <w:pPr>
        <w:tabs>
          <w:tab w:val="left" w:pos="0"/>
          <w:tab w:val="left" w:pos="1560"/>
        </w:tabs>
        <w:ind w:firstLine="0"/>
      </w:pPr>
      <w:r>
        <w:t xml:space="preserve">       </w:t>
      </w:r>
      <w:r w:rsidRPr="008B3552">
        <w:t xml:space="preserve">Išmokėtos socialines išmokos 2016 metais, lyginant su 2015 metais mažėjo 47,0 tūkst. </w:t>
      </w:r>
      <w:proofErr w:type="spellStart"/>
      <w:r w:rsidRPr="008B3552">
        <w:t>Eur</w:t>
      </w:r>
      <w:proofErr w:type="spellEnd"/>
      <w:r w:rsidRPr="008B3552">
        <w:t xml:space="preserve"> (8,0 proc.). Socialinių išmokų mažėjimui įtakos galėjo turėti gyventojų migracija, nedarbo lygio mažėjimas ir griežtesnė pašalpų mokėjimo kontrolė.</w:t>
      </w:r>
    </w:p>
    <w:p w:rsidR="008B3552" w:rsidRPr="008B3552" w:rsidRDefault="008B3552" w:rsidP="008B3552">
      <w:pPr>
        <w:tabs>
          <w:tab w:val="left" w:pos="0"/>
          <w:tab w:val="left" w:pos="1560"/>
        </w:tabs>
        <w:ind w:firstLine="0"/>
      </w:pPr>
      <w:r>
        <w:t xml:space="preserve">       </w:t>
      </w:r>
      <w:r w:rsidRPr="008B3552">
        <w:t xml:space="preserve">Paskolų grąžinimas išaugo, nes 2016 m. paimta 595,5 tūkst. </w:t>
      </w:r>
      <w:proofErr w:type="spellStart"/>
      <w:r w:rsidRPr="008B3552">
        <w:t>Eur</w:t>
      </w:r>
      <w:proofErr w:type="spellEnd"/>
      <w:r w:rsidRPr="008B3552">
        <w:t xml:space="preserve"> EIB paskolos refinansavimui (Finansų ministerija).</w:t>
      </w:r>
    </w:p>
    <w:p w:rsidR="008B3552" w:rsidRPr="008B3552" w:rsidRDefault="008B3552" w:rsidP="008B3552">
      <w:pPr>
        <w:tabs>
          <w:tab w:val="left" w:pos="0"/>
          <w:tab w:val="left" w:pos="1560"/>
        </w:tabs>
        <w:ind w:firstLine="0"/>
      </w:pPr>
      <w:r>
        <w:t xml:space="preserve">      </w:t>
      </w:r>
      <w:r w:rsidRPr="008B3552">
        <w:t xml:space="preserve">Turto įsigijimo išlaidos sumažėjo, nes 2015 m. pastatyta Rietavo m. katilinė (1,4 milijonai </w:t>
      </w:r>
      <w:proofErr w:type="spellStart"/>
      <w:r w:rsidRPr="008B3552">
        <w:t>Eur</w:t>
      </w:r>
      <w:proofErr w:type="spellEnd"/>
      <w:r w:rsidRPr="008B3552">
        <w:t xml:space="preserve">). 2016 m. turo įsigijimui išleista 1142,5 tūkst. </w:t>
      </w:r>
      <w:proofErr w:type="spellStart"/>
      <w:r w:rsidRPr="008B3552">
        <w:t>Eur</w:t>
      </w:r>
      <w:proofErr w:type="spellEnd"/>
      <w:r w:rsidRPr="008B3552">
        <w:t>, iš jų:</w:t>
      </w:r>
      <w:r>
        <w:t xml:space="preserve"> </w:t>
      </w:r>
      <w:r w:rsidRPr="008B3552">
        <w:t xml:space="preserve">Rietavo miesto vietinės reikšmės keliui Nr. RT0223 </w:t>
      </w:r>
      <w:proofErr w:type="spellStart"/>
      <w:r w:rsidRPr="008B3552">
        <w:t>Drobstų</w:t>
      </w:r>
      <w:proofErr w:type="spellEnd"/>
      <w:r w:rsidRPr="008B3552">
        <w:t xml:space="preserve"> pramoninėje zonoje rekonstruoti – 199,8 tūkst. </w:t>
      </w:r>
      <w:proofErr w:type="spellStart"/>
      <w:r w:rsidRPr="008B3552">
        <w:t>Eur</w:t>
      </w:r>
      <w:proofErr w:type="spellEnd"/>
      <w:r w:rsidRPr="008B3552">
        <w:t>;</w:t>
      </w:r>
      <w:r>
        <w:t xml:space="preserve"> </w:t>
      </w:r>
      <w:proofErr w:type="spellStart"/>
      <w:r w:rsidRPr="008B3552">
        <w:t>Pėščiųjų</w:t>
      </w:r>
      <w:proofErr w:type="spellEnd"/>
      <w:r w:rsidRPr="008B3552">
        <w:t xml:space="preserve"> ir dviračių takui Rietavo Oginskių kultūros istorijos muziejaus valdomo Rietavo dvaro teritorijoje įrengti – 65,0 tūkst. </w:t>
      </w:r>
      <w:proofErr w:type="spellStart"/>
      <w:r w:rsidRPr="008B3552">
        <w:t>Eur</w:t>
      </w:r>
      <w:proofErr w:type="spellEnd"/>
      <w:r w:rsidRPr="008B3552">
        <w:t>;</w:t>
      </w:r>
      <w:r>
        <w:t xml:space="preserve"> </w:t>
      </w:r>
      <w:r w:rsidRPr="008B3552">
        <w:t xml:space="preserve">Rietavo miesto L. Ivinskio gatvės rekonstrukcijai – 80,0 tūkst. </w:t>
      </w:r>
      <w:proofErr w:type="spellStart"/>
      <w:r w:rsidRPr="008B3552">
        <w:t>Eur</w:t>
      </w:r>
      <w:proofErr w:type="spellEnd"/>
      <w:r w:rsidRPr="008B3552">
        <w:t>;</w:t>
      </w:r>
      <w:r>
        <w:t xml:space="preserve"> </w:t>
      </w:r>
      <w:r w:rsidRPr="008B3552">
        <w:t xml:space="preserve">Pastato, esančio Parko g. 10 rekonstrukcijai (Meno mokykla) – 306,7 tūkst. </w:t>
      </w:r>
      <w:proofErr w:type="spellStart"/>
      <w:r w:rsidRPr="008B3552">
        <w:t>Eur</w:t>
      </w:r>
      <w:proofErr w:type="spellEnd"/>
      <w:r w:rsidRPr="008B3552">
        <w:t>;</w:t>
      </w:r>
      <w:r>
        <w:t xml:space="preserve"> </w:t>
      </w:r>
      <w:r w:rsidRPr="008B3552">
        <w:t xml:space="preserve">Rietavo Lauryno Ivinskio gimnazijos pastato Rietave, Daržų g. 1, sporto salės priestato statybai – 218,0 tūkst. </w:t>
      </w:r>
      <w:proofErr w:type="spellStart"/>
      <w:r w:rsidRPr="008B3552">
        <w:t>Eur</w:t>
      </w:r>
      <w:proofErr w:type="spellEnd"/>
      <w:r w:rsidRPr="008B3552">
        <w:t>;</w:t>
      </w:r>
    </w:p>
    <w:p w:rsidR="008B3552" w:rsidRPr="008B3552" w:rsidRDefault="008B3552" w:rsidP="008B3552">
      <w:pPr>
        <w:tabs>
          <w:tab w:val="left" w:pos="0"/>
          <w:tab w:val="left" w:pos="1560"/>
        </w:tabs>
        <w:ind w:firstLine="0"/>
      </w:pPr>
      <w:r w:rsidRPr="008B3552">
        <w:t xml:space="preserve">vietinės reikšmės kelių (gatvių) tiesimui ir taisymui (remontavimas) – 176,5 tūkst. </w:t>
      </w:r>
      <w:proofErr w:type="spellStart"/>
      <w:r w:rsidRPr="008B3552">
        <w:t>Eur</w:t>
      </w:r>
      <w:proofErr w:type="spellEnd"/>
      <w:r w:rsidRPr="008B3552">
        <w:t>;</w:t>
      </w:r>
      <w:r>
        <w:t xml:space="preserve"> </w:t>
      </w:r>
      <w:r w:rsidRPr="008B3552">
        <w:t xml:space="preserve">Socialinio būsto plėtrai (Plungės g. 18, Rietave) – 10,2 tūkst. </w:t>
      </w:r>
      <w:proofErr w:type="spellStart"/>
      <w:r w:rsidRPr="008B3552">
        <w:t>Eur</w:t>
      </w:r>
      <w:proofErr w:type="spellEnd"/>
      <w:r w:rsidRPr="008B3552">
        <w:t>;</w:t>
      </w:r>
      <w:r w:rsidR="007E00BE">
        <w:t xml:space="preserve"> </w:t>
      </w:r>
      <w:r w:rsidRPr="008B3552">
        <w:t xml:space="preserve">projektų parengimo paslaugos pagal rengimo užduotį – 21,4 tūkst. </w:t>
      </w:r>
      <w:proofErr w:type="spellStart"/>
      <w:r w:rsidRPr="008B3552">
        <w:t>Eur</w:t>
      </w:r>
      <w:proofErr w:type="spellEnd"/>
      <w:r w:rsidRPr="008B3552">
        <w:t xml:space="preserve"> (5 projektai);</w:t>
      </w:r>
      <w:r w:rsidR="007E00BE">
        <w:t xml:space="preserve"> </w:t>
      </w:r>
      <w:r w:rsidRPr="008B3552">
        <w:t xml:space="preserve">Socialinių paslaugų centrui ir seniūnijoms mašinų įsigijimui (4 vien.) – 39,8 tūkst. </w:t>
      </w:r>
      <w:proofErr w:type="spellStart"/>
      <w:r w:rsidRPr="008B3552">
        <w:t>Eur</w:t>
      </w:r>
      <w:proofErr w:type="spellEnd"/>
      <w:r w:rsidRPr="008B3552">
        <w:t>;</w:t>
      </w:r>
      <w:r w:rsidR="007E00BE">
        <w:t xml:space="preserve"> </w:t>
      </w:r>
      <w:r w:rsidRPr="008B3552">
        <w:t xml:space="preserve">seniūnijoms kitam ilgalaikiam turtui įsigyti – 11,7 tūkst. </w:t>
      </w:r>
      <w:proofErr w:type="spellStart"/>
      <w:r w:rsidRPr="008B3552">
        <w:t>Eur</w:t>
      </w:r>
      <w:proofErr w:type="spellEnd"/>
      <w:r w:rsidRPr="008B3552">
        <w:t xml:space="preserve">, iš jų socialinio būsto remontui – 6,0 tūkst. </w:t>
      </w:r>
      <w:proofErr w:type="spellStart"/>
      <w:r w:rsidRPr="008B3552">
        <w:t>Eur</w:t>
      </w:r>
      <w:proofErr w:type="spellEnd"/>
      <w:r w:rsidRPr="008B3552">
        <w:t>;</w:t>
      </w:r>
      <w:r w:rsidR="007E00BE">
        <w:t xml:space="preserve"> </w:t>
      </w:r>
      <w:r w:rsidRPr="008B3552">
        <w:t xml:space="preserve">švietimo įstaigoms ilgalaikiam turtui įsigyti – 18,1 tūkst. </w:t>
      </w:r>
      <w:proofErr w:type="spellStart"/>
      <w:r w:rsidRPr="008B3552">
        <w:t>Eur</w:t>
      </w:r>
      <w:proofErr w:type="spellEnd"/>
      <w:r w:rsidRPr="008B3552">
        <w:t xml:space="preserve">, iš jų </w:t>
      </w:r>
      <w:proofErr w:type="spellStart"/>
      <w:r w:rsidRPr="008B3552">
        <w:t>Tverų</w:t>
      </w:r>
      <w:proofErr w:type="spellEnd"/>
      <w:r w:rsidRPr="008B3552">
        <w:t xml:space="preserve"> gimnazijai šildymo sistemos remontui – 7,0 tūkst. </w:t>
      </w:r>
      <w:proofErr w:type="spellStart"/>
      <w:r w:rsidRPr="008B3552">
        <w:t>Eur</w:t>
      </w:r>
      <w:proofErr w:type="spellEnd"/>
      <w:r w:rsidRPr="008B3552">
        <w:t>.</w:t>
      </w:r>
    </w:p>
    <w:p w:rsidR="008B3552" w:rsidRPr="008B3552" w:rsidRDefault="007E00BE" w:rsidP="008B3552">
      <w:pPr>
        <w:tabs>
          <w:tab w:val="left" w:pos="0"/>
          <w:tab w:val="left" w:pos="1560"/>
        </w:tabs>
        <w:ind w:firstLine="0"/>
      </w:pPr>
      <w:r>
        <w:t xml:space="preserve">       </w:t>
      </w:r>
      <w:r w:rsidR="008B3552" w:rsidRPr="008B3552">
        <w:t>2016 m. sumažėjo sąnaudos kitoms išlaidoms, nes 2015 m. didelis dėmesys buvo skirtas mokėtinoms sumoms gruodžio 31 d. sumažinti. Tai sudarė galimybę 2016 m. daugiau lėšų skirti ilgalaikiam turtui įsigyti.</w:t>
      </w:r>
    </w:p>
    <w:p w:rsidR="008B3552" w:rsidRPr="008B3552" w:rsidRDefault="008B3552" w:rsidP="008B3552">
      <w:pPr>
        <w:tabs>
          <w:tab w:val="left" w:pos="0"/>
          <w:tab w:val="left" w:pos="1560"/>
        </w:tabs>
        <w:ind w:firstLine="0"/>
      </w:pPr>
    </w:p>
    <w:p w:rsidR="008B3552" w:rsidRDefault="008B3552" w:rsidP="008B3552">
      <w:pPr>
        <w:tabs>
          <w:tab w:val="left" w:pos="0"/>
          <w:tab w:val="left" w:pos="1560"/>
        </w:tabs>
        <w:ind w:firstLine="0"/>
        <w:jc w:val="center"/>
        <w:rPr>
          <w:b/>
        </w:rPr>
      </w:pPr>
      <w:r w:rsidRPr="008B3552">
        <w:rPr>
          <w:b/>
        </w:rPr>
        <w:t>RIETAVO SAVIVALDYBĖS SKOLOS</w:t>
      </w:r>
    </w:p>
    <w:p w:rsidR="007E00BE" w:rsidRDefault="007E00BE" w:rsidP="008B3552">
      <w:pPr>
        <w:tabs>
          <w:tab w:val="left" w:pos="0"/>
          <w:tab w:val="left" w:pos="1560"/>
        </w:tabs>
        <w:ind w:firstLine="0"/>
        <w:jc w:val="center"/>
        <w:rPr>
          <w:b/>
        </w:rPr>
      </w:pPr>
    </w:p>
    <w:p w:rsidR="007E00BE" w:rsidRPr="007E00BE" w:rsidRDefault="007E00BE" w:rsidP="007E00BE">
      <w:pPr>
        <w:tabs>
          <w:tab w:val="left" w:pos="0"/>
          <w:tab w:val="left" w:pos="1560"/>
        </w:tabs>
        <w:ind w:firstLine="0"/>
        <w:jc w:val="left"/>
      </w:pPr>
      <w:r>
        <w:t xml:space="preserve">        </w:t>
      </w:r>
      <w:r w:rsidRPr="007E00BE">
        <w:t>Rietavo savivaldybė per ataskaitinį laikotarpį turėjo:</w:t>
      </w:r>
      <w:r>
        <w:t xml:space="preserve"> n</w:t>
      </w:r>
      <w:r w:rsidRPr="007E00BE">
        <w:t xml:space="preserve">egrąžintų paskolų likutį metų pradžioje – 1716,6 tūkst. </w:t>
      </w:r>
      <w:proofErr w:type="spellStart"/>
      <w:r w:rsidRPr="007E00BE">
        <w:t>Eur</w:t>
      </w:r>
      <w:proofErr w:type="spellEnd"/>
      <w:r w:rsidRPr="007E00BE">
        <w:t xml:space="preserve">, iš jų: ilgalaikių paskolų – 1716,6 tūkst. </w:t>
      </w:r>
      <w:proofErr w:type="spellStart"/>
      <w:r w:rsidRPr="007E00BE">
        <w:t>Eur</w:t>
      </w:r>
      <w:proofErr w:type="spellEnd"/>
      <w:r w:rsidRPr="007E00BE">
        <w:t xml:space="preserve">. Per ataskaitinį laikotarpį paimta 797,4 tūkst. </w:t>
      </w:r>
      <w:proofErr w:type="spellStart"/>
      <w:r w:rsidRPr="007E00BE">
        <w:t>Eur</w:t>
      </w:r>
      <w:proofErr w:type="spellEnd"/>
      <w:r w:rsidRPr="007E00BE">
        <w:t xml:space="preserve">, iš jų trumpalaikė paskola – 170,0 tūkst. </w:t>
      </w:r>
      <w:proofErr w:type="spellStart"/>
      <w:r w:rsidRPr="007E00BE">
        <w:t>Eur</w:t>
      </w:r>
      <w:proofErr w:type="spellEnd"/>
      <w:r w:rsidRPr="007E00BE">
        <w:t xml:space="preserve"> (Finansų ministerijos) ir Savivaldybės vardu – 627,4  tūkst. </w:t>
      </w:r>
      <w:proofErr w:type="spellStart"/>
      <w:r w:rsidRPr="007E00BE">
        <w:t>Eur</w:t>
      </w:r>
      <w:proofErr w:type="spellEnd"/>
      <w:r w:rsidRPr="007E00BE">
        <w:t xml:space="preserve"> (595,8 tūkst. </w:t>
      </w:r>
      <w:proofErr w:type="spellStart"/>
      <w:r w:rsidRPr="007E00BE">
        <w:t>Eur</w:t>
      </w:r>
      <w:proofErr w:type="spellEnd"/>
      <w:r w:rsidRPr="007E00BE">
        <w:t xml:space="preserve"> refinansavimui + 31,6 tūkst. </w:t>
      </w:r>
      <w:proofErr w:type="spellStart"/>
      <w:r w:rsidRPr="007E00BE">
        <w:t>Eur</w:t>
      </w:r>
      <w:proofErr w:type="spellEnd"/>
      <w:r w:rsidRPr="007E00BE">
        <w:t xml:space="preserve"> dokumentacijos parengimas ES finansuojamiems projektams).</w:t>
      </w:r>
    </w:p>
    <w:p w:rsidR="007E00BE" w:rsidRPr="007E00BE" w:rsidRDefault="007E00BE" w:rsidP="007E00BE">
      <w:pPr>
        <w:tabs>
          <w:tab w:val="left" w:pos="0"/>
          <w:tab w:val="left" w:pos="1560"/>
        </w:tabs>
        <w:ind w:firstLine="0"/>
        <w:jc w:val="left"/>
      </w:pPr>
      <w:r>
        <w:t xml:space="preserve">         </w:t>
      </w:r>
      <w:r w:rsidRPr="007E00BE">
        <w:t xml:space="preserve">Per ataskaitinį laikotarpį grąžinta 1067,6 tūkst. </w:t>
      </w:r>
      <w:proofErr w:type="spellStart"/>
      <w:r w:rsidRPr="007E00BE">
        <w:t>Eur</w:t>
      </w:r>
      <w:proofErr w:type="spellEnd"/>
      <w:r w:rsidRPr="007E00BE">
        <w:t xml:space="preserve"> (595,8 tūkst. </w:t>
      </w:r>
      <w:proofErr w:type="spellStart"/>
      <w:r w:rsidRPr="007E00BE">
        <w:t>Eur</w:t>
      </w:r>
      <w:proofErr w:type="spellEnd"/>
      <w:r w:rsidRPr="007E00BE">
        <w:t xml:space="preserve"> refinansavimui). </w:t>
      </w:r>
    </w:p>
    <w:p w:rsidR="007E00BE" w:rsidRPr="007E00BE" w:rsidRDefault="007E00BE" w:rsidP="007E00BE">
      <w:pPr>
        <w:tabs>
          <w:tab w:val="left" w:pos="0"/>
          <w:tab w:val="left" w:pos="1560"/>
        </w:tabs>
        <w:ind w:firstLine="0"/>
        <w:jc w:val="left"/>
      </w:pPr>
      <w:r w:rsidRPr="007E00BE">
        <w:t xml:space="preserve">Negrąžintų paskolų likutis 2016 m. gruodžio 31 d. Savivaldybės vardu – 1446,4 tūkst. </w:t>
      </w:r>
      <w:proofErr w:type="spellStart"/>
      <w:r w:rsidRPr="007E00BE">
        <w:t>Eur</w:t>
      </w:r>
      <w:proofErr w:type="spellEnd"/>
      <w:r w:rsidRPr="007E00BE">
        <w:t>, iš jų:</w:t>
      </w:r>
    </w:p>
    <w:p w:rsidR="007E00BE" w:rsidRPr="007E00BE" w:rsidRDefault="007E00BE" w:rsidP="007E00BE">
      <w:pPr>
        <w:tabs>
          <w:tab w:val="left" w:pos="0"/>
          <w:tab w:val="left" w:pos="851"/>
        </w:tabs>
        <w:ind w:firstLine="0"/>
        <w:jc w:val="left"/>
      </w:pPr>
      <w:r>
        <w:t xml:space="preserve">         </w:t>
      </w:r>
      <w:r w:rsidRPr="007E00BE">
        <w:t>a)</w:t>
      </w:r>
      <w:r w:rsidRPr="007E00BE">
        <w:tab/>
        <w:t xml:space="preserve">paskolos iš kredito įstaigų – 1422,7 tūkst. </w:t>
      </w:r>
      <w:proofErr w:type="spellStart"/>
      <w:r w:rsidRPr="007E00BE">
        <w:t>Eur</w:t>
      </w:r>
      <w:proofErr w:type="spellEnd"/>
      <w:r w:rsidRPr="007E00BE">
        <w:t>;</w:t>
      </w:r>
    </w:p>
    <w:p w:rsidR="007E00BE" w:rsidRPr="007E00BE" w:rsidRDefault="007E00BE" w:rsidP="007E00BE">
      <w:pPr>
        <w:tabs>
          <w:tab w:val="left" w:pos="0"/>
          <w:tab w:val="left" w:pos="851"/>
        </w:tabs>
        <w:ind w:firstLine="0"/>
        <w:jc w:val="left"/>
      </w:pPr>
      <w:r>
        <w:t xml:space="preserve">         </w:t>
      </w:r>
      <w:r w:rsidRPr="007E00BE">
        <w:t>b)</w:t>
      </w:r>
      <w:r w:rsidRPr="007E00BE">
        <w:tab/>
        <w:t xml:space="preserve">kiti skolos įsipareigojamieji dokumentai – 23,7 tūkst. </w:t>
      </w:r>
      <w:proofErr w:type="spellStart"/>
      <w:r w:rsidRPr="007E00BE">
        <w:t>Eur</w:t>
      </w:r>
      <w:proofErr w:type="spellEnd"/>
      <w:r w:rsidRPr="007E00BE">
        <w:t>.</w:t>
      </w:r>
    </w:p>
    <w:p w:rsidR="0034462A" w:rsidRPr="00932776" w:rsidRDefault="007E00BE" w:rsidP="0034462A">
      <w:pPr>
        <w:tabs>
          <w:tab w:val="left" w:pos="0"/>
          <w:tab w:val="left" w:pos="1560"/>
        </w:tabs>
        <w:ind w:firstLine="0"/>
        <w:rPr>
          <w:i/>
        </w:rPr>
      </w:pPr>
      <w:r>
        <w:rPr>
          <w:i/>
          <w:noProof/>
          <w:lang w:eastAsia="lt-LT"/>
        </w:rPr>
        <w:lastRenderedPageBreak/>
        <w:drawing>
          <wp:inline distT="0" distB="0" distL="0" distR="0" wp14:anchorId="440B532E" wp14:editId="0182EB06">
            <wp:extent cx="5685183" cy="3281312"/>
            <wp:effectExtent l="0" t="0" r="0" b="0"/>
            <wp:docPr id="94" name="Paveikslėlis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86639" cy="3282153"/>
                    </a:xfrm>
                    <a:prstGeom prst="rect">
                      <a:avLst/>
                    </a:prstGeom>
                    <a:noFill/>
                  </pic:spPr>
                </pic:pic>
              </a:graphicData>
            </a:graphic>
          </wp:inline>
        </w:drawing>
      </w:r>
    </w:p>
    <w:p w:rsidR="0034462A" w:rsidRPr="00932776" w:rsidRDefault="0034462A" w:rsidP="0034462A">
      <w:pPr>
        <w:rPr>
          <w:i/>
        </w:rPr>
      </w:pPr>
      <w:r w:rsidRPr="00932776">
        <w:rPr>
          <w:i/>
        </w:rPr>
        <w:t xml:space="preserve">                                                     </w:t>
      </w:r>
      <w:r w:rsidR="0018670E">
        <w:rPr>
          <w:b/>
          <w:i/>
          <w:noProof/>
          <w:lang w:eastAsia="lt-LT"/>
        </w:rPr>
        <mc:AlternateContent>
          <mc:Choice Requires="wps">
            <w:drawing>
              <wp:anchor distT="0" distB="0" distL="114300" distR="114300" simplePos="0" relativeHeight="251704320" behindDoc="0" locked="0" layoutInCell="1" allowOverlap="1" wp14:anchorId="167EFA75" wp14:editId="205B139A">
                <wp:simplePos x="0" y="0"/>
                <wp:positionH relativeFrom="column">
                  <wp:posOffset>13970</wp:posOffset>
                </wp:positionH>
                <wp:positionV relativeFrom="paragraph">
                  <wp:posOffset>9431020</wp:posOffset>
                </wp:positionV>
                <wp:extent cx="6145530" cy="3638550"/>
                <wp:effectExtent l="13970" t="10795" r="12700" b="8255"/>
                <wp:wrapNone/>
                <wp:docPr id="11"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5530" cy="363855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 o:spid="_x0000_s1026" style="position:absolute;margin-left:1.1pt;margin-top:742.6pt;width:483.9pt;height:28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" filled="f" strokeweight="1pt"/>
            </w:pict>
          </mc:Fallback>
        </mc:AlternateContent>
      </w:r>
      <w:r w:rsidRPr="00932776">
        <w:rPr>
          <w:i/>
        </w:rPr>
        <w:t xml:space="preserve">   </w:t>
      </w:r>
    </w:p>
    <w:p w:rsidR="007E00BE" w:rsidRPr="007E00BE" w:rsidRDefault="0034462A" w:rsidP="007E00BE">
      <w:pPr>
        <w:jc w:val="left"/>
      </w:pPr>
      <w:r w:rsidRPr="00932776">
        <w:rPr>
          <w:i/>
        </w:rPr>
        <w:t xml:space="preserve"> </w:t>
      </w:r>
      <w:r w:rsidR="007E00BE" w:rsidRPr="007E00BE">
        <w:t xml:space="preserve">2016 m. paskolos paimta 31,6 tūkst. </w:t>
      </w:r>
      <w:proofErr w:type="spellStart"/>
      <w:r w:rsidR="007E00BE" w:rsidRPr="007E00BE">
        <w:t>Eur</w:t>
      </w:r>
      <w:proofErr w:type="spellEnd"/>
      <w:r w:rsidR="007E00BE" w:rsidRPr="007E00BE">
        <w:t xml:space="preserve"> dokumentacijos parengimui ES finansuojamiems projektams. Skolintų lėšų likutis 2016 m. gruodžio 31 d. sumažėjo 270,2 tūkst. </w:t>
      </w:r>
      <w:proofErr w:type="spellStart"/>
      <w:r w:rsidR="007E00BE" w:rsidRPr="007E00BE">
        <w:t>Eur</w:t>
      </w:r>
      <w:proofErr w:type="spellEnd"/>
      <w:r w:rsidR="007E00BE" w:rsidRPr="007E00BE">
        <w:t>.</w:t>
      </w:r>
    </w:p>
    <w:p w:rsidR="007E00BE" w:rsidRPr="007E00BE" w:rsidRDefault="007E00BE" w:rsidP="007E00BE">
      <w:pPr>
        <w:jc w:val="left"/>
      </w:pPr>
      <w:r w:rsidRPr="007E00BE">
        <w:t xml:space="preserve">Mokėtinos sumos 2016 m. gruodžio 31 d. susidarė dėl neišmokėto darbo užmokesčio, socialinio draudimo, fizinių asmenų pajamų mokesčio už gruodžio mėnesį – 181,5 tūkst. </w:t>
      </w:r>
      <w:proofErr w:type="spellStart"/>
      <w:r w:rsidRPr="007E00BE">
        <w:t>Eur</w:t>
      </w:r>
      <w:proofErr w:type="spellEnd"/>
      <w:r w:rsidRPr="007E00BE">
        <w:t xml:space="preserve">. Mokėtinos sumos už prekių ir paslaugų naudojimą lyginant su įsiskolinimu metų pradžioje, padidėjo – 47,2 tūkst. </w:t>
      </w:r>
      <w:proofErr w:type="spellStart"/>
      <w:r w:rsidRPr="007E00BE">
        <w:t>Eur</w:t>
      </w:r>
      <w:proofErr w:type="spellEnd"/>
      <w:r w:rsidRPr="007E00BE">
        <w:t xml:space="preserve">., nes į apskaitą įtraukta 121,7 tūkst. </w:t>
      </w:r>
      <w:proofErr w:type="spellStart"/>
      <w:r w:rsidRPr="007E00BE">
        <w:t>Eur</w:t>
      </w:r>
      <w:proofErr w:type="spellEnd"/>
      <w:r w:rsidRPr="007E00BE">
        <w:t xml:space="preserve"> skola UAB „Telšių regioniniam atliekų tvarkymo centras“ (teismo sprendimu). Per 2016 m. skolą sumažinome 50,0 tūkst. </w:t>
      </w:r>
      <w:proofErr w:type="spellStart"/>
      <w:r w:rsidRPr="007E00BE">
        <w:t>Eur</w:t>
      </w:r>
      <w:proofErr w:type="spellEnd"/>
      <w:r w:rsidRPr="007E00BE">
        <w:t xml:space="preserve">.  Mokėtinos sumos, kai įvykdymo terminas praleistas daugiau kaip 45 dienas – 46,6 tūkst. </w:t>
      </w:r>
      <w:proofErr w:type="spellStart"/>
      <w:r w:rsidRPr="007E00BE">
        <w:t>Eur</w:t>
      </w:r>
      <w:proofErr w:type="spellEnd"/>
      <w:r w:rsidRPr="007E00BE">
        <w:t xml:space="preserve"> (UAB „Telšių regioniniam atliekų tvarkymo centras“).</w:t>
      </w:r>
    </w:p>
    <w:p w:rsidR="007E00BE" w:rsidRDefault="007E00BE" w:rsidP="007E00BE">
      <w:pPr>
        <w:jc w:val="left"/>
        <w:rPr>
          <w:i/>
        </w:rPr>
      </w:pPr>
      <w:r w:rsidRPr="007E00BE">
        <w:t xml:space="preserve">Gautinos sumos: gyventojų įsiskolinimai už komunalines paslaugas, tėvų įnašai už išlaikymą švietimo įstaigose, mokestis už elektrą ir neproporcingai sumažinto darbo užmokesčio kompensavimui skirtos sumos – 32,7 tūkst. </w:t>
      </w:r>
      <w:proofErr w:type="spellStart"/>
      <w:r w:rsidRPr="007E00BE">
        <w:t>Eur</w:t>
      </w:r>
      <w:proofErr w:type="spellEnd"/>
      <w:r w:rsidRPr="007E00BE">
        <w:t xml:space="preserve">. gautinos sumos metų pabaigoje lyginant su įsiskolinimu metų pradžioje  padidėjo 9,3 tūkst. </w:t>
      </w:r>
      <w:proofErr w:type="spellStart"/>
      <w:r w:rsidRPr="007E00BE">
        <w:t>Eur</w:t>
      </w:r>
      <w:proofErr w:type="spellEnd"/>
      <w:r w:rsidRPr="007E00BE">
        <w:t xml:space="preserve">, iš jų gautinos lėšos neproporcingai sumažinto darbo užmokesčio kompensavimui – 9,4 tūkst. </w:t>
      </w:r>
      <w:proofErr w:type="spellStart"/>
      <w:r w:rsidRPr="007E00BE">
        <w:t>Eur</w:t>
      </w:r>
      <w:proofErr w:type="spellEnd"/>
      <w:r w:rsidRPr="007E00BE">
        <w:t>.</w:t>
      </w:r>
      <w:r w:rsidRPr="007E00BE">
        <w:rPr>
          <w:i/>
        </w:rPr>
        <w:t xml:space="preserve">             </w:t>
      </w:r>
      <w:r w:rsidR="0034462A" w:rsidRPr="00932776">
        <w:rPr>
          <w:i/>
        </w:rPr>
        <w:t xml:space="preserve">                                      </w:t>
      </w:r>
    </w:p>
    <w:p w:rsidR="007E00BE" w:rsidRDefault="007E00BE" w:rsidP="007E00BE">
      <w:pPr>
        <w:jc w:val="left"/>
        <w:rPr>
          <w:i/>
        </w:rPr>
      </w:pPr>
    </w:p>
    <w:p w:rsidR="00C537DB" w:rsidRPr="00C537DB" w:rsidRDefault="00C537DB" w:rsidP="00C537DB">
      <w:pPr>
        <w:jc w:val="center"/>
        <w:rPr>
          <w:b/>
          <w:bCs/>
        </w:rPr>
      </w:pPr>
      <w:r w:rsidRPr="00C537DB">
        <w:rPr>
          <w:b/>
          <w:bCs/>
        </w:rPr>
        <w:t>RIETAVO SAVIVALDYBĖS VALDOMAS TURTAS</w:t>
      </w:r>
    </w:p>
    <w:p w:rsidR="00C537DB" w:rsidRPr="00C537DB" w:rsidRDefault="00C537DB" w:rsidP="00C537DB">
      <w:pPr>
        <w:rPr>
          <w:b/>
          <w:bCs/>
        </w:rPr>
      </w:pPr>
    </w:p>
    <w:p w:rsidR="00E97ECA" w:rsidRDefault="00C537DB" w:rsidP="00C537DB">
      <w:pPr>
        <w:rPr>
          <w:bCs/>
        </w:rPr>
      </w:pPr>
      <w:r w:rsidRPr="00C537DB">
        <w:rPr>
          <w:bCs/>
        </w:rPr>
        <w:t xml:space="preserve">2016 m. gruodžio 31 d. Savivaldybė valdė ilgalaikio materialiojo ir nematerialiojo turto   už  21463,1 tūkst. </w:t>
      </w:r>
      <w:proofErr w:type="spellStart"/>
      <w:r w:rsidRPr="00C537DB">
        <w:rPr>
          <w:bCs/>
        </w:rPr>
        <w:t>Eur</w:t>
      </w:r>
      <w:proofErr w:type="spellEnd"/>
      <w:r w:rsidRPr="00C537DB">
        <w:rPr>
          <w:bCs/>
        </w:rPr>
        <w:t xml:space="preserve">, atsargų – 296,2 tūkst. </w:t>
      </w:r>
      <w:proofErr w:type="spellStart"/>
      <w:r w:rsidRPr="00C537DB">
        <w:rPr>
          <w:bCs/>
        </w:rPr>
        <w:t>Eur</w:t>
      </w:r>
      <w:proofErr w:type="spellEnd"/>
      <w:r w:rsidRPr="00C537DB">
        <w:rPr>
          <w:bCs/>
        </w:rPr>
        <w:t>.</w:t>
      </w:r>
    </w:p>
    <w:p w:rsidR="00C537DB" w:rsidRDefault="00C537DB" w:rsidP="00C537DB">
      <w:pPr>
        <w:rPr>
          <w:szCs w:val="24"/>
        </w:rPr>
      </w:pPr>
      <w:r>
        <w:rPr>
          <w:noProof/>
          <w:szCs w:val="24"/>
          <w:lang w:eastAsia="lt-LT"/>
        </w:rPr>
        <w:lastRenderedPageBreak/>
        <w:drawing>
          <wp:inline distT="0" distB="0" distL="0" distR="0" wp14:anchorId="610BC9A8" wp14:editId="1C4417E6">
            <wp:extent cx="5581816" cy="4461892"/>
            <wp:effectExtent l="0" t="0" r="0" b="0"/>
            <wp:docPr id="161" name="Paveikslėlis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81816" cy="4461892"/>
                    </a:xfrm>
                    <a:prstGeom prst="rect">
                      <a:avLst/>
                    </a:prstGeom>
                    <a:noFill/>
                  </pic:spPr>
                </pic:pic>
              </a:graphicData>
            </a:graphic>
          </wp:inline>
        </w:drawing>
      </w:r>
    </w:p>
    <w:p w:rsidR="00C537DB" w:rsidRDefault="00C537DB" w:rsidP="00C537DB">
      <w:pPr>
        <w:rPr>
          <w:szCs w:val="24"/>
        </w:rPr>
      </w:pPr>
    </w:p>
    <w:p w:rsidR="00C537DB" w:rsidRPr="00C537DB" w:rsidRDefault="00C537DB" w:rsidP="00C537DB">
      <w:pPr>
        <w:jc w:val="center"/>
        <w:rPr>
          <w:b/>
          <w:szCs w:val="24"/>
        </w:rPr>
      </w:pPr>
      <w:r w:rsidRPr="00C537DB">
        <w:rPr>
          <w:b/>
          <w:szCs w:val="24"/>
        </w:rPr>
        <w:t>SAVIVALDYBĖS TURTO POKYČIAI PAGAL TURTO GRUPES 2014 -2016  M. (TŪKST. EUR.)</w:t>
      </w:r>
    </w:p>
    <w:p w:rsidR="00C537DB" w:rsidRDefault="00C537DB" w:rsidP="00C537DB">
      <w:pPr>
        <w:rPr>
          <w:szCs w:val="24"/>
        </w:rPr>
      </w:pPr>
    </w:p>
    <w:p w:rsidR="00C537DB" w:rsidRDefault="00C537DB" w:rsidP="00C537DB">
      <w:pPr>
        <w:rPr>
          <w:szCs w:val="24"/>
        </w:rPr>
      </w:pPr>
      <w:r>
        <w:rPr>
          <w:noProof/>
          <w:szCs w:val="24"/>
          <w:lang w:eastAsia="lt-LT"/>
        </w:rPr>
        <w:drawing>
          <wp:inline distT="0" distB="0" distL="0" distR="0" wp14:anchorId="7B5596F6" wp14:editId="1D8D555A">
            <wp:extent cx="5304790" cy="2771140"/>
            <wp:effectExtent l="0" t="0" r="0" b="0"/>
            <wp:docPr id="162" name="Paveikslėlis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04790" cy="2771140"/>
                    </a:xfrm>
                    <a:prstGeom prst="rect">
                      <a:avLst/>
                    </a:prstGeom>
                    <a:noFill/>
                  </pic:spPr>
                </pic:pic>
              </a:graphicData>
            </a:graphic>
          </wp:inline>
        </w:drawing>
      </w:r>
    </w:p>
    <w:p w:rsidR="00C537DB" w:rsidRDefault="00C537DB" w:rsidP="00C537DB">
      <w:pPr>
        <w:rPr>
          <w:szCs w:val="24"/>
        </w:rPr>
      </w:pPr>
    </w:p>
    <w:p w:rsidR="00C537DB" w:rsidRPr="00C537DB" w:rsidRDefault="00C537DB" w:rsidP="00C537DB">
      <w:pPr>
        <w:jc w:val="center"/>
        <w:rPr>
          <w:b/>
          <w:szCs w:val="24"/>
        </w:rPr>
      </w:pPr>
      <w:r w:rsidRPr="00C537DB">
        <w:rPr>
          <w:b/>
          <w:szCs w:val="24"/>
        </w:rPr>
        <w:t>SOCIALINIS BŪSTAS</w:t>
      </w:r>
    </w:p>
    <w:p w:rsidR="00C537DB" w:rsidRPr="00C537DB" w:rsidRDefault="00C537DB" w:rsidP="00C537DB">
      <w:pPr>
        <w:rPr>
          <w:szCs w:val="24"/>
        </w:rPr>
      </w:pPr>
    </w:p>
    <w:p w:rsidR="00C537DB" w:rsidRPr="00C537DB" w:rsidRDefault="00C537DB" w:rsidP="00C537DB">
      <w:pPr>
        <w:rPr>
          <w:szCs w:val="24"/>
        </w:rPr>
      </w:pPr>
    </w:p>
    <w:p w:rsidR="00C537DB" w:rsidRDefault="00C537DB" w:rsidP="00C537DB">
      <w:pPr>
        <w:rPr>
          <w:szCs w:val="24"/>
        </w:rPr>
      </w:pPr>
      <w:r w:rsidRPr="00C537DB">
        <w:rPr>
          <w:szCs w:val="24"/>
        </w:rPr>
        <w:t xml:space="preserve">       2016 m. gruodžio 31 d.  teisę į socialinio būsto nuomą  turinčių asmenų sąrašuose  įrašytos 48 asmenys ir šeimos. Jaunų šeimų sąraše – 21, šeimų, auginančių tris ar daugiau vaikų </w:t>
      </w:r>
      <w:r w:rsidRPr="00C537DB">
        <w:rPr>
          <w:szCs w:val="24"/>
        </w:rPr>
        <w:lastRenderedPageBreak/>
        <w:t xml:space="preserve">(įvaikių) – 4,  likusių be tėvų globos asmenų – 2, neįgaliųjų asmenų, sergančių lėtinių ligų, įrašytų į Vyriausybė ar jos įgaliotos institucijos patvirtintą sąrašą, sunkiomis formomis ir šeimų, kuriose yra tokių asmenų, sąrašą – 5, bendrajame – 13, socialinio būsto nuomininkų, turinčių teisę į būsto pagerinimą – </w:t>
      </w:r>
      <w:r w:rsidR="00212DD8">
        <w:rPr>
          <w:szCs w:val="24"/>
        </w:rPr>
        <w:t>6</w:t>
      </w:r>
      <w:r w:rsidRPr="00C537DB">
        <w:rPr>
          <w:szCs w:val="24"/>
        </w:rPr>
        <w:t>.</w:t>
      </w:r>
    </w:p>
    <w:p w:rsidR="00C537DB" w:rsidRDefault="00C537DB" w:rsidP="00C537DB">
      <w:pPr>
        <w:rPr>
          <w:szCs w:val="24"/>
        </w:rPr>
      </w:pPr>
    </w:p>
    <w:p w:rsidR="00C537DB" w:rsidRDefault="00C537DB" w:rsidP="00C537DB">
      <w:pPr>
        <w:rPr>
          <w:szCs w:val="24"/>
        </w:rPr>
      </w:pPr>
      <w:r>
        <w:rPr>
          <w:noProof/>
          <w:szCs w:val="24"/>
          <w:lang w:eastAsia="lt-LT"/>
        </w:rPr>
        <w:drawing>
          <wp:inline distT="0" distB="0" distL="0" distR="0" wp14:anchorId="52102C72" wp14:editId="5185E795">
            <wp:extent cx="5314315" cy="2971165"/>
            <wp:effectExtent l="0" t="0" r="635" b="635"/>
            <wp:docPr id="163" name="Paveikslėlis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14315" cy="2971165"/>
                    </a:xfrm>
                    <a:prstGeom prst="rect">
                      <a:avLst/>
                    </a:prstGeom>
                    <a:noFill/>
                  </pic:spPr>
                </pic:pic>
              </a:graphicData>
            </a:graphic>
          </wp:inline>
        </w:drawing>
      </w:r>
    </w:p>
    <w:p w:rsidR="00C537DB" w:rsidRDefault="00C537DB" w:rsidP="00C537DB">
      <w:pPr>
        <w:rPr>
          <w:szCs w:val="24"/>
        </w:rPr>
      </w:pPr>
    </w:p>
    <w:p w:rsidR="00C537DB" w:rsidRDefault="00C537DB" w:rsidP="00C537DB">
      <w:pPr>
        <w:rPr>
          <w:szCs w:val="24"/>
        </w:rPr>
      </w:pPr>
      <w:bookmarkStart w:id="0" w:name="_GoBack"/>
      <w:r>
        <w:rPr>
          <w:noProof/>
          <w:szCs w:val="24"/>
          <w:lang w:eastAsia="lt-LT"/>
        </w:rPr>
        <w:drawing>
          <wp:inline distT="0" distB="0" distL="0" distR="0" wp14:anchorId="1D31F6C6" wp14:editId="20D4C99F">
            <wp:extent cx="5333365" cy="3047365"/>
            <wp:effectExtent l="0" t="0" r="635" b="635"/>
            <wp:docPr id="164" name="Paveikslėlis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33365" cy="3047365"/>
                    </a:xfrm>
                    <a:prstGeom prst="rect">
                      <a:avLst/>
                    </a:prstGeom>
                    <a:noFill/>
                  </pic:spPr>
                </pic:pic>
              </a:graphicData>
            </a:graphic>
          </wp:inline>
        </w:drawing>
      </w:r>
      <w:bookmarkEnd w:id="0"/>
    </w:p>
    <w:tbl>
      <w:tblPr>
        <w:tblW w:w="7230" w:type="dxa"/>
        <w:tblInd w:w="108" w:type="dxa"/>
        <w:tblLook w:val="04A0" w:firstRow="1" w:lastRow="0" w:firstColumn="1" w:lastColumn="0" w:noHBand="0" w:noVBand="1"/>
      </w:tblPr>
      <w:tblGrid>
        <w:gridCol w:w="3285"/>
        <w:gridCol w:w="1056"/>
        <w:gridCol w:w="1896"/>
        <w:gridCol w:w="993"/>
      </w:tblGrid>
      <w:tr w:rsidR="00EE0478" w:rsidRPr="00932776" w:rsidTr="00C537DB">
        <w:trPr>
          <w:trHeight w:val="264"/>
        </w:trPr>
        <w:tc>
          <w:tcPr>
            <w:tcW w:w="6237" w:type="dxa"/>
            <w:gridSpan w:val="3"/>
            <w:tcBorders>
              <w:top w:val="nil"/>
              <w:left w:val="nil"/>
              <w:bottom w:val="nil"/>
              <w:right w:val="nil"/>
            </w:tcBorders>
            <w:shd w:val="clear" w:color="auto" w:fill="auto"/>
            <w:noWrap/>
            <w:vAlign w:val="bottom"/>
          </w:tcPr>
          <w:p w:rsidR="00EE0478" w:rsidRPr="00932776" w:rsidRDefault="00EE0478" w:rsidP="00E520EF">
            <w:pPr>
              <w:ind w:right="-1374"/>
              <w:rPr>
                <w:b/>
                <w:bCs/>
                <w:i/>
                <w:iCs/>
                <w:u w:val="single"/>
                <w:lang w:val="en-US"/>
              </w:rPr>
            </w:pPr>
          </w:p>
        </w:tc>
        <w:tc>
          <w:tcPr>
            <w:tcW w:w="993" w:type="dxa"/>
            <w:tcBorders>
              <w:top w:val="nil"/>
              <w:left w:val="nil"/>
              <w:bottom w:val="nil"/>
              <w:right w:val="nil"/>
            </w:tcBorders>
            <w:shd w:val="clear" w:color="auto" w:fill="auto"/>
            <w:noWrap/>
            <w:vAlign w:val="bottom"/>
          </w:tcPr>
          <w:p w:rsidR="00EE0478" w:rsidRPr="00932776" w:rsidRDefault="00EE0478" w:rsidP="00E520EF">
            <w:pPr>
              <w:ind w:left="591" w:right="-681"/>
              <w:rPr>
                <w:i/>
                <w:u w:val="single"/>
                <w:lang w:val="en-US"/>
              </w:rPr>
            </w:pPr>
          </w:p>
        </w:tc>
      </w:tr>
      <w:tr w:rsidR="00EE0478" w:rsidRPr="00932776" w:rsidTr="00C537DB">
        <w:trPr>
          <w:trHeight w:val="264"/>
        </w:trPr>
        <w:tc>
          <w:tcPr>
            <w:tcW w:w="3285" w:type="dxa"/>
            <w:tcBorders>
              <w:top w:val="nil"/>
              <w:left w:val="nil"/>
              <w:bottom w:val="nil"/>
              <w:right w:val="nil"/>
            </w:tcBorders>
            <w:shd w:val="clear" w:color="auto" w:fill="auto"/>
            <w:noWrap/>
            <w:vAlign w:val="bottom"/>
          </w:tcPr>
          <w:p w:rsidR="00EE0478" w:rsidRPr="00932776" w:rsidRDefault="00EE0478" w:rsidP="00E520EF">
            <w:pPr>
              <w:rPr>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right="-2146" w:firstLine="0"/>
              <w:rPr>
                <w:b/>
                <w:i/>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rPr>
                <w:b/>
                <w:i/>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right="-823" w:firstLine="0"/>
              <w:rPr>
                <w:b/>
                <w:i/>
                <w:lang w:val="en-US"/>
              </w:rPr>
            </w:pPr>
          </w:p>
        </w:tc>
      </w:tr>
      <w:tr w:rsidR="00EE0478" w:rsidRPr="00932776" w:rsidTr="00C537DB">
        <w:trPr>
          <w:trHeight w:val="264"/>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64"/>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64"/>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64"/>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64"/>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64"/>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55"/>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55"/>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55"/>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55"/>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40"/>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r w:rsidR="00EE0478" w:rsidRPr="00932776" w:rsidTr="00C537DB">
        <w:trPr>
          <w:trHeight w:val="264"/>
        </w:trPr>
        <w:tc>
          <w:tcPr>
            <w:tcW w:w="3285" w:type="dxa"/>
            <w:tcBorders>
              <w:top w:val="nil"/>
              <w:left w:val="nil"/>
              <w:bottom w:val="nil"/>
              <w:right w:val="nil"/>
            </w:tcBorders>
            <w:shd w:val="clear" w:color="auto" w:fill="auto"/>
            <w:noWrap/>
            <w:vAlign w:val="bottom"/>
          </w:tcPr>
          <w:p w:rsidR="00EE0478" w:rsidRPr="00932776" w:rsidRDefault="00EE0478" w:rsidP="00E520EF">
            <w:pPr>
              <w:rPr>
                <w:bCs/>
                <w:i/>
                <w:iCs/>
                <w:lang w:val="en-US"/>
              </w:rPr>
            </w:pPr>
          </w:p>
        </w:tc>
        <w:tc>
          <w:tcPr>
            <w:tcW w:w="1056"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932776" w:rsidRDefault="00EE0478" w:rsidP="00E520EF">
            <w:pPr>
              <w:jc w:val="right"/>
              <w:rPr>
                <w:bCs/>
                <w:i/>
                <w:iCs/>
                <w:lang w:val="en-US"/>
              </w:rPr>
            </w:pPr>
          </w:p>
        </w:tc>
        <w:tc>
          <w:tcPr>
            <w:tcW w:w="993" w:type="dxa"/>
            <w:tcBorders>
              <w:top w:val="nil"/>
              <w:left w:val="nil"/>
              <w:bottom w:val="nil"/>
              <w:right w:val="nil"/>
            </w:tcBorders>
            <w:shd w:val="clear" w:color="auto" w:fill="auto"/>
            <w:noWrap/>
            <w:vAlign w:val="bottom"/>
          </w:tcPr>
          <w:p w:rsidR="00EE0478" w:rsidRPr="00932776" w:rsidRDefault="00EE0478" w:rsidP="00EE0478">
            <w:pPr>
              <w:ind w:firstLine="0"/>
              <w:rPr>
                <w:bCs/>
                <w:i/>
                <w:iCs/>
                <w:lang w:val="en-US"/>
              </w:rPr>
            </w:pPr>
          </w:p>
        </w:tc>
      </w:tr>
    </w:tbl>
    <w:p w:rsidR="00E97ECA" w:rsidRPr="00932776" w:rsidRDefault="00E97ECA" w:rsidP="00C537DB">
      <w:pPr>
        <w:pStyle w:val="prastasistinklapis2"/>
        <w:spacing w:before="0" w:after="0"/>
        <w:jc w:val="both"/>
        <w:rPr>
          <w:i/>
          <w:shd w:val="clear" w:color="auto" w:fill="FFFFFF"/>
        </w:rPr>
      </w:pPr>
    </w:p>
    <w:p w:rsidR="00E97ECA" w:rsidRPr="00932776" w:rsidRDefault="00E97ECA" w:rsidP="00E97ECA">
      <w:pPr>
        <w:pStyle w:val="Pagrindinistekstas"/>
        <w:ind w:left="720"/>
        <w:jc w:val="both"/>
        <w:rPr>
          <w:bCs/>
          <w:i/>
          <w:sz w:val="24"/>
          <w:szCs w:val="24"/>
        </w:rPr>
      </w:pPr>
      <w:r w:rsidRPr="00932776">
        <w:rPr>
          <w:bCs/>
          <w:i/>
          <w:sz w:val="24"/>
          <w:szCs w:val="24"/>
        </w:rPr>
        <w:t xml:space="preserve">                         </w:t>
      </w:r>
    </w:p>
    <w:p w:rsidR="00E97ECA" w:rsidRPr="00FD3BD2" w:rsidRDefault="00E97ECA" w:rsidP="00095D4D">
      <w:pPr>
        <w:pStyle w:val="Pagrindinistekstas"/>
        <w:ind w:right="0"/>
        <w:rPr>
          <w:sz w:val="24"/>
          <w:szCs w:val="24"/>
        </w:rPr>
      </w:pPr>
      <w:r w:rsidRPr="00FD3BD2">
        <w:rPr>
          <w:sz w:val="24"/>
          <w:szCs w:val="24"/>
        </w:rPr>
        <w:t>VALSTYBINĖS ŽEMĖS NUOMOS MOKESČIO ADMINISTRAVIMAS</w:t>
      </w:r>
    </w:p>
    <w:p w:rsidR="00E97ECA" w:rsidRPr="00932776" w:rsidRDefault="00E97ECA" w:rsidP="00E97ECA">
      <w:pPr>
        <w:pStyle w:val="Pagrindinistekstas3"/>
        <w:rPr>
          <w:i/>
        </w:rPr>
      </w:pPr>
    </w:p>
    <w:p w:rsidR="009B0EBB" w:rsidRPr="009B0EBB" w:rsidRDefault="009B0EBB" w:rsidP="009B0EBB">
      <w:pPr>
        <w:pStyle w:val="Pagrindinistekstas3"/>
        <w:rPr>
          <w:sz w:val="24"/>
          <w:szCs w:val="24"/>
        </w:rPr>
      </w:pPr>
      <w:r w:rsidRPr="009B0EBB">
        <w:rPr>
          <w:sz w:val="24"/>
          <w:szCs w:val="24"/>
        </w:rPr>
        <w:t xml:space="preserve">Išnuomotos ir apmokestintos valstybinės žemės plotai, kurių nuomos sutartys įregistruotos Nekilnojamojo turto registre, sudaro 69 proc. visos nuomojamos valstybinės žemės, kita valstybinė žemė yra išnuomota asmenims sudarant trumpalaikes sutartis. </w:t>
      </w:r>
    </w:p>
    <w:p w:rsidR="009B0EBB" w:rsidRPr="009B0EBB" w:rsidRDefault="009B0EBB" w:rsidP="009B0EBB">
      <w:pPr>
        <w:pStyle w:val="Pagrindinistekstas3"/>
        <w:rPr>
          <w:sz w:val="24"/>
          <w:szCs w:val="24"/>
        </w:rPr>
      </w:pPr>
    </w:p>
    <w:p w:rsidR="009B0EBB" w:rsidRPr="009B0EBB" w:rsidRDefault="009B0EBB" w:rsidP="009B0EBB">
      <w:pPr>
        <w:pStyle w:val="Pagrindinistekstas3"/>
        <w:rPr>
          <w:sz w:val="24"/>
          <w:szCs w:val="24"/>
        </w:rPr>
      </w:pPr>
      <w:r w:rsidRPr="009B0EBB">
        <w:rPr>
          <w:sz w:val="24"/>
          <w:szCs w:val="24"/>
        </w:rPr>
        <w:t>2014 – 2016 m. išnuomota ir apmokestinta valstybinė žemė Rietavo savivaldybėje</w:t>
      </w:r>
    </w:p>
    <w:p w:rsidR="009B0EBB" w:rsidRDefault="009B0EBB" w:rsidP="009B0EBB">
      <w:pPr>
        <w:pStyle w:val="Pagrindinistekstas3"/>
        <w:rPr>
          <w:i/>
          <w:sz w:val="24"/>
          <w:szCs w:val="24"/>
        </w:rPr>
      </w:pPr>
    </w:p>
    <w:p w:rsidR="009B0EBB" w:rsidRDefault="009B0EBB" w:rsidP="009B0EBB">
      <w:pPr>
        <w:pStyle w:val="Pagrindinistekstas3"/>
        <w:rPr>
          <w:i/>
          <w:sz w:val="24"/>
          <w:szCs w:val="24"/>
        </w:rPr>
      </w:pPr>
    </w:p>
    <w:p w:rsidR="009B0EBB" w:rsidRDefault="009B0EBB" w:rsidP="009B0EBB">
      <w:pPr>
        <w:pStyle w:val="Pagrindinistekstas3"/>
        <w:rPr>
          <w:i/>
          <w:sz w:val="24"/>
          <w:szCs w:val="24"/>
        </w:rPr>
      </w:pPr>
    </w:p>
    <w:p w:rsidR="009B0EBB" w:rsidRDefault="009B0EBB" w:rsidP="009B0EBB">
      <w:pPr>
        <w:pStyle w:val="Pagrindinistekstas3"/>
        <w:rPr>
          <w:i/>
          <w:sz w:val="24"/>
          <w:szCs w:val="24"/>
        </w:rPr>
      </w:pPr>
      <w:r>
        <w:rPr>
          <w:i/>
          <w:noProof/>
          <w:sz w:val="24"/>
          <w:szCs w:val="24"/>
          <w:lang w:eastAsia="lt-LT"/>
        </w:rPr>
        <w:drawing>
          <wp:inline distT="0" distB="0" distL="0" distR="0" wp14:anchorId="5E8D41EF" wp14:editId="6C274CAE">
            <wp:extent cx="4504690" cy="2752090"/>
            <wp:effectExtent l="0" t="0" r="0" b="0"/>
            <wp:docPr id="87" name="Paveikslėlis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04690" cy="2752090"/>
                    </a:xfrm>
                    <a:prstGeom prst="rect">
                      <a:avLst/>
                    </a:prstGeom>
                    <a:noFill/>
                  </pic:spPr>
                </pic:pic>
              </a:graphicData>
            </a:graphic>
          </wp:inline>
        </w:drawing>
      </w:r>
    </w:p>
    <w:p w:rsidR="009B0EBB" w:rsidRPr="009B0EBB" w:rsidRDefault="009B0EBB" w:rsidP="009B0EBB">
      <w:pPr>
        <w:rPr>
          <w:szCs w:val="24"/>
        </w:rPr>
      </w:pPr>
      <w:r w:rsidRPr="009B0EBB">
        <w:rPr>
          <w:szCs w:val="24"/>
        </w:rPr>
        <w:t>Rietavo savivaldybėje da</w:t>
      </w:r>
      <w:r w:rsidR="00E61144">
        <w:rPr>
          <w:szCs w:val="24"/>
        </w:rPr>
        <w:t>žniausiai</w:t>
      </w:r>
      <w:r w:rsidRPr="009B0EBB">
        <w:rPr>
          <w:szCs w:val="24"/>
        </w:rPr>
        <w:t xml:space="preserve"> nuomojama žemės ūkio paskirties žemė, ji sudaro net 88,9 proc. viso nuomojamo ir apmokestinamo valstybinės žemės ploto.</w:t>
      </w:r>
    </w:p>
    <w:p w:rsidR="009B0EBB" w:rsidRPr="009B0EBB" w:rsidRDefault="009B0EBB" w:rsidP="009B0EBB">
      <w:pP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1559"/>
        <w:gridCol w:w="1418"/>
        <w:gridCol w:w="1559"/>
      </w:tblGrid>
      <w:tr w:rsidR="009B0EBB" w:rsidRPr="009B0EBB" w:rsidTr="00550610">
        <w:tc>
          <w:tcPr>
            <w:tcW w:w="4928" w:type="dxa"/>
            <w:vMerge w:val="restart"/>
          </w:tcPr>
          <w:p w:rsidR="009B0EBB" w:rsidRPr="009B0EBB" w:rsidRDefault="009B0EBB" w:rsidP="009B0EBB">
            <w:pPr>
              <w:ind w:firstLine="0"/>
              <w:rPr>
                <w:szCs w:val="24"/>
              </w:rPr>
            </w:pPr>
            <w:r w:rsidRPr="009B0EBB">
              <w:rPr>
                <w:szCs w:val="24"/>
              </w:rPr>
              <w:t>Vienas valstybinės žemės nuomos mokesčio mokėtojas išsinuomoja vidutiniškai valstybinės žemės ha</w:t>
            </w:r>
          </w:p>
        </w:tc>
        <w:tc>
          <w:tcPr>
            <w:tcW w:w="1559" w:type="dxa"/>
          </w:tcPr>
          <w:p w:rsidR="009B0EBB" w:rsidRPr="009B0EBB" w:rsidRDefault="009B0EBB" w:rsidP="009B0EBB">
            <w:pPr>
              <w:ind w:firstLine="0"/>
              <w:jc w:val="center"/>
              <w:rPr>
                <w:szCs w:val="24"/>
              </w:rPr>
            </w:pPr>
            <w:r w:rsidRPr="009B0EBB">
              <w:rPr>
                <w:szCs w:val="24"/>
              </w:rPr>
              <w:t>2014 m.</w:t>
            </w:r>
          </w:p>
        </w:tc>
        <w:tc>
          <w:tcPr>
            <w:tcW w:w="1418" w:type="dxa"/>
          </w:tcPr>
          <w:p w:rsidR="009B0EBB" w:rsidRPr="009B0EBB" w:rsidRDefault="009B0EBB" w:rsidP="009B0EBB">
            <w:pPr>
              <w:ind w:firstLine="0"/>
              <w:jc w:val="center"/>
              <w:rPr>
                <w:szCs w:val="24"/>
              </w:rPr>
            </w:pPr>
            <w:r w:rsidRPr="009B0EBB">
              <w:rPr>
                <w:szCs w:val="24"/>
              </w:rPr>
              <w:t>2015 m.</w:t>
            </w:r>
          </w:p>
        </w:tc>
        <w:tc>
          <w:tcPr>
            <w:tcW w:w="1559" w:type="dxa"/>
          </w:tcPr>
          <w:p w:rsidR="009B0EBB" w:rsidRPr="009B0EBB" w:rsidRDefault="009B0EBB" w:rsidP="009B0EBB">
            <w:pPr>
              <w:ind w:firstLine="0"/>
              <w:jc w:val="center"/>
              <w:rPr>
                <w:szCs w:val="24"/>
              </w:rPr>
            </w:pPr>
            <w:r w:rsidRPr="009B0EBB">
              <w:rPr>
                <w:szCs w:val="24"/>
              </w:rPr>
              <w:t>2016 m.</w:t>
            </w:r>
          </w:p>
        </w:tc>
      </w:tr>
      <w:tr w:rsidR="009B0EBB" w:rsidRPr="009B0EBB" w:rsidTr="00550610">
        <w:tc>
          <w:tcPr>
            <w:tcW w:w="4928" w:type="dxa"/>
            <w:vMerge/>
          </w:tcPr>
          <w:p w:rsidR="009B0EBB" w:rsidRPr="009B0EBB" w:rsidRDefault="009B0EBB" w:rsidP="009B0EBB">
            <w:pPr>
              <w:ind w:firstLine="0"/>
              <w:rPr>
                <w:szCs w:val="24"/>
              </w:rPr>
            </w:pPr>
          </w:p>
        </w:tc>
        <w:tc>
          <w:tcPr>
            <w:tcW w:w="1559" w:type="dxa"/>
          </w:tcPr>
          <w:p w:rsidR="009B0EBB" w:rsidRPr="009B0EBB" w:rsidRDefault="009B0EBB" w:rsidP="009B0EBB">
            <w:pPr>
              <w:ind w:firstLine="0"/>
              <w:jc w:val="center"/>
              <w:rPr>
                <w:szCs w:val="24"/>
              </w:rPr>
            </w:pPr>
            <w:r w:rsidRPr="009B0EBB">
              <w:rPr>
                <w:szCs w:val="24"/>
              </w:rPr>
              <w:t>1,52</w:t>
            </w:r>
          </w:p>
        </w:tc>
        <w:tc>
          <w:tcPr>
            <w:tcW w:w="1418" w:type="dxa"/>
          </w:tcPr>
          <w:p w:rsidR="009B0EBB" w:rsidRPr="009B0EBB" w:rsidRDefault="009B0EBB" w:rsidP="009B0EBB">
            <w:pPr>
              <w:ind w:firstLine="0"/>
              <w:jc w:val="center"/>
              <w:rPr>
                <w:szCs w:val="24"/>
              </w:rPr>
            </w:pPr>
            <w:r w:rsidRPr="009B0EBB">
              <w:rPr>
                <w:szCs w:val="24"/>
              </w:rPr>
              <w:t>1,55</w:t>
            </w:r>
          </w:p>
        </w:tc>
        <w:tc>
          <w:tcPr>
            <w:tcW w:w="1559" w:type="dxa"/>
          </w:tcPr>
          <w:p w:rsidR="009B0EBB" w:rsidRPr="009B0EBB" w:rsidRDefault="009B0EBB" w:rsidP="009B0EBB">
            <w:pPr>
              <w:ind w:firstLine="0"/>
              <w:jc w:val="center"/>
              <w:rPr>
                <w:szCs w:val="24"/>
              </w:rPr>
            </w:pPr>
            <w:r w:rsidRPr="009B0EBB">
              <w:rPr>
                <w:szCs w:val="24"/>
              </w:rPr>
              <w:t>1,64</w:t>
            </w:r>
          </w:p>
        </w:tc>
      </w:tr>
    </w:tbl>
    <w:p w:rsidR="009B0EBB" w:rsidRPr="009B0EBB" w:rsidRDefault="009B0EBB" w:rsidP="009B0EBB">
      <w:pPr>
        <w:rPr>
          <w:szCs w:val="24"/>
        </w:rPr>
      </w:pPr>
    </w:p>
    <w:p w:rsidR="009B0EBB" w:rsidRPr="009B0EBB" w:rsidRDefault="009B0EBB" w:rsidP="009B0EBB">
      <w:pPr>
        <w:ind w:firstLine="0"/>
        <w:jc w:val="center"/>
        <w:rPr>
          <w:b/>
          <w:szCs w:val="24"/>
        </w:rPr>
      </w:pPr>
    </w:p>
    <w:p w:rsidR="009B0EBB" w:rsidRDefault="009B0EBB" w:rsidP="009B0EBB">
      <w:pPr>
        <w:pStyle w:val="Pagrindinistekstas3"/>
        <w:rPr>
          <w:i/>
          <w:sz w:val="24"/>
          <w:szCs w:val="24"/>
        </w:rPr>
      </w:pPr>
    </w:p>
    <w:p w:rsidR="009B0EBB" w:rsidRDefault="00620FA1" w:rsidP="009B0EBB">
      <w:pPr>
        <w:pStyle w:val="Pagrindinistekstas3"/>
        <w:rPr>
          <w:i/>
          <w:sz w:val="24"/>
          <w:szCs w:val="24"/>
        </w:rPr>
      </w:pPr>
      <w:r>
        <w:rPr>
          <w:i/>
          <w:noProof/>
          <w:sz w:val="24"/>
          <w:szCs w:val="24"/>
          <w:lang w:eastAsia="lt-LT"/>
        </w:rPr>
        <w:lastRenderedPageBreak/>
        <w:drawing>
          <wp:inline distT="0" distB="0" distL="0" distR="0" wp14:anchorId="3AB5ADC4" wp14:editId="66D80A19">
            <wp:extent cx="4628515" cy="2980690"/>
            <wp:effectExtent l="0" t="0" r="635" b="0"/>
            <wp:docPr id="89" name="Paveikslėlis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28515" cy="2980690"/>
                    </a:xfrm>
                    <a:prstGeom prst="rect">
                      <a:avLst/>
                    </a:prstGeom>
                    <a:noFill/>
                  </pic:spPr>
                </pic:pic>
              </a:graphicData>
            </a:graphic>
          </wp:inline>
        </w:drawing>
      </w:r>
    </w:p>
    <w:p w:rsidR="009B0EBB" w:rsidRDefault="009B0EBB" w:rsidP="009B0EBB">
      <w:pPr>
        <w:pStyle w:val="Pagrindinistekstas3"/>
        <w:rPr>
          <w:i/>
          <w:sz w:val="24"/>
          <w:szCs w:val="24"/>
        </w:rPr>
      </w:pPr>
    </w:p>
    <w:p w:rsidR="00620FA1" w:rsidRPr="00620FA1" w:rsidRDefault="00620FA1" w:rsidP="00620FA1">
      <w:pPr>
        <w:pStyle w:val="Pagrindinistekstas3"/>
        <w:spacing w:after="0"/>
        <w:jc w:val="center"/>
        <w:rPr>
          <w:b/>
          <w:sz w:val="24"/>
          <w:szCs w:val="24"/>
        </w:rPr>
      </w:pPr>
      <w:r w:rsidRPr="00620FA1">
        <w:rPr>
          <w:b/>
          <w:sz w:val="24"/>
          <w:szCs w:val="24"/>
        </w:rPr>
        <w:t>Dėl Rietavo savivaldybės tarybos sprendimais suteiktų mokesčio lengvatų</w:t>
      </w:r>
    </w:p>
    <w:p w:rsidR="009B0EBB" w:rsidRPr="00620FA1" w:rsidRDefault="00620FA1" w:rsidP="00620FA1">
      <w:pPr>
        <w:pStyle w:val="Pagrindinistekstas3"/>
        <w:spacing w:after="0"/>
        <w:jc w:val="center"/>
        <w:rPr>
          <w:b/>
          <w:sz w:val="24"/>
          <w:szCs w:val="24"/>
        </w:rPr>
      </w:pPr>
      <w:r w:rsidRPr="00620FA1">
        <w:rPr>
          <w:b/>
          <w:sz w:val="24"/>
          <w:szCs w:val="24"/>
        </w:rPr>
        <w:t>negauta žemės nuomos mokesčio pajamų 2014 – 2016 metais</w:t>
      </w:r>
    </w:p>
    <w:p w:rsidR="009B0EBB" w:rsidRDefault="009B0EBB" w:rsidP="009B0EBB">
      <w:pPr>
        <w:pStyle w:val="Pagrindinistekstas3"/>
        <w:rPr>
          <w:i/>
          <w:sz w:val="24"/>
          <w:szCs w:val="24"/>
        </w:rPr>
      </w:pPr>
    </w:p>
    <w:p w:rsidR="009B0EBB" w:rsidRDefault="00620FA1" w:rsidP="009B0EBB">
      <w:pPr>
        <w:pStyle w:val="Pagrindinistekstas3"/>
        <w:rPr>
          <w:i/>
          <w:sz w:val="24"/>
          <w:szCs w:val="24"/>
        </w:rPr>
      </w:pPr>
      <w:r>
        <w:rPr>
          <w:i/>
          <w:noProof/>
          <w:sz w:val="24"/>
          <w:szCs w:val="24"/>
          <w:lang w:eastAsia="lt-LT"/>
        </w:rPr>
        <w:drawing>
          <wp:inline distT="0" distB="0" distL="0" distR="0" wp14:anchorId="09084F61" wp14:editId="1ED9FE1A">
            <wp:extent cx="4733290" cy="2618740"/>
            <wp:effectExtent l="0" t="0" r="0" b="0"/>
            <wp:docPr id="91"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33290" cy="2618740"/>
                    </a:xfrm>
                    <a:prstGeom prst="rect">
                      <a:avLst/>
                    </a:prstGeom>
                    <a:noFill/>
                  </pic:spPr>
                </pic:pic>
              </a:graphicData>
            </a:graphic>
          </wp:inline>
        </w:drawing>
      </w:r>
    </w:p>
    <w:p w:rsidR="009B0EBB" w:rsidRDefault="009B0EBB" w:rsidP="009B0EBB">
      <w:pPr>
        <w:pStyle w:val="Pagrindinistekstas3"/>
        <w:rPr>
          <w:i/>
          <w:sz w:val="24"/>
          <w:szCs w:val="24"/>
        </w:rPr>
      </w:pPr>
    </w:p>
    <w:p w:rsidR="00620FA1" w:rsidRPr="00620FA1" w:rsidRDefault="00620FA1" w:rsidP="00620FA1">
      <w:pPr>
        <w:pStyle w:val="Pagrindinistekstas3"/>
        <w:rPr>
          <w:sz w:val="24"/>
          <w:szCs w:val="24"/>
        </w:rPr>
      </w:pPr>
      <w:r w:rsidRPr="00620FA1">
        <w:rPr>
          <w:sz w:val="24"/>
          <w:szCs w:val="24"/>
        </w:rPr>
        <w:t>Rietavo savivaldybės tarybos sprendimu žemės nuomos mokesčio lengvata taikoma Rietavo savivaldybėje gyvenantiems senatvės pensininkams, asmenims, kuriems nustatytas 0-25 ir 30-40 proc. darbingumo lygis ir nepilnamečiams vaikams, kurių šeimose apmokestinamojo laikotarpio pradžioje nėra darbingų asmenų. Jiems nustatytas valstybinės žemės sklypų neapmokestinamas dydis</w:t>
      </w:r>
      <w:r w:rsidR="005C0F3A">
        <w:rPr>
          <w:sz w:val="24"/>
          <w:szCs w:val="24"/>
        </w:rPr>
        <w:t>:</w:t>
      </w:r>
      <w:r w:rsidRPr="00620FA1">
        <w:rPr>
          <w:sz w:val="24"/>
          <w:szCs w:val="24"/>
        </w:rPr>
        <w:t xml:space="preserve"> besinaudojantiems žem</w:t>
      </w:r>
      <w:r w:rsidR="005C0F3A">
        <w:rPr>
          <w:sz w:val="24"/>
          <w:szCs w:val="24"/>
        </w:rPr>
        <w:t>e</w:t>
      </w:r>
      <w:r w:rsidRPr="00620FA1">
        <w:rPr>
          <w:sz w:val="24"/>
          <w:szCs w:val="24"/>
        </w:rPr>
        <w:t xml:space="preserve"> Rietavo m. – iki 0,06 ha, kaimo vietovėse – iki 1,0 ha.</w:t>
      </w:r>
    </w:p>
    <w:p w:rsidR="00620FA1" w:rsidRPr="00620FA1" w:rsidRDefault="00620FA1" w:rsidP="00620FA1">
      <w:pPr>
        <w:pStyle w:val="Pagrindinistekstas3"/>
        <w:jc w:val="center"/>
        <w:rPr>
          <w:b/>
          <w:sz w:val="24"/>
          <w:szCs w:val="24"/>
        </w:rPr>
      </w:pPr>
      <w:r w:rsidRPr="00620FA1">
        <w:rPr>
          <w:b/>
          <w:sz w:val="24"/>
          <w:szCs w:val="24"/>
        </w:rPr>
        <w:t>MOKSLEIVIŲ IR GYVENTOJŲ PAVĖŽĖJIMAS</w:t>
      </w:r>
    </w:p>
    <w:p w:rsidR="009B0EBB" w:rsidRPr="00620FA1" w:rsidRDefault="00620FA1" w:rsidP="00620FA1">
      <w:pPr>
        <w:pStyle w:val="Pagrindinistekstas3"/>
        <w:rPr>
          <w:sz w:val="24"/>
          <w:szCs w:val="24"/>
        </w:rPr>
      </w:pPr>
      <w:r w:rsidRPr="00620FA1">
        <w:rPr>
          <w:sz w:val="24"/>
          <w:szCs w:val="24"/>
        </w:rPr>
        <w:t>Mokiniai į bendro</w:t>
      </w:r>
      <w:r w:rsidR="005C0F3A">
        <w:rPr>
          <w:sz w:val="24"/>
          <w:szCs w:val="24"/>
        </w:rPr>
        <w:t>jo</w:t>
      </w:r>
      <w:r w:rsidRPr="00620FA1">
        <w:rPr>
          <w:sz w:val="24"/>
          <w:szCs w:val="24"/>
        </w:rPr>
        <w:t xml:space="preserve"> lavinimo mokyklas, </w:t>
      </w:r>
      <w:proofErr w:type="spellStart"/>
      <w:r w:rsidRPr="00620FA1">
        <w:rPr>
          <w:sz w:val="24"/>
          <w:szCs w:val="24"/>
        </w:rPr>
        <w:t>spec</w:t>
      </w:r>
      <w:proofErr w:type="spellEnd"/>
      <w:r w:rsidRPr="00620FA1">
        <w:rPr>
          <w:sz w:val="24"/>
          <w:szCs w:val="24"/>
        </w:rPr>
        <w:t>. mokyklą, priešmokyklinio ugdymo ir neformaliojo vaikų švietimo įstaigas vežami Rietavo L</w:t>
      </w:r>
      <w:r w:rsidR="005C0F3A">
        <w:rPr>
          <w:sz w:val="24"/>
          <w:szCs w:val="24"/>
        </w:rPr>
        <w:t>auryno</w:t>
      </w:r>
      <w:r w:rsidRPr="00620FA1">
        <w:rPr>
          <w:sz w:val="24"/>
          <w:szCs w:val="24"/>
        </w:rPr>
        <w:t xml:space="preserve"> Ivinskio ir </w:t>
      </w:r>
      <w:proofErr w:type="spellStart"/>
      <w:r w:rsidRPr="00620FA1">
        <w:rPr>
          <w:sz w:val="24"/>
          <w:szCs w:val="24"/>
        </w:rPr>
        <w:t>Tverų</w:t>
      </w:r>
      <w:proofErr w:type="spellEnd"/>
      <w:r w:rsidRPr="00620FA1">
        <w:rPr>
          <w:sz w:val="24"/>
          <w:szCs w:val="24"/>
        </w:rPr>
        <w:t xml:space="preserve"> gimnazijų, </w:t>
      </w:r>
      <w:proofErr w:type="spellStart"/>
      <w:r w:rsidRPr="00620FA1">
        <w:rPr>
          <w:sz w:val="24"/>
          <w:szCs w:val="24"/>
        </w:rPr>
        <w:t>Žadvainių</w:t>
      </w:r>
      <w:proofErr w:type="spellEnd"/>
      <w:r w:rsidRPr="00620FA1">
        <w:rPr>
          <w:sz w:val="24"/>
          <w:szCs w:val="24"/>
        </w:rPr>
        <w:t xml:space="preserve"> pagrindinės mokyklos</w:t>
      </w:r>
      <w:r w:rsidR="005C0F3A">
        <w:rPr>
          <w:sz w:val="24"/>
          <w:szCs w:val="24"/>
        </w:rPr>
        <w:t>,</w:t>
      </w:r>
      <w:r w:rsidRPr="00620FA1">
        <w:rPr>
          <w:sz w:val="24"/>
          <w:szCs w:val="24"/>
        </w:rPr>
        <w:t xml:space="preserve"> Savivaldybės administracijos mokykliniais autobusais ir privataus vežėjo UAB „Šakyna“ įmonės transportu.</w:t>
      </w:r>
    </w:p>
    <w:p w:rsidR="009B0EBB" w:rsidRDefault="00620FA1" w:rsidP="009B0EBB">
      <w:pPr>
        <w:pStyle w:val="Pagrindinistekstas3"/>
        <w:rPr>
          <w:i/>
          <w:sz w:val="24"/>
          <w:szCs w:val="24"/>
        </w:rPr>
      </w:pPr>
      <w:r>
        <w:rPr>
          <w:i/>
          <w:noProof/>
          <w:sz w:val="24"/>
          <w:szCs w:val="24"/>
          <w:lang w:eastAsia="lt-LT"/>
        </w:rPr>
        <w:lastRenderedPageBreak/>
        <w:drawing>
          <wp:inline distT="0" distB="0" distL="0" distR="0" wp14:anchorId="2BF5F853" wp14:editId="16444991">
            <wp:extent cx="4523740" cy="2362200"/>
            <wp:effectExtent l="0" t="0" r="0" b="0"/>
            <wp:docPr id="92" name="Paveikslėlis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23740" cy="2362200"/>
                    </a:xfrm>
                    <a:prstGeom prst="rect">
                      <a:avLst/>
                    </a:prstGeom>
                    <a:noFill/>
                  </pic:spPr>
                </pic:pic>
              </a:graphicData>
            </a:graphic>
          </wp:inline>
        </w:drawing>
      </w:r>
    </w:p>
    <w:p w:rsidR="00620FA1" w:rsidRDefault="00620FA1" w:rsidP="009B0EBB">
      <w:pPr>
        <w:pStyle w:val="Pagrindinistekstas3"/>
        <w:rPr>
          <w:sz w:val="24"/>
          <w:szCs w:val="24"/>
        </w:rPr>
      </w:pPr>
    </w:p>
    <w:p w:rsidR="009B0EBB" w:rsidRDefault="00620FA1" w:rsidP="009B0EBB">
      <w:pPr>
        <w:pStyle w:val="Pagrindinistekstas3"/>
        <w:rPr>
          <w:sz w:val="24"/>
          <w:szCs w:val="24"/>
        </w:rPr>
      </w:pPr>
      <w:r w:rsidRPr="00620FA1">
        <w:rPr>
          <w:sz w:val="24"/>
          <w:szCs w:val="24"/>
        </w:rPr>
        <w:t>54 proc. mokinių pavežama mokykliniais autobusais, 46 proc. – privačiu transportu.</w:t>
      </w:r>
    </w:p>
    <w:p w:rsidR="00620FA1" w:rsidRPr="00620FA1" w:rsidRDefault="00620FA1" w:rsidP="009B0EBB">
      <w:pPr>
        <w:pStyle w:val="Pagrindinistekstas3"/>
        <w:rPr>
          <w:sz w:val="24"/>
          <w:szCs w:val="24"/>
        </w:rPr>
      </w:pPr>
    </w:p>
    <w:p w:rsidR="00620FA1" w:rsidRDefault="00620FA1" w:rsidP="009B0EBB">
      <w:pPr>
        <w:pStyle w:val="Pagrindinistekstas3"/>
        <w:rPr>
          <w:i/>
          <w:sz w:val="24"/>
          <w:szCs w:val="24"/>
        </w:rPr>
      </w:pPr>
      <w:r>
        <w:rPr>
          <w:i/>
          <w:noProof/>
          <w:sz w:val="24"/>
          <w:szCs w:val="24"/>
          <w:lang w:eastAsia="lt-LT"/>
        </w:rPr>
        <w:drawing>
          <wp:inline distT="0" distB="0" distL="0" distR="0" wp14:anchorId="54C7091B" wp14:editId="72B52AF2">
            <wp:extent cx="4838065" cy="2894965"/>
            <wp:effectExtent l="0" t="0" r="635" b="635"/>
            <wp:docPr id="169" name="Paveikslėlis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38065" cy="2894965"/>
                    </a:xfrm>
                    <a:prstGeom prst="rect">
                      <a:avLst/>
                    </a:prstGeom>
                    <a:noFill/>
                  </pic:spPr>
                </pic:pic>
              </a:graphicData>
            </a:graphic>
          </wp:inline>
        </w:drawing>
      </w:r>
    </w:p>
    <w:p w:rsidR="00620FA1" w:rsidRDefault="00620FA1" w:rsidP="009B0EBB">
      <w:pPr>
        <w:pStyle w:val="Pagrindinistekstas3"/>
        <w:rPr>
          <w:i/>
          <w:sz w:val="24"/>
          <w:szCs w:val="24"/>
        </w:rPr>
      </w:pPr>
    </w:p>
    <w:p w:rsidR="00620FA1" w:rsidRPr="00620FA1" w:rsidRDefault="00620FA1" w:rsidP="00620FA1">
      <w:pPr>
        <w:pStyle w:val="Pagrindinistekstas3"/>
        <w:rPr>
          <w:sz w:val="24"/>
          <w:szCs w:val="24"/>
        </w:rPr>
      </w:pPr>
      <w:r w:rsidRPr="00620FA1">
        <w:rPr>
          <w:sz w:val="24"/>
          <w:szCs w:val="24"/>
        </w:rPr>
        <w:t>Gyventojus Rietavo savivaldybėje vietinio susisiekimo maršrutais vežioja privatus vežėjas UAB „Šakyna“, su kuriuo Rietavo savivaldybės administracija yra sudariusi paslaugų viešojo pirkimo ir pardavimo sutartį. Gyventojai vežami 12 vietini</w:t>
      </w:r>
      <w:r w:rsidR="005C0F3A">
        <w:rPr>
          <w:sz w:val="24"/>
          <w:szCs w:val="24"/>
        </w:rPr>
        <w:t>ų</w:t>
      </w:r>
      <w:r w:rsidRPr="00620FA1">
        <w:rPr>
          <w:sz w:val="24"/>
          <w:szCs w:val="24"/>
        </w:rPr>
        <w:t xml:space="preserve"> reguliaraus susisiekimo maršrut</w:t>
      </w:r>
      <w:r w:rsidR="005C0F3A">
        <w:rPr>
          <w:sz w:val="24"/>
          <w:szCs w:val="24"/>
        </w:rPr>
        <w:t>ų</w:t>
      </w:r>
      <w:r w:rsidRPr="00620FA1">
        <w:rPr>
          <w:sz w:val="24"/>
          <w:szCs w:val="24"/>
        </w:rPr>
        <w:t xml:space="preserve">.  </w:t>
      </w:r>
    </w:p>
    <w:p w:rsidR="00620FA1" w:rsidRPr="00620FA1" w:rsidRDefault="00620FA1" w:rsidP="00620FA1">
      <w:pPr>
        <w:pStyle w:val="Pagrindinistekstas3"/>
        <w:rPr>
          <w:sz w:val="24"/>
          <w:szCs w:val="24"/>
        </w:rPr>
      </w:pPr>
      <w:r w:rsidRPr="00620FA1">
        <w:rPr>
          <w:sz w:val="24"/>
          <w:szCs w:val="24"/>
        </w:rPr>
        <w:t>Autobusais važiuojančių gyventojų kasmet mažėja. Vidutiniškai 50 proc. važiuojančių gyventojų taikomos Lietuvos Respublikos transporto lengvatų įstatymu nustatytos transporto lengvatos.</w:t>
      </w:r>
    </w:p>
    <w:p w:rsidR="00620FA1" w:rsidRDefault="00620FA1" w:rsidP="009B0EBB">
      <w:pPr>
        <w:pStyle w:val="Pagrindinistekstas3"/>
        <w:rPr>
          <w:i/>
          <w:sz w:val="24"/>
          <w:szCs w:val="24"/>
        </w:rPr>
      </w:pPr>
      <w:r>
        <w:rPr>
          <w:i/>
          <w:noProof/>
          <w:sz w:val="24"/>
          <w:szCs w:val="24"/>
          <w:lang w:eastAsia="lt-LT"/>
        </w:rPr>
        <w:lastRenderedPageBreak/>
        <w:drawing>
          <wp:inline distT="0" distB="0" distL="0" distR="0" wp14:anchorId="2B3D7376" wp14:editId="6F833EC5">
            <wp:extent cx="5266690" cy="2752090"/>
            <wp:effectExtent l="0" t="0" r="0" b="0"/>
            <wp:docPr id="170" name="Paveikslėlis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66690" cy="2752090"/>
                    </a:xfrm>
                    <a:prstGeom prst="rect">
                      <a:avLst/>
                    </a:prstGeom>
                    <a:noFill/>
                  </pic:spPr>
                </pic:pic>
              </a:graphicData>
            </a:graphic>
          </wp:inline>
        </w:drawing>
      </w:r>
    </w:p>
    <w:p w:rsidR="00620FA1" w:rsidRPr="00620FA1" w:rsidRDefault="00620FA1" w:rsidP="009B0EBB">
      <w:pPr>
        <w:pStyle w:val="Pagrindinistekstas3"/>
        <w:rPr>
          <w:sz w:val="24"/>
          <w:szCs w:val="24"/>
        </w:rPr>
      </w:pPr>
      <w:r w:rsidRPr="00620FA1">
        <w:rPr>
          <w:sz w:val="24"/>
          <w:szCs w:val="24"/>
        </w:rPr>
        <w:t>Mažėjant keleivių skaičiui, Savivaldybei kasmet didėja biudžeto išlaidos su vežėjais atsiskaitant už keleiviams teikiamas lengvatas ir kompensuojant nuostolius, kuriuos vežėjai patiria, teikdami viešąsias paslaugas pagal sutartis su Savivaldybe.</w:t>
      </w:r>
    </w:p>
    <w:p w:rsidR="00E97ECA" w:rsidRPr="00932776" w:rsidRDefault="00E97ECA" w:rsidP="00E97ECA">
      <w:pPr>
        <w:pStyle w:val="Pagrindinistekstas"/>
        <w:ind w:firstLine="720"/>
        <w:rPr>
          <w:b w:val="0"/>
          <w:i/>
        </w:rPr>
      </w:pPr>
    </w:p>
    <w:p w:rsidR="00C1583F" w:rsidRPr="00550610" w:rsidRDefault="00C1583F" w:rsidP="00C1583F">
      <w:pPr>
        <w:jc w:val="center"/>
        <w:rPr>
          <w:b/>
          <w:szCs w:val="24"/>
        </w:rPr>
      </w:pPr>
      <w:r w:rsidRPr="00550610">
        <w:rPr>
          <w:b/>
          <w:szCs w:val="24"/>
        </w:rPr>
        <w:t>SOCIALINĖ PARAMA</w:t>
      </w:r>
    </w:p>
    <w:p w:rsidR="00C1583F" w:rsidRPr="00932776" w:rsidRDefault="00C1583F" w:rsidP="00C1583F">
      <w:pPr>
        <w:ind w:firstLine="1080"/>
        <w:rPr>
          <w:b/>
          <w:i/>
          <w:color w:val="3366FF"/>
          <w:szCs w:val="24"/>
        </w:rPr>
      </w:pPr>
    </w:p>
    <w:p w:rsidR="00C1583F" w:rsidRPr="00550610" w:rsidRDefault="00550610" w:rsidP="00550610">
      <w:r w:rsidRPr="00550610">
        <w:rPr>
          <w:szCs w:val="24"/>
        </w:rPr>
        <w:t>Vienas pagrindinių piniginės socialinės paramos tikslų – padėti tenkinti būtiniausius poreikius tiems žmonėms, kurių gaunamos pajamos yra nepakankamos, o gebėjimas pasirūpinti savimi dėl objektyvių, nuo jų nepriklausančių priežasčių yra ribotas. Socialinė apsauga – viena iš svarbiausių Savivaldybės veiklos sričių, reikalaujanti daug žmogiškųjų ir finansinių išteklių. Socialinė parama orientuota į mažas pajamas gaunančių šeimų rėmimą. Piniginė socialinė parama teikiama derinant ją su socialinėmis paslaugomis, vaiko teisių apsauga, užimtumu, sveikatos priežiūra ir ugdymu.</w:t>
      </w:r>
    </w:p>
    <w:p w:rsidR="00E97ECA" w:rsidRPr="00932776" w:rsidRDefault="00E97ECA" w:rsidP="00E97ECA">
      <w:pPr>
        <w:rPr>
          <w:i/>
        </w:rPr>
      </w:pPr>
    </w:p>
    <w:p w:rsidR="00E97ECA" w:rsidRPr="00932776" w:rsidRDefault="00550610" w:rsidP="00550610">
      <w:pPr>
        <w:jc w:val="center"/>
        <w:rPr>
          <w:i/>
        </w:rPr>
      </w:pPr>
      <w:r w:rsidRPr="00550610">
        <w:rPr>
          <w:b/>
        </w:rPr>
        <w:t>2016 metais administruotos lėšos (tūkst. eurų)</w:t>
      </w:r>
    </w:p>
    <w:p w:rsidR="00E97ECA" w:rsidRPr="00932776" w:rsidRDefault="00E97ECA" w:rsidP="00E97ECA">
      <w:pPr>
        <w:rPr>
          <w:i/>
        </w:rPr>
      </w:pPr>
    </w:p>
    <w:p w:rsidR="00E97ECA" w:rsidRPr="00932776" w:rsidRDefault="00E97ECA" w:rsidP="00E97ECA">
      <w:pPr>
        <w:rPr>
          <w:i/>
        </w:rPr>
      </w:pPr>
    </w:p>
    <w:p w:rsidR="00E97ECA" w:rsidRPr="00932776" w:rsidRDefault="00550610" w:rsidP="00550610">
      <w:pPr>
        <w:ind w:firstLine="0"/>
        <w:jc w:val="center"/>
        <w:rPr>
          <w:i/>
        </w:rPr>
      </w:pPr>
      <w:r>
        <w:rPr>
          <w:i/>
          <w:noProof/>
          <w:lang w:eastAsia="lt-LT"/>
        </w:rPr>
        <w:drawing>
          <wp:inline distT="0" distB="0" distL="0" distR="0" wp14:anchorId="190C01A8" wp14:editId="7CA847B2">
            <wp:extent cx="4635611" cy="2417197"/>
            <wp:effectExtent l="0" t="0" r="0" b="0"/>
            <wp:docPr id="49"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35611" cy="2417197"/>
                    </a:xfrm>
                    <a:prstGeom prst="rect">
                      <a:avLst/>
                    </a:prstGeom>
                    <a:noFill/>
                  </pic:spPr>
                </pic:pic>
              </a:graphicData>
            </a:graphic>
          </wp:inline>
        </w:drawing>
      </w:r>
    </w:p>
    <w:p w:rsidR="00E97ECA" w:rsidRPr="00932776" w:rsidRDefault="00E97ECA" w:rsidP="00E97ECA">
      <w:pPr>
        <w:rPr>
          <w:i/>
        </w:rPr>
      </w:pPr>
    </w:p>
    <w:p w:rsidR="00550610" w:rsidRPr="00550610" w:rsidRDefault="00550610" w:rsidP="00550610">
      <w:r w:rsidRPr="00550610">
        <w:t>Specialiosios dotacijos iš valstybės biudžeto dalį įvairioms socialinėms išmokoms sudaro: laidojimo pašalpa, socialinės paslaugos (asmenims su sunkia negalia ir socialinės rizikos šeimų priežiūrai) ir socialinė parama mokiniams.</w:t>
      </w:r>
    </w:p>
    <w:p w:rsidR="00E97ECA" w:rsidRPr="00550610" w:rsidRDefault="00550610" w:rsidP="00550610">
      <w:r w:rsidRPr="00550610">
        <w:lastRenderedPageBreak/>
        <w:t xml:space="preserve"> Nuo 2015 m. iš Savivaldybės biudžeto mokamos: socialinės pašalpos, šildymo išlaidų kompensacijos, kompensacijos karštam ir geriama</w:t>
      </w:r>
      <w:r w:rsidR="005C0F3A">
        <w:t>ja</w:t>
      </w:r>
      <w:r w:rsidRPr="00550610">
        <w:t>m vandeniui, kreditas, paimtas daugiabučiam namui atnaujinti (modernizuoti), ir palūkanos.</w:t>
      </w:r>
    </w:p>
    <w:p w:rsidR="00E97ECA" w:rsidRPr="00932776" w:rsidRDefault="00E97ECA" w:rsidP="00E97ECA">
      <w:pPr>
        <w:rPr>
          <w:i/>
        </w:rPr>
      </w:pPr>
    </w:p>
    <w:p w:rsidR="00E97ECA" w:rsidRPr="00550610" w:rsidRDefault="00550610" w:rsidP="00550610">
      <w:pPr>
        <w:jc w:val="center"/>
        <w:rPr>
          <w:b/>
        </w:rPr>
      </w:pPr>
      <w:r w:rsidRPr="00550610">
        <w:rPr>
          <w:b/>
        </w:rPr>
        <w:t>Administruojamų lėšų dinamika tūkst. eurų</w:t>
      </w:r>
    </w:p>
    <w:p w:rsidR="00E97ECA" w:rsidRPr="00550610" w:rsidRDefault="00E97ECA" w:rsidP="00550610">
      <w:pPr>
        <w:jc w:val="center"/>
        <w:rPr>
          <w:b/>
          <w:color w:val="3366FF"/>
        </w:rPr>
      </w:pPr>
    </w:p>
    <w:p w:rsidR="00E97ECA" w:rsidRPr="00932776" w:rsidRDefault="00550610" w:rsidP="00550610">
      <w:pPr>
        <w:jc w:val="center"/>
        <w:rPr>
          <w:i/>
          <w:color w:val="3366FF"/>
        </w:rPr>
      </w:pPr>
      <w:r>
        <w:rPr>
          <w:i/>
          <w:noProof/>
          <w:color w:val="3366FF"/>
          <w:lang w:eastAsia="lt-LT"/>
        </w:rPr>
        <w:drawing>
          <wp:inline distT="0" distB="0" distL="0" distR="0" wp14:anchorId="5ED3644F" wp14:editId="6EBC1312">
            <wp:extent cx="4826442" cy="2191839"/>
            <wp:effectExtent l="0" t="0" r="0" b="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24044" cy="2190750"/>
                    </a:xfrm>
                    <a:prstGeom prst="rect">
                      <a:avLst/>
                    </a:prstGeom>
                    <a:noFill/>
                  </pic:spPr>
                </pic:pic>
              </a:graphicData>
            </a:graphic>
          </wp:inline>
        </w:drawing>
      </w:r>
    </w:p>
    <w:p w:rsidR="00E97ECA" w:rsidRPr="00932776" w:rsidRDefault="00E97ECA" w:rsidP="00E97ECA">
      <w:pPr>
        <w:rPr>
          <w:i/>
          <w:color w:val="3366FF"/>
        </w:rPr>
      </w:pPr>
    </w:p>
    <w:p w:rsidR="00550610" w:rsidRPr="00550610" w:rsidRDefault="00550610" w:rsidP="00550610">
      <w:pPr>
        <w:jc w:val="center"/>
        <w:rPr>
          <w:b/>
          <w:color w:val="000000" w:themeColor="text1"/>
        </w:rPr>
      </w:pPr>
      <w:r w:rsidRPr="00550610">
        <w:rPr>
          <w:b/>
          <w:color w:val="000000" w:themeColor="text1"/>
        </w:rPr>
        <w:t>Socialinė pašalpa</w:t>
      </w:r>
    </w:p>
    <w:p w:rsidR="00550610" w:rsidRPr="00550610" w:rsidRDefault="00550610" w:rsidP="00550610">
      <w:pPr>
        <w:rPr>
          <w:color w:val="3366FF"/>
        </w:rPr>
      </w:pPr>
    </w:p>
    <w:p w:rsidR="00550610" w:rsidRPr="00550610" w:rsidRDefault="00550610" w:rsidP="00550610">
      <w:pPr>
        <w:rPr>
          <w:color w:val="3366FF"/>
        </w:rPr>
      </w:pPr>
    </w:p>
    <w:p w:rsidR="00E97ECA" w:rsidRPr="005B3DC1" w:rsidRDefault="00550610" w:rsidP="00550610">
      <w:pPr>
        <w:rPr>
          <w:color w:val="000000" w:themeColor="text1"/>
        </w:rPr>
      </w:pPr>
      <w:r w:rsidRPr="005B3DC1">
        <w:rPr>
          <w:color w:val="000000" w:themeColor="text1"/>
        </w:rPr>
        <w:t xml:space="preserve">Nuo 2015 m. socialinė pašalpa teikiama vykdant </w:t>
      </w:r>
      <w:proofErr w:type="spellStart"/>
      <w:r w:rsidRPr="005B3DC1">
        <w:rPr>
          <w:color w:val="000000" w:themeColor="text1"/>
        </w:rPr>
        <w:t>savarankiškąją</w:t>
      </w:r>
      <w:proofErr w:type="spellEnd"/>
      <w:r w:rsidRPr="005B3DC1">
        <w:rPr>
          <w:color w:val="000000" w:themeColor="text1"/>
        </w:rPr>
        <w:t xml:space="preserve"> </w:t>
      </w:r>
      <w:r w:rsidR="005C0F3A">
        <w:rPr>
          <w:color w:val="000000" w:themeColor="text1"/>
        </w:rPr>
        <w:t>S</w:t>
      </w:r>
      <w:r w:rsidRPr="005B3DC1">
        <w:rPr>
          <w:color w:val="000000" w:themeColor="text1"/>
        </w:rPr>
        <w:t>avivaldybės funkciją. Socialinės pašalpos,  esant būtinumui</w:t>
      </w:r>
      <w:r w:rsidR="005C0F3A">
        <w:rPr>
          <w:color w:val="000000" w:themeColor="text1"/>
        </w:rPr>
        <w:t>,</w:t>
      </w:r>
      <w:r w:rsidRPr="005B3DC1">
        <w:rPr>
          <w:color w:val="000000" w:themeColor="text1"/>
        </w:rPr>
        <w:t xml:space="preserve"> svarstomos seniūnijų Piniginės socialinės paramos teikimo komisijose. Atskirų atvejų analizė ir atsakingas paramos teikimas sumažino gavėjų skaičių. Kaip ir ankstesniais metais, išlieka pagrindinis socialinės pašalpos skyrimo tikslas – išvengti piktnaudžiavimo parama atvejų.   </w:t>
      </w:r>
      <w:r w:rsidR="00E97ECA" w:rsidRPr="005B3DC1">
        <w:rPr>
          <w:color w:val="000000" w:themeColor="text1"/>
        </w:rPr>
        <w:t xml:space="preserve">          </w:t>
      </w:r>
    </w:p>
    <w:p w:rsidR="00E97ECA" w:rsidRDefault="00E97ECA" w:rsidP="00E97ECA">
      <w:pPr>
        <w:rPr>
          <w:color w:val="3366FF"/>
        </w:rPr>
      </w:pPr>
    </w:p>
    <w:p w:rsidR="005B3DC1" w:rsidRPr="00550610" w:rsidRDefault="005B3DC1" w:rsidP="005B3DC1">
      <w:pPr>
        <w:jc w:val="center"/>
        <w:rPr>
          <w:color w:val="3366FF"/>
        </w:rPr>
      </w:pPr>
      <w:r w:rsidRPr="005B3DC1">
        <w:rPr>
          <w:noProof/>
          <w:color w:val="3366FF"/>
          <w:lang w:eastAsia="lt-LT"/>
        </w:rPr>
        <w:drawing>
          <wp:inline distT="0" distB="0" distL="0" distR="0" wp14:anchorId="40349AB7" wp14:editId="3D203E04">
            <wp:extent cx="5200153" cy="3220279"/>
            <wp:effectExtent l="0" t="0" r="19685" b="18415"/>
            <wp:docPr id="59" name="Diagrama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E97ECA" w:rsidRPr="00932776" w:rsidRDefault="00E97ECA" w:rsidP="00E97ECA">
      <w:pPr>
        <w:rPr>
          <w:i/>
          <w:color w:val="3366FF"/>
        </w:rPr>
      </w:pPr>
    </w:p>
    <w:p w:rsidR="005B3DC1" w:rsidRDefault="005B3DC1" w:rsidP="00A01088">
      <w:pPr>
        <w:jc w:val="left"/>
        <w:rPr>
          <w:i/>
        </w:rPr>
      </w:pPr>
    </w:p>
    <w:p w:rsidR="005B3DC1" w:rsidRDefault="005B3DC1" w:rsidP="00A01088">
      <w:pPr>
        <w:jc w:val="left"/>
        <w:rPr>
          <w:i/>
        </w:rPr>
      </w:pPr>
    </w:p>
    <w:p w:rsidR="005B3DC1" w:rsidRPr="005B3DC1" w:rsidRDefault="005B3DC1" w:rsidP="005B3DC1">
      <w:r w:rsidRPr="005B3DC1">
        <w:lastRenderedPageBreak/>
        <w:t>Pagal Lietuvos Respublikos valstybinių šalpos išmokų įstatymą buvo mokamos šalpos (socialinės), šalpos našlaičių  pensijos, šalpos kompensacijos, slaugos ir priežiūros (pagalbos) išlaidų tikslinės kompensacijos, transporto išlaidų tikslinės kompensacijos.</w:t>
      </w:r>
    </w:p>
    <w:p w:rsidR="005B3DC1" w:rsidRPr="005B3DC1" w:rsidRDefault="005B3DC1" w:rsidP="005B3DC1"/>
    <w:p w:rsidR="005B3DC1" w:rsidRPr="005B3DC1" w:rsidRDefault="005B3DC1" w:rsidP="005B3DC1">
      <w:pPr>
        <w:jc w:val="center"/>
        <w:rPr>
          <w:b/>
        </w:rPr>
      </w:pPr>
      <w:r w:rsidRPr="005B3DC1">
        <w:rPr>
          <w:b/>
        </w:rPr>
        <w:t>Šalpos išmokų dinamika</w:t>
      </w:r>
    </w:p>
    <w:p w:rsidR="00E97ECA" w:rsidRPr="00932776" w:rsidRDefault="005B3DC1" w:rsidP="005B3DC1">
      <w:pPr>
        <w:jc w:val="center"/>
        <w:rPr>
          <w:i/>
        </w:rPr>
      </w:pPr>
      <w:r w:rsidRPr="005B3DC1">
        <w:rPr>
          <w:b/>
        </w:rPr>
        <w:t>(</w:t>
      </w:r>
      <w:r w:rsidR="005C0F3A">
        <w:rPr>
          <w:b/>
        </w:rPr>
        <w:t>v</w:t>
      </w:r>
      <w:r w:rsidRPr="005B3DC1">
        <w:rPr>
          <w:b/>
        </w:rPr>
        <w:t>alstybės biudžeto lėšos)</w:t>
      </w:r>
    </w:p>
    <w:p w:rsidR="00E97ECA" w:rsidRPr="00932776" w:rsidRDefault="00E97ECA" w:rsidP="00E97ECA">
      <w:pPr>
        <w:rPr>
          <w:i/>
        </w:rPr>
      </w:pPr>
    </w:p>
    <w:p w:rsidR="00E97ECA" w:rsidRPr="00932776" w:rsidRDefault="00E97ECA" w:rsidP="00E97ECA">
      <w:pPr>
        <w:rPr>
          <w:i/>
        </w:rPr>
      </w:pPr>
    </w:p>
    <w:p w:rsidR="00E97ECA" w:rsidRPr="00932776" w:rsidRDefault="005B3DC1" w:rsidP="005B3DC1">
      <w:pPr>
        <w:jc w:val="center"/>
        <w:rPr>
          <w:i/>
        </w:rPr>
      </w:pPr>
      <w:r>
        <w:rPr>
          <w:i/>
          <w:noProof/>
          <w:lang w:eastAsia="lt-LT"/>
        </w:rPr>
        <w:drawing>
          <wp:inline distT="0" distB="0" distL="0" distR="0" wp14:anchorId="18F7E9A3" wp14:editId="79CABEF2">
            <wp:extent cx="5319422" cy="2528515"/>
            <wp:effectExtent l="0" t="0" r="0"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27997" cy="2532591"/>
                    </a:xfrm>
                    <a:prstGeom prst="rect">
                      <a:avLst/>
                    </a:prstGeom>
                    <a:noFill/>
                  </pic:spPr>
                </pic:pic>
              </a:graphicData>
            </a:graphic>
          </wp:inline>
        </w:drawing>
      </w:r>
    </w:p>
    <w:p w:rsidR="00E97ECA" w:rsidRPr="00932776" w:rsidRDefault="00E97ECA" w:rsidP="00E97ECA">
      <w:pPr>
        <w:rPr>
          <w:i/>
        </w:rPr>
      </w:pPr>
    </w:p>
    <w:p w:rsidR="00E97ECA" w:rsidRPr="00932776" w:rsidRDefault="00E97ECA" w:rsidP="00E97ECA">
      <w:pPr>
        <w:rPr>
          <w:i/>
        </w:rPr>
      </w:pPr>
    </w:p>
    <w:p w:rsidR="005B3DC1" w:rsidRPr="005B3DC1" w:rsidRDefault="005B3DC1" w:rsidP="005B3DC1">
      <w:r w:rsidRPr="005B3DC1">
        <w:t>Pagal Lietuvos Respublikos išmokų vaikams įstatymą buvo mokamos vienkartinės išmokos nėščiai moteriai, vienkartinės išmokos vaikui, išmokos vaikams, vaiko globos (rūpybos) išmokos ir vienkartinės išmokos būstui įsigyti arba įsikurti. Nuo 2016 m. sausio 1 d. pradėtas mokėti globos (rūpybos) išmokos tikslinis priedas už vaikus, globojamus šeimose.</w:t>
      </w:r>
    </w:p>
    <w:p w:rsidR="005B3DC1" w:rsidRPr="005B3DC1" w:rsidRDefault="005B3DC1" w:rsidP="005B3DC1"/>
    <w:p w:rsidR="005B3DC1" w:rsidRPr="005B3DC1" w:rsidRDefault="005B3DC1" w:rsidP="005B3DC1"/>
    <w:p w:rsidR="005B3DC1" w:rsidRPr="005B3DC1" w:rsidRDefault="005B3DC1" w:rsidP="005B3DC1">
      <w:pPr>
        <w:jc w:val="center"/>
        <w:rPr>
          <w:b/>
        </w:rPr>
      </w:pPr>
      <w:r w:rsidRPr="005B3DC1">
        <w:rPr>
          <w:b/>
        </w:rPr>
        <w:t>Išmokų vaikams dinamika</w:t>
      </w:r>
    </w:p>
    <w:p w:rsidR="00E97ECA" w:rsidRPr="005B3DC1" w:rsidRDefault="005B3DC1" w:rsidP="005B3DC1">
      <w:pPr>
        <w:jc w:val="center"/>
        <w:rPr>
          <w:b/>
        </w:rPr>
      </w:pPr>
      <w:r w:rsidRPr="005B3DC1">
        <w:rPr>
          <w:b/>
        </w:rPr>
        <w:t>(</w:t>
      </w:r>
      <w:r w:rsidR="005C0F3A">
        <w:rPr>
          <w:b/>
        </w:rPr>
        <w:t>v</w:t>
      </w:r>
      <w:r w:rsidRPr="005B3DC1">
        <w:rPr>
          <w:b/>
        </w:rPr>
        <w:t>alstybės biudžeto lėšos)</w:t>
      </w:r>
    </w:p>
    <w:p w:rsidR="00E97ECA" w:rsidRPr="005B3DC1" w:rsidRDefault="00E97ECA" w:rsidP="005B3DC1">
      <w:pPr>
        <w:jc w:val="center"/>
        <w:rPr>
          <w:b/>
        </w:rPr>
      </w:pPr>
    </w:p>
    <w:p w:rsidR="00E97ECA" w:rsidRPr="00932776" w:rsidRDefault="00E97ECA" w:rsidP="00E97ECA">
      <w:pPr>
        <w:rPr>
          <w:i/>
        </w:rPr>
      </w:pPr>
    </w:p>
    <w:p w:rsidR="00E97ECA" w:rsidRPr="00932776" w:rsidRDefault="00E97ECA" w:rsidP="00E97ECA">
      <w:pPr>
        <w:rPr>
          <w:i/>
        </w:rPr>
      </w:pPr>
    </w:p>
    <w:p w:rsidR="00E97ECA" w:rsidRPr="00932776" w:rsidRDefault="005B3DC1" w:rsidP="005B3DC1">
      <w:pPr>
        <w:ind w:firstLine="0"/>
        <w:jc w:val="center"/>
        <w:rPr>
          <w:i/>
        </w:rPr>
      </w:pPr>
      <w:r w:rsidRPr="005B3DC1">
        <w:rPr>
          <w:i/>
          <w:noProof/>
          <w:lang w:eastAsia="lt-LT"/>
        </w:rPr>
        <w:drawing>
          <wp:inline distT="0" distB="0" distL="0" distR="0" wp14:anchorId="720C349C" wp14:editId="594B37B0">
            <wp:extent cx="5438775" cy="2051685"/>
            <wp:effectExtent l="0" t="0" r="0" b="0"/>
            <wp:docPr id="61" name="Diagrama 6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E97ECA" w:rsidRPr="00932776" w:rsidRDefault="00E97ECA" w:rsidP="00E97ECA">
      <w:pPr>
        <w:ind w:firstLine="0"/>
        <w:rPr>
          <w:i/>
        </w:rPr>
      </w:pPr>
    </w:p>
    <w:p w:rsidR="00E97ECA" w:rsidRPr="00932776" w:rsidRDefault="00E97ECA" w:rsidP="00E97ECA">
      <w:pPr>
        <w:ind w:firstLine="0"/>
        <w:rPr>
          <w:i/>
        </w:rPr>
      </w:pPr>
    </w:p>
    <w:p w:rsidR="005B3DC1" w:rsidRPr="005B3DC1" w:rsidRDefault="005B3DC1" w:rsidP="005B3DC1">
      <w:pPr>
        <w:ind w:firstLine="0"/>
      </w:pPr>
      <w:r w:rsidRPr="005B3DC1">
        <w:rPr>
          <w:i/>
        </w:rPr>
        <w:t xml:space="preserve">           </w:t>
      </w:r>
      <w:r w:rsidRPr="005B3DC1">
        <w:t xml:space="preserve">Vykdant Lietuvos Respublikos piniginės socialinės paramos nepasiturintiems gyventojams įstatymą ir vadovaujantis Savivaldybės patvirtinta paramos teikimo tvarka, buvo skiriamos </w:t>
      </w:r>
      <w:r w:rsidRPr="005B3DC1">
        <w:lastRenderedPageBreak/>
        <w:t>socialinės pašalpos, kompensacijos už gyvenamojo būsto šildymo, karšto ir šalto vandens išlaidas, apmokamas kreditas, paimtas daugiabučiam namui atnaujinti (modernizuoti), ir palūkanos asmenims, turintiems teisę į būsto šildymo išlaidų kompensaciją. Nepasiturintiems gyventojams, turintiems teisę į būsto šildymo kompensacijas</w:t>
      </w:r>
      <w:r w:rsidR="005C0F3A">
        <w:t>,</w:t>
      </w:r>
      <w:r w:rsidRPr="005B3DC1">
        <w:t xml:space="preserve"> 2016 metais kreditas ir palūkanos apmokėtos už 112 asmenų (91 būstui) – 35,0 tūkst. </w:t>
      </w:r>
      <w:proofErr w:type="spellStart"/>
      <w:r w:rsidRPr="005B3DC1">
        <w:t>Eur</w:t>
      </w:r>
      <w:proofErr w:type="spellEnd"/>
      <w:r w:rsidRPr="005B3DC1">
        <w:t xml:space="preserve">, 2015 m. apmokėta 16,2 tūkst. </w:t>
      </w:r>
      <w:proofErr w:type="spellStart"/>
      <w:r w:rsidRPr="005B3DC1">
        <w:t>Eur</w:t>
      </w:r>
      <w:proofErr w:type="spellEnd"/>
      <w:r w:rsidRPr="005B3DC1">
        <w:t>.</w:t>
      </w:r>
    </w:p>
    <w:p w:rsidR="005B3DC1" w:rsidRPr="005B3DC1" w:rsidRDefault="005B3DC1" w:rsidP="005B3DC1">
      <w:pPr>
        <w:ind w:firstLine="0"/>
      </w:pPr>
      <w:r w:rsidRPr="005B3DC1">
        <w:t xml:space="preserve">Lyginant trijų praėjusių metų duomenis, gavėjų skaičius ir lėšos paramai (socialinėms pašalpoms ir kompensacijoms) mažėjo. Didėjo apmokamo kredito, paimto daugiabučiam namui atnaujinti, ir palūkanų lėšos. </w:t>
      </w:r>
    </w:p>
    <w:p w:rsidR="005B3DC1" w:rsidRPr="005B3DC1" w:rsidRDefault="005B3DC1" w:rsidP="005B3DC1">
      <w:pPr>
        <w:ind w:firstLine="0"/>
      </w:pPr>
    </w:p>
    <w:p w:rsidR="005B3DC1" w:rsidRPr="005B3DC1" w:rsidRDefault="005B3DC1" w:rsidP="005B3DC1">
      <w:pPr>
        <w:ind w:firstLine="0"/>
        <w:jc w:val="center"/>
        <w:rPr>
          <w:b/>
        </w:rPr>
      </w:pPr>
      <w:r w:rsidRPr="005B3DC1">
        <w:rPr>
          <w:b/>
        </w:rPr>
        <w:t>Piniginė socialinė parama gyventojams</w:t>
      </w:r>
    </w:p>
    <w:p w:rsidR="00E97ECA" w:rsidRPr="005B3DC1" w:rsidRDefault="005B3DC1" w:rsidP="005B3DC1">
      <w:pPr>
        <w:ind w:firstLine="0"/>
        <w:jc w:val="center"/>
        <w:rPr>
          <w:b/>
        </w:rPr>
      </w:pPr>
      <w:r w:rsidRPr="005B3DC1">
        <w:rPr>
          <w:b/>
        </w:rPr>
        <w:t>(Savivaldybės lėšos)</w:t>
      </w:r>
    </w:p>
    <w:p w:rsidR="00E97ECA" w:rsidRPr="00932776" w:rsidRDefault="00E97ECA" w:rsidP="00E97ECA">
      <w:pPr>
        <w:ind w:firstLine="0"/>
        <w:rPr>
          <w:i/>
        </w:rPr>
      </w:pPr>
    </w:p>
    <w:p w:rsidR="00E97ECA" w:rsidRPr="00932776" w:rsidRDefault="00E97ECA" w:rsidP="00E97ECA">
      <w:pPr>
        <w:ind w:firstLine="0"/>
        <w:rPr>
          <w:i/>
        </w:rPr>
      </w:pPr>
    </w:p>
    <w:p w:rsidR="00E97ECA" w:rsidRPr="00932776" w:rsidRDefault="005B3DC1" w:rsidP="005B3DC1">
      <w:pPr>
        <w:ind w:firstLine="0"/>
        <w:jc w:val="center"/>
        <w:rPr>
          <w:i/>
        </w:rPr>
      </w:pPr>
      <w:r w:rsidRPr="005B3DC1">
        <w:rPr>
          <w:i/>
          <w:noProof/>
          <w:lang w:eastAsia="lt-LT"/>
        </w:rPr>
        <w:drawing>
          <wp:inline distT="0" distB="0" distL="0" distR="0" wp14:anchorId="35A42DE2" wp14:editId="768113DC">
            <wp:extent cx="5168265" cy="2162810"/>
            <wp:effectExtent l="0" t="0" r="0" b="0"/>
            <wp:docPr id="62" name="Diagrama 6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02383E" w:rsidRDefault="0002383E" w:rsidP="006D327D">
      <w:pPr>
        <w:jc w:val="left"/>
        <w:rPr>
          <w:i/>
        </w:rPr>
      </w:pPr>
      <w:r>
        <w:rPr>
          <w:i/>
        </w:rPr>
        <w:t xml:space="preserve"> </w:t>
      </w:r>
    </w:p>
    <w:p w:rsidR="0002383E" w:rsidRDefault="0002383E" w:rsidP="006D327D">
      <w:pPr>
        <w:jc w:val="left"/>
        <w:rPr>
          <w:i/>
        </w:rPr>
      </w:pPr>
    </w:p>
    <w:p w:rsidR="005B3DC1" w:rsidRPr="005B3DC1" w:rsidRDefault="005B3DC1" w:rsidP="005B3DC1">
      <w:pPr>
        <w:jc w:val="left"/>
      </w:pPr>
      <w:r w:rsidRPr="005B3DC1">
        <w:t>Vykdant Lietuvos Respublikos socialinės paramos mokiniams įstatymą</w:t>
      </w:r>
      <w:r w:rsidR="005C0F3A">
        <w:t xml:space="preserve">, </w:t>
      </w:r>
      <w:r w:rsidRPr="005B3DC1">
        <w:t xml:space="preserve">2016 metais nemokamą maitinimą ir paramą mokinio reikmenims įsigyti gavo 471 moksleivis. Iš viso panaudota 110,6 tūkst. </w:t>
      </w:r>
      <w:proofErr w:type="spellStart"/>
      <w:r w:rsidRPr="005B3DC1">
        <w:t>Eur</w:t>
      </w:r>
      <w:proofErr w:type="spellEnd"/>
      <w:r w:rsidRPr="005B3DC1">
        <w:t>. Mokyklose mažėjant mokinių skaičiui, mažėja ir suteikta parama mokiniams. Lyginant su praėjusiais metais</w:t>
      </w:r>
      <w:r w:rsidR="005C0F3A">
        <w:t>,</w:t>
      </w:r>
      <w:r w:rsidRPr="005B3DC1">
        <w:t xml:space="preserve"> išlaidos socialinei paramai mokiniams sumažėjo 3,0 proc. </w:t>
      </w:r>
    </w:p>
    <w:p w:rsidR="005B3DC1" w:rsidRPr="005B3DC1" w:rsidRDefault="005B3DC1" w:rsidP="005B3DC1">
      <w:pPr>
        <w:jc w:val="left"/>
      </w:pPr>
    </w:p>
    <w:p w:rsidR="0002383E" w:rsidRPr="005B3DC1" w:rsidRDefault="005B3DC1" w:rsidP="005B3DC1">
      <w:pPr>
        <w:jc w:val="center"/>
        <w:rPr>
          <w:b/>
        </w:rPr>
      </w:pPr>
      <w:r w:rsidRPr="005B3DC1">
        <w:rPr>
          <w:b/>
        </w:rPr>
        <w:t>Aprūpinimo mokinio reikmenimis ir nemokamo maitinimo dinamika (specialiosios dotacijos valstybės biudžeto lėšos)</w:t>
      </w:r>
    </w:p>
    <w:p w:rsidR="0002383E" w:rsidRPr="005B3DC1" w:rsidRDefault="0002383E" w:rsidP="006D327D">
      <w:pPr>
        <w:jc w:val="left"/>
      </w:pPr>
    </w:p>
    <w:p w:rsidR="00E97ECA" w:rsidRPr="00932776" w:rsidRDefault="005B3DC1" w:rsidP="00E97ECA">
      <w:pPr>
        <w:ind w:firstLine="0"/>
        <w:rPr>
          <w:i/>
        </w:rPr>
      </w:pPr>
      <w:r>
        <w:rPr>
          <w:i/>
          <w:noProof/>
          <w:lang w:eastAsia="lt-LT"/>
        </w:rPr>
        <w:drawing>
          <wp:inline distT="0" distB="0" distL="0" distR="0" wp14:anchorId="50E3DA2E" wp14:editId="5035E8E8">
            <wp:extent cx="6074454" cy="2258000"/>
            <wp:effectExtent l="0" t="0" r="0" b="0"/>
            <wp:docPr id="64"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77655" cy="2259190"/>
                    </a:xfrm>
                    <a:prstGeom prst="rect">
                      <a:avLst/>
                    </a:prstGeom>
                    <a:noFill/>
                  </pic:spPr>
                </pic:pic>
              </a:graphicData>
            </a:graphic>
          </wp:inline>
        </w:drawing>
      </w:r>
    </w:p>
    <w:p w:rsidR="005B3DC1" w:rsidRPr="005B3DC1" w:rsidRDefault="005B3DC1" w:rsidP="005B3DC1">
      <w:pPr>
        <w:ind w:firstLine="0"/>
        <w:rPr>
          <w:noProof/>
          <w:lang w:eastAsia="lt-LT"/>
        </w:rPr>
      </w:pPr>
      <w:r w:rsidRPr="005B3DC1">
        <w:rPr>
          <w:i/>
          <w:noProof/>
          <w:lang w:eastAsia="lt-LT"/>
        </w:rPr>
        <w:lastRenderedPageBreak/>
        <w:t xml:space="preserve">     </w:t>
      </w:r>
      <w:r w:rsidRPr="005B3DC1">
        <w:rPr>
          <w:noProof/>
          <w:lang w:eastAsia="lt-LT"/>
        </w:rPr>
        <w:t>Savivaldybė finansuoja trumpalaikės ir ilgalaikės socialinės globos paslaugas (Rietavo PSPC globos skyrius, Rietavo parapijos senelių globos namai, Dūseikių socialinės globos namai).  Kasmet šiai funkcijai vykdyti skiriama lėšų iš Savivaldybės biudžeto.</w:t>
      </w:r>
    </w:p>
    <w:p w:rsidR="005B3DC1" w:rsidRPr="005B3DC1" w:rsidRDefault="005B3DC1" w:rsidP="005B3DC1">
      <w:pPr>
        <w:ind w:firstLine="0"/>
        <w:rPr>
          <w:i/>
          <w:noProof/>
          <w:lang w:eastAsia="lt-LT"/>
        </w:rPr>
      </w:pPr>
    </w:p>
    <w:p w:rsidR="005B3DC1" w:rsidRPr="005B3DC1" w:rsidRDefault="005B3DC1" w:rsidP="005B3DC1">
      <w:pPr>
        <w:ind w:firstLine="0"/>
        <w:jc w:val="center"/>
        <w:rPr>
          <w:b/>
          <w:noProof/>
          <w:lang w:eastAsia="lt-LT"/>
        </w:rPr>
      </w:pPr>
      <w:r w:rsidRPr="005B3DC1">
        <w:rPr>
          <w:b/>
          <w:noProof/>
          <w:lang w:eastAsia="lt-LT"/>
        </w:rPr>
        <w:t>Stacionarių socialinių paslaugų finansavimas</w:t>
      </w:r>
    </w:p>
    <w:p w:rsidR="00E97ECA" w:rsidRPr="005B3DC1" w:rsidRDefault="005B3DC1" w:rsidP="005B3DC1">
      <w:pPr>
        <w:ind w:firstLine="0"/>
        <w:jc w:val="center"/>
        <w:rPr>
          <w:b/>
          <w:noProof/>
          <w:lang w:eastAsia="lt-LT"/>
        </w:rPr>
      </w:pPr>
      <w:r w:rsidRPr="005B3DC1">
        <w:rPr>
          <w:b/>
          <w:noProof/>
          <w:lang w:eastAsia="lt-LT"/>
        </w:rPr>
        <w:t>tūkst. eurų</w:t>
      </w:r>
    </w:p>
    <w:p w:rsidR="00C56D77" w:rsidRPr="00932776" w:rsidRDefault="00C56D77" w:rsidP="00E97ECA">
      <w:pPr>
        <w:ind w:firstLine="0"/>
        <w:rPr>
          <w:i/>
          <w:noProof/>
          <w:lang w:eastAsia="lt-LT"/>
        </w:rPr>
      </w:pPr>
    </w:p>
    <w:p w:rsidR="00C56D77" w:rsidRPr="00932776" w:rsidRDefault="005B3DC1" w:rsidP="00E97ECA">
      <w:pPr>
        <w:ind w:firstLine="0"/>
        <w:rPr>
          <w:i/>
          <w:noProof/>
          <w:lang w:eastAsia="lt-LT"/>
        </w:rPr>
      </w:pPr>
      <w:r>
        <w:rPr>
          <w:i/>
          <w:noProof/>
          <w:lang w:eastAsia="lt-LT"/>
        </w:rPr>
        <w:drawing>
          <wp:inline distT="0" distB="0" distL="0" distR="0" wp14:anchorId="3F34F016" wp14:editId="6CEB53BB">
            <wp:extent cx="5904865" cy="2238375"/>
            <wp:effectExtent l="0" t="0" r="635" b="0"/>
            <wp:docPr id="69"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04865" cy="2238375"/>
                    </a:xfrm>
                    <a:prstGeom prst="rect">
                      <a:avLst/>
                    </a:prstGeom>
                    <a:noFill/>
                  </pic:spPr>
                </pic:pic>
              </a:graphicData>
            </a:graphic>
          </wp:inline>
        </w:drawing>
      </w:r>
    </w:p>
    <w:p w:rsidR="005B3DC1" w:rsidRPr="005B3DC1" w:rsidRDefault="005B3DC1" w:rsidP="005B3DC1">
      <w:pPr>
        <w:ind w:firstLine="0"/>
        <w:rPr>
          <w:noProof/>
          <w:lang w:eastAsia="lt-LT"/>
        </w:rPr>
      </w:pPr>
      <w:r w:rsidRPr="005B3DC1">
        <w:rPr>
          <w:i/>
          <w:noProof/>
          <w:lang w:eastAsia="lt-LT"/>
        </w:rPr>
        <w:t xml:space="preserve">           </w:t>
      </w:r>
      <w:r w:rsidRPr="005B3DC1">
        <w:rPr>
          <w:noProof/>
          <w:lang w:eastAsia="lt-LT"/>
        </w:rPr>
        <w:t xml:space="preserve">Neįgaliųjų gyvenimo kokybę stengiamasi pagerinti įvairiomis techninės pagalbos </w:t>
      </w:r>
    </w:p>
    <w:p w:rsidR="005B3DC1" w:rsidRPr="005B3DC1" w:rsidRDefault="005B3DC1" w:rsidP="005B3DC1">
      <w:pPr>
        <w:ind w:firstLine="0"/>
        <w:rPr>
          <w:noProof/>
          <w:lang w:eastAsia="lt-LT"/>
        </w:rPr>
      </w:pPr>
      <w:r w:rsidRPr="005B3DC1">
        <w:rPr>
          <w:noProof/>
          <w:lang w:eastAsia="lt-LT"/>
        </w:rPr>
        <w:t>priemonėmis. 2016 metais 48 asmenims išdalinta 60 techninės pagalbos priemon</w:t>
      </w:r>
      <w:r w:rsidR="005C0F3A">
        <w:rPr>
          <w:noProof/>
          <w:lang w:eastAsia="lt-LT"/>
        </w:rPr>
        <w:t>ių</w:t>
      </w:r>
      <w:r w:rsidRPr="005B3DC1">
        <w:rPr>
          <w:noProof/>
          <w:lang w:eastAsia="lt-LT"/>
        </w:rPr>
        <w:t xml:space="preserve"> (neįgaliesiems skirti vežimėliai, vaikštynės, ramentai, čiužiniai nuo pragulų ir kt.)</w:t>
      </w:r>
    </w:p>
    <w:p w:rsidR="005B3DC1" w:rsidRPr="005B3DC1" w:rsidRDefault="005B3DC1" w:rsidP="005B3DC1">
      <w:pPr>
        <w:ind w:firstLine="0"/>
        <w:rPr>
          <w:noProof/>
          <w:lang w:eastAsia="lt-LT"/>
        </w:rPr>
      </w:pPr>
      <w:r w:rsidRPr="005B3DC1">
        <w:rPr>
          <w:noProof/>
          <w:lang w:eastAsia="lt-LT"/>
        </w:rPr>
        <w:t>Rietavo savivaldybės neįgalieji aktyviai dalyvauja meninėje, kultūrinėje, sportinėje veikloje. Šių organizacijų veikla iš dalies finansuojama ir iš Savivaldybės biudžeto.</w:t>
      </w:r>
    </w:p>
    <w:p w:rsidR="005B3DC1" w:rsidRPr="005B3DC1" w:rsidRDefault="005B3DC1" w:rsidP="005B3DC1">
      <w:pPr>
        <w:ind w:firstLine="0"/>
        <w:rPr>
          <w:noProof/>
          <w:lang w:eastAsia="lt-LT"/>
        </w:rPr>
      </w:pPr>
    </w:p>
    <w:p w:rsidR="005B3DC1" w:rsidRPr="005B3DC1" w:rsidRDefault="005B3DC1" w:rsidP="005B3DC1">
      <w:pPr>
        <w:ind w:firstLine="0"/>
        <w:jc w:val="center"/>
        <w:rPr>
          <w:b/>
          <w:noProof/>
          <w:lang w:eastAsia="lt-LT"/>
        </w:rPr>
      </w:pPr>
      <w:r w:rsidRPr="005B3DC1">
        <w:rPr>
          <w:b/>
          <w:noProof/>
          <w:lang w:eastAsia="lt-LT"/>
        </w:rPr>
        <w:t>Neįgaliųjų organizacijų rėmimas (tūkst. eurų)</w:t>
      </w:r>
    </w:p>
    <w:p w:rsidR="005B3DC1" w:rsidRPr="005B3DC1" w:rsidRDefault="005B3DC1" w:rsidP="005B3DC1">
      <w:pPr>
        <w:ind w:firstLine="0"/>
        <w:jc w:val="center"/>
        <w:rPr>
          <w:b/>
          <w:noProof/>
          <w:lang w:eastAsia="lt-LT"/>
        </w:rPr>
      </w:pPr>
      <w:r w:rsidRPr="005B3DC1">
        <w:rPr>
          <w:b/>
          <w:noProof/>
          <w:lang w:eastAsia="lt-LT"/>
        </w:rPr>
        <w:t>(Savivaldybės biudžetas)</w:t>
      </w:r>
    </w:p>
    <w:p w:rsidR="00C56D77" w:rsidRPr="005B3DC1" w:rsidRDefault="00C56D77" w:rsidP="005B3DC1">
      <w:pPr>
        <w:ind w:firstLine="0"/>
        <w:jc w:val="center"/>
        <w:rPr>
          <w:b/>
          <w:i/>
          <w:noProof/>
          <w:lang w:eastAsia="lt-LT"/>
        </w:rPr>
      </w:pPr>
    </w:p>
    <w:p w:rsidR="00C56D77" w:rsidRPr="00932776" w:rsidRDefault="00C56D77" w:rsidP="00E97ECA">
      <w:pPr>
        <w:ind w:firstLine="0"/>
        <w:rPr>
          <w:i/>
          <w:noProof/>
          <w:lang w:eastAsia="lt-LT"/>
        </w:rPr>
      </w:pPr>
    </w:p>
    <w:p w:rsidR="00C56D77" w:rsidRPr="00932776" w:rsidRDefault="005B3DC1" w:rsidP="00E97ECA">
      <w:pPr>
        <w:ind w:firstLine="0"/>
        <w:rPr>
          <w:i/>
          <w:noProof/>
          <w:lang w:eastAsia="lt-LT"/>
        </w:rPr>
      </w:pPr>
      <w:r>
        <w:rPr>
          <w:i/>
          <w:noProof/>
          <w:lang w:eastAsia="lt-LT"/>
        </w:rPr>
        <w:drawing>
          <wp:inline distT="0" distB="0" distL="0" distR="0" wp14:anchorId="1AF821AD" wp14:editId="3C309D2D">
            <wp:extent cx="5238115" cy="2266950"/>
            <wp:effectExtent l="0" t="0" r="0" b="0"/>
            <wp:docPr id="73" name="Paveikslėlis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38115" cy="2266950"/>
                    </a:xfrm>
                    <a:prstGeom prst="rect">
                      <a:avLst/>
                    </a:prstGeom>
                    <a:noFill/>
                  </pic:spPr>
                </pic:pic>
              </a:graphicData>
            </a:graphic>
          </wp:inline>
        </w:drawing>
      </w:r>
    </w:p>
    <w:p w:rsidR="00C56D77" w:rsidRPr="00932776" w:rsidRDefault="00C56D77" w:rsidP="00E97ECA">
      <w:pPr>
        <w:ind w:firstLine="0"/>
        <w:rPr>
          <w:i/>
          <w:noProof/>
          <w:lang w:eastAsia="lt-LT"/>
        </w:rPr>
      </w:pPr>
    </w:p>
    <w:p w:rsidR="00C56D77" w:rsidRPr="00932776" w:rsidRDefault="00C56D77" w:rsidP="00E97ECA">
      <w:pPr>
        <w:ind w:firstLine="0"/>
        <w:rPr>
          <w:i/>
          <w:noProof/>
          <w:lang w:eastAsia="lt-LT"/>
        </w:rPr>
      </w:pPr>
    </w:p>
    <w:p w:rsidR="005B3DC1" w:rsidRPr="005B3DC1" w:rsidRDefault="005B3DC1" w:rsidP="005B3DC1">
      <w:pPr>
        <w:ind w:firstLine="0"/>
        <w:jc w:val="center"/>
        <w:rPr>
          <w:b/>
          <w:noProof/>
          <w:lang w:eastAsia="lt-LT"/>
        </w:rPr>
      </w:pPr>
      <w:r w:rsidRPr="005B3DC1">
        <w:rPr>
          <w:b/>
          <w:noProof/>
          <w:lang w:eastAsia="lt-LT"/>
        </w:rPr>
        <w:t>Socialinės reabilitacijos paslaugų neįgaliesiems bendruomenėje projektų</w:t>
      </w:r>
    </w:p>
    <w:p w:rsidR="00C56D77" w:rsidRDefault="005B3DC1" w:rsidP="005B3DC1">
      <w:pPr>
        <w:ind w:firstLine="0"/>
        <w:jc w:val="center"/>
        <w:rPr>
          <w:b/>
          <w:noProof/>
          <w:lang w:eastAsia="lt-LT"/>
        </w:rPr>
      </w:pPr>
      <w:r>
        <w:rPr>
          <w:b/>
          <w:noProof/>
          <w:lang w:eastAsia="lt-LT"/>
        </w:rPr>
        <w:t>v</w:t>
      </w:r>
      <w:r w:rsidRPr="005B3DC1">
        <w:rPr>
          <w:b/>
          <w:noProof/>
          <w:lang w:eastAsia="lt-LT"/>
        </w:rPr>
        <w:t>ykdymas</w:t>
      </w:r>
    </w:p>
    <w:p w:rsidR="005B3DC1" w:rsidRPr="005B3DC1" w:rsidRDefault="005B3DC1" w:rsidP="005B3DC1">
      <w:pPr>
        <w:ind w:firstLine="0"/>
        <w:jc w:val="center"/>
        <w:rPr>
          <w:b/>
          <w:noProof/>
          <w:lang w:eastAsia="lt-LT"/>
        </w:rPr>
      </w:pPr>
      <w:r w:rsidRPr="005B3DC1">
        <w:rPr>
          <w:b/>
          <w:noProof/>
          <w:lang w:eastAsia="lt-LT"/>
        </w:rPr>
        <w:t>(</w:t>
      </w:r>
      <w:r w:rsidR="005C0F3A">
        <w:rPr>
          <w:b/>
          <w:noProof/>
          <w:lang w:eastAsia="lt-LT"/>
        </w:rPr>
        <w:t>v</w:t>
      </w:r>
      <w:r w:rsidRPr="005B3DC1">
        <w:rPr>
          <w:b/>
          <w:noProof/>
          <w:lang w:eastAsia="lt-LT"/>
        </w:rPr>
        <w:t>alstybės biudžetas)</w:t>
      </w:r>
    </w:p>
    <w:p w:rsidR="005B3DC1" w:rsidRPr="005B3DC1" w:rsidRDefault="005B3DC1" w:rsidP="005B3DC1">
      <w:pPr>
        <w:ind w:firstLine="0"/>
        <w:jc w:val="center"/>
        <w:rPr>
          <w:b/>
          <w:noProof/>
          <w:lang w:eastAsia="lt-LT"/>
        </w:rPr>
      </w:pPr>
    </w:p>
    <w:p w:rsidR="005B3DC1" w:rsidRPr="005B3DC1" w:rsidRDefault="005B3DC1" w:rsidP="005B3DC1">
      <w:pPr>
        <w:ind w:firstLine="0"/>
        <w:jc w:val="center"/>
        <w:rPr>
          <w:b/>
          <w:noProof/>
          <w:lang w:eastAsia="lt-LT"/>
        </w:rPr>
      </w:pPr>
    </w:p>
    <w:p w:rsidR="005B3DC1" w:rsidRPr="005B3DC1" w:rsidRDefault="005B3DC1" w:rsidP="005B3DC1">
      <w:pPr>
        <w:ind w:firstLine="0"/>
        <w:jc w:val="left"/>
        <w:rPr>
          <w:noProof/>
          <w:lang w:eastAsia="lt-LT"/>
        </w:rPr>
      </w:pPr>
      <w:r w:rsidRPr="005B3DC1">
        <w:rPr>
          <w:b/>
          <w:noProof/>
          <w:lang w:eastAsia="lt-LT"/>
        </w:rPr>
        <w:tab/>
      </w:r>
      <w:r w:rsidRPr="005B3DC1">
        <w:rPr>
          <w:noProof/>
          <w:lang w:eastAsia="lt-LT"/>
        </w:rPr>
        <w:t xml:space="preserve">Nuo 2012 metų Socialinės reabilitacijos paslaugų neįgaliesiems bendruomenėje projektai finansuojami per savivaldybes. Projektų finansavimo tikslas – gerinti neįgaliųjų socialinę </w:t>
      </w:r>
      <w:r w:rsidRPr="005B3DC1">
        <w:rPr>
          <w:noProof/>
          <w:lang w:eastAsia="lt-LT"/>
        </w:rPr>
        <w:lastRenderedPageBreak/>
        <w:t>integraciją į visuomenę, teikti neįgaliesiems socialinius ir savarankiško gyvenimo įgūdžius, didinti neįgaliųjų savarankiškumą ir užimtumą</w:t>
      </w:r>
      <w:r w:rsidR="005C0F3A">
        <w:rPr>
          <w:noProof/>
          <w:lang w:eastAsia="lt-LT"/>
        </w:rPr>
        <w:t>,</w:t>
      </w:r>
      <w:r w:rsidRPr="005B3DC1">
        <w:rPr>
          <w:noProof/>
          <w:lang w:eastAsia="lt-LT"/>
        </w:rPr>
        <w:t xml:space="preserve"> galimybes</w:t>
      </w:r>
      <w:r w:rsidR="005C0F3A">
        <w:rPr>
          <w:noProof/>
          <w:lang w:eastAsia="lt-LT"/>
        </w:rPr>
        <w:t>.</w:t>
      </w:r>
      <w:r w:rsidRPr="005B3DC1">
        <w:rPr>
          <w:noProof/>
          <w:lang w:eastAsia="lt-LT"/>
        </w:rPr>
        <w:t xml:space="preserve"> 2014 metais neįgaliųjų organizacijoms iš Valstybės biudžeto buvo skirta 16,5 tūkst. eurų, 2015 metais </w:t>
      </w:r>
      <w:r w:rsidR="005C0F3A">
        <w:rPr>
          <w:noProof/>
          <w:lang w:eastAsia="lt-LT"/>
        </w:rPr>
        <w:t xml:space="preserve">– </w:t>
      </w:r>
      <w:r w:rsidRPr="005B3DC1">
        <w:rPr>
          <w:noProof/>
          <w:lang w:eastAsia="lt-LT"/>
        </w:rPr>
        <w:t xml:space="preserve">15,9 tūkst. eurų, 2016 m. </w:t>
      </w:r>
      <w:r w:rsidR="005C0F3A">
        <w:rPr>
          <w:noProof/>
          <w:lang w:eastAsia="lt-LT"/>
        </w:rPr>
        <w:t xml:space="preserve">– </w:t>
      </w:r>
      <w:r w:rsidRPr="005B3DC1">
        <w:rPr>
          <w:noProof/>
          <w:lang w:eastAsia="lt-LT"/>
        </w:rPr>
        <w:t xml:space="preserve">19,1 tūkst. eurų. </w:t>
      </w:r>
    </w:p>
    <w:p w:rsidR="005B3DC1" w:rsidRPr="005B3DC1" w:rsidRDefault="005B3DC1" w:rsidP="005B3DC1">
      <w:pPr>
        <w:ind w:firstLine="0"/>
        <w:jc w:val="left"/>
        <w:rPr>
          <w:noProof/>
          <w:lang w:eastAsia="lt-LT"/>
        </w:rPr>
      </w:pPr>
    </w:p>
    <w:p w:rsidR="005B3DC1" w:rsidRPr="005B3DC1" w:rsidRDefault="005B3DC1" w:rsidP="005B3DC1">
      <w:pPr>
        <w:ind w:firstLine="0"/>
        <w:jc w:val="center"/>
        <w:rPr>
          <w:b/>
          <w:noProof/>
          <w:lang w:eastAsia="lt-LT"/>
        </w:rPr>
      </w:pPr>
      <w:r w:rsidRPr="005B3DC1">
        <w:rPr>
          <w:b/>
          <w:noProof/>
          <w:lang w:eastAsia="lt-LT"/>
        </w:rPr>
        <w:t>Valstybės biudžeto lėšų paskirstymas pateiktas diagramoje</w:t>
      </w:r>
    </w:p>
    <w:p w:rsidR="005B3DC1" w:rsidRDefault="005B3DC1" w:rsidP="005B3DC1">
      <w:pPr>
        <w:ind w:firstLine="0"/>
        <w:jc w:val="center"/>
        <w:rPr>
          <w:b/>
          <w:noProof/>
          <w:lang w:eastAsia="lt-LT"/>
        </w:rPr>
      </w:pPr>
      <w:r w:rsidRPr="005B3DC1">
        <w:rPr>
          <w:b/>
          <w:noProof/>
          <w:lang w:eastAsia="lt-LT"/>
        </w:rPr>
        <w:t>(2016</w:t>
      </w:r>
      <w:r w:rsidR="005C0F3A">
        <w:rPr>
          <w:b/>
          <w:noProof/>
          <w:lang w:eastAsia="lt-LT"/>
        </w:rPr>
        <w:t xml:space="preserve"> </w:t>
      </w:r>
      <w:r w:rsidRPr="005B3DC1">
        <w:rPr>
          <w:b/>
          <w:noProof/>
          <w:lang w:eastAsia="lt-LT"/>
        </w:rPr>
        <w:t>m. tūkst. Eur)</w:t>
      </w:r>
    </w:p>
    <w:p w:rsidR="005B3DC1" w:rsidRPr="005B3DC1" w:rsidRDefault="005B3DC1" w:rsidP="005B3DC1">
      <w:pPr>
        <w:ind w:firstLine="0"/>
        <w:jc w:val="center"/>
        <w:rPr>
          <w:b/>
          <w:noProof/>
          <w:lang w:eastAsia="lt-LT"/>
        </w:rPr>
      </w:pPr>
    </w:p>
    <w:p w:rsidR="00C56D77" w:rsidRPr="00932776" w:rsidRDefault="00C56D77" w:rsidP="00E97ECA">
      <w:pPr>
        <w:ind w:firstLine="0"/>
        <w:rPr>
          <w:i/>
          <w:noProof/>
          <w:lang w:eastAsia="lt-LT"/>
        </w:rPr>
      </w:pPr>
    </w:p>
    <w:p w:rsidR="00C56D77" w:rsidRPr="00932776" w:rsidRDefault="005B3DC1" w:rsidP="005B3DC1">
      <w:pPr>
        <w:ind w:firstLine="0"/>
        <w:jc w:val="center"/>
        <w:rPr>
          <w:i/>
          <w:noProof/>
          <w:lang w:eastAsia="lt-LT"/>
        </w:rPr>
      </w:pPr>
      <w:r>
        <w:rPr>
          <w:i/>
          <w:noProof/>
          <w:lang w:eastAsia="lt-LT"/>
        </w:rPr>
        <w:drawing>
          <wp:inline distT="0" distB="0" distL="0" distR="0" wp14:anchorId="300A8B16" wp14:editId="1F868643">
            <wp:extent cx="3299791" cy="2067339"/>
            <wp:effectExtent l="0" t="0" r="0" b="0"/>
            <wp:docPr id="80" name="Paveikslėlis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05724" cy="2071056"/>
                    </a:xfrm>
                    <a:prstGeom prst="rect">
                      <a:avLst/>
                    </a:prstGeom>
                    <a:noFill/>
                  </pic:spPr>
                </pic:pic>
              </a:graphicData>
            </a:graphic>
          </wp:inline>
        </w:drawing>
      </w:r>
    </w:p>
    <w:p w:rsidR="00EE60E1" w:rsidRPr="00932776" w:rsidRDefault="00EE60E1" w:rsidP="00C56D77">
      <w:pPr>
        <w:rPr>
          <w:i/>
        </w:rPr>
      </w:pPr>
    </w:p>
    <w:p w:rsidR="005B3DC1" w:rsidRPr="005B3DC1" w:rsidRDefault="0002383E" w:rsidP="005B3DC1">
      <w:pPr>
        <w:jc w:val="left"/>
      </w:pPr>
      <w:r w:rsidRPr="005B3DC1">
        <w:t xml:space="preserve"> </w:t>
      </w:r>
      <w:r w:rsidR="005B3DC1" w:rsidRPr="005B3DC1">
        <w:t>Įgyvendinant Europos pagalbos fondo labiausiai skurstantiems asmenims programą, Savivaldybė dalyvauja kaip projekto partneris. Projekto partneris atsakingas už maisto produktų priėmimą, sandėliavimą, paskirstymą ir dalinimą labiausiai skurstantiems asmenims. 201</w:t>
      </w:r>
      <w:r w:rsidR="005C0F3A">
        <w:t>6</w:t>
      </w:r>
      <w:r w:rsidR="005B3DC1" w:rsidRPr="005B3DC1">
        <w:t xml:space="preserve"> metais, bendradarbiaujant su seniūnijomis, maisto produktai buvo dalinami penkis kartus. </w:t>
      </w:r>
    </w:p>
    <w:p w:rsidR="005B3DC1" w:rsidRPr="005B3DC1" w:rsidRDefault="005B3DC1" w:rsidP="005B3DC1">
      <w:pPr>
        <w:jc w:val="left"/>
      </w:pPr>
    </w:p>
    <w:p w:rsidR="0002383E" w:rsidRPr="005B3DC1" w:rsidRDefault="005B3DC1" w:rsidP="005B3DC1">
      <w:pPr>
        <w:jc w:val="center"/>
        <w:rPr>
          <w:b/>
        </w:rPr>
      </w:pPr>
      <w:r w:rsidRPr="005B3DC1">
        <w:rPr>
          <w:b/>
        </w:rPr>
        <w:t>Europos pagalbos fondo labiausiai skurstantiems asmenims programa</w:t>
      </w:r>
    </w:p>
    <w:p w:rsidR="0002383E" w:rsidRDefault="0002383E" w:rsidP="006D327D">
      <w:pPr>
        <w:jc w:val="left"/>
        <w:rPr>
          <w:i/>
        </w:rPr>
      </w:pPr>
    </w:p>
    <w:p w:rsidR="0002383E" w:rsidRDefault="0002383E" w:rsidP="006D327D">
      <w:pPr>
        <w:jc w:val="left"/>
        <w:rPr>
          <w:i/>
        </w:rPr>
      </w:pPr>
    </w:p>
    <w:p w:rsidR="00C56D77" w:rsidRPr="00932776" w:rsidRDefault="005B3DC1" w:rsidP="00E97ECA">
      <w:pPr>
        <w:ind w:firstLine="0"/>
        <w:rPr>
          <w:i/>
          <w:noProof/>
          <w:lang w:eastAsia="lt-LT"/>
        </w:rPr>
      </w:pPr>
      <w:r>
        <w:rPr>
          <w:i/>
          <w:noProof/>
          <w:lang w:eastAsia="lt-LT"/>
        </w:rPr>
        <w:drawing>
          <wp:inline distT="0" distB="0" distL="0" distR="0" wp14:anchorId="06D985D2" wp14:editId="61EF75B8">
            <wp:extent cx="5523865" cy="2362200"/>
            <wp:effectExtent l="0" t="0" r="0" b="0"/>
            <wp:docPr id="85" name="Paveikslėlis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23865" cy="2362200"/>
                    </a:xfrm>
                    <a:prstGeom prst="rect">
                      <a:avLst/>
                    </a:prstGeom>
                    <a:noFill/>
                  </pic:spPr>
                </pic:pic>
              </a:graphicData>
            </a:graphic>
          </wp:inline>
        </w:drawing>
      </w:r>
    </w:p>
    <w:p w:rsidR="00C56D77" w:rsidRPr="00932776" w:rsidRDefault="00C56D77" w:rsidP="00E97ECA">
      <w:pPr>
        <w:ind w:firstLine="0"/>
        <w:rPr>
          <w:i/>
          <w:noProof/>
          <w:lang w:eastAsia="lt-LT"/>
        </w:rPr>
      </w:pPr>
    </w:p>
    <w:p w:rsidR="005B3DC1" w:rsidRPr="005B3DC1" w:rsidRDefault="005B3DC1" w:rsidP="005B3DC1">
      <w:pPr>
        <w:ind w:firstLine="0"/>
        <w:jc w:val="center"/>
        <w:rPr>
          <w:b/>
          <w:noProof/>
          <w:lang w:eastAsia="lt-LT"/>
        </w:rPr>
      </w:pPr>
      <w:r w:rsidRPr="005B3DC1">
        <w:rPr>
          <w:b/>
          <w:noProof/>
          <w:lang w:eastAsia="lt-LT"/>
        </w:rPr>
        <w:t>SVEIKATOS PRIEŽIŪRA</w:t>
      </w:r>
    </w:p>
    <w:p w:rsidR="005B3DC1" w:rsidRPr="005B3DC1" w:rsidRDefault="005B3DC1" w:rsidP="005B3DC1">
      <w:pPr>
        <w:ind w:firstLine="0"/>
        <w:rPr>
          <w:i/>
          <w:noProof/>
          <w:lang w:eastAsia="lt-LT"/>
        </w:rPr>
      </w:pPr>
    </w:p>
    <w:p w:rsidR="005B3DC1" w:rsidRPr="005B3DC1" w:rsidRDefault="005B3DC1" w:rsidP="005B3DC1">
      <w:pPr>
        <w:ind w:firstLine="0"/>
        <w:jc w:val="left"/>
        <w:rPr>
          <w:noProof/>
          <w:lang w:eastAsia="lt-LT"/>
        </w:rPr>
      </w:pPr>
      <w:r>
        <w:rPr>
          <w:noProof/>
          <w:lang w:eastAsia="lt-LT"/>
        </w:rPr>
        <w:t xml:space="preserve">             </w:t>
      </w:r>
      <w:r w:rsidRPr="005B3DC1">
        <w:rPr>
          <w:noProof/>
          <w:lang w:eastAsia="lt-LT"/>
        </w:rPr>
        <w:t>Pirminės asmens sveikatos priežiūros paslaugas teikia UAB „Rietavo šeimos daktaras“ ir VšĮ Rietavo pirminės sveikatos priežiūros centras. Prisirašiusiųjų skaičius asmens sveikatos priežiūros įstaigose 201</w:t>
      </w:r>
      <w:r w:rsidR="005C0F3A">
        <w:rPr>
          <w:noProof/>
          <w:lang w:eastAsia="lt-LT"/>
        </w:rPr>
        <w:t>6</w:t>
      </w:r>
      <w:r w:rsidRPr="005B3DC1">
        <w:rPr>
          <w:noProof/>
          <w:lang w:eastAsia="lt-LT"/>
        </w:rPr>
        <w:t xml:space="preserve"> metais nežymiai sumažėjo.</w:t>
      </w:r>
    </w:p>
    <w:p w:rsidR="005B3DC1" w:rsidRPr="005B3DC1" w:rsidRDefault="005B3DC1" w:rsidP="005B3DC1">
      <w:pPr>
        <w:ind w:firstLine="0"/>
        <w:rPr>
          <w:i/>
          <w:noProof/>
          <w:lang w:eastAsia="lt-LT"/>
        </w:rPr>
      </w:pPr>
    </w:p>
    <w:p w:rsidR="00C56D77" w:rsidRDefault="005B3DC1" w:rsidP="005B3DC1">
      <w:pPr>
        <w:ind w:firstLine="0"/>
        <w:jc w:val="center"/>
        <w:rPr>
          <w:b/>
          <w:noProof/>
          <w:lang w:eastAsia="lt-LT"/>
        </w:rPr>
      </w:pPr>
      <w:r w:rsidRPr="005B3DC1">
        <w:rPr>
          <w:b/>
          <w:noProof/>
          <w:lang w:eastAsia="lt-LT"/>
        </w:rPr>
        <w:t>Pirminės sveikatos priežiūros įstaigose prisirašiusiųjų asmenų skaičiaus dinamika</w:t>
      </w:r>
    </w:p>
    <w:p w:rsidR="005B3DC1" w:rsidRPr="005B3DC1" w:rsidRDefault="005B3DC1" w:rsidP="005B3DC1">
      <w:pPr>
        <w:ind w:firstLine="0"/>
        <w:jc w:val="center"/>
        <w:rPr>
          <w:b/>
          <w:noProof/>
          <w:lang w:eastAsia="lt-LT"/>
        </w:rPr>
      </w:pPr>
      <w:r>
        <w:rPr>
          <w:b/>
          <w:noProof/>
          <w:lang w:eastAsia="lt-LT"/>
        </w:rPr>
        <w:lastRenderedPageBreak/>
        <w:drawing>
          <wp:inline distT="0" distB="0" distL="0" distR="0" wp14:anchorId="3A840908" wp14:editId="765B550A">
            <wp:extent cx="5628640" cy="2266950"/>
            <wp:effectExtent l="0" t="0" r="0" b="0"/>
            <wp:docPr id="86" name="Paveikslėlis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28640" cy="2266950"/>
                    </a:xfrm>
                    <a:prstGeom prst="rect">
                      <a:avLst/>
                    </a:prstGeom>
                    <a:noFill/>
                  </pic:spPr>
                </pic:pic>
              </a:graphicData>
            </a:graphic>
          </wp:inline>
        </w:drawing>
      </w:r>
    </w:p>
    <w:p w:rsidR="00C56D77" w:rsidRPr="005B3DC1" w:rsidRDefault="005C0F3A" w:rsidP="005B3DC1">
      <w:pPr>
        <w:ind w:firstLine="0"/>
        <w:jc w:val="center"/>
        <w:rPr>
          <w:b/>
          <w:noProof/>
          <w:lang w:eastAsia="lt-LT"/>
        </w:rPr>
      </w:pPr>
      <w:r>
        <w:rPr>
          <w:b/>
          <w:noProof/>
          <w:lang w:eastAsia="lt-LT"/>
        </w:rPr>
        <w:t>A</w:t>
      </w:r>
      <w:r w:rsidRPr="005B3DC1">
        <w:rPr>
          <w:b/>
          <w:noProof/>
          <w:lang w:eastAsia="lt-LT"/>
        </w:rPr>
        <w:t xml:space="preserve">psilankymų </w:t>
      </w:r>
      <w:r>
        <w:rPr>
          <w:b/>
          <w:noProof/>
          <w:lang w:eastAsia="lt-LT"/>
        </w:rPr>
        <w:t>p</w:t>
      </w:r>
      <w:r w:rsidR="005B3DC1" w:rsidRPr="005B3DC1">
        <w:rPr>
          <w:b/>
          <w:noProof/>
          <w:lang w:eastAsia="lt-LT"/>
        </w:rPr>
        <w:t>irminės asmens sveikatos priežiūros įstaigose dinamika</w:t>
      </w:r>
    </w:p>
    <w:p w:rsidR="00C56D77" w:rsidRPr="00932776" w:rsidRDefault="00C56D77" w:rsidP="00E97ECA">
      <w:pPr>
        <w:ind w:firstLine="0"/>
        <w:rPr>
          <w:i/>
          <w:noProof/>
          <w:lang w:eastAsia="lt-LT"/>
        </w:rPr>
      </w:pPr>
    </w:p>
    <w:p w:rsidR="00C56D77" w:rsidRPr="00932776" w:rsidRDefault="00C56D77" w:rsidP="00E97ECA">
      <w:pPr>
        <w:ind w:firstLine="0"/>
        <w:rPr>
          <w:i/>
          <w:noProof/>
          <w:lang w:eastAsia="lt-LT"/>
        </w:rPr>
      </w:pPr>
    </w:p>
    <w:p w:rsidR="00C56D77" w:rsidRPr="00932776" w:rsidRDefault="00E97ECA" w:rsidP="00E97ECA">
      <w:pPr>
        <w:ind w:firstLine="0"/>
        <w:rPr>
          <w:i/>
        </w:rPr>
      </w:pPr>
      <w:r w:rsidRPr="00932776">
        <w:rPr>
          <w:i/>
        </w:rPr>
        <w:t xml:space="preserve">           </w:t>
      </w:r>
      <w:r w:rsidR="005B3DC1">
        <w:rPr>
          <w:i/>
          <w:noProof/>
          <w:lang w:eastAsia="lt-LT"/>
        </w:rPr>
        <w:drawing>
          <wp:inline distT="0" distB="0" distL="0" distR="0" wp14:anchorId="28DA585F" wp14:editId="5B7CF207">
            <wp:extent cx="5447665" cy="2314575"/>
            <wp:effectExtent l="0" t="0" r="635" b="0"/>
            <wp:docPr id="88"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47665" cy="2314575"/>
                    </a:xfrm>
                    <a:prstGeom prst="rect">
                      <a:avLst/>
                    </a:prstGeom>
                    <a:noFill/>
                  </pic:spPr>
                </pic:pic>
              </a:graphicData>
            </a:graphic>
          </wp:inline>
        </w:drawing>
      </w:r>
    </w:p>
    <w:p w:rsidR="005B3DC1" w:rsidRPr="005B3DC1" w:rsidRDefault="005B3DC1" w:rsidP="005B3DC1">
      <w:pPr>
        <w:ind w:firstLine="0"/>
        <w:jc w:val="center"/>
        <w:rPr>
          <w:b/>
        </w:rPr>
      </w:pPr>
      <w:r w:rsidRPr="005B3DC1">
        <w:rPr>
          <w:b/>
        </w:rPr>
        <w:t>Visuomenės sveikatos rėmimo specialioji programa</w:t>
      </w:r>
    </w:p>
    <w:p w:rsidR="005B3DC1" w:rsidRPr="005B3DC1" w:rsidRDefault="005B3DC1" w:rsidP="005B3DC1">
      <w:pPr>
        <w:ind w:firstLine="0"/>
        <w:rPr>
          <w:i/>
        </w:rPr>
      </w:pPr>
    </w:p>
    <w:p w:rsidR="00C56D77" w:rsidRPr="005B3DC1" w:rsidRDefault="005B3DC1" w:rsidP="005B3DC1">
      <w:pPr>
        <w:ind w:firstLine="0"/>
      </w:pPr>
      <w:r w:rsidRPr="005B3DC1">
        <w:rPr>
          <w:i/>
        </w:rPr>
        <w:t xml:space="preserve"> </w:t>
      </w:r>
      <w:r>
        <w:rPr>
          <w:i/>
        </w:rPr>
        <w:t xml:space="preserve">         </w:t>
      </w:r>
      <w:r w:rsidRPr="005B3DC1">
        <w:t xml:space="preserve">Savivaldybėje kasmet įgyvendinama Visuomenės sveikatos rėmimo specialioji programa. 2014 m. programos įgyvendinimui skirta 4,6 tūkst. </w:t>
      </w:r>
      <w:proofErr w:type="spellStart"/>
      <w:r w:rsidRPr="005B3DC1">
        <w:t>Eur</w:t>
      </w:r>
      <w:proofErr w:type="spellEnd"/>
      <w:r w:rsidRPr="005B3DC1">
        <w:t xml:space="preserve">, 2015 m. – 4,9 tūkst. </w:t>
      </w:r>
      <w:proofErr w:type="spellStart"/>
      <w:r w:rsidRPr="005B3DC1">
        <w:t>Eur</w:t>
      </w:r>
      <w:proofErr w:type="spellEnd"/>
      <w:r w:rsidRPr="005B3DC1">
        <w:t xml:space="preserve">, 2016 m. – 5,6 tūkst. </w:t>
      </w:r>
      <w:proofErr w:type="spellStart"/>
      <w:r w:rsidRPr="005B3DC1">
        <w:t>Eur</w:t>
      </w:r>
      <w:proofErr w:type="spellEnd"/>
      <w:r w:rsidRPr="005B3DC1">
        <w:t>. Įgyvendinant programą bendradarbiaujama su švietimo, socialinių paslaugų, gydymo įstaigų darbuotojais. Didelis dėmesys skiriamas sveikai gyvensenai, fiziniam aktyvumui skatinti, ligų profilaktikai.</w:t>
      </w:r>
    </w:p>
    <w:p w:rsidR="00C56D77" w:rsidRPr="00932776" w:rsidRDefault="00C56D77" w:rsidP="00E97ECA">
      <w:pPr>
        <w:ind w:firstLine="0"/>
        <w:rPr>
          <w:i/>
        </w:rPr>
      </w:pPr>
    </w:p>
    <w:p w:rsidR="00C56D77" w:rsidRPr="00932776" w:rsidRDefault="005B3DC1" w:rsidP="003E1235">
      <w:pPr>
        <w:ind w:firstLine="0"/>
        <w:jc w:val="center"/>
        <w:rPr>
          <w:i/>
        </w:rPr>
      </w:pPr>
      <w:r w:rsidRPr="005B3DC1">
        <w:rPr>
          <w:i/>
          <w:noProof/>
          <w:lang w:eastAsia="lt-LT"/>
        </w:rPr>
        <w:drawing>
          <wp:inline distT="0" distB="0" distL="0" distR="0" wp14:anchorId="635DD540" wp14:editId="21CAE8DF">
            <wp:extent cx="5629524" cy="2321781"/>
            <wp:effectExtent l="0" t="0" r="9525" b="21590"/>
            <wp:docPr id="90" name="Diagrama 9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C56D77" w:rsidRPr="00932776" w:rsidRDefault="00C56D77" w:rsidP="00E97ECA">
      <w:pPr>
        <w:ind w:firstLine="0"/>
        <w:rPr>
          <w:i/>
        </w:rPr>
      </w:pPr>
    </w:p>
    <w:p w:rsidR="003E1235" w:rsidRPr="003E1235" w:rsidRDefault="003E1235" w:rsidP="003E1235">
      <w:pPr>
        <w:ind w:firstLine="0"/>
        <w:jc w:val="center"/>
        <w:rPr>
          <w:b/>
        </w:rPr>
      </w:pPr>
      <w:r w:rsidRPr="003E1235">
        <w:rPr>
          <w:b/>
        </w:rPr>
        <w:lastRenderedPageBreak/>
        <w:t>Mokinių visuomenės sveikatos priežiūros programa</w:t>
      </w:r>
    </w:p>
    <w:p w:rsidR="003E1235" w:rsidRPr="003E1235" w:rsidRDefault="003E1235" w:rsidP="003E1235">
      <w:pPr>
        <w:ind w:firstLine="0"/>
        <w:rPr>
          <w:i/>
        </w:rPr>
      </w:pPr>
    </w:p>
    <w:p w:rsidR="00C56D77" w:rsidRPr="003E1235" w:rsidRDefault="003E1235" w:rsidP="003E1235">
      <w:pPr>
        <w:ind w:firstLine="0"/>
      </w:pPr>
      <w:r>
        <w:t xml:space="preserve">         </w:t>
      </w:r>
      <w:r w:rsidRPr="003E1235">
        <w:t xml:space="preserve">Tai </w:t>
      </w:r>
      <w:r w:rsidR="005C0F3A">
        <w:t xml:space="preserve">– </w:t>
      </w:r>
      <w:r w:rsidRPr="003E1235">
        <w:t xml:space="preserve">visuomenės sveikatos priežiūra </w:t>
      </w:r>
      <w:r w:rsidR="005C0F3A" w:rsidRPr="003E1235">
        <w:t>S</w:t>
      </w:r>
      <w:r w:rsidRPr="003E1235">
        <w:t>avivaldybės teritorijoje esančiose ikimokyklinio ugdymo, bendrojo ugdymo mokyklose, profesinio mokymo įstaigose ugdomų mokinių pagal ikimokyklinio, priešmokyklinio, pradinio, pagrindinio ir vidurinio ugdymo programas.</w:t>
      </w:r>
    </w:p>
    <w:p w:rsidR="00C56D77" w:rsidRPr="003E1235" w:rsidRDefault="00C56D77" w:rsidP="00E97ECA">
      <w:pPr>
        <w:ind w:firstLine="0"/>
      </w:pPr>
    </w:p>
    <w:p w:rsidR="00C56D77" w:rsidRPr="00932776" w:rsidRDefault="00C56D77" w:rsidP="00E97ECA">
      <w:pPr>
        <w:ind w:firstLine="0"/>
        <w:rPr>
          <w:i/>
        </w:rPr>
      </w:pPr>
    </w:p>
    <w:p w:rsidR="00C56D77" w:rsidRPr="00932776" w:rsidRDefault="003E1235" w:rsidP="00E97ECA">
      <w:pPr>
        <w:ind w:firstLine="0"/>
        <w:rPr>
          <w:i/>
        </w:rPr>
      </w:pPr>
      <w:r>
        <w:rPr>
          <w:i/>
          <w:noProof/>
          <w:lang w:eastAsia="lt-LT"/>
        </w:rPr>
        <w:drawing>
          <wp:inline distT="0" distB="0" distL="0" distR="0" wp14:anchorId="005466B7" wp14:editId="40F53AB2">
            <wp:extent cx="5571490" cy="2257425"/>
            <wp:effectExtent l="0" t="0" r="0" b="0"/>
            <wp:docPr id="171" name="Paveikslėlis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71490" cy="2257425"/>
                    </a:xfrm>
                    <a:prstGeom prst="rect">
                      <a:avLst/>
                    </a:prstGeom>
                    <a:noFill/>
                  </pic:spPr>
                </pic:pic>
              </a:graphicData>
            </a:graphic>
          </wp:inline>
        </w:drawing>
      </w:r>
    </w:p>
    <w:p w:rsidR="00E97ECA" w:rsidRPr="00932776" w:rsidRDefault="00E97ECA" w:rsidP="00E97ECA">
      <w:pPr>
        <w:jc w:val="left"/>
        <w:rPr>
          <w:i/>
        </w:rPr>
      </w:pPr>
      <w:r w:rsidRPr="00932776">
        <w:rPr>
          <w:b/>
          <w:bCs/>
          <w:i/>
          <w:color w:val="3366FF"/>
        </w:rPr>
        <w:t xml:space="preserve">        </w:t>
      </w:r>
    </w:p>
    <w:p w:rsidR="00113DD9" w:rsidRPr="00932776" w:rsidRDefault="00E97ECA" w:rsidP="003E1235">
      <w:pPr>
        <w:ind w:firstLine="0"/>
        <w:rPr>
          <w:b/>
          <w:i/>
          <w:szCs w:val="24"/>
        </w:rPr>
      </w:pPr>
      <w:r w:rsidRPr="00932776">
        <w:rPr>
          <w:i/>
        </w:rPr>
        <w:t xml:space="preserve">           </w:t>
      </w:r>
    </w:p>
    <w:p w:rsidR="00113DD9" w:rsidRPr="00932776" w:rsidRDefault="00113DD9" w:rsidP="00E97ECA">
      <w:pPr>
        <w:jc w:val="center"/>
        <w:rPr>
          <w:b/>
          <w:i/>
          <w:szCs w:val="24"/>
        </w:rPr>
      </w:pPr>
    </w:p>
    <w:p w:rsidR="00C44EF2" w:rsidRDefault="00C44EF2" w:rsidP="00C44EF2">
      <w:pPr>
        <w:jc w:val="center"/>
        <w:rPr>
          <w:b/>
          <w:szCs w:val="24"/>
        </w:rPr>
      </w:pPr>
      <w:r>
        <w:rPr>
          <w:b/>
          <w:szCs w:val="24"/>
        </w:rPr>
        <w:t>VAIKO TEISIŲ APSAUGA</w:t>
      </w:r>
    </w:p>
    <w:p w:rsidR="00C44EF2" w:rsidRDefault="00C44EF2" w:rsidP="00C44EF2">
      <w:pPr>
        <w:jc w:val="center"/>
        <w:rPr>
          <w:b/>
          <w:szCs w:val="24"/>
        </w:rPr>
      </w:pPr>
    </w:p>
    <w:p w:rsidR="00C44EF2" w:rsidRDefault="00C44EF2" w:rsidP="00C44EF2">
      <w:pPr>
        <w:rPr>
          <w:szCs w:val="24"/>
        </w:rPr>
      </w:pPr>
      <w:r w:rsidRPr="00702F63">
        <w:rPr>
          <w:szCs w:val="24"/>
        </w:rPr>
        <w:t>Vaiko teisių apsaugos</w:t>
      </w:r>
      <w:r>
        <w:rPr>
          <w:b/>
          <w:szCs w:val="24"/>
        </w:rPr>
        <w:t xml:space="preserve"> </w:t>
      </w:r>
      <w:r>
        <w:rPr>
          <w:szCs w:val="24"/>
        </w:rPr>
        <w:t>s</w:t>
      </w:r>
      <w:r w:rsidRPr="00B95A66">
        <w:rPr>
          <w:szCs w:val="24"/>
        </w:rPr>
        <w:t xml:space="preserve">kyrius </w:t>
      </w:r>
      <w:r>
        <w:rPr>
          <w:szCs w:val="24"/>
        </w:rPr>
        <w:t>(toliau – Skyrius) S</w:t>
      </w:r>
      <w:r w:rsidRPr="00B95A66">
        <w:rPr>
          <w:szCs w:val="24"/>
        </w:rPr>
        <w:t>avivaldybės teritorijoje įgyvendina Jungtinių Tautų Organizacijos 1989 metų Vaiko teisių konvencijos nuostatas, vykdo vaiko</w:t>
      </w:r>
      <w:r>
        <w:rPr>
          <w:szCs w:val="24"/>
        </w:rPr>
        <w:t xml:space="preserve"> </w:t>
      </w:r>
      <w:r w:rsidRPr="00B95A66">
        <w:rPr>
          <w:szCs w:val="24"/>
        </w:rPr>
        <w:t>te</w:t>
      </w:r>
      <w:r>
        <w:rPr>
          <w:szCs w:val="24"/>
        </w:rPr>
        <w:t>i</w:t>
      </w:r>
      <w:r w:rsidRPr="00B95A66">
        <w:rPr>
          <w:szCs w:val="24"/>
        </w:rPr>
        <w:t>sių apsaugą, įstatymų nustatyta</w:t>
      </w:r>
      <w:r>
        <w:rPr>
          <w:szCs w:val="24"/>
        </w:rPr>
        <w:t xml:space="preserve"> tvarka gina vaiko teises ir te</w:t>
      </w:r>
      <w:r w:rsidRPr="00B95A66">
        <w:rPr>
          <w:szCs w:val="24"/>
        </w:rPr>
        <w:t>isėt</w:t>
      </w:r>
      <w:r>
        <w:rPr>
          <w:szCs w:val="24"/>
        </w:rPr>
        <w:t>u</w:t>
      </w:r>
      <w:r w:rsidRPr="00B95A66">
        <w:rPr>
          <w:szCs w:val="24"/>
        </w:rPr>
        <w:t>s interesus, organizuoja ir prižiūri likusių be tėvų globos vaikų globą (rūpybą).</w:t>
      </w:r>
      <w:r>
        <w:rPr>
          <w:szCs w:val="24"/>
        </w:rPr>
        <w:t xml:space="preserve"> </w:t>
      </w:r>
    </w:p>
    <w:p w:rsidR="00C44EF2" w:rsidRDefault="00C44EF2" w:rsidP="00C44EF2">
      <w:pPr>
        <w:rPr>
          <w:szCs w:val="24"/>
        </w:rPr>
      </w:pPr>
      <w:r>
        <w:rPr>
          <w:szCs w:val="24"/>
        </w:rPr>
        <w:t xml:space="preserve">2016 metais Skyrius organizuodamas savo veiklą ypatingą dėmesį skyrė ankstyvam socialinės rizikos šeimų, probleminių šeimų </w:t>
      </w:r>
      <w:proofErr w:type="spellStart"/>
      <w:r>
        <w:rPr>
          <w:szCs w:val="24"/>
        </w:rPr>
        <w:t>išaiškinamumui</w:t>
      </w:r>
      <w:proofErr w:type="spellEnd"/>
      <w:r>
        <w:rPr>
          <w:szCs w:val="24"/>
        </w:rPr>
        <w:t xml:space="preserve">. </w:t>
      </w:r>
    </w:p>
    <w:p w:rsidR="00C44EF2" w:rsidRPr="006C7A57" w:rsidRDefault="00C44EF2" w:rsidP="00C44EF2">
      <w:pPr>
        <w:pStyle w:val="Sraopastraipa"/>
        <w:rPr>
          <w:szCs w:val="24"/>
        </w:rPr>
      </w:pPr>
    </w:p>
    <w:p w:rsidR="00C44EF2" w:rsidRPr="00250C12" w:rsidRDefault="00C44EF2" w:rsidP="00C44EF2">
      <w:pPr>
        <w:jc w:val="center"/>
        <w:rPr>
          <w:b/>
          <w:szCs w:val="24"/>
        </w:rPr>
      </w:pPr>
      <w:r w:rsidRPr="00250C12">
        <w:rPr>
          <w:b/>
          <w:szCs w:val="24"/>
        </w:rPr>
        <w:t>SOCIALINĖS RIZIKOS ŠEIMOS</w:t>
      </w:r>
    </w:p>
    <w:p w:rsidR="00C44EF2" w:rsidRDefault="00C44EF2" w:rsidP="00C44EF2">
      <w:pPr>
        <w:jc w:val="center"/>
        <w:rPr>
          <w:szCs w:val="24"/>
        </w:rPr>
      </w:pPr>
    </w:p>
    <w:p w:rsidR="00C44EF2" w:rsidRDefault="00C44EF2" w:rsidP="00C44EF2">
      <w:pPr>
        <w:rPr>
          <w:szCs w:val="24"/>
        </w:rPr>
      </w:pPr>
      <w:r>
        <w:rPr>
          <w:szCs w:val="24"/>
        </w:rPr>
        <w:t>Rietavo savivaldybėje gyvenančių vaikų iki 18 metų skaičius palaipsniui mažėja, socialinės rizikos šeimų, auginančių vaikus, skaičius sumažėjo. Pagal 2016 metais atliktą analizę Savivaldybėje gyvena 69 socialinės rizikos šeimos, kuriose auga 153 vaikai, iš jų nuo gimimo iki septynerių metų – 45</w:t>
      </w:r>
      <w:r w:rsidRPr="00CB159C">
        <w:rPr>
          <w:szCs w:val="24"/>
        </w:rPr>
        <w:t>, iki aštuoniolikos metų</w:t>
      </w:r>
      <w:r>
        <w:rPr>
          <w:szCs w:val="24"/>
        </w:rPr>
        <w:t xml:space="preserve"> – 108</w:t>
      </w:r>
      <w:r w:rsidRPr="00CB159C">
        <w:rPr>
          <w:szCs w:val="24"/>
        </w:rPr>
        <w:t>.</w:t>
      </w:r>
      <w:r>
        <w:rPr>
          <w:szCs w:val="24"/>
        </w:rPr>
        <w:t xml:space="preserve"> </w:t>
      </w:r>
    </w:p>
    <w:p w:rsidR="00C44EF2" w:rsidRPr="000F10CA" w:rsidRDefault="00C44EF2" w:rsidP="00C44EF2">
      <w:pPr>
        <w:rPr>
          <w:szCs w:val="24"/>
        </w:rPr>
      </w:pPr>
      <w:r>
        <w:rPr>
          <w:szCs w:val="24"/>
        </w:rPr>
        <w:tab/>
        <w:t xml:space="preserve"> </w:t>
      </w:r>
    </w:p>
    <w:p w:rsidR="00C44EF2" w:rsidRDefault="00C44EF2" w:rsidP="00C44EF2">
      <w:pPr>
        <w:jc w:val="center"/>
        <w:rPr>
          <w:szCs w:val="24"/>
        </w:rPr>
      </w:pPr>
      <w:r>
        <w:rPr>
          <w:noProof/>
          <w:szCs w:val="24"/>
          <w:lang w:eastAsia="lt-LT"/>
        </w:rPr>
        <w:drawing>
          <wp:inline distT="0" distB="0" distL="0" distR="0" wp14:anchorId="1AD98BB2" wp14:editId="26D0E30A">
            <wp:extent cx="4738977" cy="2242267"/>
            <wp:effectExtent l="0" t="0" r="24130" b="24765"/>
            <wp:docPr id="1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C44EF2" w:rsidRPr="008A2C8C" w:rsidRDefault="00C44EF2" w:rsidP="00C44EF2">
      <w:pPr>
        <w:jc w:val="right"/>
        <w:rPr>
          <w:szCs w:val="24"/>
        </w:rPr>
      </w:pPr>
    </w:p>
    <w:p w:rsidR="00C44EF2" w:rsidRDefault="00C44EF2" w:rsidP="00C44EF2">
      <w:pPr>
        <w:rPr>
          <w:szCs w:val="24"/>
        </w:rPr>
      </w:pPr>
    </w:p>
    <w:p w:rsidR="00C44EF2" w:rsidRDefault="00C44EF2" w:rsidP="00C44EF2">
      <w:pPr>
        <w:jc w:val="center"/>
        <w:rPr>
          <w:szCs w:val="24"/>
        </w:rPr>
      </w:pPr>
      <w:r w:rsidRPr="008A5D60">
        <w:rPr>
          <w:noProof/>
          <w:szCs w:val="24"/>
          <w:lang w:eastAsia="lt-LT"/>
        </w:rPr>
        <w:drawing>
          <wp:inline distT="0" distB="0" distL="0" distR="0" wp14:anchorId="36A2B307" wp14:editId="1ABAD675">
            <wp:extent cx="5542059" cy="5486400"/>
            <wp:effectExtent l="0" t="0" r="20955" b="19050"/>
            <wp:docPr id="2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C44EF2" w:rsidRDefault="00C44EF2" w:rsidP="00C44EF2">
      <w:pPr>
        <w:jc w:val="right"/>
        <w:rPr>
          <w:szCs w:val="24"/>
        </w:rPr>
      </w:pPr>
      <w:r>
        <w:rPr>
          <w:szCs w:val="24"/>
        </w:rPr>
        <w:tab/>
      </w:r>
      <w:r>
        <w:rPr>
          <w:szCs w:val="24"/>
        </w:rPr>
        <w:tab/>
      </w:r>
      <w:r>
        <w:rPr>
          <w:szCs w:val="24"/>
        </w:rPr>
        <w:tab/>
      </w:r>
      <w:r>
        <w:rPr>
          <w:szCs w:val="24"/>
        </w:rPr>
        <w:tab/>
      </w:r>
      <w:r>
        <w:rPr>
          <w:szCs w:val="24"/>
        </w:rPr>
        <w:tab/>
        <w:t xml:space="preserve"> </w:t>
      </w:r>
    </w:p>
    <w:p w:rsidR="00C44EF2" w:rsidRDefault="00C44EF2" w:rsidP="00C44EF2">
      <w:pPr>
        <w:jc w:val="right"/>
        <w:rPr>
          <w:szCs w:val="24"/>
        </w:rPr>
      </w:pPr>
    </w:p>
    <w:p w:rsidR="00C44EF2" w:rsidRDefault="00C44EF2" w:rsidP="00C44EF2">
      <w:pPr>
        <w:jc w:val="center"/>
        <w:rPr>
          <w:szCs w:val="24"/>
        </w:rPr>
      </w:pPr>
      <w:r>
        <w:rPr>
          <w:noProof/>
          <w:szCs w:val="24"/>
          <w:lang w:eastAsia="lt-LT"/>
        </w:rPr>
        <w:drawing>
          <wp:inline distT="0" distB="0" distL="0" distR="0" wp14:anchorId="0CC201DA" wp14:editId="09CDB648">
            <wp:extent cx="4079019" cy="2504661"/>
            <wp:effectExtent l="0" t="0" r="17145" b="10160"/>
            <wp:docPr id="31"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C44EF2" w:rsidRDefault="00C44EF2" w:rsidP="00C44EF2">
      <w:pPr>
        <w:jc w:val="right"/>
        <w:rPr>
          <w:szCs w:val="24"/>
        </w:rPr>
      </w:pPr>
      <w:r>
        <w:rPr>
          <w:szCs w:val="24"/>
        </w:rPr>
        <w:t xml:space="preserve">                                                                                                              </w:t>
      </w:r>
    </w:p>
    <w:p w:rsidR="00C44EF2" w:rsidRDefault="00C44EF2" w:rsidP="00C44EF2">
      <w:pPr>
        <w:jc w:val="right"/>
        <w:rPr>
          <w:szCs w:val="24"/>
        </w:rPr>
      </w:pPr>
    </w:p>
    <w:p w:rsidR="00C44EF2" w:rsidRDefault="00C44EF2" w:rsidP="00C44EF2">
      <w:pPr>
        <w:rPr>
          <w:szCs w:val="24"/>
        </w:rPr>
      </w:pPr>
      <w:r>
        <w:rPr>
          <w:szCs w:val="24"/>
        </w:rPr>
        <w:lastRenderedPageBreak/>
        <w:t>Per 2016 metus į socialinės rizikos šeimų, auginančių vaikus, apskaitą naujai įtrauktos 6 šeimos, kuriose auga 8 vaikai. Skyriuje pradėta registracija šeimų kurioms rekomenduojama socialines paslaugas teikti prevenciniais tikslais</w:t>
      </w:r>
      <w:r w:rsidRPr="006C7A57">
        <w:rPr>
          <w:szCs w:val="24"/>
        </w:rPr>
        <w:t xml:space="preserve"> </w:t>
      </w:r>
      <w:r>
        <w:rPr>
          <w:szCs w:val="24"/>
        </w:rPr>
        <w:t>(t. y. šeimos kuriose nustatomi pavieniai vaiko teisių pažeidimai, o tėvai skubiai ir atsakingai sprendžia esančias problemas).</w:t>
      </w:r>
      <w:r w:rsidRPr="000F10CA">
        <w:rPr>
          <w:szCs w:val="24"/>
        </w:rPr>
        <w:t xml:space="preserve"> </w:t>
      </w:r>
    </w:p>
    <w:p w:rsidR="00C44EF2" w:rsidRDefault="00C44EF2" w:rsidP="00C44EF2">
      <w:pPr>
        <w:rPr>
          <w:szCs w:val="24"/>
        </w:rPr>
      </w:pPr>
      <w:r>
        <w:rPr>
          <w:szCs w:val="24"/>
        </w:rPr>
        <w:t xml:space="preserve">Skyriaus darbo su socialinės rizikos šeimomis tikslas – laiku identifikuoti, kad šeima priklauso socialinės rizikos grupei, užtikrinti vaiko saugumą jo biologinėje šeimoje, bendradarbiaujant su Rietavo socialinių paslaugų centru, padėti šeimai įgyti socialinių įgūdžių, patenkinti būtinus šeimos poreikius – saugumą, pastovumą ir vaiko gerovę. </w:t>
      </w:r>
    </w:p>
    <w:p w:rsidR="00C44EF2" w:rsidRDefault="00C44EF2" w:rsidP="00C44EF2">
      <w:pPr>
        <w:rPr>
          <w:szCs w:val="24"/>
        </w:rPr>
      </w:pPr>
      <w:r>
        <w:rPr>
          <w:szCs w:val="24"/>
        </w:rPr>
        <w:t>Skyriaus darbuotojai 2016 metais 177 kart</w:t>
      </w:r>
      <w:r w:rsidR="005C0F3A">
        <w:rPr>
          <w:szCs w:val="24"/>
        </w:rPr>
        <w:t>us</w:t>
      </w:r>
      <w:r>
        <w:rPr>
          <w:szCs w:val="24"/>
        </w:rPr>
        <w:t xml:space="preserve"> lankėsi šeimose, surašė 71 šeimų aplankymo, buities ir gyvenimo sąlygų patikrinimo aktą. </w:t>
      </w:r>
    </w:p>
    <w:p w:rsidR="00C44EF2" w:rsidRDefault="00C44EF2" w:rsidP="00C44EF2">
      <w:pPr>
        <w:rPr>
          <w:szCs w:val="24"/>
        </w:rPr>
      </w:pPr>
    </w:p>
    <w:p w:rsidR="00C44EF2" w:rsidRDefault="00C44EF2" w:rsidP="00C44EF2">
      <w:pPr>
        <w:jc w:val="right"/>
        <w:rPr>
          <w:szCs w:val="24"/>
        </w:rPr>
      </w:pPr>
    </w:p>
    <w:p w:rsidR="00C44EF2" w:rsidRDefault="00C44EF2" w:rsidP="00C44EF2">
      <w:pPr>
        <w:jc w:val="center"/>
        <w:rPr>
          <w:szCs w:val="24"/>
        </w:rPr>
      </w:pPr>
      <w:r>
        <w:rPr>
          <w:noProof/>
          <w:szCs w:val="24"/>
          <w:lang w:eastAsia="lt-LT"/>
        </w:rPr>
        <w:drawing>
          <wp:inline distT="0" distB="0" distL="0" distR="0" wp14:anchorId="33D69078" wp14:editId="49711ACB">
            <wp:extent cx="5637475" cy="2226366"/>
            <wp:effectExtent l="0" t="0" r="20955" b="21590"/>
            <wp:docPr id="32"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C44EF2" w:rsidRDefault="00C44EF2" w:rsidP="00C44EF2">
      <w:pPr>
        <w:jc w:val="right"/>
        <w:rPr>
          <w:szCs w:val="24"/>
        </w:rPr>
      </w:pPr>
      <w:r>
        <w:rPr>
          <w:szCs w:val="24"/>
        </w:rPr>
        <w:tab/>
      </w:r>
      <w:r>
        <w:rPr>
          <w:szCs w:val="24"/>
        </w:rPr>
        <w:tab/>
      </w:r>
      <w:r>
        <w:rPr>
          <w:szCs w:val="24"/>
        </w:rPr>
        <w:tab/>
      </w:r>
      <w:r>
        <w:rPr>
          <w:szCs w:val="24"/>
        </w:rPr>
        <w:tab/>
      </w:r>
      <w:r>
        <w:rPr>
          <w:szCs w:val="24"/>
        </w:rPr>
        <w:tab/>
      </w:r>
      <w:r>
        <w:rPr>
          <w:szCs w:val="24"/>
        </w:rPr>
        <w:tab/>
      </w:r>
    </w:p>
    <w:p w:rsidR="00C44EF2" w:rsidRDefault="00C44EF2" w:rsidP="00C44EF2">
      <w:pPr>
        <w:jc w:val="right"/>
        <w:rPr>
          <w:szCs w:val="24"/>
        </w:rPr>
      </w:pPr>
    </w:p>
    <w:p w:rsidR="00C44EF2" w:rsidRDefault="005C0F3A" w:rsidP="00C44EF2">
      <w:pPr>
        <w:rPr>
          <w:szCs w:val="24"/>
        </w:rPr>
      </w:pPr>
      <w:r>
        <w:rPr>
          <w:szCs w:val="24"/>
        </w:rPr>
        <w:t>Vadovaujantis</w:t>
      </w:r>
      <w:r w:rsidR="00C44EF2">
        <w:rPr>
          <w:szCs w:val="24"/>
        </w:rPr>
        <w:t xml:space="preserve"> Vaiko teisių apsaugos pagrindų įstatymo 56 str.</w:t>
      </w:r>
      <w:r>
        <w:rPr>
          <w:szCs w:val="24"/>
        </w:rPr>
        <w:t>,</w:t>
      </w:r>
      <w:r w:rsidR="00C44EF2" w:rsidRPr="00FA3C03">
        <w:rPr>
          <w:szCs w:val="24"/>
        </w:rPr>
        <w:t xml:space="preserve"> </w:t>
      </w:r>
      <w:r w:rsidR="00C44EF2">
        <w:rPr>
          <w:szCs w:val="24"/>
        </w:rPr>
        <w:t xml:space="preserve">dėl iškilusių krizinių situacijų 2016 metais skubiai iš šeimos </w:t>
      </w:r>
      <w:r>
        <w:rPr>
          <w:szCs w:val="24"/>
        </w:rPr>
        <w:t xml:space="preserve">paimti </w:t>
      </w:r>
      <w:r w:rsidR="00C44EF2">
        <w:rPr>
          <w:szCs w:val="24"/>
        </w:rPr>
        <w:t>vaikai buvo laikinai apgyvendinami Rietavo socialinių paslaugų centre. Skyriuje fiksuoti 7 tiesioginio smurto prieš vaikus atvejai.</w:t>
      </w:r>
    </w:p>
    <w:p w:rsidR="00C44EF2" w:rsidRDefault="00C44EF2" w:rsidP="00C44EF2">
      <w:pPr>
        <w:rPr>
          <w:szCs w:val="24"/>
        </w:rPr>
      </w:pPr>
      <w:r>
        <w:rPr>
          <w:szCs w:val="24"/>
        </w:rPr>
        <w:t>Pagrindinėmis problemos, dėl kurių šeima patenka į socialinės rizikos šeimų apskaitą,  yra tėvų girtavimas, socialinių įgūdžių stoka (p</w:t>
      </w:r>
      <w:r w:rsidRPr="00F168B0">
        <w:rPr>
          <w:szCs w:val="24"/>
        </w:rPr>
        <w:t>sichinėmis ligomis sergantiems asmenims, pagalbos suteikti negalima, jeigu asmuo nesikreipia į gydymo įstaigą ar neigia sveikatos sutrikimą</w:t>
      </w:r>
      <w:r>
        <w:rPr>
          <w:szCs w:val="24"/>
        </w:rPr>
        <w:t>)</w:t>
      </w:r>
      <w:r w:rsidRPr="00F168B0">
        <w:rPr>
          <w:szCs w:val="24"/>
        </w:rPr>
        <w:t xml:space="preserve">. Kita paskutiniu metu dažna socialinė problema </w:t>
      </w:r>
      <w:r>
        <w:rPr>
          <w:szCs w:val="24"/>
        </w:rPr>
        <w:t>–</w:t>
      </w:r>
      <w:r w:rsidRPr="00F168B0">
        <w:rPr>
          <w:szCs w:val="24"/>
        </w:rPr>
        <w:t xml:space="preserve"> socialinių įgūdžių stoka</w:t>
      </w:r>
      <w:r>
        <w:rPr>
          <w:szCs w:val="24"/>
        </w:rPr>
        <w:t xml:space="preserve">, kai tėvai neturi susiformavusių pagrindinių </w:t>
      </w:r>
      <w:r w:rsidRPr="00F168B0">
        <w:rPr>
          <w:szCs w:val="24"/>
        </w:rPr>
        <w:t>tėvystės, higienos, darbinių, bendravimo įgūdžių</w:t>
      </w:r>
      <w:r>
        <w:rPr>
          <w:szCs w:val="24"/>
        </w:rPr>
        <w:t>)</w:t>
      </w:r>
      <w:r w:rsidRPr="00F168B0">
        <w:rPr>
          <w:szCs w:val="24"/>
        </w:rPr>
        <w:t>.</w:t>
      </w:r>
      <w:r>
        <w:rPr>
          <w:szCs w:val="24"/>
        </w:rPr>
        <w:t xml:space="preserve"> </w:t>
      </w:r>
    </w:p>
    <w:p w:rsidR="00C44EF2" w:rsidRPr="000F10CA" w:rsidRDefault="00C44EF2" w:rsidP="00C44EF2">
      <w:pPr>
        <w:rPr>
          <w:szCs w:val="24"/>
        </w:rPr>
      </w:pPr>
      <w:r w:rsidRPr="00F168B0">
        <w:rPr>
          <w:szCs w:val="24"/>
        </w:rPr>
        <w:t xml:space="preserve">Socialines paslaugas socialinės rizikos šeimoms teikia Rietavo socialinių paslaugų centras, kurio veiklą </w:t>
      </w:r>
      <w:r>
        <w:rPr>
          <w:szCs w:val="24"/>
        </w:rPr>
        <w:t xml:space="preserve">administruoja </w:t>
      </w:r>
      <w:r w:rsidRPr="00F168B0">
        <w:rPr>
          <w:szCs w:val="24"/>
        </w:rPr>
        <w:t>Rietavo savivaldybės administracijos Sveikatos, socialinės paramos ir rūpybos skyrius.</w:t>
      </w:r>
      <w:r>
        <w:rPr>
          <w:szCs w:val="24"/>
        </w:rPr>
        <w:t xml:space="preserve"> Rietavo socialinių paslaugų centro socialiniai darbuotojai, darbui su socialinės rizikos šeimomis Skyriuje konsultuojami dėl iškilusių problemų šeimose. Esant itin sudėtingoms situacijoms</w:t>
      </w:r>
      <w:r w:rsidR="005C0F3A">
        <w:rPr>
          <w:szCs w:val="24"/>
        </w:rPr>
        <w:t>,</w:t>
      </w:r>
      <w:r>
        <w:rPr>
          <w:szCs w:val="24"/>
        </w:rPr>
        <w:t xml:space="preserve"> Skyrius telkia įvairių sričių specialistus ir koordinuoja socialinio darbo eigą iki problemos išsprendimo arba jos suvaldymo. </w:t>
      </w:r>
    </w:p>
    <w:p w:rsidR="00C44EF2" w:rsidRDefault="00C44EF2" w:rsidP="00C44EF2">
      <w:pPr>
        <w:jc w:val="right"/>
        <w:rPr>
          <w:szCs w:val="24"/>
        </w:rPr>
      </w:pPr>
    </w:p>
    <w:p w:rsidR="00C44EF2" w:rsidRDefault="00C44EF2" w:rsidP="00C44EF2">
      <w:pPr>
        <w:jc w:val="center"/>
        <w:rPr>
          <w:szCs w:val="24"/>
        </w:rPr>
      </w:pPr>
      <w:r>
        <w:rPr>
          <w:noProof/>
          <w:szCs w:val="24"/>
          <w:lang w:eastAsia="lt-LT"/>
        </w:rPr>
        <w:drawing>
          <wp:inline distT="0" distB="0" distL="0" distR="0" wp14:anchorId="131DB75D" wp14:editId="7610278D">
            <wp:extent cx="5562765" cy="1288112"/>
            <wp:effectExtent l="0" t="0" r="19050" b="26670"/>
            <wp:docPr id="33"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C44EF2" w:rsidRDefault="00C44EF2" w:rsidP="00C44EF2">
      <w:pPr>
        <w:jc w:val="right"/>
        <w:rPr>
          <w:szCs w:val="24"/>
        </w:rPr>
      </w:pPr>
      <w:r>
        <w:rPr>
          <w:szCs w:val="24"/>
        </w:rPr>
        <w:t xml:space="preserve">                                                      </w:t>
      </w:r>
    </w:p>
    <w:p w:rsidR="00C44EF2" w:rsidRDefault="00C44EF2" w:rsidP="00C44EF2">
      <w:pPr>
        <w:jc w:val="center"/>
        <w:rPr>
          <w:szCs w:val="24"/>
        </w:rPr>
      </w:pPr>
    </w:p>
    <w:p w:rsidR="00C44EF2" w:rsidRDefault="00C44EF2" w:rsidP="00C44EF2">
      <w:pPr>
        <w:jc w:val="center"/>
        <w:rPr>
          <w:b/>
          <w:szCs w:val="24"/>
        </w:rPr>
      </w:pPr>
      <w:r w:rsidRPr="00101B21">
        <w:rPr>
          <w:b/>
          <w:szCs w:val="24"/>
        </w:rPr>
        <w:lastRenderedPageBreak/>
        <w:t>BENDRADARBIAVIMAS SU KITOMIS INSTITUCIJOMIS</w:t>
      </w:r>
    </w:p>
    <w:p w:rsidR="00C44EF2" w:rsidRPr="00101B21" w:rsidRDefault="00C44EF2" w:rsidP="00C44EF2">
      <w:pPr>
        <w:jc w:val="center"/>
        <w:rPr>
          <w:b/>
          <w:szCs w:val="24"/>
        </w:rPr>
      </w:pPr>
    </w:p>
    <w:p w:rsidR="00C44EF2" w:rsidRDefault="00C44EF2" w:rsidP="00C44EF2">
      <w:pPr>
        <w:rPr>
          <w:szCs w:val="24"/>
        </w:rPr>
      </w:pPr>
      <w:r>
        <w:rPr>
          <w:szCs w:val="24"/>
        </w:rPr>
        <w:t xml:space="preserve">2016 </w:t>
      </w:r>
      <w:r w:rsidRPr="00FE284D">
        <w:rPr>
          <w:szCs w:val="24"/>
        </w:rPr>
        <w:t xml:space="preserve">metais skyriaus darbuotojai </w:t>
      </w:r>
      <w:r>
        <w:rPr>
          <w:szCs w:val="24"/>
        </w:rPr>
        <w:t xml:space="preserve">toliau </w:t>
      </w:r>
      <w:r w:rsidRPr="00FE284D">
        <w:rPr>
          <w:szCs w:val="24"/>
        </w:rPr>
        <w:t>taikė tarpdisciplininės komandos metodą, kuris pasiteisina dirbant su socialinės rizikos šeimomis</w:t>
      </w:r>
      <w:r w:rsidR="005C0F3A">
        <w:rPr>
          <w:szCs w:val="24"/>
        </w:rPr>
        <w:t>,</w:t>
      </w:r>
      <w:r w:rsidRPr="00FE284D">
        <w:rPr>
          <w:szCs w:val="24"/>
        </w:rPr>
        <w:t xml:space="preserve"> siekiant efektyvaus problemos išsprendimo</w:t>
      </w:r>
      <w:r>
        <w:rPr>
          <w:szCs w:val="24"/>
        </w:rPr>
        <w:t xml:space="preserve"> ar jos suvaldymo</w:t>
      </w:r>
      <w:r w:rsidRPr="00FE284D">
        <w:rPr>
          <w:szCs w:val="24"/>
        </w:rPr>
        <w:t>.</w:t>
      </w:r>
      <w:r>
        <w:rPr>
          <w:szCs w:val="24"/>
        </w:rPr>
        <w:t xml:space="preserve"> Savivaldybėje stokojama socialinių (vaikų dienos centrų seniūnijose, krizių centrų, anoniminių alkoholikų grupių)</w:t>
      </w:r>
      <w:r w:rsidR="005C0F3A">
        <w:rPr>
          <w:szCs w:val="24"/>
        </w:rPr>
        <w:t>,</w:t>
      </w:r>
      <w:r>
        <w:rPr>
          <w:szCs w:val="24"/>
        </w:rPr>
        <w:t xml:space="preserve"> medicininių (vaikų psichologo, psichiatro, neurologo) paslaugų vaikui ir jo šeimai.</w:t>
      </w:r>
    </w:p>
    <w:p w:rsidR="00C44EF2" w:rsidRPr="00E62975" w:rsidRDefault="00C44EF2" w:rsidP="00C44EF2">
      <w:pPr>
        <w:tabs>
          <w:tab w:val="left" w:pos="2241"/>
        </w:tabs>
        <w:rPr>
          <w:szCs w:val="24"/>
        </w:rPr>
      </w:pPr>
    </w:p>
    <w:p w:rsidR="00C44EF2" w:rsidRDefault="00C44EF2" w:rsidP="00C44EF2">
      <w:pPr>
        <w:keepNext/>
        <w:rPr>
          <w:szCs w:val="24"/>
        </w:rPr>
      </w:pPr>
      <w:r w:rsidRPr="00D20D1F">
        <w:rPr>
          <w:noProof/>
          <w:szCs w:val="24"/>
          <w:lang w:eastAsia="lt-LT"/>
        </w:rPr>
        <w:drawing>
          <wp:inline distT="0" distB="0" distL="0" distR="0" wp14:anchorId="64CA31F9" wp14:editId="3BEC10EC">
            <wp:extent cx="5457797" cy="1781092"/>
            <wp:effectExtent l="0" t="0" r="10160" b="10160"/>
            <wp:docPr id="34"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r>
        <w:rPr>
          <w:szCs w:val="24"/>
        </w:rPr>
        <w:tab/>
      </w:r>
    </w:p>
    <w:p w:rsidR="00C44EF2" w:rsidRDefault="00C44EF2" w:rsidP="00C44EF2">
      <w:pPr>
        <w:keepNext/>
        <w:rPr>
          <w:szCs w:val="24"/>
        </w:rPr>
      </w:pPr>
    </w:p>
    <w:p w:rsidR="00C44EF2" w:rsidRDefault="00C44EF2" w:rsidP="00C44EF2">
      <w:pPr>
        <w:keepNext/>
      </w:pPr>
      <w:r>
        <w:rPr>
          <w:szCs w:val="24"/>
        </w:rPr>
        <w:t>Vykdant Skyriaus funkcijas ir sprendžiant konkrečias šeimų, vaikų problemas</w:t>
      </w:r>
      <w:r w:rsidR="005C0F3A">
        <w:rPr>
          <w:szCs w:val="24"/>
        </w:rPr>
        <w:t>,</w:t>
      </w:r>
      <w:r>
        <w:rPr>
          <w:szCs w:val="24"/>
        </w:rPr>
        <w:t xml:space="preserve"> glaudžiai bendradarbiauta su Rietavo socialinių paslaugų centru. Daug dėmesio skirta  problemų sprendimui socialinės rizikos šeimose (kiekvieną mėnesį vykdomi pasitarimai su socialiniais darbuotojais).</w:t>
      </w:r>
    </w:p>
    <w:p w:rsidR="00C44EF2" w:rsidRPr="00D75584" w:rsidRDefault="00C44EF2" w:rsidP="005C0F3A">
      <w:pPr>
        <w:keepNext/>
        <w:jc w:val="left"/>
      </w:pPr>
      <w:r>
        <w:rPr>
          <w:szCs w:val="24"/>
        </w:rPr>
        <w:t>Tęsiamas bendradarbiavimas su ugdymo įstaigomis</w:t>
      </w:r>
      <w:r w:rsidR="005C0F3A">
        <w:rPr>
          <w:szCs w:val="24"/>
        </w:rPr>
        <w:t xml:space="preserve"> –</w:t>
      </w:r>
      <w:r>
        <w:rPr>
          <w:szCs w:val="24"/>
        </w:rPr>
        <w:t xml:space="preserve"> į mokyklose esančias priešmokyklines ugdymo grupes nukreipti vaikai, kuriems dėl susiklosčiusių nepalankių sąlygų šeimoje reikalinga ankstyva kompleksinė socialinė, pedagoginė pagalba. </w:t>
      </w:r>
    </w:p>
    <w:p w:rsidR="00C44EF2" w:rsidRDefault="00C44EF2" w:rsidP="00C44EF2">
      <w:pPr>
        <w:ind w:left="-57"/>
        <w:rPr>
          <w:szCs w:val="24"/>
        </w:rPr>
      </w:pPr>
      <w:r>
        <w:rPr>
          <w:szCs w:val="24"/>
        </w:rPr>
        <w:tab/>
        <w:t>Sprendžiant vaikų ir jų tėvų sveikatos problemas</w:t>
      </w:r>
      <w:r w:rsidR="005C0F3A">
        <w:rPr>
          <w:szCs w:val="24"/>
        </w:rPr>
        <w:t>,</w:t>
      </w:r>
      <w:r>
        <w:rPr>
          <w:szCs w:val="24"/>
        </w:rPr>
        <w:t xml:space="preserve"> bendradarbiaujama su šeimos gydytojais, </w:t>
      </w:r>
      <w:proofErr w:type="spellStart"/>
      <w:r>
        <w:rPr>
          <w:szCs w:val="24"/>
        </w:rPr>
        <w:t>VšĮ</w:t>
      </w:r>
      <w:proofErr w:type="spellEnd"/>
      <w:r>
        <w:rPr>
          <w:szCs w:val="24"/>
        </w:rPr>
        <w:t xml:space="preserve"> Rietavo pirminės sveikatos priežiūros centro gydytoju psichiatru, psichologu-psichoterapeutu. Siekiame, kad </w:t>
      </w:r>
      <w:proofErr w:type="spellStart"/>
      <w:r>
        <w:rPr>
          <w:szCs w:val="24"/>
        </w:rPr>
        <w:t>priklausomybinėmis</w:t>
      </w:r>
      <w:proofErr w:type="spellEnd"/>
      <w:r>
        <w:rPr>
          <w:szCs w:val="24"/>
        </w:rPr>
        <w:t xml:space="preserve"> ligomis sergantys ir auginantys vaikus asmenys būtų gydomi, o baigę gydymą dalyvautų anoniminių alkoholikų susirinkimuose, motyvuojama konsultuotis su psichologu, psichiatru. Tęsiamas bendradarbiavimas su Telšių krizių centru teikiant psichologinę pagalbą smurto artimoje aplinkoje aukoms, socialinės rizikos šeimoms ir jų vaikams, seniūnijų darbuotojais, Rietavo policijos komisariatu, Plungės r. apylinkės teismu, probacijos skyriaus pareigūnais keičiantis informacija ir lankant nepilnamečius</w:t>
      </w:r>
      <w:r w:rsidRPr="00523EB9">
        <w:rPr>
          <w:szCs w:val="24"/>
        </w:rPr>
        <w:t xml:space="preserve"> </w:t>
      </w:r>
      <w:r>
        <w:rPr>
          <w:szCs w:val="24"/>
        </w:rPr>
        <w:t xml:space="preserve">ir asmenis, turinčius nepilnamečių vaikų, esančius probacijos įskaitoje. </w:t>
      </w:r>
    </w:p>
    <w:p w:rsidR="00C44EF2" w:rsidRDefault="00C44EF2" w:rsidP="00C44EF2">
      <w:pPr>
        <w:pStyle w:val="Sraopastraipa"/>
        <w:jc w:val="center"/>
        <w:rPr>
          <w:szCs w:val="24"/>
        </w:rPr>
      </w:pPr>
    </w:p>
    <w:p w:rsidR="00C44EF2" w:rsidRDefault="00C44EF2" w:rsidP="00C44EF2">
      <w:pPr>
        <w:pStyle w:val="Sraopastraipa"/>
        <w:ind w:left="0"/>
        <w:jc w:val="center"/>
        <w:rPr>
          <w:b/>
          <w:szCs w:val="24"/>
        </w:rPr>
      </w:pPr>
      <w:r w:rsidRPr="00BD3CD5">
        <w:rPr>
          <w:b/>
          <w:szCs w:val="24"/>
        </w:rPr>
        <w:t>VAIKO GLOBA (RŪPYBA)</w:t>
      </w:r>
    </w:p>
    <w:p w:rsidR="00C44EF2" w:rsidRPr="00BD3CD5" w:rsidRDefault="00C44EF2" w:rsidP="00C44EF2">
      <w:pPr>
        <w:pStyle w:val="Sraopastraipa"/>
        <w:ind w:left="0"/>
        <w:jc w:val="center"/>
        <w:rPr>
          <w:b/>
          <w:szCs w:val="24"/>
        </w:rPr>
      </w:pPr>
    </w:p>
    <w:p w:rsidR="00C44EF2" w:rsidRDefault="00C44EF2" w:rsidP="00C44EF2">
      <w:pPr>
        <w:rPr>
          <w:szCs w:val="24"/>
        </w:rPr>
      </w:pPr>
      <w:r>
        <w:rPr>
          <w:szCs w:val="24"/>
        </w:rPr>
        <w:t>Organizuojant likusiems be tėvų globos (rūpybos) vaikams globą (rūpybą)</w:t>
      </w:r>
      <w:r w:rsidR="005C0F3A">
        <w:rPr>
          <w:szCs w:val="24"/>
        </w:rPr>
        <w:t>,</w:t>
      </w:r>
      <w:r>
        <w:rPr>
          <w:szCs w:val="24"/>
        </w:rPr>
        <w:t xml:space="preserve"> prioritetas teikiamas vaiko globai (rūpybai) šeimoje, brolių ar seserų neišskyrimui.  Pastebime, kad dažniausiai vaikus globoja (rūpina) giminaičiai ar asmenys iš anksčiau turėję artim</w:t>
      </w:r>
      <w:r w:rsidR="005C0F3A">
        <w:rPr>
          <w:szCs w:val="24"/>
        </w:rPr>
        <w:t>ų</w:t>
      </w:r>
      <w:r>
        <w:rPr>
          <w:szCs w:val="24"/>
        </w:rPr>
        <w:t xml:space="preserve"> ryši</w:t>
      </w:r>
      <w:r w:rsidR="005C0F3A">
        <w:rPr>
          <w:szCs w:val="24"/>
        </w:rPr>
        <w:t>ų</w:t>
      </w:r>
      <w:r>
        <w:rPr>
          <w:szCs w:val="24"/>
        </w:rPr>
        <w:t xml:space="preserve"> su vaiku, o mažėjantį globojamų (rūpinamų) vaikų skaičių įtakoja socialinis darbas su socialinės rizikos šeimomis, auginančiomis vaikus. </w:t>
      </w:r>
    </w:p>
    <w:p w:rsidR="00C44EF2" w:rsidRDefault="00C44EF2" w:rsidP="00C44EF2">
      <w:pPr>
        <w:rPr>
          <w:szCs w:val="24"/>
        </w:rPr>
      </w:pPr>
      <w:r w:rsidRPr="006645C0">
        <w:rPr>
          <w:szCs w:val="24"/>
        </w:rPr>
        <w:t xml:space="preserve">Rietavo savivaldybėje </w:t>
      </w:r>
      <w:r>
        <w:rPr>
          <w:szCs w:val="24"/>
        </w:rPr>
        <w:t>2016</w:t>
      </w:r>
      <w:r w:rsidRPr="006645C0">
        <w:rPr>
          <w:szCs w:val="24"/>
        </w:rPr>
        <w:t xml:space="preserve"> metų pabaigoje </w:t>
      </w:r>
      <w:r>
        <w:rPr>
          <w:szCs w:val="24"/>
        </w:rPr>
        <w:t>buvo 16 vaikų</w:t>
      </w:r>
      <w:r w:rsidR="005C0F3A">
        <w:rPr>
          <w:szCs w:val="24"/>
        </w:rPr>
        <w:t>,</w:t>
      </w:r>
      <w:r>
        <w:rPr>
          <w:szCs w:val="24"/>
        </w:rPr>
        <w:t xml:space="preserve"> likusių</w:t>
      </w:r>
      <w:r w:rsidRPr="006645C0">
        <w:rPr>
          <w:szCs w:val="24"/>
        </w:rPr>
        <w:t xml:space="preserve"> be tėvų globos (rūpybos), iš jų šeimose g</w:t>
      </w:r>
      <w:r>
        <w:rPr>
          <w:szCs w:val="24"/>
        </w:rPr>
        <w:t>lobojama (rūpinama) 13</w:t>
      </w:r>
      <w:r w:rsidRPr="006645C0">
        <w:rPr>
          <w:szCs w:val="24"/>
        </w:rPr>
        <w:t xml:space="preserve"> vaikų.</w:t>
      </w:r>
      <w:r>
        <w:rPr>
          <w:szCs w:val="24"/>
        </w:rPr>
        <w:t xml:space="preserve"> 3 vaikai</w:t>
      </w:r>
      <w:r w:rsidRPr="006645C0">
        <w:rPr>
          <w:szCs w:val="24"/>
        </w:rPr>
        <w:t xml:space="preserve"> globojami (rūpinami) vaikų globos institucijose</w:t>
      </w:r>
      <w:r>
        <w:rPr>
          <w:szCs w:val="24"/>
        </w:rPr>
        <w:t xml:space="preserve"> (įskaitant </w:t>
      </w:r>
      <w:r w:rsidRPr="006645C0">
        <w:rPr>
          <w:szCs w:val="24"/>
        </w:rPr>
        <w:t>kūdikių namus).</w:t>
      </w:r>
    </w:p>
    <w:p w:rsidR="00C44EF2" w:rsidRPr="000226C4" w:rsidRDefault="00C44EF2" w:rsidP="00C44EF2">
      <w:pPr>
        <w:rPr>
          <w:szCs w:val="24"/>
        </w:rPr>
      </w:pPr>
      <w:r>
        <w:rPr>
          <w:szCs w:val="24"/>
        </w:rPr>
        <w:tab/>
      </w:r>
    </w:p>
    <w:p w:rsidR="00C44EF2" w:rsidRPr="0011174A" w:rsidRDefault="00C44EF2" w:rsidP="00C44EF2">
      <w:pPr>
        <w:jc w:val="center"/>
        <w:rPr>
          <w:b/>
          <w:szCs w:val="24"/>
        </w:rPr>
      </w:pPr>
      <w:r>
        <w:rPr>
          <w:b/>
          <w:noProof/>
          <w:szCs w:val="24"/>
          <w:lang w:eastAsia="lt-LT"/>
        </w:rPr>
        <w:lastRenderedPageBreak/>
        <w:drawing>
          <wp:inline distT="0" distB="0" distL="0" distR="0" wp14:anchorId="6A52040D" wp14:editId="67724A27">
            <wp:extent cx="5515058" cy="3307743"/>
            <wp:effectExtent l="19050" t="0" r="28492" b="6957"/>
            <wp:docPr id="3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C44EF2" w:rsidRDefault="00C44EF2" w:rsidP="00C44EF2">
      <w:pPr>
        <w:jc w:val="right"/>
        <w:rPr>
          <w:szCs w:val="24"/>
        </w:rPr>
      </w:pPr>
      <w:r>
        <w:rPr>
          <w:szCs w:val="24"/>
        </w:rPr>
        <w:tab/>
      </w:r>
      <w:r>
        <w:rPr>
          <w:szCs w:val="24"/>
        </w:rPr>
        <w:tab/>
      </w:r>
      <w:r>
        <w:rPr>
          <w:szCs w:val="24"/>
        </w:rPr>
        <w:tab/>
      </w:r>
      <w:r>
        <w:rPr>
          <w:szCs w:val="24"/>
        </w:rPr>
        <w:tab/>
      </w:r>
      <w:r>
        <w:rPr>
          <w:szCs w:val="24"/>
        </w:rPr>
        <w:tab/>
      </w:r>
    </w:p>
    <w:p w:rsidR="00C44EF2" w:rsidRDefault="00C44EF2" w:rsidP="00C44EF2">
      <w:pPr>
        <w:jc w:val="center"/>
        <w:rPr>
          <w:szCs w:val="24"/>
        </w:rPr>
      </w:pPr>
      <w:r w:rsidRPr="000226C4">
        <w:rPr>
          <w:noProof/>
          <w:szCs w:val="24"/>
          <w:lang w:eastAsia="lt-LT"/>
        </w:rPr>
        <w:drawing>
          <wp:inline distT="0" distB="0" distL="0" distR="0" wp14:anchorId="2693956F" wp14:editId="06D87FF2">
            <wp:extent cx="5645426" cy="2425148"/>
            <wp:effectExtent l="0" t="0" r="12700" b="13335"/>
            <wp:docPr id="5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C44EF2" w:rsidRDefault="00C44EF2" w:rsidP="00C44EF2">
      <w:pPr>
        <w:jc w:val="right"/>
        <w:rPr>
          <w:szCs w:val="24"/>
        </w:rPr>
      </w:pPr>
    </w:p>
    <w:p w:rsidR="00C44EF2" w:rsidRDefault="00C44EF2" w:rsidP="00C44EF2">
      <w:pPr>
        <w:jc w:val="right"/>
        <w:rPr>
          <w:szCs w:val="24"/>
        </w:rPr>
      </w:pPr>
    </w:p>
    <w:p w:rsidR="00C44EF2" w:rsidRPr="00DF3EDB" w:rsidRDefault="00C44EF2" w:rsidP="00C44EF2">
      <w:pPr>
        <w:rPr>
          <w:b/>
          <w:szCs w:val="24"/>
        </w:rPr>
      </w:pPr>
      <w:r w:rsidRPr="005C01BE">
        <w:rPr>
          <w:szCs w:val="24"/>
        </w:rPr>
        <w:t>Siekiant užtikrinti, kad likę be tėvų globos (rūpybos) vaikai būtų auginami globėjų (rūpintojų) šeimose</w:t>
      </w:r>
      <w:r w:rsidR="00F90490">
        <w:rPr>
          <w:szCs w:val="24"/>
        </w:rPr>
        <w:t>,</w:t>
      </w:r>
      <w:r w:rsidRPr="005C01BE">
        <w:rPr>
          <w:szCs w:val="24"/>
        </w:rPr>
        <w:t xml:space="preserve"> bendradarbiaujant su Riet</w:t>
      </w:r>
      <w:r>
        <w:rPr>
          <w:szCs w:val="24"/>
        </w:rPr>
        <w:t xml:space="preserve">avo socialinių paslaugų centru </w:t>
      </w:r>
      <w:r w:rsidRPr="005C01BE">
        <w:rPr>
          <w:szCs w:val="24"/>
        </w:rPr>
        <w:t>vykdoma globėjų (rūpintojų) paieška</w:t>
      </w:r>
      <w:r>
        <w:rPr>
          <w:szCs w:val="24"/>
        </w:rPr>
        <w:t>, tačiau paskutiniu metu vaiko globėjais dažnai tampama tik „iš reikalo“ ir tokiais atvejais globėjai</w:t>
      </w:r>
      <w:r w:rsidR="00F90490">
        <w:rPr>
          <w:szCs w:val="24"/>
        </w:rPr>
        <w:t>s</w:t>
      </w:r>
      <w:r>
        <w:rPr>
          <w:szCs w:val="24"/>
        </w:rPr>
        <w:t xml:space="preserve"> tampa seneliai ar kiti giminaičiai.</w:t>
      </w:r>
    </w:p>
    <w:p w:rsidR="00C44EF2" w:rsidRDefault="00C44EF2" w:rsidP="00C44EF2">
      <w:pPr>
        <w:rPr>
          <w:szCs w:val="24"/>
        </w:rPr>
      </w:pPr>
      <w:r w:rsidRPr="00A13933">
        <w:rPr>
          <w:szCs w:val="24"/>
        </w:rPr>
        <w:t>Dažniausiai likusiais be tėvų globos (rūpybos) vaikais rūpinasi</w:t>
      </w:r>
      <w:r>
        <w:rPr>
          <w:szCs w:val="24"/>
        </w:rPr>
        <w:t xml:space="preserve"> giminaičiai</w:t>
      </w:r>
      <w:r w:rsidRPr="00A13933">
        <w:rPr>
          <w:szCs w:val="24"/>
        </w:rPr>
        <w:t>. Dominuojantis vaikų globėjų (rūpintojų) amžius</w:t>
      </w:r>
      <w:r>
        <w:rPr>
          <w:szCs w:val="24"/>
        </w:rPr>
        <w:t xml:space="preserve"> </w:t>
      </w:r>
      <w:r w:rsidR="00F90490">
        <w:rPr>
          <w:szCs w:val="24"/>
        </w:rPr>
        <w:t xml:space="preserve">– </w:t>
      </w:r>
      <w:r>
        <w:rPr>
          <w:szCs w:val="24"/>
        </w:rPr>
        <w:t>nuo 56 iki 6</w:t>
      </w:r>
      <w:r w:rsidRPr="00A13933">
        <w:rPr>
          <w:szCs w:val="24"/>
        </w:rPr>
        <w:t>5 metų</w:t>
      </w:r>
      <w:r>
        <w:rPr>
          <w:szCs w:val="24"/>
        </w:rPr>
        <w:t xml:space="preserve"> ir vyresni</w:t>
      </w:r>
      <w:r w:rsidRPr="00A13933">
        <w:rPr>
          <w:szCs w:val="24"/>
        </w:rPr>
        <w:t>. Organizuojant globą (rūpybą)</w:t>
      </w:r>
      <w:r w:rsidR="00F90490">
        <w:rPr>
          <w:szCs w:val="24"/>
        </w:rPr>
        <w:t xml:space="preserve"> </w:t>
      </w:r>
      <w:r w:rsidRPr="00A13933">
        <w:rPr>
          <w:szCs w:val="24"/>
        </w:rPr>
        <w:t>vaikams</w:t>
      </w:r>
      <w:r w:rsidR="00F90490">
        <w:rPr>
          <w:szCs w:val="24"/>
        </w:rPr>
        <w:t>,</w:t>
      </w:r>
      <w:r w:rsidRPr="00A13933">
        <w:rPr>
          <w:szCs w:val="24"/>
        </w:rPr>
        <w:t xml:space="preserve"> stengiamasi užtikrinti, kad seserys ir broliai nebūtų išskirti. </w:t>
      </w:r>
      <w:r>
        <w:rPr>
          <w:szCs w:val="24"/>
        </w:rPr>
        <w:t>Vis mažiau globėjų ryžt</w:t>
      </w:r>
      <w:r w:rsidR="00F90490">
        <w:rPr>
          <w:szCs w:val="24"/>
        </w:rPr>
        <w:t>a</w:t>
      </w:r>
      <w:r>
        <w:rPr>
          <w:szCs w:val="24"/>
        </w:rPr>
        <w:t>si globoti daugiau ne</w:t>
      </w:r>
      <w:r w:rsidR="00F90490">
        <w:rPr>
          <w:szCs w:val="24"/>
        </w:rPr>
        <w:t>gu</w:t>
      </w:r>
      <w:r>
        <w:rPr>
          <w:szCs w:val="24"/>
        </w:rPr>
        <w:t xml:space="preserve"> 1 vaiką </w:t>
      </w:r>
      <w:r w:rsidRPr="0093143D">
        <w:rPr>
          <w:szCs w:val="24"/>
        </w:rPr>
        <w:t>(2016 m. 2 šeimos globojo (rūpino) po 2 vaikus).</w:t>
      </w:r>
      <w:r>
        <w:rPr>
          <w:szCs w:val="24"/>
        </w:rPr>
        <w:t xml:space="preserve"> 2 šeimos išklausė globėjų, įtėvių mokymus ir jose šiuo metu  globojama (rūpinama) po 1 vaiką.</w:t>
      </w:r>
    </w:p>
    <w:p w:rsidR="00C44EF2" w:rsidRDefault="00C44EF2" w:rsidP="00C44EF2">
      <w:pPr>
        <w:rPr>
          <w:szCs w:val="24"/>
        </w:rPr>
      </w:pPr>
      <w:r>
        <w:rPr>
          <w:szCs w:val="24"/>
        </w:rPr>
        <w:t>Organizuojant vaikams globą (rūpybą) ir vykdant jų priežiūrą  kviečiami  įvairių sričių specialistai, kurie vertina ir teikia siūlymus dėl jau globojamų  (rūpinamų) vaikų tolimesnės globos (rūpybos) organizavimo ar grąžinimo tėvams</w:t>
      </w:r>
      <w:r w:rsidRPr="00A13933">
        <w:rPr>
          <w:szCs w:val="24"/>
        </w:rPr>
        <w:t>.</w:t>
      </w:r>
      <w:r>
        <w:rPr>
          <w:szCs w:val="24"/>
        </w:rPr>
        <w:t xml:space="preserve"> Globėjai, kurie nėra artimi </w:t>
      </w:r>
      <w:r w:rsidR="00F90490">
        <w:rPr>
          <w:szCs w:val="24"/>
        </w:rPr>
        <w:t xml:space="preserve">vaiko </w:t>
      </w:r>
      <w:r>
        <w:rPr>
          <w:szCs w:val="24"/>
        </w:rPr>
        <w:t>giminaičiai (seneliai, seserys ir broliai), privalo lankyti globėjų ir įtėvių parengimo mokymus ir tik juos baigę gauna išvadą</w:t>
      </w:r>
      <w:r w:rsidR="00F90490">
        <w:rPr>
          <w:szCs w:val="24"/>
        </w:rPr>
        <w:t>,</w:t>
      </w:r>
      <w:r>
        <w:rPr>
          <w:szCs w:val="24"/>
        </w:rPr>
        <w:t xml:space="preserve"> ar gali globoti (rūpinti) vaikus.</w:t>
      </w:r>
      <w:r w:rsidRPr="00A13933">
        <w:rPr>
          <w:szCs w:val="24"/>
        </w:rPr>
        <w:t xml:space="preserve"> </w:t>
      </w:r>
      <w:r>
        <w:rPr>
          <w:szCs w:val="24"/>
        </w:rPr>
        <w:t>Vaiko teisių apsaugos skyrius įpareigotas nuolat domėtis globojamų (rūpinamų ) vaikų situacija. 2016</w:t>
      </w:r>
      <w:r w:rsidRPr="00A13933">
        <w:rPr>
          <w:szCs w:val="24"/>
        </w:rPr>
        <w:t xml:space="preserve"> metais vyko</w:t>
      </w:r>
      <w:r>
        <w:rPr>
          <w:szCs w:val="24"/>
        </w:rPr>
        <w:t xml:space="preserve"> 15 pasitarimų</w:t>
      </w:r>
      <w:r w:rsidRPr="00A13933">
        <w:rPr>
          <w:szCs w:val="24"/>
        </w:rPr>
        <w:t xml:space="preserve"> dėl vaikų globos (rūpybos) (nustatant vaiko globą (rūpybą) ir vykdant va</w:t>
      </w:r>
      <w:r>
        <w:rPr>
          <w:szCs w:val="24"/>
        </w:rPr>
        <w:t>iko</w:t>
      </w:r>
      <w:r w:rsidRPr="00A13933">
        <w:rPr>
          <w:szCs w:val="24"/>
        </w:rPr>
        <w:t xml:space="preserve"> globos (rūpybos) peržiūras).</w:t>
      </w:r>
    </w:p>
    <w:p w:rsidR="00C44EF2" w:rsidRDefault="00C44EF2" w:rsidP="00C44EF2">
      <w:pPr>
        <w:rPr>
          <w:szCs w:val="24"/>
        </w:rPr>
      </w:pPr>
    </w:p>
    <w:p w:rsidR="00C44EF2" w:rsidRDefault="00C44EF2" w:rsidP="00C44EF2">
      <w:pPr>
        <w:jc w:val="right"/>
        <w:rPr>
          <w:szCs w:val="24"/>
        </w:rPr>
      </w:pPr>
    </w:p>
    <w:p w:rsidR="00C44EF2" w:rsidRDefault="00C44EF2" w:rsidP="00C44EF2">
      <w:pPr>
        <w:jc w:val="center"/>
        <w:rPr>
          <w:szCs w:val="24"/>
        </w:rPr>
      </w:pPr>
      <w:r>
        <w:rPr>
          <w:noProof/>
          <w:szCs w:val="24"/>
          <w:lang w:eastAsia="lt-LT"/>
        </w:rPr>
        <w:drawing>
          <wp:inline distT="0" distB="0" distL="0" distR="0" wp14:anchorId="3AB1185E" wp14:editId="3700A37E">
            <wp:extent cx="5590485" cy="3267986"/>
            <wp:effectExtent l="19050" t="0" r="10215" b="8614"/>
            <wp:docPr id="51"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C44EF2" w:rsidRPr="0090180C" w:rsidRDefault="00C44EF2" w:rsidP="00C44EF2">
      <w:pPr>
        <w:jc w:val="right"/>
        <w:rPr>
          <w:szCs w:val="24"/>
        </w:rPr>
      </w:pPr>
      <w:r>
        <w:rPr>
          <w:szCs w:val="24"/>
        </w:rPr>
        <w:tab/>
      </w:r>
      <w:r>
        <w:rPr>
          <w:szCs w:val="24"/>
        </w:rPr>
        <w:tab/>
      </w:r>
      <w:r>
        <w:rPr>
          <w:szCs w:val="24"/>
        </w:rPr>
        <w:tab/>
      </w:r>
      <w:r>
        <w:rPr>
          <w:szCs w:val="24"/>
        </w:rPr>
        <w:tab/>
      </w:r>
      <w:r>
        <w:rPr>
          <w:szCs w:val="24"/>
        </w:rPr>
        <w:tab/>
      </w:r>
      <w:r>
        <w:rPr>
          <w:szCs w:val="24"/>
        </w:rPr>
        <w:tab/>
      </w:r>
      <w:r w:rsidRPr="00DF3EDB">
        <w:rPr>
          <w:b/>
          <w:szCs w:val="24"/>
        </w:rPr>
        <w:tab/>
      </w:r>
      <w:r>
        <w:rPr>
          <w:szCs w:val="24"/>
        </w:rPr>
        <w:tab/>
        <w:t xml:space="preserve"> </w:t>
      </w:r>
    </w:p>
    <w:p w:rsidR="00C44EF2" w:rsidRDefault="00C44EF2" w:rsidP="00C44EF2">
      <w:pPr>
        <w:tabs>
          <w:tab w:val="left" w:pos="1074"/>
        </w:tabs>
        <w:jc w:val="center"/>
        <w:rPr>
          <w:szCs w:val="24"/>
        </w:rPr>
      </w:pPr>
      <w:r>
        <w:rPr>
          <w:noProof/>
          <w:szCs w:val="24"/>
          <w:lang w:eastAsia="lt-LT"/>
        </w:rPr>
        <w:drawing>
          <wp:inline distT="0" distB="0" distL="0" distR="0" wp14:anchorId="2E8CEE58" wp14:editId="6FA06A13">
            <wp:extent cx="5932998" cy="2775005"/>
            <wp:effectExtent l="19050" t="0" r="10602" b="6295"/>
            <wp:docPr id="57"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C44EF2" w:rsidRDefault="00C44EF2" w:rsidP="00C44EF2">
      <w:pPr>
        <w:jc w:val="right"/>
        <w:rPr>
          <w:szCs w:val="24"/>
        </w:rPr>
      </w:pPr>
      <w:r>
        <w:rPr>
          <w:szCs w:val="24"/>
        </w:rPr>
        <w:tab/>
      </w:r>
      <w:r>
        <w:rPr>
          <w:szCs w:val="24"/>
        </w:rPr>
        <w:tab/>
      </w:r>
      <w:r>
        <w:rPr>
          <w:szCs w:val="24"/>
        </w:rPr>
        <w:tab/>
      </w:r>
      <w:r>
        <w:rPr>
          <w:szCs w:val="24"/>
        </w:rPr>
        <w:tab/>
      </w:r>
      <w:r>
        <w:rPr>
          <w:szCs w:val="24"/>
        </w:rPr>
        <w:tab/>
      </w:r>
      <w:r>
        <w:rPr>
          <w:szCs w:val="24"/>
        </w:rPr>
        <w:tab/>
      </w:r>
    </w:p>
    <w:p w:rsidR="00C44EF2" w:rsidRDefault="00C44EF2" w:rsidP="00C44EF2">
      <w:pPr>
        <w:rPr>
          <w:szCs w:val="24"/>
        </w:rPr>
      </w:pPr>
    </w:p>
    <w:p w:rsidR="00C44EF2" w:rsidRPr="00A13933" w:rsidRDefault="00C44EF2" w:rsidP="00C44EF2">
      <w:pPr>
        <w:rPr>
          <w:szCs w:val="24"/>
        </w:rPr>
      </w:pPr>
      <w:r>
        <w:rPr>
          <w:szCs w:val="24"/>
        </w:rPr>
        <w:t>2016 m. 1</w:t>
      </w:r>
      <w:r w:rsidRPr="00A13933">
        <w:rPr>
          <w:szCs w:val="24"/>
        </w:rPr>
        <w:t xml:space="preserve"> vaik</w:t>
      </w:r>
      <w:r>
        <w:rPr>
          <w:szCs w:val="24"/>
        </w:rPr>
        <w:t>ui</w:t>
      </w:r>
      <w:r w:rsidRPr="00C61315">
        <w:rPr>
          <w:szCs w:val="24"/>
        </w:rPr>
        <w:t xml:space="preserve"> </w:t>
      </w:r>
      <w:r>
        <w:rPr>
          <w:szCs w:val="24"/>
        </w:rPr>
        <w:t>globa (rūpyba) pasibaigė dėl to, kad jis</w:t>
      </w:r>
      <w:r w:rsidRPr="00A13933">
        <w:rPr>
          <w:szCs w:val="24"/>
        </w:rPr>
        <w:t xml:space="preserve"> grąžint</w:t>
      </w:r>
      <w:r>
        <w:rPr>
          <w:szCs w:val="24"/>
        </w:rPr>
        <w:t>as</w:t>
      </w:r>
      <w:r w:rsidRPr="00A13933">
        <w:rPr>
          <w:szCs w:val="24"/>
        </w:rPr>
        <w:t xml:space="preserve"> tėvų priežiūrai, t.</w:t>
      </w:r>
      <w:r w:rsidR="00F90490">
        <w:rPr>
          <w:szCs w:val="24"/>
        </w:rPr>
        <w:t xml:space="preserve"> </w:t>
      </w:r>
      <w:r w:rsidRPr="00A13933">
        <w:rPr>
          <w:szCs w:val="24"/>
        </w:rPr>
        <w:t>y. išnyko priežastys</w:t>
      </w:r>
      <w:r w:rsidR="00F90490">
        <w:rPr>
          <w:szCs w:val="24"/>
        </w:rPr>
        <w:t>,</w:t>
      </w:r>
      <w:r w:rsidRPr="00A13933">
        <w:rPr>
          <w:szCs w:val="24"/>
        </w:rPr>
        <w:t xml:space="preserve"> dėl kurių buvo nustatyta globa (rūpyba),</w:t>
      </w:r>
      <w:r>
        <w:rPr>
          <w:szCs w:val="24"/>
        </w:rPr>
        <w:t xml:space="preserve"> 6</w:t>
      </w:r>
      <w:r w:rsidRPr="00A13933">
        <w:rPr>
          <w:szCs w:val="24"/>
        </w:rPr>
        <w:t xml:space="preserve"> rūpinami vaikai sulaukė pilnametystės. </w:t>
      </w:r>
    </w:p>
    <w:p w:rsidR="00C44EF2" w:rsidRDefault="00C44EF2" w:rsidP="00C44EF2">
      <w:pPr>
        <w:ind w:firstLine="0"/>
        <w:rPr>
          <w:szCs w:val="24"/>
        </w:rPr>
      </w:pPr>
      <w:r>
        <w:rPr>
          <w:szCs w:val="24"/>
        </w:rPr>
        <w:t xml:space="preserve">            2016</w:t>
      </w:r>
      <w:r w:rsidRPr="00A13933">
        <w:rPr>
          <w:szCs w:val="24"/>
        </w:rPr>
        <w:t xml:space="preserve"> metais </w:t>
      </w:r>
      <w:r>
        <w:rPr>
          <w:szCs w:val="24"/>
        </w:rPr>
        <w:t>įvaikintų vaikų nebuvo. 1 šeima išklausė vaiko globėjų, įtėvių mokymus ir įgijo teisę įvaikinti kūdikį.</w:t>
      </w:r>
    </w:p>
    <w:p w:rsidR="00C44EF2" w:rsidRDefault="00C44EF2" w:rsidP="00C44EF2">
      <w:pPr>
        <w:jc w:val="right"/>
        <w:rPr>
          <w:szCs w:val="24"/>
        </w:rPr>
      </w:pPr>
    </w:p>
    <w:p w:rsidR="00C44EF2" w:rsidRDefault="00C44EF2" w:rsidP="00C44EF2">
      <w:pPr>
        <w:jc w:val="center"/>
        <w:rPr>
          <w:szCs w:val="24"/>
        </w:rPr>
      </w:pPr>
      <w:r w:rsidRPr="001A3FA0">
        <w:rPr>
          <w:noProof/>
          <w:szCs w:val="24"/>
          <w:shd w:val="clear" w:color="auto" w:fill="FFFFFF" w:themeFill="background1"/>
          <w:lang w:eastAsia="lt-LT"/>
        </w:rPr>
        <w:lastRenderedPageBreak/>
        <w:drawing>
          <wp:inline distT="0" distB="0" distL="0" distR="0" wp14:anchorId="78125F5F" wp14:editId="73E1C51B">
            <wp:extent cx="5538000" cy="3363402"/>
            <wp:effectExtent l="19050" t="0" r="24600" b="8448"/>
            <wp:docPr id="6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C44EF2" w:rsidRDefault="00C44EF2" w:rsidP="00C44EF2">
      <w:pPr>
        <w:jc w:val="right"/>
        <w:rPr>
          <w:szCs w:val="24"/>
        </w:rPr>
      </w:pPr>
      <w:r>
        <w:rPr>
          <w:szCs w:val="24"/>
        </w:rPr>
        <w:tab/>
      </w:r>
      <w:r>
        <w:rPr>
          <w:szCs w:val="24"/>
        </w:rPr>
        <w:tab/>
      </w:r>
    </w:p>
    <w:p w:rsidR="00C44EF2" w:rsidRDefault="00C44EF2" w:rsidP="00C44EF2">
      <w:pPr>
        <w:rPr>
          <w:szCs w:val="24"/>
        </w:rPr>
      </w:pPr>
      <w:r>
        <w:rPr>
          <w:szCs w:val="24"/>
        </w:rPr>
        <w:t>Atsižvelg</w:t>
      </w:r>
      <w:r w:rsidR="00F90490">
        <w:rPr>
          <w:szCs w:val="24"/>
        </w:rPr>
        <w:t>damas</w:t>
      </w:r>
      <w:r>
        <w:rPr>
          <w:szCs w:val="24"/>
        </w:rPr>
        <w:t xml:space="preserve"> į tai, kad vaiko globa (rūpyba) nustatoma pagal vaiko tėvų ar vaiko deklaruotą gyvenamąją vietą (kuri kartais nesutampa su vaiko faktine gyvenamąja vieta)</w:t>
      </w:r>
      <w:r w:rsidR="00F90490">
        <w:rPr>
          <w:szCs w:val="24"/>
        </w:rPr>
        <w:t>,</w:t>
      </w:r>
      <w:r>
        <w:rPr>
          <w:szCs w:val="24"/>
        </w:rPr>
        <w:t xml:space="preserve"> Skyrius vykdo vaikų, kuriems globą (rūpybą) nustatė kita savivaldybė priežiūrą (lanko vaikus, jų globėjus (rūpintojus), užpildo globojamo (rūpinamo) vaiko aktus ir informaciją pateikia savivaldybei</w:t>
      </w:r>
      <w:r w:rsidR="00F90490">
        <w:rPr>
          <w:szCs w:val="24"/>
        </w:rPr>
        <w:t>,</w:t>
      </w:r>
      <w:r>
        <w:rPr>
          <w:szCs w:val="24"/>
        </w:rPr>
        <w:t xml:space="preserve"> nustačiusiai vaikui globą (rūpybą).</w:t>
      </w:r>
    </w:p>
    <w:p w:rsidR="00C44EF2" w:rsidRDefault="00C44EF2" w:rsidP="00C44EF2">
      <w:pPr>
        <w:rPr>
          <w:szCs w:val="24"/>
        </w:rPr>
      </w:pPr>
    </w:p>
    <w:p w:rsidR="00C44EF2" w:rsidRDefault="00C44EF2" w:rsidP="00C44EF2">
      <w:pPr>
        <w:jc w:val="right"/>
        <w:rPr>
          <w:szCs w:val="24"/>
        </w:rPr>
      </w:pPr>
    </w:p>
    <w:p w:rsidR="00C44EF2" w:rsidRDefault="00C44EF2" w:rsidP="00C44EF2">
      <w:pPr>
        <w:jc w:val="center"/>
        <w:rPr>
          <w:szCs w:val="24"/>
        </w:rPr>
      </w:pPr>
      <w:r>
        <w:rPr>
          <w:noProof/>
          <w:szCs w:val="24"/>
          <w:lang w:eastAsia="lt-LT"/>
        </w:rPr>
        <w:drawing>
          <wp:inline distT="0" distB="0" distL="0" distR="0" wp14:anchorId="375397EB" wp14:editId="1CF7D6A2">
            <wp:extent cx="5759974" cy="2910177"/>
            <wp:effectExtent l="19050" t="0" r="12176" b="4473"/>
            <wp:docPr id="6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C44EF2" w:rsidRDefault="00C44EF2" w:rsidP="00C44EF2">
      <w:pPr>
        <w:jc w:val="right"/>
        <w:rPr>
          <w:szCs w:val="24"/>
        </w:rPr>
      </w:pPr>
      <w:r>
        <w:rPr>
          <w:szCs w:val="24"/>
        </w:rPr>
        <w:tab/>
      </w:r>
      <w:r>
        <w:rPr>
          <w:szCs w:val="24"/>
        </w:rPr>
        <w:tab/>
      </w:r>
      <w:r>
        <w:rPr>
          <w:szCs w:val="24"/>
        </w:rPr>
        <w:tab/>
      </w:r>
      <w:r>
        <w:rPr>
          <w:szCs w:val="24"/>
        </w:rPr>
        <w:tab/>
      </w:r>
      <w:r>
        <w:rPr>
          <w:szCs w:val="24"/>
        </w:rPr>
        <w:tab/>
        <w:t xml:space="preserve">       </w:t>
      </w:r>
    </w:p>
    <w:p w:rsidR="00C44EF2" w:rsidRDefault="00C44EF2" w:rsidP="00C44EF2">
      <w:pPr>
        <w:rPr>
          <w:szCs w:val="24"/>
        </w:rPr>
      </w:pPr>
    </w:p>
    <w:p w:rsidR="00C44EF2" w:rsidRDefault="00C44EF2" w:rsidP="00C44EF2">
      <w:pPr>
        <w:ind w:firstLine="0"/>
        <w:rPr>
          <w:szCs w:val="24"/>
        </w:rPr>
      </w:pPr>
      <w:r>
        <w:rPr>
          <w:szCs w:val="24"/>
        </w:rPr>
        <w:t xml:space="preserve">          </w:t>
      </w:r>
    </w:p>
    <w:p w:rsidR="00C44EF2" w:rsidRDefault="00C44EF2" w:rsidP="00C44EF2">
      <w:pPr>
        <w:ind w:firstLine="0"/>
        <w:rPr>
          <w:szCs w:val="24"/>
        </w:rPr>
      </w:pPr>
      <w:r>
        <w:rPr>
          <w:szCs w:val="24"/>
        </w:rPr>
        <w:t xml:space="preserve">             Pagal 2007 metais gegužės 28 d.  Lietuvos Respublikos </w:t>
      </w:r>
      <w:r w:rsidR="00F90490">
        <w:rPr>
          <w:szCs w:val="24"/>
        </w:rPr>
        <w:t>s</w:t>
      </w:r>
      <w:r>
        <w:rPr>
          <w:szCs w:val="24"/>
        </w:rPr>
        <w:t>ocialinės apsaugos ir darbo ministro patvirtintus Vaiko laikinosios globos (rūpybos) nuostatus, tėvų laikino išvykimo iš Lietuvos Respublikos laikotarpiu Lietuvoje paliktam vaikui nustatoma laikinoji globa (rūpyba) tėvų prašymu.</w:t>
      </w:r>
    </w:p>
    <w:p w:rsidR="00C44EF2" w:rsidRDefault="00C44EF2" w:rsidP="00C44EF2">
      <w:pPr>
        <w:ind w:firstLine="1298"/>
        <w:jc w:val="center"/>
        <w:rPr>
          <w:szCs w:val="24"/>
        </w:rPr>
      </w:pPr>
    </w:p>
    <w:p w:rsidR="00C44EF2" w:rsidRDefault="00C44EF2" w:rsidP="00C44EF2">
      <w:pPr>
        <w:rPr>
          <w:szCs w:val="24"/>
        </w:rPr>
      </w:pPr>
      <w:r>
        <w:rPr>
          <w:noProof/>
          <w:szCs w:val="24"/>
          <w:lang w:eastAsia="lt-LT"/>
        </w:rPr>
        <w:lastRenderedPageBreak/>
        <w:drawing>
          <wp:inline distT="0" distB="0" distL="0" distR="0" wp14:anchorId="6AF1CA88" wp14:editId="58F3C0C3">
            <wp:extent cx="5752354" cy="2258171"/>
            <wp:effectExtent l="0" t="0" r="20320" b="27940"/>
            <wp:docPr id="6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C44EF2" w:rsidRDefault="00C44EF2" w:rsidP="00C44EF2">
      <w:pPr>
        <w:jc w:val="right"/>
        <w:rPr>
          <w:szCs w:val="24"/>
        </w:rPr>
      </w:pPr>
      <w:r>
        <w:rPr>
          <w:szCs w:val="24"/>
        </w:rPr>
        <w:tab/>
      </w:r>
      <w:r>
        <w:rPr>
          <w:szCs w:val="24"/>
        </w:rPr>
        <w:tab/>
      </w:r>
      <w:r>
        <w:rPr>
          <w:szCs w:val="24"/>
        </w:rPr>
        <w:tab/>
      </w:r>
      <w:r>
        <w:rPr>
          <w:szCs w:val="24"/>
        </w:rPr>
        <w:tab/>
      </w:r>
      <w:r>
        <w:rPr>
          <w:szCs w:val="24"/>
        </w:rPr>
        <w:tab/>
      </w:r>
      <w:r>
        <w:rPr>
          <w:szCs w:val="24"/>
        </w:rPr>
        <w:tab/>
      </w:r>
    </w:p>
    <w:p w:rsidR="00C44EF2" w:rsidRDefault="00C44EF2" w:rsidP="00C44EF2">
      <w:pPr>
        <w:ind w:firstLine="0"/>
        <w:rPr>
          <w:szCs w:val="24"/>
        </w:rPr>
      </w:pPr>
    </w:p>
    <w:p w:rsidR="00C44EF2" w:rsidRDefault="00C44EF2" w:rsidP="00C44EF2">
      <w:pPr>
        <w:ind w:firstLine="0"/>
        <w:rPr>
          <w:szCs w:val="24"/>
        </w:rPr>
      </w:pPr>
      <w:r>
        <w:rPr>
          <w:szCs w:val="24"/>
        </w:rPr>
        <w:t xml:space="preserve">             Vaiko teisių apsaugos skyrius priima fizinių asmenų prašymus dėl leidimo priimti laikinai svečiuotis institucijoje globojamą (rūpinamą) vaiką.</w:t>
      </w:r>
    </w:p>
    <w:p w:rsidR="00C44EF2" w:rsidRDefault="00C44EF2" w:rsidP="00C44EF2">
      <w:pPr>
        <w:ind w:firstLine="1298"/>
        <w:rPr>
          <w:szCs w:val="24"/>
        </w:rPr>
      </w:pPr>
    </w:p>
    <w:p w:rsidR="00C44EF2" w:rsidRDefault="00C44EF2" w:rsidP="00C44EF2">
      <w:pPr>
        <w:rPr>
          <w:szCs w:val="24"/>
        </w:rPr>
      </w:pPr>
      <w:r>
        <w:rPr>
          <w:noProof/>
          <w:szCs w:val="24"/>
          <w:lang w:eastAsia="lt-LT"/>
        </w:rPr>
        <w:drawing>
          <wp:inline distT="0" distB="0" distL="0" distR="0" wp14:anchorId="1A36CE56" wp14:editId="43967662">
            <wp:extent cx="5677232" cy="2830665"/>
            <wp:effectExtent l="0" t="0" r="19050" b="27305"/>
            <wp:docPr id="6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C44EF2" w:rsidRDefault="00C44EF2" w:rsidP="00C44EF2">
      <w:pPr>
        <w:jc w:val="right"/>
        <w:rPr>
          <w:szCs w:val="24"/>
        </w:rPr>
      </w:pPr>
      <w:r>
        <w:rPr>
          <w:szCs w:val="24"/>
        </w:rPr>
        <w:tab/>
      </w:r>
      <w:r>
        <w:rPr>
          <w:szCs w:val="24"/>
        </w:rPr>
        <w:tab/>
      </w:r>
      <w:r>
        <w:rPr>
          <w:szCs w:val="24"/>
        </w:rPr>
        <w:tab/>
      </w:r>
      <w:r>
        <w:rPr>
          <w:szCs w:val="24"/>
        </w:rPr>
        <w:tab/>
      </w:r>
      <w:r>
        <w:rPr>
          <w:szCs w:val="24"/>
        </w:rPr>
        <w:tab/>
      </w:r>
      <w:r>
        <w:rPr>
          <w:szCs w:val="24"/>
        </w:rPr>
        <w:tab/>
        <w:t xml:space="preserve">   </w:t>
      </w:r>
      <w:r>
        <w:rPr>
          <w:szCs w:val="24"/>
        </w:rPr>
        <w:tab/>
      </w:r>
    </w:p>
    <w:p w:rsidR="00C44EF2" w:rsidRDefault="00C44EF2" w:rsidP="00C44EF2">
      <w:pPr>
        <w:jc w:val="center"/>
        <w:rPr>
          <w:b/>
          <w:szCs w:val="24"/>
        </w:rPr>
      </w:pPr>
    </w:p>
    <w:p w:rsidR="00C44EF2" w:rsidRPr="00B07E4A" w:rsidRDefault="00C44EF2" w:rsidP="00C44EF2">
      <w:pPr>
        <w:jc w:val="center"/>
        <w:rPr>
          <w:b/>
          <w:szCs w:val="24"/>
        </w:rPr>
      </w:pPr>
      <w:r w:rsidRPr="00B07E4A">
        <w:rPr>
          <w:b/>
          <w:szCs w:val="24"/>
        </w:rPr>
        <w:t>ATSTOVAV</w:t>
      </w:r>
      <w:r>
        <w:rPr>
          <w:b/>
          <w:szCs w:val="24"/>
        </w:rPr>
        <w:t xml:space="preserve">IMAS VAIKŲ INTERESAMS </w:t>
      </w:r>
    </w:p>
    <w:p w:rsidR="00C44EF2" w:rsidRDefault="00C44EF2" w:rsidP="00C44EF2">
      <w:pPr>
        <w:jc w:val="center"/>
        <w:rPr>
          <w:szCs w:val="24"/>
        </w:rPr>
      </w:pPr>
    </w:p>
    <w:p w:rsidR="00C44EF2" w:rsidRDefault="00C44EF2" w:rsidP="00C44EF2">
      <w:pPr>
        <w:rPr>
          <w:szCs w:val="24"/>
        </w:rPr>
      </w:pPr>
      <w:r>
        <w:rPr>
          <w:szCs w:val="24"/>
        </w:rPr>
        <w:t>2016 metais Skyriaus darbuotojai teisme atstovavo nepilnamečių interes</w:t>
      </w:r>
      <w:r w:rsidR="00F90490">
        <w:rPr>
          <w:szCs w:val="24"/>
        </w:rPr>
        <w:t>am</w:t>
      </w:r>
      <w:r>
        <w:rPr>
          <w:szCs w:val="24"/>
        </w:rPr>
        <w:t>s sprendžiant klausimus dėl vaiko tėvystės nustatymo ar nuginčijimo, tėvų valdžios ribojimo, išlaikymo priteisimo, vaiko gyvenamosios vietos nustatymo, bendravimo su vaiku ir dalyvavimo jį auklėjant ir kt.</w:t>
      </w:r>
    </w:p>
    <w:p w:rsidR="00C44EF2" w:rsidRDefault="00C44EF2" w:rsidP="00C44EF2">
      <w:pPr>
        <w:jc w:val="center"/>
        <w:rPr>
          <w:szCs w:val="24"/>
        </w:rPr>
      </w:pPr>
    </w:p>
    <w:p w:rsidR="00C44EF2" w:rsidRDefault="00C44EF2" w:rsidP="00C44EF2">
      <w:pPr>
        <w:jc w:val="center"/>
        <w:rPr>
          <w:szCs w:val="24"/>
        </w:rPr>
      </w:pPr>
      <w:r>
        <w:rPr>
          <w:noProof/>
          <w:szCs w:val="24"/>
          <w:lang w:eastAsia="lt-LT"/>
        </w:rPr>
        <w:lastRenderedPageBreak/>
        <w:drawing>
          <wp:inline distT="0" distB="0" distL="0" distR="0" wp14:anchorId="7E486FD4" wp14:editId="3BF71D3D">
            <wp:extent cx="5494352" cy="3411109"/>
            <wp:effectExtent l="0" t="0" r="11430" b="18415"/>
            <wp:docPr id="7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C44EF2" w:rsidRDefault="00C44EF2" w:rsidP="00C44EF2">
      <w:pPr>
        <w:jc w:val="center"/>
        <w:rPr>
          <w:szCs w:val="24"/>
        </w:rPr>
      </w:pPr>
    </w:p>
    <w:p w:rsidR="00C44EF2" w:rsidRDefault="00C44EF2" w:rsidP="00C44EF2">
      <w:pPr>
        <w:jc w:val="center"/>
        <w:rPr>
          <w:szCs w:val="24"/>
        </w:rPr>
      </w:pPr>
    </w:p>
    <w:p w:rsidR="00E97ECA" w:rsidRPr="00932776" w:rsidRDefault="00E97ECA" w:rsidP="00E97ECA">
      <w:pPr>
        <w:jc w:val="left"/>
        <w:rPr>
          <w:i/>
          <w:szCs w:val="24"/>
        </w:rPr>
      </w:pPr>
      <w:r w:rsidRPr="00932776">
        <w:rPr>
          <w:b/>
          <w:bCs/>
          <w:i/>
          <w:color w:val="3366FF"/>
        </w:rPr>
        <w:t xml:space="preserve">     </w:t>
      </w:r>
    </w:p>
    <w:p w:rsidR="00337305" w:rsidRPr="00CB424F" w:rsidRDefault="00E97ECA" w:rsidP="00337305">
      <w:pPr>
        <w:jc w:val="left"/>
        <w:rPr>
          <w:b/>
        </w:rPr>
      </w:pPr>
      <w:r w:rsidRPr="00932776">
        <w:rPr>
          <w:i/>
          <w:szCs w:val="24"/>
        </w:rPr>
        <w:tab/>
        <w:t xml:space="preserve">                                       </w:t>
      </w:r>
      <w:r w:rsidR="00337305" w:rsidRPr="00CB424F">
        <w:rPr>
          <w:b/>
        </w:rPr>
        <w:t>ŠVIETIMAS</w:t>
      </w:r>
    </w:p>
    <w:p w:rsidR="00337305" w:rsidRPr="00CB424F" w:rsidRDefault="00337305" w:rsidP="00337305">
      <w:pPr>
        <w:jc w:val="center"/>
        <w:rPr>
          <w:b/>
          <w:i/>
        </w:rPr>
      </w:pPr>
    </w:p>
    <w:p w:rsidR="00337305" w:rsidRPr="00CB424F" w:rsidRDefault="00337305" w:rsidP="00337305">
      <w:r w:rsidRPr="00CB424F">
        <w:t xml:space="preserve">Rietavo savivaldybės administracijos Švietimo, kultūros ir sporto skyriaus vedėjas, pavaduotojas švietimui ir specialistas švietimui vykdo švietimo įstaigų viešąjį administravimą ir kartu su švietimo įstaigomis įgyvendina valstybinę ir Savivaldybės švietimo politiką Rietavo savivaldybėje. </w:t>
      </w:r>
    </w:p>
    <w:p w:rsidR="00337305" w:rsidRPr="00CB424F" w:rsidRDefault="00337305" w:rsidP="00337305">
      <w:pPr>
        <w:tabs>
          <w:tab w:val="left" w:pos="567"/>
        </w:tabs>
        <w:ind w:firstLine="0"/>
      </w:pPr>
      <w:r w:rsidRPr="00CB424F">
        <w:rPr>
          <w:rFonts w:ascii="Palemonas" w:hAnsi="Palemonas"/>
          <w:bCs/>
          <w:iCs/>
        </w:rPr>
        <w:t xml:space="preserve">            Rietavo savivaldybės švietimo įstaigos vykdė ikimokyklinio, priešmokyklinio, pradinio, pagrindinio, vidurinio, pradinio ir pagrindinio specialiojo ugdymo, neformaliojo švietimo programas. </w:t>
      </w:r>
    </w:p>
    <w:p w:rsidR="00337305" w:rsidRPr="00CB424F" w:rsidRDefault="00337305" w:rsidP="00337305">
      <w:r w:rsidRPr="00CB424F">
        <w:t xml:space="preserve">Savivaldybėje 2016 m. buvo 5 švietimo įstaigos: 2  gimnazijos – Rietavo Lauryno Ivinskio gimnazija su </w:t>
      </w:r>
      <w:proofErr w:type="spellStart"/>
      <w:r w:rsidRPr="00CB424F">
        <w:t>Daugėdų</w:t>
      </w:r>
      <w:proofErr w:type="spellEnd"/>
      <w:r w:rsidRPr="00CB424F">
        <w:t xml:space="preserve"> pradinio ugdymo skyriumi ir </w:t>
      </w:r>
      <w:proofErr w:type="spellStart"/>
      <w:r w:rsidRPr="00CB424F">
        <w:t>Tverų</w:t>
      </w:r>
      <w:proofErr w:type="spellEnd"/>
      <w:r w:rsidRPr="00CB424F">
        <w:t xml:space="preserve"> gimnazija su </w:t>
      </w:r>
      <w:proofErr w:type="spellStart"/>
      <w:r w:rsidRPr="00CB424F">
        <w:t>Medingėnų</w:t>
      </w:r>
      <w:proofErr w:type="spellEnd"/>
      <w:r w:rsidRPr="00CB424F">
        <w:t xml:space="preserve"> skyriumi; 1 pagrindinė – </w:t>
      </w:r>
      <w:proofErr w:type="spellStart"/>
      <w:r w:rsidRPr="00CB424F">
        <w:t>Žadvainių</w:t>
      </w:r>
      <w:proofErr w:type="spellEnd"/>
      <w:r w:rsidRPr="00CB424F">
        <w:t xml:space="preserve"> pagrindinė mokykla; 1 neformaliojo vaikų ugdymo mokykla – Rietavo Mykolo Kleopo Oginskio meno mokykla  ir 1 ikimokyklinio ugdymo įstaiga – Rietavo lopšelis-darželis.   </w:t>
      </w:r>
    </w:p>
    <w:p w:rsidR="00337305" w:rsidRDefault="00337305" w:rsidP="00337305">
      <w:pPr>
        <w:ind w:firstLine="0"/>
        <w:rPr>
          <w:rFonts w:ascii="Palemonas" w:hAnsi="Palemonas"/>
        </w:rPr>
      </w:pPr>
      <w:r w:rsidRPr="00035225">
        <w:t xml:space="preserve">             Bendrojo ugdymo mokyklose 2016 m. rugsėjo 1 d. mokėsi 968 mokiniai, iš jų 27 –  </w:t>
      </w:r>
      <w:proofErr w:type="spellStart"/>
      <w:r w:rsidRPr="00035225">
        <w:t>priešmokyklinukai</w:t>
      </w:r>
      <w:proofErr w:type="spellEnd"/>
      <w:r w:rsidRPr="00035225">
        <w:t>, 34 – ikimokyklinukai, kurie šiose mokyklose lankė mišrias priešmokyklinio ugdymo grupes.</w:t>
      </w:r>
      <w:r w:rsidRPr="00CB424F">
        <w:rPr>
          <w:color w:val="FF0000"/>
        </w:rPr>
        <w:t xml:space="preserve"> </w:t>
      </w:r>
      <w:r w:rsidRPr="00E00D06">
        <w:t>Rietavo lopšelyje-darželyje 2016 m. rugsėjo 1 d. buvo 200 vaik</w:t>
      </w:r>
      <w:r>
        <w:t>ų</w:t>
      </w:r>
      <w:r w:rsidRPr="00E00D06">
        <w:t>, 10 ikimokyklinio ugdymo grup</w:t>
      </w:r>
      <w:r w:rsidR="00F90490">
        <w:t>ių</w:t>
      </w:r>
      <w:r w:rsidRPr="00E00D06">
        <w:t xml:space="preserve"> lankė 165 vaikai ir 2 priešmokyklinio ugdymo grupes – 35 vaika</w:t>
      </w:r>
      <w:r w:rsidR="00F90490">
        <w:t>i</w:t>
      </w:r>
      <w:r w:rsidRPr="00E00D06">
        <w:t>.</w:t>
      </w:r>
      <w:r>
        <w:t xml:space="preserve"> Nuo 2016 m. rugsėjo 1 d. priešmokyklinis ugdymas yra privalomas. </w:t>
      </w:r>
      <w:r>
        <w:rPr>
          <w:color w:val="FF0000"/>
        </w:rPr>
        <w:t xml:space="preserve"> </w:t>
      </w:r>
      <w:r w:rsidRPr="0044338B">
        <w:t>Meno mokykloje mokosi  150 mokinių.</w:t>
      </w:r>
      <w:r w:rsidRPr="00CB424F">
        <w:rPr>
          <w:color w:val="FF0000"/>
        </w:rPr>
        <w:t xml:space="preserve"> </w:t>
      </w:r>
      <w:r w:rsidRPr="00F44CFD">
        <w:rPr>
          <w:rFonts w:ascii="Palemonas" w:hAnsi="Palemonas"/>
        </w:rPr>
        <w:t xml:space="preserve">2015-2016 m. m. pagrindinį išsilavinimą įgijo 98 mokiniai, vidurinį išsilavinimą įgijo 84  mokiniai. </w:t>
      </w:r>
    </w:p>
    <w:p w:rsidR="00337305" w:rsidRPr="00F44CFD" w:rsidRDefault="00337305" w:rsidP="00337305">
      <w:pPr>
        <w:ind w:firstLine="0"/>
        <w:jc w:val="left"/>
      </w:pPr>
    </w:p>
    <w:p w:rsidR="00337305" w:rsidRPr="00A02ADE" w:rsidRDefault="00337305" w:rsidP="00337305">
      <w:pPr>
        <w:pStyle w:val="Pagrindiniotekstotrauka"/>
        <w:jc w:val="center"/>
        <w:rPr>
          <w:color w:val="FF0000"/>
        </w:rPr>
      </w:pPr>
      <w:r w:rsidRPr="00737DEA">
        <w:rPr>
          <w:noProof/>
          <w:color w:val="FF0000"/>
          <w:lang w:eastAsia="lt-LT"/>
        </w:rPr>
        <w:lastRenderedPageBreak/>
        <w:drawing>
          <wp:inline distT="0" distB="0" distL="0" distR="0" wp14:anchorId="1229855B" wp14:editId="5DED9F84">
            <wp:extent cx="5049078" cy="3387255"/>
            <wp:effectExtent l="0" t="0" r="18415" b="22860"/>
            <wp:docPr id="71" name="Diagrama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337305" w:rsidRPr="00CB424F" w:rsidRDefault="00337305" w:rsidP="00337305">
      <w:pPr>
        <w:pStyle w:val="Pagrindiniotekstotrauka"/>
        <w:jc w:val="center"/>
        <w:rPr>
          <w:i/>
          <w:color w:val="FF0000"/>
        </w:rPr>
      </w:pPr>
    </w:p>
    <w:p w:rsidR="00337305" w:rsidRPr="00CB424F" w:rsidRDefault="00337305" w:rsidP="00337305">
      <w:pPr>
        <w:pStyle w:val="Pagrindiniotekstotrauka"/>
        <w:rPr>
          <w:i/>
          <w:color w:val="FF0000"/>
        </w:rPr>
      </w:pPr>
    </w:p>
    <w:p w:rsidR="00337305" w:rsidRPr="00331BDD" w:rsidRDefault="00337305" w:rsidP="00337305">
      <w:pPr>
        <w:pStyle w:val="Pagrindiniotekstotrauka"/>
      </w:pPr>
      <w:r w:rsidRPr="001C3FF4">
        <w:t>Savivaldybės bendrojo ugdymo mokyklose dirba 106 p</w:t>
      </w:r>
      <w:r>
        <w:t>edagoginiai darbuotojai, iš jų 10</w:t>
      </w:r>
      <w:r w:rsidRPr="001C3FF4">
        <w:t xml:space="preserve"> yra pagalbą teikiantys specialistai, t. y. s</w:t>
      </w:r>
      <w:r w:rsidRPr="001C3FF4">
        <w:rPr>
          <w:spacing w:val="-1"/>
          <w:szCs w:val="24"/>
        </w:rPr>
        <w:t>ocialiniai pedagogai, logopedai, specialieji pedagogai</w:t>
      </w:r>
      <w:r w:rsidRPr="001C3FF4">
        <w:rPr>
          <w:szCs w:val="24"/>
        </w:rPr>
        <w:t>,  psichologai, auklėtojai</w:t>
      </w:r>
      <w:r w:rsidR="00F90490">
        <w:rPr>
          <w:szCs w:val="24"/>
        </w:rPr>
        <w:t>,</w:t>
      </w:r>
      <w:r w:rsidRPr="001C3FF4">
        <w:rPr>
          <w:szCs w:val="24"/>
        </w:rPr>
        <w:t xml:space="preserve"> nedėstantys mokykloje.</w:t>
      </w:r>
      <w:r>
        <w:rPr>
          <w:color w:val="FF0000"/>
        </w:rPr>
        <w:t xml:space="preserve"> </w:t>
      </w:r>
      <w:r w:rsidRPr="001C3FF4">
        <w:t>Aukštąjį išsilavinimą turi 103 pedagoginiai darbuotojai,</w:t>
      </w:r>
      <w:r w:rsidRPr="00CB424F">
        <w:rPr>
          <w:color w:val="FF0000"/>
        </w:rPr>
        <w:t xml:space="preserve"> </w:t>
      </w:r>
      <w:r w:rsidRPr="00331BDD">
        <w:t xml:space="preserve">aukštesnįjį – 2, </w:t>
      </w:r>
      <w:proofErr w:type="spellStart"/>
      <w:r w:rsidRPr="00331BDD">
        <w:t>spec</w:t>
      </w:r>
      <w:proofErr w:type="spellEnd"/>
      <w:r w:rsidRPr="00331BDD">
        <w:t>. vidurinį – 1.</w:t>
      </w:r>
      <w:r w:rsidRPr="00CB424F">
        <w:rPr>
          <w:color w:val="FF0000"/>
        </w:rPr>
        <w:t xml:space="preserve"> </w:t>
      </w:r>
      <w:r w:rsidRPr="00331BDD">
        <w:t xml:space="preserve">Mokytojo kvalifikacinę kategoriją turi </w:t>
      </w:r>
      <w:r w:rsidRPr="00793F1C">
        <w:t>12 pedagogų, vyr. mokytojo kvalifikacinę kategoriją – 45, mokytojo metodininko kvalifikacinę kategoriją – 39, eksperto kvalifikacinę kategoriją turi 1 pedagogas, specialisto kvalifikacinę kategoriją turi 3 specialistai, vyr. specialisto kvalifikacinę kategoriją – 5 specialistai. Neatestuotas 1 pedagoginis</w:t>
      </w:r>
      <w:r w:rsidRPr="00331BDD">
        <w:t xml:space="preserve"> darbuotojas.</w:t>
      </w:r>
    </w:p>
    <w:p w:rsidR="00337305" w:rsidRPr="00CB424F" w:rsidRDefault="00337305" w:rsidP="00337305">
      <w:pPr>
        <w:pStyle w:val="Pagrindiniotekstotrauka"/>
        <w:rPr>
          <w:i/>
          <w:color w:val="FF0000"/>
        </w:rPr>
      </w:pPr>
    </w:p>
    <w:p w:rsidR="00337305" w:rsidRPr="005E0283" w:rsidRDefault="00337305" w:rsidP="00337305">
      <w:pPr>
        <w:pStyle w:val="Pagrindiniotekstotrauka"/>
        <w:jc w:val="center"/>
        <w:rPr>
          <w:color w:val="FF0000"/>
        </w:rPr>
      </w:pPr>
      <w:r w:rsidRPr="00141B26">
        <w:rPr>
          <w:noProof/>
          <w:color w:val="FF0000"/>
          <w:lang w:eastAsia="lt-LT"/>
        </w:rPr>
        <w:drawing>
          <wp:inline distT="0" distB="0" distL="0" distR="0" wp14:anchorId="000D7249" wp14:editId="1EE5FA24">
            <wp:extent cx="4890052" cy="3164619"/>
            <wp:effectExtent l="0" t="0" r="25400" b="17145"/>
            <wp:docPr id="72"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337305" w:rsidRPr="00541CE3" w:rsidRDefault="00337305" w:rsidP="00337305">
      <w:pPr>
        <w:pStyle w:val="Pagrindiniotekstotrauka"/>
        <w:jc w:val="center"/>
        <w:rPr>
          <w:color w:val="FF0000"/>
        </w:rPr>
      </w:pPr>
    </w:p>
    <w:p w:rsidR="00337305" w:rsidRPr="00CB424F" w:rsidRDefault="00337305" w:rsidP="00337305">
      <w:pPr>
        <w:pStyle w:val="Pagrindiniotekstotrauka"/>
        <w:rPr>
          <w:i/>
          <w:color w:val="FF0000"/>
        </w:rPr>
      </w:pPr>
    </w:p>
    <w:p w:rsidR="00337305" w:rsidRPr="00CB424F" w:rsidRDefault="00337305" w:rsidP="00337305">
      <w:pPr>
        <w:pStyle w:val="Pagrindiniotekstotrauka"/>
        <w:rPr>
          <w:i/>
          <w:color w:val="FF0000"/>
        </w:rPr>
      </w:pPr>
    </w:p>
    <w:p w:rsidR="00337305" w:rsidRPr="005A0A80" w:rsidRDefault="00337305" w:rsidP="00337305">
      <w:pPr>
        <w:pStyle w:val="Pagrindiniotekstotrauka"/>
      </w:pPr>
      <w:r w:rsidRPr="005A0A80">
        <w:lastRenderedPageBreak/>
        <w:t xml:space="preserve">Rietavo Mykolo Kleopo meno mokykloje pirmaeilėse pareigose dirba 13 mokytojų (iš viso yra 16), iš jų mokytojo kvalifikacinę kategoriją turi 2 mokytojai, vyresniojo mokytojo – 8, mokytojo metodininko – 3, ekspertų nėra.  </w:t>
      </w:r>
    </w:p>
    <w:p w:rsidR="00337305" w:rsidRPr="00267BBE" w:rsidRDefault="00337305" w:rsidP="00337305">
      <w:pPr>
        <w:pStyle w:val="Pagrindiniotekstotrauka"/>
      </w:pPr>
      <w:r w:rsidRPr="00267BBE">
        <w:t>Rietavo lopšelyje-darželyje pirmaeilėse pareigose dirba 23 auklėtojai (iš viso – 25), iš jų aukštąjį išsilavinimą turi 11, aukštesnįjį – 12, auklėtojo kvalifikacinę kategoriją turi 2 auklėtoj</w:t>
      </w:r>
      <w:r w:rsidR="00F90490">
        <w:t>ai</w:t>
      </w:r>
      <w:r w:rsidRPr="00267BBE">
        <w:t xml:space="preserve">, vyr. auklėtojo </w:t>
      </w:r>
      <w:r w:rsidR="00F90490">
        <w:t xml:space="preserve">– </w:t>
      </w:r>
      <w:r w:rsidRPr="00267BBE">
        <w:t xml:space="preserve">12, metodininko – 9, darželyje teikiama  logopedo pagalba. </w:t>
      </w:r>
    </w:p>
    <w:p w:rsidR="00337305" w:rsidRPr="00267BBE" w:rsidRDefault="00337305" w:rsidP="00337305">
      <w:pPr>
        <w:pStyle w:val="Pagrindiniotekstotrauka"/>
        <w:rPr>
          <w:b/>
          <w:u w:val="single"/>
        </w:rPr>
      </w:pPr>
      <w:r w:rsidRPr="00267BBE">
        <w:t xml:space="preserve">Vyriausioji specialistė Jolanta </w:t>
      </w:r>
      <w:proofErr w:type="spellStart"/>
      <w:r w:rsidRPr="00267BBE">
        <w:t>Grevienė</w:t>
      </w:r>
      <w:proofErr w:type="spellEnd"/>
      <w:r w:rsidRPr="00267BBE">
        <w:t xml:space="preserve"> dalyvavo Rietavo Mykolo Kleopo Oginskio meno mokyklos mokytojų atestacinės komisijos veikloje, vertino Violetos </w:t>
      </w:r>
      <w:proofErr w:type="spellStart"/>
      <w:r w:rsidRPr="00267BBE">
        <w:t>Sragauskienės</w:t>
      </w:r>
      <w:proofErr w:type="spellEnd"/>
      <w:r w:rsidRPr="00267BBE">
        <w:t xml:space="preserve">, siekiančios įsigyti mokytojos metodininkės kvalifikacinę kategoriją, pedagoginę veiklą. </w:t>
      </w:r>
      <w:r w:rsidRPr="00267BBE">
        <w:rPr>
          <w:b/>
          <w:u w:val="single"/>
        </w:rPr>
        <w:t xml:space="preserve"> </w:t>
      </w:r>
    </w:p>
    <w:p w:rsidR="00337305" w:rsidRDefault="00337305" w:rsidP="00337305">
      <w:r w:rsidRPr="00CB424F">
        <w:t xml:space="preserve">Rietavo savivaldybės ugdymo įstaigose 2016 m. dirbo 12 įstaigų vadovų (5 direktoriai ir </w:t>
      </w:r>
      <w:r>
        <w:t>6</w:t>
      </w:r>
      <w:r w:rsidRPr="00CB424F">
        <w:t xml:space="preserve"> jų pavaduotojai) ir 1 skyriaus vedėjas, iš jų I kvalifikacinės kategorijos netur</w:t>
      </w:r>
      <w:r>
        <w:t>ėjo</w:t>
      </w:r>
      <w:r w:rsidRPr="00CB424F">
        <w:t xml:space="preserve"> niekas</w:t>
      </w:r>
      <w:r>
        <w:t xml:space="preserve">, </w:t>
      </w:r>
      <w:r w:rsidRPr="00CB424F">
        <w:t xml:space="preserve">II kvalifikacinę kategoriją – </w:t>
      </w:r>
      <w:r>
        <w:t>2</w:t>
      </w:r>
      <w:r w:rsidRPr="00CB424F">
        <w:t xml:space="preserve"> vadova</w:t>
      </w:r>
      <w:r>
        <w:t xml:space="preserve">i, </w:t>
      </w:r>
      <w:r w:rsidRPr="00CB424F">
        <w:t xml:space="preserve"> III kvalifikacinę kategoriją </w:t>
      </w:r>
      <w:r>
        <w:t>-</w:t>
      </w:r>
      <w:r w:rsidRPr="00CB424F">
        <w:t xml:space="preserve"> </w:t>
      </w:r>
      <w:r>
        <w:t>7</w:t>
      </w:r>
      <w:r w:rsidRPr="00CB424F">
        <w:t xml:space="preserve"> vadov</w:t>
      </w:r>
      <w:r>
        <w:t xml:space="preserve">ai, </w:t>
      </w:r>
      <w:r w:rsidRPr="00CB424F">
        <w:t xml:space="preserve">neatestuoti </w:t>
      </w:r>
      <w:r>
        <w:t>3</w:t>
      </w:r>
      <w:r w:rsidRPr="00CB424F">
        <w:t xml:space="preserve"> vadovai. </w:t>
      </w:r>
      <w:r>
        <w:t>Dėl darbuotojų kaitos</w:t>
      </w:r>
      <w:r w:rsidR="00F90490">
        <w:t>,</w:t>
      </w:r>
      <w:r>
        <w:t xml:space="preserve"> lyginant su 2015 m.</w:t>
      </w:r>
      <w:r w:rsidR="00F90490">
        <w:t>,</w:t>
      </w:r>
      <w:r>
        <w:t xml:space="preserve"> pad</w:t>
      </w:r>
      <w:r w:rsidR="00F90490">
        <w:t>augėjo</w:t>
      </w:r>
      <w:r>
        <w:t xml:space="preserve"> II kategorijos vadovų, sumažėjo III kategorijos vadovų. </w:t>
      </w:r>
    </w:p>
    <w:p w:rsidR="00337305" w:rsidRPr="00CB424F" w:rsidRDefault="00337305" w:rsidP="00337305">
      <w:pPr>
        <w:rPr>
          <w:i/>
          <w:color w:val="FF0000"/>
        </w:rPr>
      </w:pPr>
      <w:r>
        <w:t xml:space="preserve">  </w:t>
      </w:r>
    </w:p>
    <w:p w:rsidR="00337305" w:rsidRPr="00CB424F" w:rsidRDefault="00337305" w:rsidP="00337305">
      <w:pPr>
        <w:pStyle w:val="Pagrindiniotekstotrauka"/>
        <w:rPr>
          <w:i/>
          <w:color w:val="FF0000"/>
        </w:rPr>
      </w:pPr>
      <w:r w:rsidRPr="006818AE">
        <w:rPr>
          <w:i/>
          <w:noProof/>
          <w:color w:val="FF0000"/>
          <w:lang w:eastAsia="lt-LT"/>
        </w:rPr>
        <w:drawing>
          <wp:inline distT="0" distB="0" distL="0" distR="0" wp14:anchorId="77BA0394" wp14:editId="36283DB3">
            <wp:extent cx="4579951" cy="2782956"/>
            <wp:effectExtent l="0" t="0" r="11430" b="17780"/>
            <wp:docPr id="74"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337305" w:rsidRDefault="00337305" w:rsidP="00337305">
      <w:pPr>
        <w:jc w:val="left"/>
        <w:rPr>
          <w:rFonts w:ascii="Palemonas" w:hAnsi="Palemonas"/>
        </w:rPr>
      </w:pPr>
    </w:p>
    <w:p w:rsidR="00337305" w:rsidRPr="006818AE" w:rsidRDefault="00337305" w:rsidP="00337305">
      <w:pPr>
        <w:rPr>
          <w:rFonts w:ascii="Palemonas" w:hAnsi="Palemonas"/>
        </w:rPr>
      </w:pPr>
      <w:r w:rsidRPr="006818AE">
        <w:rPr>
          <w:rFonts w:ascii="Palemonas" w:hAnsi="Palemonas"/>
        </w:rPr>
        <w:t xml:space="preserve">Vykdydamas nuostatuose nustatytas funkcijas, Švietimo, kultūros ir sporto skyrius tvarkė ir pildė </w:t>
      </w:r>
      <w:r>
        <w:rPr>
          <w:rFonts w:ascii="Palemonas" w:hAnsi="Palemonas"/>
        </w:rPr>
        <w:t>6</w:t>
      </w:r>
      <w:r w:rsidRPr="006818AE">
        <w:rPr>
          <w:rFonts w:ascii="Palemonas" w:hAnsi="Palemonas"/>
        </w:rPr>
        <w:t xml:space="preserve"> Savivaldybės duomenų</w:t>
      </w:r>
      <w:r w:rsidR="00F90490">
        <w:rPr>
          <w:rFonts w:ascii="Palemonas" w:hAnsi="Palemonas"/>
        </w:rPr>
        <w:t xml:space="preserve"> bazes ir informacines sistemas.</w:t>
      </w:r>
      <w:r w:rsidRPr="006818AE">
        <w:rPr>
          <w:rFonts w:ascii="Palemonas" w:hAnsi="Palemonas"/>
        </w:rPr>
        <w:t xml:space="preserve"> </w:t>
      </w:r>
    </w:p>
    <w:p w:rsidR="00337305" w:rsidRPr="00FC618B" w:rsidRDefault="00337305" w:rsidP="00F90490">
      <w:pPr>
        <w:ind w:firstLine="0"/>
      </w:pPr>
      <w:r w:rsidRPr="006818AE">
        <w:rPr>
          <w:rFonts w:ascii="Palemonas" w:hAnsi="Palemonas"/>
          <w:i/>
        </w:rPr>
        <w:t xml:space="preserve">             </w:t>
      </w:r>
      <w:r w:rsidRPr="006818AE">
        <w:t xml:space="preserve">Vykdoma metodinė veikla, organizuojami metodinių ratelių </w:t>
      </w:r>
      <w:r w:rsidRPr="006818AE">
        <w:rPr>
          <w:bCs/>
        </w:rPr>
        <w:t>pasitarimai</w:t>
      </w:r>
      <w:r w:rsidRPr="006818AE">
        <w:t xml:space="preserve">: lietuvių k. mokytojų – 6, užsienio kalbos (rusų k. ir prancūzų k.) mokytojų – 3, anglų k. mokytojų – 3, istorijos </w:t>
      </w:r>
      <w:r w:rsidRPr="00FC618B">
        <w:t xml:space="preserve">mokytojų – 3, geografijos mokytojų – 3, technologijų mokytojų – 2, meninio ugdymo mokytojų – 2, socialinių pedagogų – 2, dorinio ugdymo – 2, matematikos mokytojų – 3, informacinių technologijų mokytojų – 3, pradinio ugdymo mokytojų – 6, biologijos mokytojų – 3, chemijos mokytojų – 2, fizikos mokytojų – 2. </w:t>
      </w:r>
    </w:p>
    <w:p w:rsidR="00337305" w:rsidRPr="006818AE" w:rsidRDefault="00337305" w:rsidP="00337305">
      <w:r w:rsidRPr="006818AE">
        <w:t xml:space="preserve">2016 m. vyko </w:t>
      </w:r>
      <w:r>
        <w:t>8</w:t>
      </w:r>
      <w:r w:rsidRPr="006818AE">
        <w:t xml:space="preserve"> mokyklų vadovų pasitarimai, prieškalėdinis pažintinis kultūrinis seminaras Klaipėdoje. </w:t>
      </w:r>
    </w:p>
    <w:p w:rsidR="00337305" w:rsidRDefault="00337305" w:rsidP="00337305">
      <w:r w:rsidRPr="00FA49E5">
        <w:t xml:space="preserve">2015-2016  m. m. suorganizuotos </w:t>
      </w:r>
      <w:r>
        <w:t>25</w:t>
      </w:r>
      <w:r w:rsidRPr="00FC618B">
        <w:t xml:space="preserve"> dalykinės olimpiados ir konkursai: meninio skaitymo, lietuvių k., raštingiausio mokinio, prancūzų k., rusų k., anglų k., geografijos, istorijos, fizikos, biologijos, chemijos, matematikos, </w:t>
      </w:r>
      <w:r w:rsidR="00F90490">
        <w:t>„</w:t>
      </w:r>
      <w:r w:rsidRPr="00FC618B">
        <w:t xml:space="preserve">Kengūra“, ,,Bebras“, ,,Šviesoforas“, </w:t>
      </w:r>
      <w:r w:rsidR="00F90490">
        <w:t>„</w:t>
      </w:r>
      <w:r w:rsidRPr="00FC618B">
        <w:t>Raštingiausias Rietavo savivaldybės pradinukas 2016</w:t>
      </w:r>
      <w:r w:rsidR="00F90490">
        <w:t>“</w:t>
      </w:r>
      <w:r w:rsidRPr="00FC618B">
        <w:t xml:space="preserve"> ir kt. Meninio skaitymo konkurso</w:t>
      </w:r>
      <w:r w:rsidRPr="000A31D6">
        <w:t xml:space="preserve"> zoniniame ture Rietavo Lauryno Ivinskio gimnazijos 7 a klasės mokinė Paulė </w:t>
      </w:r>
      <w:proofErr w:type="spellStart"/>
      <w:r w:rsidRPr="000A31D6">
        <w:t>Katauskaitė</w:t>
      </w:r>
      <w:proofErr w:type="spellEnd"/>
      <w:r w:rsidRPr="000A31D6">
        <w:t xml:space="preserve"> užėmė I vietą, II a (g) klasės mokinė Ieva Lingytė </w:t>
      </w:r>
      <w:r w:rsidR="00F90490">
        <w:t>–</w:t>
      </w:r>
      <w:r w:rsidRPr="000A31D6">
        <w:t xml:space="preserve"> II vietą, respublikiniame  ture Paulė </w:t>
      </w:r>
      <w:proofErr w:type="spellStart"/>
      <w:r w:rsidRPr="000A31D6">
        <w:t>Katauskaitė</w:t>
      </w:r>
      <w:proofErr w:type="spellEnd"/>
      <w:r w:rsidRPr="000A31D6">
        <w:t xml:space="preserve"> užėmė II vietą ir </w:t>
      </w:r>
      <w:r>
        <w:t>buvo apdovanota II laipsnio dipl</w:t>
      </w:r>
      <w:r w:rsidRPr="000A31D6">
        <w:t xml:space="preserve">omu. Mokines konkursui rengė mokytoja Nijolė </w:t>
      </w:r>
      <w:proofErr w:type="spellStart"/>
      <w:r w:rsidRPr="000A31D6">
        <w:t>Dovidauskienė</w:t>
      </w:r>
      <w:proofErr w:type="spellEnd"/>
      <w:r w:rsidRPr="000A31D6">
        <w:t xml:space="preserve">. </w:t>
      </w:r>
    </w:p>
    <w:p w:rsidR="00337305" w:rsidRPr="000A31D6" w:rsidRDefault="00337305" w:rsidP="00337305">
      <w:r w:rsidRPr="000A31D6">
        <w:lastRenderedPageBreak/>
        <w:t xml:space="preserve">Tikrintas brandos egzaminų organizavimas ir vykdymas, PUPP organizavimas ir vykdymas, mokyklų ugdymo planų sudarymas, mokyklų metiniai veiklos planai, brandos atestatų ir pažymėjimų išdavimas ir apskaita. </w:t>
      </w:r>
    </w:p>
    <w:p w:rsidR="00337305" w:rsidRPr="002366A0" w:rsidRDefault="00337305" w:rsidP="00337305">
      <w:r w:rsidRPr="00282C20">
        <w:t xml:space="preserve">2016 m. I pusmetį gauti 5 prašymai dėl paramos skyrimo. Studijų rėmimo pašalpos skirtos 5 studentams – po </w:t>
      </w:r>
      <w:r>
        <w:t xml:space="preserve">228,00 eurus (2015 m. </w:t>
      </w:r>
      <w:r w:rsidR="00F90490">
        <w:t>–</w:t>
      </w:r>
      <w:r>
        <w:t xml:space="preserve"> po </w:t>
      </w:r>
      <w:r w:rsidRPr="00282C20">
        <w:t>152,00 eurus</w:t>
      </w:r>
      <w:r>
        <w:t>)</w:t>
      </w:r>
      <w:r w:rsidRPr="00282C20">
        <w:t>.  201</w:t>
      </w:r>
      <w:r>
        <w:t>6</w:t>
      </w:r>
      <w:r w:rsidRPr="00282C20">
        <w:t xml:space="preserve"> m. II pusmetį gauti 3 prašymai dėl paramos skyrimo. Studijų rėmimo pašalpos skirtos </w:t>
      </w:r>
      <w:r>
        <w:t>1</w:t>
      </w:r>
      <w:r w:rsidRPr="00282C20">
        <w:t xml:space="preserve"> student</w:t>
      </w:r>
      <w:r>
        <w:t xml:space="preserve">ei </w:t>
      </w:r>
      <w:r w:rsidR="00F90490">
        <w:t>–</w:t>
      </w:r>
      <w:r>
        <w:t xml:space="preserve"> 228</w:t>
      </w:r>
      <w:r w:rsidRPr="00282C20">
        <w:t>,00 eur</w:t>
      </w:r>
      <w:r>
        <w:t>ai</w:t>
      </w:r>
      <w:r w:rsidRPr="002366A0">
        <w:t>. Rietavo savivaldybės taryba pakeitė paramos skyrimo tvarkos 9 punktą, nuo 2016 m. padidindama studentams skiriamos išmokos dydį („Vienkartinės paramos dydis yra 6 bazinės socialinės išmokos (BSI)“).</w:t>
      </w:r>
    </w:p>
    <w:p w:rsidR="00337305" w:rsidRPr="00E0741D" w:rsidRDefault="00337305" w:rsidP="00337305">
      <w:pPr>
        <w:shd w:val="clear" w:color="auto" w:fill="FFFFFF"/>
        <w:ind w:firstLine="0"/>
      </w:pPr>
      <w:r w:rsidRPr="00CB424F">
        <w:rPr>
          <w:color w:val="FF0000"/>
        </w:rPr>
        <w:t xml:space="preserve">             </w:t>
      </w:r>
      <w:r w:rsidRPr="00E0741D">
        <w:t xml:space="preserve">2016 m. Rietavo savivaldybės mokyklose mokėsi 83 abiturientai. Jie laikė 9 valstybinius brandos egzaminus. </w:t>
      </w:r>
      <w:r w:rsidRPr="00E0741D">
        <w:rPr>
          <w:rFonts w:ascii="Palemonas" w:hAnsi="Palemonas"/>
          <w:iCs/>
        </w:rPr>
        <w:t>Pasibaigus pagrindinei 2016 m. brandos egzaminų sesijai,</w:t>
      </w:r>
      <w:r w:rsidRPr="00E0741D">
        <w:rPr>
          <w:rFonts w:ascii="Palemonas" w:hAnsi="Palemonas"/>
        </w:rPr>
        <w:t xml:space="preserve"> </w:t>
      </w:r>
      <w:r w:rsidRPr="00E0741D">
        <w:rPr>
          <w:rFonts w:ascii="Palemonas" w:hAnsi="Palemonas"/>
          <w:iCs/>
        </w:rPr>
        <w:t xml:space="preserve">atlikta brandos egzaminų rezultatų analizė, rezultatai aptarti su mokyklų vadovais, informacija pateikta žiniasklaidai. </w:t>
      </w:r>
    </w:p>
    <w:p w:rsidR="00337305" w:rsidRDefault="00337305" w:rsidP="00337305">
      <w:pPr>
        <w:pStyle w:val="Pagrindiniotekstotrauka"/>
        <w:rPr>
          <w:i/>
          <w:color w:val="FF0000"/>
        </w:rPr>
      </w:pPr>
    </w:p>
    <w:p w:rsidR="00337305" w:rsidRDefault="00337305" w:rsidP="00337305">
      <w:pPr>
        <w:pStyle w:val="Pagrindiniotekstotrauka"/>
        <w:rPr>
          <w:i/>
          <w:color w:val="FF0000"/>
        </w:rPr>
      </w:pPr>
    </w:p>
    <w:p w:rsidR="00337305" w:rsidRPr="00CB424F" w:rsidRDefault="00337305" w:rsidP="00337305">
      <w:pPr>
        <w:pStyle w:val="Pagrindiniotekstotrauka"/>
        <w:rPr>
          <w:i/>
          <w:color w:val="FF0000"/>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5"/>
        <w:gridCol w:w="1516"/>
        <w:gridCol w:w="2251"/>
        <w:gridCol w:w="1648"/>
      </w:tblGrid>
      <w:tr w:rsidR="00337305" w:rsidRPr="00CB424F" w:rsidTr="00337305">
        <w:tc>
          <w:tcPr>
            <w:tcW w:w="3861" w:type="dxa"/>
          </w:tcPr>
          <w:p w:rsidR="00337305" w:rsidRPr="00E0741D" w:rsidRDefault="00337305" w:rsidP="00951329">
            <w:pPr>
              <w:ind w:firstLine="0"/>
              <w:jc w:val="left"/>
            </w:pPr>
            <w:r w:rsidRPr="00E0741D">
              <w:t xml:space="preserve">Valstybinis brandos egzaminas </w:t>
            </w:r>
          </w:p>
        </w:tc>
        <w:tc>
          <w:tcPr>
            <w:tcW w:w="1525" w:type="dxa"/>
          </w:tcPr>
          <w:p w:rsidR="00337305" w:rsidRPr="00E0741D" w:rsidRDefault="00337305" w:rsidP="00337305">
            <w:pPr>
              <w:ind w:firstLine="0"/>
            </w:pPr>
            <w:r w:rsidRPr="00E0741D">
              <w:t xml:space="preserve">Laikiusiųjų skaičius </w:t>
            </w:r>
          </w:p>
        </w:tc>
        <w:tc>
          <w:tcPr>
            <w:tcW w:w="2276" w:type="dxa"/>
          </w:tcPr>
          <w:p w:rsidR="00337305" w:rsidRPr="00E0741D" w:rsidRDefault="00337305" w:rsidP="00337305">
            <w:pPr>
              <w:ind w:firstLine="0"/>
            </w:pPr>
            <w:r w:rsidRPr="00E0741D">
              <w:t xml:space="preserve">Neišlaikiusiųjų skaičius ir procentas </w:t>
            </w:r>
          </w:p>
        </w:tc>
        <w:tc>
          <w:tcPr>
            <w:tcW w:w="1658" w:type="dxa"/>
          </w:tcPr>
          <w:p w:rsidR="00337305" w:rsidRPr="00E0741D" w:rsidRDefault="00337305" w:rsidP="00337305">
            <w:pPr>
              <w:ind w:firstLine="0"/>
            </w:pPr>
            <w:r w:rsidRPr="00E0741D">
              <w:t xml:space="preserve">Išlaikiusiųjų balų vidurkis </w:t>
            </w:r>
          </w:p>
        </w:tc>
      </w:tr>
      <w:tr w:rsidR="00337305" w:rsidRPr="00CB424F" w:rsidTr="00337305">
        <w:tc>
          <w:tcPr>
            <w:tcW w:w="3861" w:type="dxa"/>
          </w:tcPr>
          <w:p w:rsidR="00337305" w:rsidRPr="00E0741D" w:rsidRDefault="00337305" w:rsidP="00337305">
            <w:r w:rsidRPr="00E0741D">
              <w:t xml:space="preserve">Informacinės technologijos </w:t>
            </w:r>
          </w:p>
        </w:tc>
        <w:tc>
          <w:tcPr>
            <w:tcW w:w="1525" w:type="dxa"/>
          </w:tcPr>
          <w:p w:rsidR="00337305" w:rsidRPr="00E0741D" w:rsidRDefault="00337305" w:rsidP="00337305">
            <w:pPr>
              <w:jc w:val="center"/>
            </w:pPr>
            <w:r w:rsidRPr="00E0741D">
              <w:t>8</w:t>
            </w:r>
          </w:p>
        </w:tc>
        <w:tc>
          <w:tcPr>
            <w:tcW w:w="2276" w:type="dxa"/>
          </w:tcPr>
          <w:p w:rsidR="00337305" w:rsidRPr="00E0741D" w:rsidRDefault="00337305" w:rsidP="00337305">
            <w:pPr>
              <w:jc w:val="center"/>
            </w:pPr>
            <w:r w:rsidRPr="00E0741D">
              <w:t>0 / 0,00</w:t>
            </w:r>
          </w:p>
        </w:tc>
        <w:tc>
          <w:tcPr>
            <w:tcW w:w="1658" w:type="dxa"/>
          </w:tcPr>
          <w:p w:rsidR="00337305" w:rsidRPr="00CE632E" w:rsidRDefault="00337305" w:rsidP="00337305">
            <w:r w:rsidRPr="00CE632E">
              <w:t>85,00</w:t>
            </w:r>
          </w:p>
        </w:tc>
      </w:tr>
      <w:tr w:rsidR="00337305" w:rsidRPr="00CB424F" w:rsidTr="00337305">
        <w:tc>
          <w:tcPr>
            <w:tcW w:w="3861" w:type="dxa"/>
          </w:tcPr>
          <w:p w:rsidR="00337305" w:rsidRPr="00E0741D" w:rsidRDefault="00337305" w:rsidP="00337305">
            <w:r w:rsidRPr="00E0741D">
              <w:t xml:space="preserve">Lietuvių kalba ir literatūra  </w:t>
            </w:r>
          </w:p>
        </w:tc>
        <w:tc>
          <w:tcPr>
            <w:tcW w:w="1525" w:type="dxa"/>
          </w:tcPr>
          <w:p w:rsidR="00337305" w:rsidRPr="00E0741D" w:rsidRDefault="00337305" w:rsidP="00337305">
            <w:pPr>
              <w:jc w:val="center"/>
            </w:pPr>
            <w:r>
              <w:t>55</w:t>
            </w:r>
          </w:p>
        </w:tc>
        <w:tc>
          <w:tcPr>
            <w:tcW w:w="2276" w:type="dxa"/>
          </w:tcPr>
          <w:p w:rsidR="00337305" w:rsidRPr="00E0741D" w:rsidRDefault="00337305" w:rsidP="00337305">
            <w:pPr>
              <w:jc w:val="center"/>
            </w:pPr>
            <w:r>
              <w:t>6</w:t>
            </w:r>
            <w:r w:rsidRPr="00E0741D">
              <w:t xml:space="preserve"> / </w:t>
            </w:r>
            <w:r>
              <w:t>10,91</w:t>
            </w:r>
          </w:p>
        </w:tc>
        <w:tc>
          <w:tcPr>
            <w:tcW w:w="1658" w:type="dxa"/>
          </w:tcPr>
          <w:p w:rsidR="00337305" w:rsidRPr="00CE632E" w:rsidRDefault="00337305" w:rsidP="00337305">
            <w:r>
              <w:t>40,55</w:t>
            </w:r>
          </w:p>
        </w:tc>
      </w:tr>
      <w:tr w:rsidR="00337305" w:rsidRPr="00CB424F" w:rsidTr="00337305">
        <w:tc>
          <w:tcPr>
            <w:tcW w:w="3861" w:type="dxa"/>
          </w:tcPr>
          <w:p w:rsidR="00337305" w:rsidRPr="00E0741D" w:rsidRDefault="00337305" w:rsidP="00337305">
            <w:r w:rsidRPr="00E0741D">
              <w:t>Istorija</w:t>
            </w:r>
          </w:p>
        </w:tc>
        <w:tc>
          <w:tcPr>
            <w:tcW w:w="1525" w:type="dxa"/>
          </w:tcPr>
          <w:p w:rsidR="00337305" w:rsidRPr="00E0741D" w:rsidRDefault="00337305" w:rsidP="00337305">
            <w:pPr>
              <w:jc w:val="center"/>
            </w:pPr>
            <w:r>
              <w:t>39</w:t>
            </w:r>
          </w:p>
        </w:tc>
        <w:tc>
          <w:tcPr>
            <w:tcW w:w="2276" w:type="dxa"/>
          </w:tcPr>
          <w:p w:rsidR="00337305" w:rsidRPr="00E0741D" w:rsidRDefault="00337305" w:rsidP="00337305">
            <w:pPr>
              <w:jc w:val="center"/>
            </w:pPr>
            <w:r>
              <w:t>2</w:t>
            </w:r>
            <w:r w:rsidRPr="00E0741D">
              <w:t xml:space="preserve"> / </w:t>
            </w:r>
            <w:r>
              <w:t>5,13</w:t>
            </w:r>
          </w:p>
        </w:tc>
        <w:tc>
          <w:tcPr>
            <w:tcW w:w="1658" w:type="dxa"/>
          </w:tcPr>
          <w:p w:rsidR="00337305" w:rsidRPr="00CE632E" w:rsidRDefault="00337305" w:rsidP="00337305">
            <w:r>
              <w:t>37,06</w:t>
            </w:r>
          </w:p>
        </w:tc>
      </w:tr>
      <w:tr w:rsidR="00337305" w:rsidRPr="00CB424F" w:rsidTr="00337305">
        <w:tc>
          <w:tcPr>
            <w:tcW w:w="3861" w:type="dxa"/>
          </w:tcPr>
          <w:p w:rsidR="00337305" w:rsidRPr="00E0741D" w:rsidRDefault="00337305" w:rsidP="00337305">
            <w:r w:rsidRPr="00E0741D">
              <w:t xml:space="preserve">Matematika </w:t>
            </w:r>
          </w:p>
        </w:tc>
        <w:tc>
          <w:tcPr>
            <w:tcW w:w="1525" w:type="dxa"/>
          </w:tcPr>
          <w:p w:rsidR="00337305" w:rsidRPr="00E0741D" w:rsidRDefault="00337305" w:rsidP="00337305">
            <w:pPr>
              <w:jc w:val="center"/>
            </w:pPr>
            <w:r>
              <w:t>48</w:t>
            </w:r>
          </w:p>
        </w:tc>
        <w:tc>
          <w:tcPr>
            <w:tcW w:w="2276" w:type="dxa"/>
          </w:tcPr>
          <w:p w:rsidR="00337305" w:rsidRPr="00E0741D" w:rsidRDefault="00337305" w:rsidP="00337305">
            <w:pPr>
              <w:jc w:val="center"/>
            </w:pPr>
            <w:r>
              <w:t>6</w:t>
            </w:r>
            <w:r w:rsidRPr="00E0741D">
              <w:t xml:space="preserve"> / </w:t>
            </w:r>
            <w:r>
              <w:t>12,5</w:t>
            </w:r>
          </w:p>
        </w:tc>
        <w:tc>
          <w:tcPr>
            <w:tcW w:w="1658" w:type="dxa"/>
          </w:tcPr>
          <w:p w:rsidR="00337305" w:rsidRPr="00CE632E" w:rsidRDefault="00337305" w:rsidP="00337305">
            <w:r>
              <w:t>36,00</w:t>
            </w:r>
          </w:p>
        </w:tc>
      </w:tr>
      <w:tr w:rsidR="00337305" w:rsidRPr="00CB424F" w:rsidTr="00337305">
        <w:tc>
          <w:tcPr>
            <w:tcW w:w="3861" w:type="dxa"/>
          </w:tcPr>
          <w:p w:rsidR="00337305" w:rsidRPr="00E0741D" w:rsidRDefault="00337305" w:rsidP="00337305">
            <w:r w:rsidRPr="00E0741D">
              <w:t xml:space="preserve">Chemija </w:t>
            </w:r>
          </w:p>
        </w:tc>
        <w:tc>
          <w:tcPr>
            <w:tcW w:w="1525" w:type="dxa"/>
          </w:tcPr>
          <w:p w:rsidR="00337305" w:rsidRPr="00E0741D" w:rsidRDefault="00337305" w:rsidP="00337305">
            <w:pPr>
              <w:jc w:val="center"/>
            </w:pPr>
            <w:r>
              <w:t>2</w:t>
            </w:r>
          </w:p>
        </w:tc>
        <w:tc>
          <w:tcPr>
            <w:tcW w:w="2276" w:type="dxa"/>
          </w:tcPr>
          <w:p w:rsidR="00337305" w:rsidRPr="00E0741D" w:rsidRDefault="00337305" w:rsidP="00337305">
            <w:pPr>
              <w:jc w:val="center"/>
            </w:pPr>
            <w:r>
              <w:t>1</w:t>
            </w:r>
            <w:r w:rsidRPr="00E0741D">
              <w:t xml:space="preserve"> / </w:t>
            </w:r>
            <w:r>
              <w:t>50,00</w:t>
            </w:r>
          </w:p>
        </w:tc>
        <w:tc>
          <w:tcPr>
            <w:tcW w:w="1658" w:type="dxa"/>
          </w:tcPr>
          <w:p w:rsidR="00337305" w:rsidRPr="00CE632E" w:rsidRDefault="00337305" w:rsidP="00337305">
            <w:r>
              <w:t>33,00</w:t>
            </w:r>
          </w:p>
        </w:tc>
      </w:tr>
      <w:tr w:rsidR="00337305" w:rsidRPr="00CB424F" w:rsidTr="00337305">
        <w:tc>
          <w:tcPr>
            <w:tcW w:w="3861" w:type="dxa"/>
          </w:tcPr>
          <w:p w:rsidR="00337305" w:rsidRPr="00E0741D" w:rsidRDefault="00337305" w:rsidP="00337305">
            <w:r w:rsidRPr="00E0741D">
              <w:t xml:space="preserve">Anglų kalba </w:t>
            </w:r>
          </w:p>
        </w:tc>
        <w:tc>
          <w:tcPr>
            <w:tcW w:w="1525" w:type="dxa"/>
          </w:tcPr>
          <w:p w:rsidR="00337305" w:rsidRPr="00E0741D" w:rsidRDefault="00337305" w:rsidP="00337305">
            <w:pPr>
              <w:jc w:val="center"/>
            </w:pPr>
            <w:r>
              <w:t>59</w:t>
            </w:r>
          </w:p>
        </w:tc>
        <w:tc>
          <w:tcPr>
            <w:tcW w:w="2276" w:type="dxa"/>
          </w:tcPr>
          <w:p w:rsidR="00337305" w:rsidRPr="00E0741D" w:rsidRDefault="00337305" w:rsidP="00337305">
            <w:pPr>
              <w:jc w:val="center"/>
            </w:pPr>
            <w:r>
              <w:t>0</w:t>
            </w:r>
            <w:r w:rsidRPr="00E0741D">
              <w:t xml:space="preserve"> / </w:t>
            </w:r>
            <w:r>
              <w:t>0,00</w:t>
            </w:r>
          </w:p>
        </w:tc>
        <w:tc>
          <w:tcPr>
            <w:tcW w:w="1658" w:type="dxa"/>
          </w:tcPr>
          <w:p w:rsidR="00337305" w:rsidRPr="00CE632E" w:rsidRDefault="00337305" w:rsidP="00337305">
            <w:r>
              <w:t>50,47</w:t>
            </w:r>
          </w:p>
        </w:tc>
      </w:tr>
      <w:tr w:rsidR="00337305" w:rsidRPr="00CB424F" w:rsidTr="00337305">
        <w:tc>
          <w:tcPr>
            <w:tcW w:w="3861" w:type="dxa"/>
          </w:tcPr>
          <w:p w:rsidR="00337305" w:rsidRPr="00E0741D" w:rsidRDefault="00337305" w:rsidP="00337305">
            <w:r w:rsidRPr="00E0741D">
              <w:t xml:space="preserve">Fizika </w:t>
            </w:r>
          </w:p>
        </w:tc>
        <w:tc>
          <w:tcPr>
            <w:tcW w:w="1525" w:type="dxa"/>
          </w:tcPr>
          <w:p w:rsidR="00337305" w:rsidRPr="00E0741D" w:rsidRDefault="00337305" w:rsidP="00337305">
            <w:pPr>
              <w:jc w:val="center"/>
            </w:pPr>
            <w:r>
              <w:t>16</w:t>
            </w:r>
          </w:p>
        </w:tc>
        <w:tc>
          <w:tcPr>
            <w:tcW w:w="2276" w:type="dxa"/>
          </w:tcPr>
          <w:p w:rsidR="00337305" w:rsidRPr="00E0741D" w:rsidRDefault="00337305" w:rsidP="00337305">
            <w:pPr>
              <w:jc w:val="center"/>
            </w:pPr>
            <w:r>
              <w:t>0</w:t>
            </w:r>
            <w:r w:rsidRPr="00E0741D">
              <w:t xml:space="preserve"> / </w:t>
            </w:r>
            <w:r>
              <w:t>0,00</w:t>
            </w:r>
          </w:p>
        </w:tc>
        <w:tc>
          <w:tcPr>
            <w:tcW w:w="1658" w:type="dxa"/>
          </w:tcPr>
          <w:p w:rsidR="00337305" w:rsidRPr="00CE632E" w:rsidRDefault="00337305" w:rsidP="00337305">
            <w:r>
              <w:t>37,56</w:t>
            </w:r>
          </w:p>
        </w:tc>
      </w:tr>
      <w:tr w:rsidR="00337305" w:rsidRPr="00CB424F" w:rsidTr="00337305">
        <w:tc>
          <w:tcPr>
            <w:tcW w:w="3861" w:type="dxa"/>
          </w:tcPr>
          <w:p w:rsidR="00337305" w:rsidRPr="00E0741D" w:rsidRDefault="00337305" w:rsidP="00337305">
            <w:r w:rsidRPr="00E0741D">
              <w:t xml:space="preserve">Biologija </w:t>
            </w:r>
          </w:p>
        </w:tc>
        <w:tc>
          <w:tcPr>
            <w:tcW w:w="1525" w:type="dxa"/>
          </w:tcPr>
          <w:p w:rsidR="00337305" w:rsidRPr="00E0741D" w:rsidRDefault="00337305" w:rsidP="00337305">
            <w:pPr>
              <w:jc w:val="center"/>
            </w:pPr>
            <w:r>
              <w:t>23</w:t>
            </w:r>
          </w:p>
        </w:tc>
        <w:tc>
          <w:tcPr>
            <w:tcW w:w="2276" w:type="dxa"/>
          </w:tcPr>
          <w:p w:rsidR="00337305" w:rsidRPr="00E0741D" w:rsidRDefault="00337305" w:rsidP="00337305">
            <w:pPr>
              <w:jc w:val="center"/>
            </w:pPr>
            <w:r>
              <w:t>1</w:t>
            </w:r>
            <w:r w:rsidRPr="00E0741D">
              <w:t xml:space="preserve"> / </w:t>
            </w:r>
            <w:r>
              <w:t>4,35</w:t>
            </w:r>
          </w:p>
        </w:tc>
        <w:tc>
          <w:tcPr>
            <w:tcW w:w="1658" w:type="dxa"/>
          </w:tcPr>
          <w:p w:rsidR="00337305" w:rsidRPr="00CE632E" w:rsidRDefault="00337305" w:rsidP="00337305">
            <w:r>
              <w:t>37,82</w:t>
            </w:r>
          </w:p>
        </w:tc>
      </w:tr>
      <w:tr w:rsidR="00337305" w:rsidRPr="00CB424F" w:rsidTr="00337305">
        <w:tc>
          <w:tcPr>
            <w:tcW w:w="3861" w:type="dxa"/>
          </w:tcPr>
          <w:p w:rsidR="00337305" w:rsidRPr="00E0741D" w:rsidRDefault="00337305" w:rsidP="00337305">
            <w:r w:rsidRPr="00E0741D">
              <w:t xml:space="preserve">Geografija </w:t>
            </w:r>
          </w:p>
        </w:tc>
        <w:tc>
          <w:tcPr>
            <w:tcW w:w="1525" w:type="dxa"/>
          </w:tcPr>
          <w:p w:rsidR="00337305" w:rsidRPr="00E0741D" w:rsidRDefault="00337305" w:rsidP="00337305">
            <w:pPr>
              <w:jc w:val="center"/>
            </w:pPr>
            <w:r>
              <w:t>34</w:t>
            </w:r>
          </w:p>
        </w:tc>
        <w:tc>
          <w:tcPr>
            <w:tcW w:w="2276" w:type="dxa"/>
          </w:tcPr>
          <w:p w:rsidR="00337305" w:rsidRPr="00E0741D" w:rsidRDefault="00337305" w:rsidP="00337305">
            <w:pPr>
              <w:jc w:val="center"/>
            </w:pPr>
            <w:r w:rsidRPr="00E0741D">
              <w:t>0 / 0</w:t>
            </w:r>
          </w:p>
        </w:tc>
        <w:tc>
          <w:tcPr>
            <w:tcW w:w="1658" w:type="dxa"/>
          </w:tcPr>
          <w:p w:rsidR="00337305" w:rsidRPr="00CE632E" w:rsidRDefault="00337305" w:rsidP="00337305">
            <w:r>
              <w:t>41,03</w:t>
            </w:r>
          </w:p>
        </w:tc>
      </w:tr>
    </w:tbl>
    <w:p w:rsidR="00337305" w:rsidRPr="00CB424F" w:rsidRDefault="00337305" w:rsidP="00337305">
      <w:pPr>
        <w:pStyle w:val="Pagrindiniotekstotrauka"/>
        <w:rPr>
          <w:i/>
          <w:color w:val="FF0000"/>
        </w:rPr>
      </w:pPr>
    </w:p>
    <w:p w:rsidR="00337305" w:rsidRPr="00CB424F" w:rsidRDefault="00337305" w:rsidP="00337305">
      <w:pPr>
        <w:pStyle w:val="Pagrindiniotekstotrauka"/>
        <w:jc w:val="center"/>
        <w:rPr>
          <w:i/>
          <w:color w:val="FF0000"/>
        </w:rPr>
      </w:pPr>
    </w:p>
    <w:p w:rsidR="00337305" w:rsidRDefault="00337305" w:rsidP="00337305">
      <w:pPr>
        <w:pStyle w:val="Pagrindiniotekstotrauka"/>
        <w:rPr>
          <w:i/>
          <w:color w:val="FF0000"/>
        </w:rPr>
      </w:pPr>
    </w:p>
    <w:p w:rsidR="00337305" w:rsidRDefault="00337305" w:rsidP="00337305">
      <w:pPr>
        <w:pStyle w:val="Pagrindiniotekstotrauka"/>
        <w:ind w:firstLine="0"/>
        <w:rPr>
          <w:i/>
          <w:color w:val="FF0000"/>
        </w:rPr>
      </w:pPr>
      <w:r w:rsidRPr="008D02E8">
        <w:rPr>
          <w:i/>
          <w:noProof/>
          <w:color w:val="FF0000"/>
          <w:lang w:eastAsia="lt-LT"/>
        </w:rPr>
        <w:drawing>
          <wp:inline distT="0" distB="0" distL="0" distR="0" wp14:anchorId="40D3DC4F" wp14:editId="1AB7AC33">
            <wp:extent cx="6125735" cy="3212327"/>
            <wp:effectExtent l="19050" t="0" r="27415" b="7123"/>
            <wp:docPr id="75" name="Diagrama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337305" w:rsidRPr="00CB424F" w:rsidRDefault="00337305" w:rsidP="00337305">
      <w:pPr>
        <w:pStyle w:val="Pagrindiniotekstotrauka"/>
        <w:rPr>
          <w:i/>
          <w:color w:val="FF0000"/>
        </w:rPr>
      </w:pPr>
    </w:p>
    <w:p w:rsidR="00337305" w:rsidRDefault="00337305" w:rsidP="00337305">
      <w:pPr>
        <w:pStyle w:val="Pagrindiniotekstotrauka"/>
        <w:rPr>
          <w:i/>
          <w:color w:val="FF0000"/>
        </w:rPr>
      </w:pPr>
    </w:p>
    <w:p w:rsidR="00337305" w:rsidRDefault="00337305" w:rsidP="00337305">
      <w:pPr>
        <w:pStyle w:val="Pagrindiniotekstotrauka"/>
        <w:rPr>
          <w:i/>
          <w:color w:val="FF0000"/>
        </w:rPr>
      </w:pPr>
    </w:p>
    <w:p w:rsidR="00337305" w:rsidRDefault="00337305" w:rsidP="00337305">
      <w:pPr>
        <w:pStyle w:val="Pagrindiniotekstotrauka"/>
        <w:rPr>
          <w:i/>
          <w:color w:val="FF0000"/>
        </w:rPr>
      </w:pPr>
      <w:r w:rsidRPr="00172E33">
        <w:rPr>
          <w:i/>
          <w:noProof/>
          <w:color w:val="FF0000"/>
          <w:lang w:eastAsia="lt-LT"/>
        </w:rPr>
        <w:lastRenderedPageBreak/>
        <w:drawing>
          <wp:inline distT="0" distB="0" distL="0" distR="0" wp14:anchorId="1355F0C7" wp14:editId="6302CA5F">
            <wp:extent cx="5678888" cy="3077155"/>
            <wp:effectExtent l="19050" t="0" r="17062" b="8945"/>
            <wp:docPr id="76" name="Diagrama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337305" w:rsidRPr="00CB424F" w:rsidRDefault="00337305" w:rsidP="00337305">
      <w:pPr>
        <w:pStyle w:val="Pagrindiniotekstotrauka"/>
        <w:rPr>
          <w:i/>
          <w:color w:val="FF0000"/>
        </w:rPr>
      </w:pPr>
    </w:p>
    <w:p w:rsidR="00337305" w:rsidRPr="00A36481" w:rsidRDefault="00337305" w:rsidP="00337305">
      <w:pPr>
        <w:pStyle w:val="Pagrindiniotekstotrauka"/>
        <w:jc w:val="left"/>
      </w:pPr>
      <w:r>
        <w:t>Rietavo savivaldybės abiturientai g</w:t>
      </w:r>
      <w:r w:rsidRPr="00A36481">
        <w:t>avo 100 balų įvertinimus</w:t>
      </w:r>
      <w:r w:rsidR="00F90490">
        <w:t>:</w:t>
      </w:r>
      <w:r w:rsidRPr="00A36481">
        <w:t xml:space="preserve"> anglų k. VBE</w:t>
      </w:r>
      <w:r w:rsidR="00F90490">
        <w:t xml:space="preserve"> –</w:t>
      </w:r>
      <w:r w:rsidRPr="00A36481">
        <w:t xml:space="preserve"> 1 kandidatas</w:t>
      </w:r>
      <w:r>
        <w:t xml:space="preserve"> (Rietavo Lauryno Ivinskio gimnazija)</w:t>
      </w:r>
      <w:r w:rsidRPr="00A36481">
        <w:t xml:space="preserve">, informacinių technologijų VBE </w:t>
      </w:r>
      <w:r w:rsidR="00F90490">
        <w:t xml:space="preserve">– </w:t>
      </w:r>
      <w:r w:rsidRPr="00A36481">
        <w:t>2 kandidatai</w:t>
      </w:r>
      <w:r>
        <w:t xml:space="preserve"> (Rietavo Lauryno Ivinskio gimnazija)</w:t>
      </w:r>
      <w:r w:rsidRPr="00A36481">
        <w:t xml:space="preserve">. </w:t>
      </w:r>
    </w:p>
    <w:p w:rsidR="00337305" w:rsidRPr="00172E33" w:rsidRDefault="00337305" w:rsidP="00337305">
      <w:pPr>
        <w:jc w:val="left"/>
      </w:pPr>
      <w:r w:rsidRPr="00172E33">
        <w:t xml:space="preserve">Laikyti 3 mokykliniai lietuvių kalbos ir literatūros, menų ir technologijų brandos egzaminai. </w:t>
      </w:r>
    </w:p>
    <w:p w:rsidR="00337305" w:rsidRPr="00172E33" w:rsidRDefault="00337305" w:rsidP="00337305"/>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2"/>
        <w:gridCol w:w="1560"/>
        <w:gridCol w:w="2021"/>
        <w:gridCol w:w="1877"/>
      </w:tblGrid>
      <w:tr w:rsidR="00337305" w:rsidRPr="00172E33" w:rsidTr="00337305">
        <w:tc>
          <w:tcPr>
            <w:tcW w:w="3815" w:type="dxa"/>
          </w:tcPr>
          <w:p w:rsidR="00337305" w:rsidRPr="00172E33" w:rsidRDefault="00337305" w:rsidP="00951329">
            <w:pPr>
              <w:ind w:firstLine="0"/>
              <w:jc w:val="left"/>
            </w:pPr>
            <w:r w:rsidRPr="00172E33">
              <w:t xml:space="preserve">Mokyklinis brandos egzaminas </w:t>
            </w:r>
          </w:p>
        </w:tc>
        <w:tc>
          <w:tcPr>
            <w:tcW w:w="1571" w:type="dxa"/>
          </w:tcPr>
          <w:p w:rsidR="00337305" w:rsidRPr="00172E33" w:rsidRDefault="00337305" w:rsidP="00337305">
            <w:pPr>
              <w:ind w:firstLine="0"/>
            </w:pPr>
            <w:r w:rsidRPr="00172E33">
              <w:t xml:space="preserve">Laikiusiųjų skaičius </w:t>
            </w:r>
          </w:p>
        </w:tc>
        <w:tc>
          <w:tcPr>
            <w:tcW w:w="2036" w:type="dxa"/>
          </w:tcPr>
          <w:p w:rsidR="00337305" w:rsidRPr="00172E33" w:rsidRDefault="00337305" w:rsidP="00337305">
            <w:pPr>
              <w:ind w:firstLine="0"/>
            </w:pPr>
            <w:r w:rsidRPr="00172E33">
              <w:t xml:space="preserve">Neišlaikiusiųjų skaičius ir procentas </w:t>
            </w:r>
          </w:p>
        </w:tc>
        <w:tc>
          <w:tcPr>
            <w:tcW w:w="1898" w:type="dxa"/>
          </w:tcPr>
          <w:p w:rsidR="00337305" w:rsidRPr="00172E33" w:rsidRDefault="00337305" w:rsidP="00337305">
            <w:pPr>
              <w:ind w:firstLine="0"/>
            </w:pPr>
            <w:r w:rsidRPr="00172E33">
              <w:t xml:space="preserve">Išlaikiusiųjų balų vidurkis </w:t>
            </w:r>
          </w:p>
        </w:tc>
      </w:tr>
      <w:tr w:rsidR="00337305" w:rsidRPr="00172E33" w:rsidTr="00337305">
        <w:tc>
          <w:tcPr>
            <w:tcW w:w="3815" w:type="dxa"/>
          </w:tcPr>
          <w:p w:rsidR="00337305" w:rsidRPr="00172E33" w:rsidRDefault="00337305" w:rsidP="00337305">
            <w:r w:rsidRPr="00172E33">
              <w:t xml:space="preserve">Lietuvių kalba ir literatūra  </w:t>
            </w:r>
          </w:p>
        </w:tc>
        <w:tc>
          <w:tcPr>
            <w:tcW w:w="1571" w:type="dxa"/>
          </w:tcPr>
          <w:p w:rsidR="00337305" w:rsidRPr="00172E33" w:rsidRDefault="00337305" w:rsidP="00337305">
            <w:r w:rsidRPr="00172E33">
              <w:t>27</w:t>
            </w:r>
          </w:p>
        </w:tc>
        <w:tc>
          <w:tcPr>
            <w:tcW w:w="2036" w:type="dxa"/>
          </w:tcPr>
          <w:p w:rsidR="00337305" w:rsidRPr="00172E33" w:rsidRDefault="00337305" w:rsidP="00337305">
            <w:r w:rsidRPr="00172E33">
              <w:t>0 / 0</w:t>
            </w:r>
          </w:p>
        </w:tc>
        <w:tc>
          <w:tcPr>
            <w:tcW w:w="1898" w:type="dxa"/>
          </w:tcPr>
          <w:p w:rsidR="00337305" w:rsidRPr="00172E33" w:rsidRDefault="00337305" w:rsidP="00337305">
            <w:r>
              <w:t>4,59</w:t>
            </w:r>
          </w:p>
        </w:tc>
      </w:tr>
      <w:tr w:rsidR="00337305" w:rsidRPr="00172E33" w:rsidTr="00337305">
        <w:tc>
          <w:tcPr>
            <w:tcW w:w="3815" w:type="dxa"/>
          </w:tcPr>
          <w:p w:rsidR="00337305" w:rsidRPr="00172E33" w:rsidRDefault="00337305" w:rsidP="00337305">
            <w:r w:rsidRPr="00172E33">
              <w:t xml:space="preserve">Menai </w:t>
            </w:r>
          </w:p>
        </w:tc>
        <w:tc>
          <w:tcPr>
            <w:tcW w:w="1571" w:type="dxa"/>
          </w:tcPr>
          <w:p w:rsidR="00337305" w:rsidRPr="00172E33" w:rsidRDefault="00337305" w:rsidP="00337305">
            <w:r>
              <w:t>5</w:t>
            </w:r>
          </w:p>
        </w:tc>
        <w:tc>
          <w:tcPr>
            <w:tcW w:w="2036" w:type="dxa"/>
          </w:tcPr>
          <w:p w:rsidR="00337305" w:rsidRPr="00172E33" w:rsidRDefault="00337305" w:rsidP="00337305">
            <w:r w:rsidRPr="00172E33">
              <w:t>0 / 0</w:t>
            </w:r>
          </w:p>
        </w:tc>
        <w:tc>
          <w:tcPr>
            <w:tcW w:w="1898" w:type="dxa"/>
          </w:tcPr>
          <w:p w:rsidR="00337305" w:rsidRPr="00172E33" w:rsidRDefault="00337305" w:rsidP="00337305">
            <w:r>
              <w:t>8,8</w:t>
            </w:r>
          </w:p>
        </w:tc>
      </w:tr>
      <w:tr w:rsidR="00337305" w:rsidRPr="00172E33" w:rsidTr="00337305">
        <w:tc>
          <w:tcPr>
            <w:tcW w:w="3815" w:type="dxa"/>
          </w:tcPr>
          <w:p w:rsidR="00337305" w:rsidRPr="00172E33" w:rsidRDefault="00337305" w:rsidP="00337305">
            <w:r>
              <w:t xml:space="preserve">Technologijos </w:t>
            </w:r>
          </w:p>
        </w:tc>
        <w:tc>
          <w:tcPr>
            <w:tcW w:w="1571" w:type="dxa"/>
          </w:tcPr>
          <w:p w:rsidR="00337305" w:rsidRPr="00172E33" w:rsidRDefault="00337305" w:rsidP="00337305">
            <w:r>
              <w:t>7</w:t>
            </w:r>
          </w:p>
        </w:tc>
        <w:tc>
          <w:tcPr>
            <w:tcW w:w="2036" w:type="dxa"/>
          </w:tcPr>
          <w:p w:rsidR="00337305" w:rsidRPr="00172E33" w:rsidRDefault="00337305" w:rsidP="00337305">
            <w:r>
              <w:t>0 / 0</w:t>
            </w:r>
          </w:p>
        </w:tc>
        <w:tc>
          <w:tcPr>
            <w:tcW w:w="1898" w:type="dxa"/>
          </w:tcPr>
          <w:p w:rsidR="00337305" w:rsidRPr="00172E33" w:rsidRDefault="00337305" w:rsidP="00337305">
            <w:r>
              <w:t>8,43</w:t>
            </w:r>
          </w:p>
        </w:tc>
      </w:tr>
    </w:tbl>
    <w:p w:rsidR="00337305" w:rsidRDefault="00337305" w:rsidP="00337305">
      <w:pPr>
        <w:ind w:firstLine="0"/>
        <w:jc w:val="left"/>
        <w:rPr>
          <w:color w:val="FF0000"/>
        </w:rPr>
      </w:pPr>
      <w:r w:rsidRPr="00CB424F">
        <w:rPr>
          <w:color w:val="FF0000"/>
        </w:rPr>
        <w:t xml:space="preserve">          </w:t>
      </w:r>
    </w:p>
    <w:p w:rsidR="00337305" w:rsidRDefault="00337305" w:rsidP="00337305">
      <w:pPr>
        <w:ind w:firstLine="0"/>
        <w:jc w:val="left"/>
      </w:pPr>
      <w:r>
        <w:rPr>
          <w:color w:val="FF0000"/>
        </w:rPr>
        <w:t xml:space="preserve">           </w:t>
      </w:r>
      <w:r w:rsidRPr="00CB424F">
        <w:rPr>
          <w:color w:val="FF0000"/>
        </w:rPr>
        <w:t xml:space="preserve"> </w:t>
      </w:r>
      <w:r w:rsidRPr="005B3429">
        <w:t xml:space="preserve">Pagrindinio ugdymo pasiekimų patikrinime dalyvavo: matematikos </w:t>
      </w:r>
      <w:r w:rsidR="00F90490">
        <w:t xml:space="preserve">– </w:t>
      </w:r>
      <w:r w:rsidRPr="005B3429">
        <w:t xml:space="preserve">105 dešimtokai, įvertinimų vidurkis – 5,17 (Lietuvoje </w:t>
      </w:r>
      <w:r w:rsidR="00F90490">
        <w:t>–</w:t>
      </w:r>
      <w:r w:rsidRPr="005B3429">
        <w:t xml:space="preserve"> 5,73);  lietuvių k. – 105 dešimtokai, įvertinimų  vidurkis – 6,0</w:t>
      </w:r>
      <w:r>
        <w:t xml:space="preserve">5 </w:t>
      </w:r>
      <w:r w:rsidRPr="005B3429">
        <w:t xml:space="preserve">(Lietuvoje </w:t>
      </w:r>
      <w:r w:rsidR="00F90490">
        <w:t>–</w:t>
      </w:r>
      <w:r w:rsidRPr="005B3429">
        <w:t xml:space="preserve"> </w:t>
      </w:r>
      <w:r>
        <w:t>6,43</w:t>
      </w:r>
      <w:r w:rsidRPr="005B3429">
        <w:t xml:space="preserve">). </w:t>
      </w:r>
    </w:p>
    <w:p w:rsidR="00337305" w:rsidRDefault="00337305" w:rsidP="00337305">
      <w:pPr>
        <w:ind w:firstLine="0"/>
        <w:jc w:val="left"/>
      </w:pPr>
    </w:p>
    <w:p w:rsidR="00337305" w:rsidRPr="005B3429" w:rsidRDefault="00337305" w:rsidP="00337305">
      <w:pPr>
        <w:ind w:firstLine="0"/>
        <w:jc w:val="left"/>
      </w:pPr>
      <w:r w:rsidRPr="005B3429">
        <w:lastRenderedPageBreak/>
        <w:t xml:space="preserve"> </w:t>
      </w:r>
      <w:r w:rsidRPr="005E1557">
        <w:rPr>
          <w:noProof/>
          <w:lang w:eastAsia="lt-LT"/>
        </w:rPr>
        <w:drawing>
          <wp:inline distT="0" distB="0" distL="0" distR="0" wp14:anchorId="7D1A94AC" wp14:editId="7FC6757A">
            <wp:extent cx="6085431" cy="2743200"/>
            <wp:effectExtent l="19050" t="0" r="10569" b="0"/>
            <wp:docPr id="77" name="Diagrama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337305" w:rsidRPr="005B3429" w:rsidRDefault="00337305" w:rsidP="00337305">
      <w:pPr>
        <w:ind w:firstLine="0"/>
      </w:pPr>
      <w:r w:rsidRPr="00850E57">
        <w:rPr>
          <w:noProof/>
          <w:lang w:eastAsia="lt-LT"/>
        </w:rPr>
        <w:drawing>
          <wp:inline distT="0" distB="0" distL="0" distR="0" wp14:anchorId="7B95D835" wp14:editId="3E945214">
            <wp:extent cx="6310851" cy="3458817"/>
            <wp:effectExtent l="19050" t="0" r="13749" b="8283"/>
            <wp:docPr id="78" name="Diagrama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337305" w:rsidRPr="00CB424F" w:rsidRDefault="00337305" w:rsidP="00337305">
      <w:pPr>
        <w:pStyle w:val="Pagrindiniotekstotrauka"/>
        <w:jc w:val="center"/>
        <w:rPr>
          <w:i/>
          <w:color w:val="FF0000"/>
        </w:rPr>
      </w:pPr>
    </w:p>
    <w:p w:rsidR="00337305" w:rsidRPr="003B58A4" w:rsidRDefault="00337305" w:rsidP="00337305">
      <w:r w:rsidRPr="003B58A4">
        <w:t>Nuo 2015 m. pradėta</w:t>
      </w:r>
      <w:r>
        <w:t>s</w:t>
      </w:r>
      <w:r w:rsidRPr="003B58A4">
        <w:t xml:space="preserve"> įgyvendinti Neformaliojo vaikų švietimo </w:t>
      </w:r>
      <w:r>
        <w:t>krepšelis</w:t>
      </w:r>
      <w:r w:rsidRPr="003B58A4">
        <w:t>. 2016 m.</w:t>
      </w:r>
      <w:r>
        <w:t xml:space="preserve"> </w:t>
      </w:r>
      <w:r w:rsidRPr="003B58A4">
        <w:t xml:space="preserve"> </w:t>
      </w:r>
      <w:r>
        <w:t xml:space="preserve">iš valstybės biudžeto ir Europos </w:t>
      </w:r>
      <w:r w:rsidR="00F90490">
        <w:t>S</w:t>
      </w:r>
      <w:r>
        <w:t>ąjungos struktūrinių fondų neformaliojo  vaikų švietimo programoms vykdyti Rietavo savivaldybei buvo skirti 29000</w:t>
      </w:r>
      <w:r w:rsidRPr="003B58A4">
        <w:t xml:space="preserve"> </w:t>
      </w:r>
      <w:proofErr w:type="spellStart"/>
      <w:r w:rsidRPr="003B58A4">
        <w:t>Eur</w:t>
      </w:r>
      <w:proofErr w:type="spellEnd"/>
      <w:r w:rsidRPr="003B58A4">
        <w:t xml:space="preserve">. </w:t>
      </w:r>
      <w:r>
        <w:t>Programas vykdė 13 švietimo teikėjų. Programose dalyvavo 255 vaikai. Vienam vaikui skirta 12</w:t>
      </w:r>
      <w:r w:rsidRPr="003B58A4">
        <w:t xml:space="preserve"> </w:t>
      </w:r>
      <w:proofErr w:type="spellStart"/>
      <w:r w:rsidRPr="003B58A4">
        <w:t>Eur</w:t>
      </w:r>
      <w:proofErr w:type="spellEnd"/>
      <w:r w:rsidRPr="003B58A4">
        <w:t>/mėn.</w:t>
      </w:r>
    </w:p>
    <w:p w:rsidR="00337305" w:rsidRPr="003B58A4" w:rsidRDefault="00337305" w:rsidP="00337305">
      <w:r w:rsidRPr="003B58A4">
        <w:t>Rietavo savi</w:t>
      </w:r>
      <w:r>
        <w:t>valdybės švietimo įstaigos 2016</w:t>
      </w:r>
      <w:r w:rsidRPr="003B58A4">
        <w:t xml:space="preserve"> metais dalyvavo Vaikų socializacijos programų rėmimo konkurse. Savivaldybė š</w:t>
      </w:r>
      <w:r>
        <w:t>ioms programoms vykdyti skyrė 60</w:t>
      </w:r>
      <w:r w:rsidRPr="003B58A4">
        <w:t xml:space="preserve">00 </w:t>
      </w:r>
      <w:proofErr w:type="spellStart"/>
      <w:r w:rsidRPr="003B58A4">
        <w:t>Eur</w:t>
      </w:r>
      <w:proofErr w:type="spellEnd"/>
      <w:r w:rsidRPr="003B58A4">
        <w:t>. Pateiktos 24 paraiškos, finansuotos 24. Vaikų vasaros</w:t>
      </w:r>
      <w:r>
        <w:t xml:space="preserve"> poilsio stovyklose dalyvavo 463</w:t>
      </w:r>
      <w:r w:rsidRPr="003B58A4">
        <w:t xml:space="preserve"> vaikai. </w:t>
      </w:r>
    </w:p>
    <w:p w:rsidR="00337305" w:rsidRPr="00143C3A" w:rsidRDefault="00337305" w:rsidP="00337305">
      <w:pPr>
        <w:ind w:right="567"/>
        <w:rPr>
          <w:i/>
        </w:rPr>
      </w:pPr>
      <w:r w:rsidRPr="00143C3A">
        <w:tab/>
      </w:r>
    </w:p>
    <w:p w:rsidR="00337305" w:rsidRPr="00BD1BEF" w:rsidRDefault="00337305" w:rsidP="00337305">
      <w:pPr>
        <w:jc w:val="center"/>
        <w:rPr>
          <w:b/>
          <w:szCs w:val="24"/>
        </w:rPr>
      </w:pPr>
      <w:r w:rsidRPr="00BD1BEF">
        <w:rPr>
          <w:b/>
          <w:szCs w:val="24"/>
        </w:rPr>
        <w:t>KULTŪRA</w:t>
      </w:r>
    </w:p>
    <w:p w:rsidR="00337305" w:rsidRPr="002F3490" w:rsidRDefault="00337305" w:rsidP="00337305">
      <w:pPr>
        <w:jc w:val="center"/>
        <w:rPr>
          <w:b/>
          <w:i/>
          <w:color w:val="000000"/>
          <w:szCs w:val="24"/>
        </w:rPr>
      </w:pPr>
    </w:p>
    <w:p w:rsidR="00337305" w:rsidRPr="002F3490" w:rsidRDefault="00337305" w:rsidP="00337305">
      <w:pPr>
        <w:tabs>
          <w:tab w:val="left" w:pos="1247"/>
        </w:tabs>
        <w:rPr>
          <w:szCs w:val="24"/>
        </w:rPr>
      </w:pPr>
      <w:r w:rsidRPr="002F3490">
        <w:rPr>
          <w:szCs w:val="24"/>
        </w:rPr>
        <w:t xml:space="preserve">Rietavo savivaldybės Švietimo, kultūros ir sporto skyriaus vedėjas ir pavaduotojas kultūrai vykdo viešąjį kultūros įstaigų administravimą ir kartu su Savivaldybės kultūros įstaigomis įgyvendina valstybinę ir Savivaldybės kultūros politiką. Rietavo savivaldybėje yra šios kultūros įstaigos: Rietavo kultūros centras su filialais, Rietavo savivaldybės Irenėjaus Oginskio viešoji </w:t>
      </w:r>
      <w:r w:rsidRPr="002F3490">
        <w:rPr>
          <w:szCs w:val="24"/>
        </w:rPr>
        <w:lastRenderedPageBreak/>
        <w:t>biblioteka su filialais, Rietavo Oginskių kultūros istorijos muziejus. Pavaduotojas kultūrai rengia, o vedėjas teikia informaciją, statistinę ir metines  ataskaitas LR kultūros ministerijai,</w:t>
      </w:r>
      <w:r>
        <w:rPr>
          <w:szCs w:val="24"/>
        </w:rPr>
        <w:t xml:space="preserve"> LR </w:t>
      </w:r>
      <w:r w:rsidR="00FC61EC">
        <w:rPr>
          <w:szCs w:val="24"/>
        </w:rPr>
        <w:t>V</w:t>
      </w:r>
      <w:r>
        <w:rPr>
          <w:szCs w:val="24"/>
        </w:rPr>
        <w:t>yriausybei,</w:t>
      </w:r>
      <w:r w:rsidRPr="002F3490">
        <w:rPr>
          <w:szCs w:val="24"/>
        </w:rPr>
        <w:t xml:space="preserve"> Lietuvos</w:t>
      </w:r>
      <w:r>
        <w:rPr>
          <w:szCs w:val="24"/>
        </w:rPr>
        <w:t xml:space="preserve"> nacionaliniam</w:t>
      </w:r>
      <w:r w:rsidRPr="002F3490">
        <w:rPr>
          <w:szCs w:val="24"/>
        </w:rPr>
        <w:t xml:space="preserve"> liaudies kultūros centrui; nuolat teikia informaciją apie kultūrinę veiklą,  metinę statistinę atskaitą; apie valstybines šventes ir kitus renginius informaciją siunčia Lietuvos savivaldybių asociacijai, Lietuvos Respublikos Seimui; informaciją apie mokyklų bibliotekų veiklą ir jų statistines ataskaitas teikia Martyno Mažvydo nacionalinės bibliotekos Bibliotekininkystės centrui; dalyvauja Žemaitijos regioninėje etninės kultūros globos taryboje, teikia ataskaitas.</w:t>
      </w:r>
    </w:p>
    <w:p w:rsidR="00337305" w:rsidRPr="002F3490" w:rsidRDefault="00337305" w:rsidP="00337305">
      <w:pPr>
        <w:tabs>
          <w:tab w:val="left" w:pos="1247"/>
        </w:tabs>
        <w:rPr>
          <w:szCs w:val="24"/>
        </w:rPr>
      </w:pPr>
      <w:r w:rsidRPr="002F3490">
        <w:rPr>
          <w:szCs w:val="24"/>
        </w:rPr>
        <w:t xml:space="preserve"> Pavaduotojas kultūrai nuolat bendradarbiauja su leidyklomis ir teikia Rietavo savivaldybės švietimo įstaigoms informaciją apie jų veiklą, galimus įsigyti vadovėlius, jų kainas; teikia informaciją LR švietimo ir mokslo ministerijos Švietimo aprūpinimo centrui. Vyko glaudus bendradarbiavimas su užsienio partneriais iš </w:t>
      </w:r>
      <w:proofErr w:type="spellStart"/>
      <w:r w:rsidRPr="002F3490">
        <w:rPr>
          <w:szCs w:val="24"/>
        </w:rPr>
        <w:t>Gulbenės</w:t>
      </w:r>
      <w:proofErr w:type="spellEnd"/>
      <w:r w:rsidRPr="002F3490">
        <w:rPr>
          <w:szCs w:val="24"/>
        </w:rPr>
        <w:t xml:space="preserve"> (L</w:t>
      </w:r>
      <w:r>
        <w:rPr>
          <w:szCs w:val="24"/>
        </w:rPr>
        <w:t>atvija).</w:t>
      </w:r>
      <w:r w:rsidRPr="002F3490">
        <w:rPr>
          <w:szCs w:val="24"/>
        </w:rPr>
        <w:t xml:space="preserve">   </w:t>
      </w:r>
    </w:p>
    <w:p w:rsidR="00337305" w:rsidRPr="002F3490" w:rsidRDefault="00337305" w:rsidP="00337305">
      <w:pPr>
        <w:tabs>
          <w:tab w:val="num" w:pos="720"/>
        </w:tabs>
        <w:rPr>
          <w:szCs w:val="24"/>
        </w:rPr>
      </w:pPr>
      <w:r w:rsidRPr="002F3490">
        <w:rPr>
          <w:bCs/>
          <w:szCs w:val="24"/>
          <w:lang w:bidi="en-US"/>
        </w:rPr>
        <w:t xml:space="preserve">Organizuotos valstybinės šventės ir renginiai, skirti Sausio 13-ajai, Vasario 16-ajai, Kovo 11-ajai, Gedulo ir </w:t>
      </w:r>
      <w:r w:rsidR="00FC61EC">
        <w:rPr>
          <w:bCs/>
          <w:szCs w:val="24"/>
          <w:lang w:bidi="en-US"/>
        </w:rPr>
        <w:t>V</w:t>
      </w:r>
      <w:r w:rsidRPr="002F3490">
        <w:rPr>
          <w:bCs/>
          <w:szCs w:val="24"/>
          <w:lang w:bidi="en-US"/>
        </w:rPr>
        <w:t>ilties dienai</w:t>
      </w:r>
      <w:r>
        <w:rPr>
          <w:bCs/>
          <w:szCs w:val="24"/>
          <w:lang w:bidi="en-US"/>
        </w:rPr>
        <w:t xml:space="preserve"> ir Liepos 6-</w:t>
      </w:r>
      <w:r w:rsidR="00FC61EC">
        <w:rPr>
          <w:bCs/>
          <w:szCs w:val="24"/>
          <w:lang w:bidi="en-US"/>
        </w:rPr>
        <w:t>a</w:t>
      </w:r>
      <w:r>
        <w:rPr>
          <w:bCs/>
          <w:szCs w:val="24"/>
          <w:lang w:bidi="en-US"/>
        </w:rPr>
        <w:t>j</w:t>
      </w:r>
      <w:r w:rsidR="00FC61EC">
        <w:rPr>
          <w:bCs/>
          <w:szCs w:val="24"/>
          <w:lang w:bidi="en-US"/>
        </w:rPr>
        <w:t>a</w:t>
      </w:r>
      <w:r>
        <w:rPr>
          <w:bCs/>
          <w:szCs w:val="24"/>
          <w:lang w:bidi="en-US"/>
        </w:rPr>
        <w:t>i</w:t>
      </w:r>
      <w:r w:rsidRPr="002F3490">
        <w:rPr>
          <w:bCs/>
          <w:szCs w:val="24"/>
          <w:lang w:bidi="en-US"/>
        </w:rPr>
        <w:t xml:space="preserve"> paminėti. </w:t>
      </w:r>
      <w:r w:rsidRPr="002F3490">
        <w:rPr>
          <w:bCs/>
          <w:szCs w:val="24"/>
        </w:rPr>
        <w:t>Organizuoti renginiai: tradicinės Teatro dienos, Vaikystės šventė, Poezijos pavasaris, Motinos diena,</w:t>
      </w:r>
      <w:r>
        <w:rPr>
          <w:bCs/>
          <w:szCs w:val="24"/>
        </w:rPr>
        <w:t xml:space="preserve"> Gatvės muzikos diena,</w:t>
      </w:r>
      <w:r w:rsidRPr="002F3490">
        <w:rPr>
          <w:bCs/>
          <w:szCs w:val="24"/>
        </w:rPr>
        <w:t xml:space="preserve"> Rietavo vasaros vaidinimai, Gražiausiai tvarkomų sklypų apžiūra-konkursas, Gražiausių vitrinų konkursas, kalėdiniai-naujametiniai renginiai, Rietavo savivaldybės mero padėkos vakaras, Rietavo kraštiečių kl</w:t>
      </w:r>
      <w:r>
        <w:rPr>
          <w:bCs/>
          <w:szCs w:val="24"/>
        </w:rPr>
        <w:t xml:space="preserve">ubo sueiga. Organizavo Rietavo Mykolo Kleopo Oginskio meno mokyklos moksleivių išvyką </w:t>
      </w:r>
      <w:r w:rsidR="00FC61EC">
        <w:rPr>
          <w:bCs/>
          <w:szCs w:val="24"/>
        </w:rPr>
        <w:t xml:space="preserve">į </w:t>
      </w:r>
      <w:r>
        <w:rPr>
          <w:bCs/>
          <w:szCs w:val="24"/>
        </w:rPr>
        <w:t>Lietuvos moksleivių dainų šventę</w:t>
      </w:r>
      <w:r w:rsidRPr="002F3490">
        <w:rPr>
          <w:bCs/>
          <w:szCs w:val="24"/>
        </w:rPr>
        <w:t xml:space="preserve"> </w:t>
      </w:r>
      <w:r>
        <w:rPr>
          <w:bCs/>
          <w:szCs w:val="24"/>
        </w:rPr>
        <w:t xml:space="preserve">. Rietavo savivaldybės delegacijos sudėtis </w:t>
      </w:r>
      <w:r w:rsidR="00FC61EC">
        <w:rPr>
          <w:bCs/>
          <w:szCs w:val="24"/>
        </w:rPr>
        <w:t xml:space="preserve">– </w:t>
      </w:r>
      <w:r>
        <w:rPr>
          <w:bCs/>
          <w:szCs w:val="24"/>
        </w:rPr>
        <w:t xml:space="preserve">70 dalyvių. </w:t>
      </w:r>
      <w:r w:rsidRPr="002F3490">
        <w:rPr>
          <w:bCs/>
          <w:szCs w:val="24"/>
          <w:lang w:bidi="en-US"/>
        </w:rPr>
        <w:t>Vyko etnokultūriniai renginiai: Užgavėnės, velykinės popietės ir kt.</w:t>
      </w:r>
      <w:r>
        <w:rPr>
          <w:bCs/>
          <w:szCs w:val="24"/>
          <w:lang w:bidi="en-US"/>
        </w:rPr>
        <w:t xml:space="preserve"> Bendradarbiavo organizuojant Rietavo savivaldybės delegacijos išvyką į </w:t>
      </w:r>
      <w:proofErr w:type="spellStart"/>
      <w:r>
        <w:rPr>
          <w:bCs/>
          <w:szCs w:val="24"/>
          <w:lang w:bidi="en-US"/>
        </w:rPr>
        <w:t>Zarbeką</w:t>
      </w:r>
      <w:proofErr w:type="spellEnd"/>
      <w:r>
        <w:rPr>
          <w:bCs/>
          <w:szCs w:val="24"/>
          <w:lang w:bidi="en-US"/>
        </w:rPr>
        <w:t xml:space="preserve"> (Vokietija) ir </w:t>
      </w:r>
      <w:proofErr w:type="spellStart"/>
      <w:r>
        <w:rPr>
          <w:bCs/>
          <w:szCs w:val="24"/>
          <w:lang w:bidi="en-US"/>
        </w:rPr>
        <w:t>Gulbenę</w:t>
      </w:r>
      <w:proofErr w:type="spellEnd"/>
      <w:r>
        <w:rPr>
          <w:bCs/>
          <w:szCs w:val="24"/>
          <w:lang w:bidi="en-US"/>
        </w:rPr>
        <w:t xml:space="preserve"> (Latvija), kur buvo pristatyta Rietavo savivaldybės koncertinė programa. Organizuotas Pažaislio festivalio koncertas Rietave.</w:t>
      </w:r>
      <w:r w:rsidRPr="002F3490">
        <w:rPr>
          <w:bCs/>
          <w:szCs w:val="24"/>
          <w:lang w:bidi="en-US"/>
        </w:rPr>
        <w:t xml:space="preserve"> </w:t>
      </w:r>
      <w:r w:rsidRPr="002F3490">
        <w:rPr>
          <w:szCs w:val="24"/>
        </w:rPr>
        <w:t xml:space="preserve"> </w:t>
      </w:r>
    </w:p>
    <w:p w:rsidR="00337305" w:rsidRPr="002F3490" w:rsidRDefault="00337305" w:rsidP="00337305">
      <w:pPr>
        <w:ind w:firstLine="576"/>
        <w:rPr>
          <w:szCs w:val="24"/>
        </w:rPr>
      </w:pPr>
      <w:r w:rsidRPr="002F3490">
        <w:rPr>
          <w:szCs w:val="24"/>
        </w:rPr>
        <w:t xml:space="preserve">Parašyti 3 straipsniai </w:t>
      </w:r>
      <w:r w:rsidR="00FC61EC">
        <w:rPr>
          <w:szCs w:val="24"/>
        </w:rPr>
        <w:t>vietos</w:t>
      </w:r>
      <w:r w:rsidRPr="002F3490">
        <w:rPr>
          <w:szCs w:val="24"/>
        </w:rPr>
        <w:t xml:space="preserve"> spaudoje. Rietavo savivaldybės žiniasklaidai teikiama informacija apie įvairius renginius. Nuolat teikiama medžiaga žurnalui „Kultūros aktu</w:t>
      </w:r>
      <w:r>
        <w:rPr>
          <w:szCs w:val="24"/>
        </w:rPr>
        <w:t xml:space="preserve">alijos“. Užsakyta ir pagaminta </w:t>
      </w:r>
      <w:r w:rsidRPr="002F3490">
        <w:rPr>
          <w:szCs w:val="24"/>
        </w:rPr>
        <w:t xml:space="preserve"> plakatai ren</w:t>
      </w:r>
      <w:r>
        <w:rPr>
          <w:szCs w:val="24"/>
        </w:rPr>
        <w:t>giniams</w:t>
      </w:r>
      <w:r w:rsidRPr="002F3490">
        <w:rPr>
          <w:szCs w:val="24"/>
        </w:rPr>
        <w:t>. Užsakyta reprezentacinių suvenyrų ir dovanų.</w:t>
      </w:r>
    </w:p>
    <w:p w:rsidR="00337305" w:rsidRPr="002F3490" w:rsidRDefault="00337305" w:rsidP="00337305">
      <w:pPr>
        <w:ind w:firstLine="576"/>
        <w:rPr>
          <w:szCs w:val="24"/>
        </w:rPr>
      </w:pPr>
      <w:r w:rsidRPr="002F3490">
        <w:rPr>
          <w:szCs w:val="24"/>
        </w:rPr>
        <w:t xml:space="preserve"> Skyriaus vedėj</w:t>
      </w:r>
      <w:r>
        <w:rPr>
          <w:szCs w:val="24"/>
        </w:rPr>
        <w:t>as ir pavaduotojas kultūrai 2016</w:t>
      </w:r>
      <w:r w:rsidRPr="002F3490">
        <w:rPr>
          <w:szCs w:val="24"/>
        </w:rPr>
        <w:t xml:space="preserve"> m. teikė profesinę pagalbą kultūros įstaigų vadovams ir darbuotojams, organizavo ir dalyvavo kultūros darbuotojų metodiniuose pasitarimuose, rengė kultūros plėtros programas, jas įgyvendino. </w:t>
      </w:r>
    </w:p>
    <w:p w:rsidR="00337305" w:rsidRPr="002F3490" w:rsidRDefault="00337305" w:rsidP="00337305">
      <w:pPr>
        <w:ind w:firstLine="576"/>
        <w:rPr>
          <w:szCs w:val="24"/>
        </w:rPr>
      </w:pPr>
      <w:r w:rsidRPr="002F3490">
        <w:rPr>
          <w:szCs w:val="24"/>
        </w:rPr>
        <w:t xml:space="preserve">  Dalyvavo LR kultūros ministerijos organizuojamuose pasitarimuose, kultūros vadovų asociacijos mokymuose, seminaruose. Koordinavo Rietavo savivaldybės kultūros įstaigų veiklą.  Dalyvavo Rietavo savivaldybės moksleivių meninio skaitymo, Tarmiško skaitymo konkursų</w:t>
      </w:r>
      <w:r>
        <w:rPr>
          <w:szCs w:val="24"/>
        </w:rPr>
        <w:t>, Vaikų ir moksleivių liaudies kūrybos konkurso „</w:t>
      </w:r>
      <w:proofErr w:type="spellStart"/>
      <w:r>
        <w:rPr>
          <w:szCs w:val="24"/>
        </w:rPr>
        <w:t>Tramtatulis</w:t>
      </w:r>
      <w:proofErr w:type="spellEnd"/>
      <w:r>
        <w:rPr>
          <w:szCs w:val="24"/>
        </w:rPr>
        <w:t xml:space="preserve">“ </w:t>
      </w:r>
      <w:r w:rsidRPr="002F3490">
        <w:rPr>
          <w:szCs w:val="24"/>
        </w:rPr>
        <w:t>komisijose</w:t>
      </w:r>
      <w:r w:rsidR="00FC61EC">
        <w:rPr>
          <w:szCs w:val="24"/>
        </w:rPr>
        <w:t xml:space="preserve">, </w:t>
      </w:r>
      <w:r>
        <w:rPr>
          <w:szCs w:val="24"/>
        </w:rPr>
        <w:t xml:space="preserve">dirba Rietavo savivaldybės Nevyriausybinių organizacijų projektų vertinimo komisijoje.   </w:t>
      </w:r>
    </w:p>
    <w:p w:rsidR="00337305" w:rsidRPr="002F3490" w:rsidRDefault="00337305" w:rsidP="00337305">
      <w:pPr>
        <w:ind w:firstLine="576"/>
        <w:rPr>
          <w:szCs w:val="24"/>
        </w:rPr>
      </w:pPr>
      <w:r w:rsidRPr="002F3490">
        <w:rPr>
          <w:szCs w:val="24"/>
        </w:rPr>
        <w:t xml:space="preserve"> Skyriui pavaldžiose kultūros įstaigose vyko daug renginių – Rietavo</w:t>
      </w:r>
      <w:r>
        <w:rPr>
          <w:szCs w:val="24"/>
        </w:rPr>
        <w:t xml:space="preserve"> savivaldybės</w:t>
      </w:r>
      <w:r w:rsidRPr="002F3490">
        <w:rPr>
          <w:szCs w:val="24"/>
        </w:rPr>
        <w:t xml:space="preserve"> kultūr</w:t>
      </w:r>
      <w:r>
        <w:rPr>
          <w:szCs w:val="24"/>
        </w:rPr>
        <w:t>os centre ir jo filialuose – 255</w:t>
      </w:r>
      <w:r w:rsidRPr="002F3490">
        <w:rPr>
          <w:szCs w:val="24"/>
        </w:rPr>
        <w:t xml:space="preserve"> renginiai, kuriuose </w:t>
      </w:r>
      <w:r>
        <w:rPr>
          <w:szCs w:val="24"/>
        </w:rPr>
        <w:t>apsilankė ir dalyvavo 33138</w:t>
      </w:r>
      <w:r w:rsidRPr="002F3490">
        <w:rPr>
          <w:szCs w:val="24"/>
        </w:rPr>
        <w:t xml:space="preserve"> lankytojai. Kultūros c</w:t>
      </w:r>
      <w:r>
        <w:rPr>
          <w:szCs w:val="24"/>
        </w:rPr>
        <w:t>entre ir jo filialuose veikia 17</w:t>
      </w:r>
      <w:r w:rsidRPr="002F3490">
        <w:rPr>
          <w:szCs w:val="24"/>
        </w:rPr>
        <w:t xml:space="preserve"> meno kolektyv</w:t>
      </w:r>
      <w:r w:rsidR="00FC61EC">
        <w:rPr>
          <w:szCs w:val="24"/>
        </w:rPr>
        <w:t>ų</w:t>
      </w:r>
      <w:r w:rsidRPr="002F3490">
        <w:rPr>
          <w:szCs w:val="24"/>
        </w:rPr>
        <w:t xml:space="preserve"> ir klub</w:t>
      </w:r>
      <w:r w:rsidR="00FC61EC">
        <w:rPr>
          <w:szCs w:val="24"/>
        </w:rPr>
        <w:t>ų</w:t>
      </w:r>
      <w:r>
        <w:rPr>
          <w:szCs w:val="24"/>
        </w:rPr>
        <w:t>, juose dalyvauja 215</w:t>
      </w:r>
      <w:r w:rsidRPr="002F3490">
        <w:rPr>
          <w:szCs w:val="24"/>
        </w:rPr>
        <w:t xml:space="preserve"> dalyvi</w:t>
      </w:r>
      <w:r w:rsidR="00FC61EC">
        <w:rPr>
          <w:szCs w:val="24"/>
        </w:rPr>
        <w:t>ų</w:t>
      </w:r>
      <w:r w:rsidRPr="002F3490">
        <w:rPr>
          <w:szCs w:val="24"/>
        </w:rPr>
        <w:t>.</w:t>
      </w:r>
    </w:p>
    <w:p w:rsidR="00337305" w:rsidRPr="002F3490" w:rsidRDefault="00337305" w:rsidP="00337305">
      <w:pPr>
        <w:ind w:firstLine="576"/>
        <w:rPr>
          <w:szCs w:val="24"/>
        </w:rPr>
      </w:pPr>
      <w:r w:rsidRPr="002F3490">
        <w:rPr>
          <w:szCs w:val="24"/>
        </w:rPr>
        <w:t>Rietavo Oginskių kultūros istorijos muzi</w:t>
      </w:r>
      <w:r>
        <w:rPr>
          <w:szCs w:val="24"/>
        </w:rPr>
        <w:t>ejuje suorganizuota 11 parodų, vykdyt</w:t>
      </w:r>
      <w:r w:rsidR="00FC61EC">
        <w:rPr>
          <w:szCs w:val="24"/>
        </w:rPr>
        <w:t>a</w:t>
      </w:r>
      <w:r>
        <w:rPr>
          <w:szCs w:val="24"/>
        </w:rPr>
        <w:t xml:space="preserve"> 16 edukacinių užsiėmimų, suorganizuota 17</w:t>
      </w:r>
      <w:r w:rsidRPr="002F3490">
        <w:rPr>
          <w:szCs w:val="24"/>
        </w:rPr>
        <w:t xml:space="preserve"> muziejaus renginių. Organizuotos mokslinės konferencijos ir parengti moksliniai pranešimai</w:t>
      </w:r>
      <w:r>
        <w:rPr>
          <w:szCs w:val="24"/>
        </w:rPr>
        <w:t>. Apsilankė 4755</w:t>
      </w:r>
      <w:r w:rsidRPr="002F3490">
        <w:rPr>
          <w:szCs w:val="24"/>
        </w:rPr>
        <w:t xml:space="preserve"> lankytoj</w:t>
      </w:r>
      <w:r>
        <w:rPr>
          <w:szCs w:val="24"/>
        </w:rPr>
        <w:t>ai. Per ataskaitinius metus įsigyt</w:t>
      </w:r>
      <w:r w:rsidR="00FF0074">
        <w:rPr>
          <w:szCs w:val="24"/>
        </w:rPr>
        <w:t>i</w:t>
      </w:r>
      <w:r>
        <w:rPr>
          <w:szCs w:val="24"/>
        </w:rPr>
        <w:t xml:space="preserve"> 244 eksponatai.</w:t>
      </w:r>
    </w:p>
    <w:p w:rsidR="00337305" w:rsidRPr="002F3490" w:rsidRDefault="00337305" w:rsidP="00337305">
      <w:pPr>
        <w:ind w:firstLine="576"/>
        <w:rPr>
          <w:szCs w:val="24"/>
        </w:rPr>
      </w:pPr>
      <w:r w:rsidRPr="002F3490">
        <w:rPr>
          <w:szCs w:val="24"/>
        </w:rPr>
        <w:t>Rietavo Irenėjaus Oginskio viešojoje bib</w:t>
      </w:r>
      <w:r>
        <w:rPr>
          <w:szCs w:val="24"/>
        </w:rPr>
        <w:t>liotekoje su filialais vyko 191 rengin</w:t>
      </w:r>
      <w:r w:rsidR="00FC61EC">
        <w:rPr>
          <w:szCs w:val="24"/>
        </w:rPr>
        <w:t>ys</w:t>
      </w:r>
      <w:r>
        <w:rPr>
          <w:szCs w:val="24"/>
        </w:rPr>
        <w:t xml:space="preserve"> iš jų – 122 parodos. Fondų dydis – 67643 vnt. Apsilankė 30385</w:t>
      </w:r>
      <w:r w:rsidRPr="002F3490">
        <w:rPr>
          <w:szCs w:val="24"/>
        </w:rPr>
        <w:t xml:space="preserve"> l</w:t>
      </w:r>
      <w:r>
        <w:rPr>
          <w:szCs w:val="24"/>
        </w:rPr>
        <w:t>ankytoj</w:t>
      </w:r>
      <w:r w:rsidR="00FC61EC">
        <w:rPr>
          <w:szCs w:val="24"/>
        </w:rPr>
        <w:t>ai</w:t>
      </w:r>
      <w:r>
        <w:rPr>
          <w:szCs w:val="24"/>
        </w:rPr>
        <w:t>. Per metus įsigyta 3354</w:t>
      </w:r>
      <w:r w:rsidRPr="002F3490">
        <w:rPr>
          <w:szCs w:val="24"/>
        </w:rPr>
        <w:t xml:space="preserve"> vnt. dokumentų. Rietavo savivaldybė</w:t>
      </w:r>
      <w:r>
        <w:rPr>
          <w:szCs w:val="24"/>
        </w:rPr>
        <w:t>s mokyklų bibliotekose yra 37915</w:t>
      </w:r>
      <w:r w:rsidRPr="002F3490">
        <w:rPr>
          <w:szCs w:val="24"/>
        </w:rPr>
        <w:t xml:space="preserve"> dokumentų f</w:t>
      </w:r>
      <w:r>
        <w:rPr>
          <w:szCs w:val="24"/>
        </w:rPr>
        <w:t>ondas, per metus apsilankė 9223</w:t>
      </w:r>
      <w:r w:rsidRPr="002F3490">
        <w:rPr>
          <w:szCs w:val="24"/>
        </w:rPr>
        <w:t xml:space="preserve"> lankytojai. Per me</w:t>
      </w:r>
      <w:r>
        <w:rPr>
          <w:szCs w:val="24"/>
        </w:rPr>
        <w:t>tus įstaigų fondas pasipildė 883 naujais dokumentais.</w:t>
      </w:r>
    </w:p>
    <w:p w:rsidR="00337305" w:rsidRPr="002F3490" w:rsidRDefault="00337305" w:rsidP="00337305">
      <w:pPr>
        <w:ind w:firstLine="576"/>
        <w:rPr>
          <w:szCs w:val="24"/>
        </w:rPr>
      </w:pPr>
      <w:r w:rsidRPr="002F3490">
        <w:rPr>
          <w:szCs w:val="24"/>
        </w:rPr>
        <w:t xml:space="preserve">Šių įstaigų organizuojamus renginius koordinavo ir daugelyje jų dalyvavo Švietimo, kultūros ir sporto skyriaus vedėjas ir pavaduotojas kultūrai. </w:t>
      </w:r>
    </w:p>
    <w:p w:rsidR="00337305" w:rsidRPr="00691560" w:rsidRDefault="00337305" w:rsidP="00337305">
      <w:pPr>
        <w:rPr>
          <w:szCs w:val="24"/>
        </w:rPr>
      </w:pPr>
    </w:p>
    <w:p w:rsidR="00337305" w:rsidRPr="00B640B7" w:rsidRDefault="00337305" w:rsidP="00337305">
      <w:pPr>
        <w:tabs>
          <w:tab w:val="left" w:pos="1247"/>
        </w:tabs>
        <w:ind w:firstLine="0"/>
        <w:jc w:val="center"/>
        <w:rPr>
          <w:b/>
          <w:szCs w:val="24"/>
        </w:rPr>
      </w:pPr>
      <w:r w:rsidRPr="00B640B7">
        <w:rPr>
          <w:b/>
          <w:szCs w:val="24"/>
        </w:rPr>
        <w:t>SPORTAS</w:t>
      </w:r>
    </w:p>
    <w:p w:rsidR="00337305" w:rsidRPr="00630125" w:rsidRDefault="00337305" w:rsidP="00337305">
      <w:pPr>
        <w:ind w:right="567"/>
        <w:rPr>
          <w:i/>
        </w:rPr>
      </w:pPr>
    </w:p>
    <w:p w:rsidR="00337305" w:rsidRDefault="00337305" w:rsidP="00337305">
      <w:pPr>
        <w:ind w:right="-1" w:firstLine="0"/>
      </w:pPr>
      <w:r w:rsidRPr="00630125">
        <w:rPr>
          <w:i/>
        </w:rPr>
        <w:lastRenderedPageBreak/>
        <w:t xml:space="preserve">        </w:t>
      </w:r>
      <w:r>
        <w:t>Rietavo savivaldybės administracijos Švietimo, kultūros ir sporto skyriaus vedėjas ir pavaduotojas sportui koordinuoja ir įgyvendina valstybinę, regionų ir Savivaldybės sporto  politiką Rietavo savivaldybėje.</w:t>
      </w:r>
    </w:p>
    <w:p w:rsidR="00337305" w:rsidRDefault="00337305" w:rsidP="00337305">
      <w:pPr>
        <w:ind w:right="-1" w:firstLine="0"/>
      </w:pPr>
      <w:r>
        <w:t xml:space="preserve">         2016 m. </w:t>
      </w:r>
      <w:r w:rsidRPr="0071235E">
        <w:t xml:space="preserve"> </w:t>
      </w:r>
      <w:r>
        <w:t xml:space="preserve">Rietavo savivaldybėje buvo numatyta apie 30 sportinių renginių, kuriems Savivaldybės biudžete buvo skirta 7,2 tūkst. eurų. Didžiausią susidomėjimą kėlė krepšinio turnyras Rietavo </w:t>
      </w:r>
      <w:proofErr w:type="spellStart"/>
      <w:r>
        <w:t>savivaldyb</w:t>
      </w:r>
      <w:proofErr w:type="spellEnd"/>
      <w:r>
        <w:rPr>
          <w:lang w:val="en-US"/>
        </w:rPr>
        <w:t>ė</w:t>
      </w:r>
      <w:r>
        <w:t>s taurei laimėti, kuri</w:t>
      </w:r>
      <w:r w:rsidR="00FC61EC">
        <w:t>ame</w:t>
      </w:r>
      <w:r>
        <w:t xml:space="preserve"> dalyvavo 100 žaidėjų. Vasario mėnesį baigėsi 2015/2016 metų turnyras, kuriame dalyvavo 7 komandos. Lapkričio mėnesį prasidėjo 2016/2017 metų krepšinio turnyras Rietavo savivaldybės taurei laimėti, kuriame norą dalyvauti pareiškė 8 komandos.         </w:t>
      </w:r>
    </w:p>
    <w:p w:rsidR="00337305" w:rsidRDefault="00337305" w:rsidP="00337305">
      <w:pPr>
        <w:ind w:right="-1" w:firstLine="426"/>
      </w:pPr>
      <w:r>
        <w:t xml:space="preserve">Sausio mėnesį vyko stalo teniso pirmenybės, kuriose susirinko nemažai šios sporto šakos entuziastų ir kuriose buvo išaiškinti pajėgiausi </w:t>
      </w:r>
      <w:r w:rsidR="00FC61EC">
        <w:t>S</w:t>
      </w:r>
      <w:r>
        <w:t>avivaldybės stalo tenisininkai.</w:t>
      </w:r>
    </w:p>
    <w:p w:rsidR="00337305" w:rsidRPr="0071235E" w:rsidRDefault="00337305" w:rsidP="00337305">
      <w:pPr>
        <w:ind w:right="-1" w:firstLine="0"/>
      </w:pPr>
      <w:r>
        <w:t xml:space="preserve">           Balandžio mėnesį prasidėjo ir gegužės mėnesį baigėsi tinklinio pirmenybės, kuriose dalyvavo 4 vyrų ir 3 moterų Rietavo savivaldybės komandos, iš viso – apie 50 sportininkų.</w:t>
      </w:r>
    </w:p>
    <w:p w:rsidR="00337305" w:rsidRDefault="00337305" w:rsidP="00337305">
      <w:pPr>
        <w:ind w:right="-1" w:firstLine="0"/>
      </w:pPr>
      <w:r>
        <w:t xml:space="preserve">           Moksleiviai užbaigė 2015/2016 mokslo metų Lietuvos mokyklų žaidynių varžybas. Rietavo Lauryno Ivinskio gimnazija dalyvavo zoninėse „Drąsūs, stiprūs, vikrūs“, krepšinio, stalo teniso varžybose</w:t>
      </w:r>
      <w:r w:rsidR="00FC61EC">
        <w:t>,</w:t>
      </w:r>
      <w:r>
        <w:t xml:space="preserve"> </w:t>
      </w:r>
      <w:r w:rsidR="00FC61EC">
        <w:t>b</w:t>
      </w:r>
      <w:r>
        <w:t xml:space="preserve">endroje Lietuvos mokyklų žaidynių įskaitoje iškovojo 4 vietą iš 101 mokyklos. </w:t>
      </w:r>
      <w:proofErr w:type="spellStart"/>
      <w:r>
        <w:t>Tverų</w:t>
      </w:r>
      <w:proofErr w:type="spellEnd"/>
      <w:r>
        <w:t xml:space="preserve"> gimnazija dalyvavo zoninėse „Drąsūs, stiprūs, vikrūs“, lengvosios atletikos, stalo teniso, svarsčio kilnojimo, šaškių, tinklinio, virvės traukimo varžybose. </w:t>
      </w:r>
      <w:proofErr w:type="spellStart"/>
      <w:r>
        <w:t>Tveriškiai</w:t>
      </w:r>
      <w:proofErr w:type="spellEnd"/>
      <w:r>
        <w:t xml:space="preserve"> Lietuvos mokyklų žaidynėse tarp kaimo vietovių mokyklų iškovojo 5 vietą iš 92 mokyklų. </w:t>
      </w:r>
      <w:proofErr w:type="spellStart"/>
      <w:r>
        <w:t>Žadvainių</w:t>
      </w:r>
      <w:proofErr w:type="spellEnd"/>
      <w:r>
        <w:t xml:space="preserve"> pagrindinė mokykla atstovavo Savivaldybei zoninėse mažojo futbolo 5x5 varžybose. Pradinių klasių ir 5-6 klasių mokiniai dalyvavo </w:t>
      </w:r>
      <w:r w:rsidR="00FC61EC">
        <w:t xml:space="preserve">zoninėse </w:t>
      </w:r>
      <w:r>
        <w:t>„Drąsūs, stiprūs, vikrūs“ varžybose. Rietavo mokiniai taip pat varžėsi, kas geresni tarp Savivaldybės mokyklų „Drąsūs, stiprūs, vikrūs“, krepšinio 3x3, lengvosios atletikos, virvės traukimo, štangos spaudimo, rankų lenkimo, kroso varžybose Mokiniai ir suaugusieji aktyviai dalyvavo sporto festivalyje „Sportas visiems“  Palangoje. Balan</w:t>
      </w:r>
      <w:r w:rsidR="00FC61EC">
        <w:t>džio mėnesį dalyvauta Lietuvos n</w:t>
      </w:r>
      <w:r>
        <w:t>acionaliniame rankų lenkimo čempionate. Birželio mėnesį mokiniai dalyvavo respublikiniame „</w:t>
      </w:r>
      <w:proofErr w:type="spellStart"/>
      <w:r>
        <w:t>Ežiogolo</w:t>
      </w:r>
      <w:proofErr w:type="spellEnd"/>
      <w:r>
        <w:t>“ turnyre. Mokiniams buvo suorganizuotas prevencinis gatvės krepšinio 3x3 turnyras, kurį vykdė Rietavo PK.</w:t>
      </w:r>
    </w:p>
    <w:p w:rsidR="00337305" w:rsidRDefault="00337305" w:rsidP="00337305">
      <w:pPr>
        <w:ind w:right="-1" w:firstLine="0"/>
      </w:pPr>
      <w:r>
        <w:t xml:space="preserve">            2016/2017 mokslo metų pradžioje buvo organizuotos Rietavo savivaldybės mokyklų pradinių klasių ir 5-6 klasių kvadrato, mažojo futbolo 5x5 varžybos. Mokiniai dalyvavo Lietuvos mokyklų žaidynių zoninėse mažojo futbolo 5x5 pradinių klasių ir 5-6 klasių zoninėse kvadrato varžybose.</w:t>
      </w:r>
    </w:p>
    <w:p w:rsidR="00337305" w:rsidRDefault="00337305" w:rsidP="00337305">
      <w:pPr>
        <w:ind w:right="-1" w:firstLine="0"/>
      </w:pPr>
      <w:r>
        <w:t xml:space="preserve">            Rietavo Lauryno Ivinskio gimnazijos stalo tenisininkai ir krepšininkai aktyviai dalyvavo Lietuvos jaunučių, jaunių ir jaunimo čempionato varžybose. Rietavo savivaldybės </w:t>
      </w:r>
      <w:proofErr w:type="spellStart"/>
      <w:r>
        <w:t>Žadvainių</w:t>
      </w:r>
      <w:proofErr w:type="spellEnd"/>
      <w:r>
        <w:t xml:space="preserve"> pagrindinės mokyklos ir </w:t>
      </w:r>
      <w:proofErr w:type="spellStart"/>
      <w:r>
        <w:t>Tverų</w:t>
      </w:r>
      <w:proofErr w:type="spellEnd"/>
      <w:r>
        <w:t xml:space="preserve"> gimnazijos mokiniai dalyvavo Lietuvos jaunimo rankų lenkimo čempionate.</w:t>
      </w:r>
    </w:p>
    <w:p w:rsidR="00337305" w:rsidRPr="00D224DB" w:rsidRDefault="00337305" w:rsidP="00337305">
      <w:pPr>
        <w:ind w:right="-1" w:firstLine="0"/>
      </w:pPr>
      <w:r>
        <w:t xml:space="preserve">             Rietavo savivaldybės tinklininkai dalyvavo tinklinio turnyruose, kurie vyko Klaipėdoje, 2 kartus – Plungėje („</w:t>
      </w:r>
      <w:proofErr w:type="spellStart"/>
      <w:r>
        <w:t>Euroliux</w:t>
      </w:r>
      <w:proofErr w:type="spellEnd"/>
      <w:r>
        <w:t>“ ir seniūno taurei laimėti), kaimyninėje Latvijoje (</w:t>
      </w:r>
      <w:proofErr w:type="spellStart"/>
      <w:r>
        <w:t>Gulben</w:t>
      </w:r>
      <w:r w:rsidR="00FC61EC">
        <w:t>ė</w:t>
      </w:r>
      <w:proofErr w:type="spellEnd"/>
      <w:r>
        <w:t>), Gargžduose, Rietave buvo organizuota</w:t>
      </w:r>
      <w:r w:rsidR="00FC61EC">
        <w:t>s</w:t>
      </w:r>
      <w:r>
        <w:t xml:space="preserve"> tradicinis turnyras Rietavo mero taurei laimėti. Tinklininkai dalyvavo paplūdimio tinklinio turnyre Palangoje.</w:t>
      </w:r>
      <w:r w:rsidRPr="00D224DB">
        <w:t xml:space="preserve"> </w:t>
      </w:r>
    </w:p>
    <w:p w:rsidR="00337305" w:rsidRPr="0071235E" w:rsidRDefault="00337305" w:rsidP="00337305">
      <w:pPr>
        <w:ind w:right="-1" w:firstLine="0"/>
      </w:pPr>
      <w:r>
        <w:t xml:space="preserve">2016 m. dviračių mėgėjams organizuotos varžybos D. Žiliūtės taurei laimėti. Prisidėta prie renginio, skirto  Vaikų gynimo dienai paminėti, organizuotos linksmosios estafetės vaikams. </w:t>
      </w:r>
    </w:p>
    <w:p w:rsidR="00337305" w:rsidRDefault="00337305" w:rsidP="00337305">
      <w:pPr>
        <w:ind w:right="-1" w:firstLine="0"/>
      </w:pPr>
      <w:r>
        <w:t xml:space="preserve">            2016 m. vasarą buvo prisidėta prie sporto švenčių </w:t>
      </w:r>
      <w:proofErr w:type="spellStart"/>
      <w:r>
        <w:t>Tveruose</w:t>
      </w:r>
      <w:proofErr w:type="spellEnd"/>
      <w:r>
        <w:t xml:space="preserve">, Žadvainuose, </w:t>
      </w:r>
      <w:proofErr w:type="spellStart"/>
      <w:r>
        <w:t>Daugėduose</w:t>
      </w:r>
      <w:proofErr w:type="spellEnd"/>
      <w:r>
        <w:t xml:space="preserve"> – </w:t>
      </w:r>
      <w:r w:rsidRPr="0071235E">
        <w:t xml:space="preserve">žmonės rinkosi į vasaros sporto šventes, kuriose be tradicinių sporto šakų, </w:t>
      </w:r>
      <w:r>
        <w:t>buvo</w:t>
      </w:r>
      <w:r w:rsidRPr="0071235E">
        <w:t xml:space="preserve"> gausu originalių </w:t>
      </w:r>
      <w:r>
        <w:t xml:space="preserve">rungčių. </w:t>
      </w:r>
    </w:p>
    <w:p w:rsidR="00337305" w:rsidRDefault="00337305" w:rsidP="00337305">
      <w:pPr>
        <w:ind w:right="-1" w:firstLine="709"/>
      </w:pPr>
      <w:r>
        <w:t xml:space="preserve">Visus sportininkus džiugino vasaros atidarymo sporto šventė. Surengta jau tradicine tapusi šventė Mindaugo karūnavimo dienai paminėti, kurioje buvo organizuojami gatvės krepšinio 3x3 ir paplūdimio tinklinio 2x2 turnyrai. Organizuota vasaros sporto šventė sporto aikštyne Budrikiuose. Futbolo mėgėjams organizuotas vasaros mažojo futbolo 5x5 turnyras. Buvo organizuotos Rietavo savivaldybės seniūnijų žaidynės, kuriuose kasmet dalyvauja vis daugiau sportininkų. Buvo suorganizuotas rankų lenkimo turnyras „Rietavas – 2016“. Visą rugpjūčio mėnesį </w:t>
      </w:r>
      <w:proofErr w:type="spellStart"/>
      <w:r>
        <w:t>Sauslaukyje</w:t>
      </w:r>
      <w:proofErr w:type="spellEnd"/>
      <w:r>
        <w:t xml:space="preserve"> esančioje sporto aikštelėje vyko lauko teniso turnyras, kuriame dalyvavo 16 vyrų. Vasaros </w:t>
      </w:r>
      <w:r>
        <w:lastRenderedPageBreak/>
        <w:t>pabaigoje Rietavo Lauryno Ivinskio gimnazijos stadione buvo organizuota sporto šventė „Palydint vasarą 2016</w:t>
      </w:r>
      <w:r w:rsidR="00A81E7B">
        <w:t>“</w:t>
      </w:r>
      <w:r>
        <w:t>.</w:t>
      </w:r>
    </w:p>
    <w:p w:rsidR="00337305" w:rsidRPr="0071235E" w:rsidRDefault="00337305" w:rsidP="00337305">
      <w:pPr>
        <w:ind w:right="-1" w:firstLine="709"/>
      </w:pPr>
      <w:r>
        <w:t>Rietavo savivaldybės gyventojas Romualdas Kubilius dalyvavo neįgaliųjų klasikinių šaškių pasaulio čempionate Bulgarijoje.</w:t>
      </w:r>
    </w:p>
    <w:p w:rsidR="00337305" w:rsidRDefault="00337305" w:rsidP="00337305">
      <w:pPr>
        <w:ind w:right="-1" w:firstLine="0"/>
      </w:pPr>
      <w:r>
        <w:t xml:space="preserve">           Rietavo savivaldybės sportininkai dalyvavo 2016 m. zoninėse (Gargžduose) Lietuvos seniūnijų sporto žaidynių varžybose. </w:t>
      </w:r>
    </w:p>
    <w:p w:rsidR="00337305" w:rsidRDefault="00337305" w:rsidP="00337305">
      <w:pPr>
        <w:ind w:right="-1" w:firstLine="0"/>
      </w:pPr>
      <w:r>
        <w:t xml:space="preserve">           Rietavo savivaldybės krepšinio komanda </w:t>
      </w:r>
      <w:proofErr w:type="spellStart"/>
      <w:r>
        <w:t>Tverų</w:t>
      </w:r>
      <w:proofErr w:type="spellEnd"/>
      <w:r>
        <w:t xml:space="preserve"> „Vykintas“ sėkmingai dalyvavo Lietuvos mažųjų miestelių krepšinio lygoje.</w:t>
      </w:r>
    </w:p>
    <w:p w:rsidR="00337305" w:rsidRPr="0071235E" w:rsidRDefault="00337305" w:rsidP="00337305">
      <w:pPr>
        <w:ind w:right="-1" w:firstLine="0"/>
      </w:pPr>
      <w:r>
        <w:t xml:space="preserve">           Krepšinio klubo „Rietavo liūtas“ krepšininkai pirmą kartą su 3 amžiaus grupių komandomis dalyvavo Žemaitijos moksleivių krepšinio lygoje.</w:t>
      </w:r>
    </w:p>
    <w:p w:rsidR="00337305" w:rsidRDefault="00337305" w:rsidP="00337305">
      <w:pPr>
        <w:ind w:right="-1" w:firstLine="0"/>
      </w:pPr>
      <w:r>
        <w:t xml:space="preserve">            Vadovauj</w:t>
      </w:r>
      <w:r w:rsidRPr="0071235E">
        <w:t>antis sporto strategija</w:t>
      </w:r>
      <w:r>
        <w:t>,</w:t>
      </w:r>
      <w:r w:rsidRPr="0071235E">
        <w:t xml:space="preserve"> numatyta  sportinį darbą vykdyti </w:t>
      </w:r>
      <w:r>
        <w:t>per sporto klubų veiklą. Tam 2016</w:t>
      </w:r>
      <w:r w:rsidRPr="0071235E">
        <w:t xml:space="preserve"> m</w:t>
      </w:r>
      <w:r>
        <w:t>. biudžete skirta 5,6</w:t>
      </w:r>
      <w:r w:rsidRPr="0071235E">
        <w:t xml:space="preserve"> tūkst</w:t>
      </w:r>
      <w:r>
        <w:t>.</w:t>
      </w:r>
      <w:r w:rsidRPr="0071235E">
        <w:t xml:space="preserve"> </w:t>
      </w:r>
      <w:r>
        <w:t>eurų</w:t>
      </w:r>
      <w:r w:rsidRPr="0071235E">
        <w:t xml:space="preserve">. </w:t>
      </w:r>
      <w:r>
        <w:t xml:space="preserve">2016 m. išsiregistravo Žemaitijos kolegijos sporto klubas „Liūtas“. </w:t>
      </w:r>
      <w:r w:rsidRPr="0071235E">
        <w:t>Rietavo savivaldybėje re</w:t>
      </w:r>
      <w:r>
        <w:t>gistruoti ir savo veiką vykdo 12</w:t>
      </w:r>
      <w:r w:rsidRPr="0071235E">
        <w:t xml:space="preserve"> sporto klubų: </w:t>
      </w:r>
      <w:proofErr w:type="spellStart"/>
      <w:r w:rsidRPr="0071235E">
        <w:t>Tverų</w:t>
      </w:r>
      <w:proofErr w:type="spellEnd"/>
      <w:r w:rsidRPr="0071235E">
        <w:t xml:space="preserve"> „Vykintas</w:t>
      </w:r>
      <w:r>
        <w:t>“</w:t>
      </w:r>
      <w:r w:rsidRPr="0071235E">
        <w:t xml:space="preserve">, Budrikių </w:t>
      </w:r>
      <w:r>
        <w:t>„</w:t>
      </w:r>
      <w:r w:rsidRPr="0071235E">
        <w:t>Smūgis</w:t>
      </w:r>
      <w:r>
        <w:t>“</w:t>
      </w:r>
      <w:r w:rsidRPr="0071235E">
        <w:t xml:space="preserve">, </w:t>
      </w:r>
      <w:r>
        <w:t>Krepšinio klubas „Rietavo liūtas“</w:t>
      </w:r>
      <w:r w:rsidRPr="0071235E">
        <w:t xml:space="preserve"> Liolių </w:t>
      </w:r>
      <w:r>
        <w:t>„</w:t>
      </w:r>
      <w:r w:rsidRPr="0071235E">
        <w:t>Lokiai“, „</w:t>
      </w:r>
      <w:proofErr w:type="spellStart"/>
      <w:r w:rsidRPr="0071235E">
        <w:t>Daugėdai</w:t>
      </w:r>
      <w:proofErr w:type="spellEnd"/>
      <w:r w:rsidRPr="0071235E">
        <w:t>“, „</w:t>
      </w:r>
      <w:proofErr w:type="spellStart"/>
      <w:r w:rsidRPr="0071235E">
        <w:t>Medingėnai</w:t>
      </w:r>
      <w:proofErr w:type="spellEnd"/>
      <w:r w:rsidRPr="0071235E">
        <w:t>“, Ri</w:t>
      </w:r>
      <w:r>
        <w:t xml:space="preserve">etavo sporto klubai „Viesulas“, „Greitukai“, </w:t>
      </w:r>
      <w:r w:rsidRPr="0071235E">
        <w:t>S.</w:t>
      </w:r>
      <w:r>
        <w:t xml:space="preserve"> </w:t>
      </w:r>
      <w:proofErr w:type="spellStart"/>
      <w:r w:rsidRPr="0071235E">
        <w:t>Kažukausko</w:t>
      </w:r>
      <w:proofErr w:type="spellEnd"/>
      <w:r w:rsidRPr="0071235E">
        <w:t xml:space="preserve"> sporto klubas,</w:t>
      </w:r>
      <w:r>
        <w:t xml:space="preserve"> Rietavo „Gaja“, </w:t>
      </w:r>
      <w:r w:rsidRPr="0071235E">
        <w:t xml:space="preserve">futbolo klubas </w:t>
      </w:r>
      <w:r>
        <w:t>„</w:t>
      </w:r>
      <w:proofErr w:type="spellStart"/>
      <w:r w:rsidRPr="0071235E">
        <w:t>Rietuva</w:t>
      </w:r>
      <w:proofErr w:type="spellEnd"/>
      <w:r>
        <w:t>“</w:t>
      </w:r>
      <w:r w:rsidRPr="0071235E">
        <w:t xml:space="preserve"> ir neįgaliųjų</w:t>
      </w:r>
      <w:r>
        <w:t xml:space="preserve"> draugijos</w:t>
      </w:r>
      <w:r w:rsidRPr="0071235E">
        <w:t xml:space="preserve"> sporto klubas „Energija“. </w:t>
      </w:r>
      <w:r>
        <w:t>Sporto klubai 2016 m. surengė apie 15 sportinių renginių, kuriuose vidutiniškai dalyvavo apie 4</w:t>
      </w:r>
      <w:r w:rsidR="00FC61EC">
        <w:t>0</w:t>
      </w:r>
      <w:r>
        <w:t xml:space="preserve"> sportinink</w:t>
      </w:r>
      <w:r w:rsidR="00FC61EC">
        <w:t>ų</w:t>
      </w:r>
      <w:r>
        <w:t xml:space="preserve">. Aktyviausias buvo </w:t>
      </w:r>
      <w:proofErr w:type="spellStart"/>
      <w:r>
        <w:t>Tverų</w:t>
      </w:r>
      <w:proofErr w:type="spellEnd"/>
      <w:r>
        <w:t xml:space="preserve"> sporto klubas „Vykintas“, kuris surengė 9 įvairių sporto šakų renginius.</w:t>
      </w:r>
    </w:p>
    <w:p w:rsidR="00337305" w:rsidRDefault="00337305" w:rsidP="00337305">
      <w:pPr>
        <w:ind w:right="-1" w:firstLine="0"/>
      </w:pPr>
      <w:r>
        <w:t xml:space="preserve">               2016 metais buvo tęsiama sporto komplekso prie Rietavo Lauryno Ivinskio gimnazijos statyba. </w:t>
      </w:r>
    </w:p>
    <w:p w:rsidR="00337305" w:rsidRDefault="00337305" w:rsidP="00337305">
      <w:pPr>
        <w:ind w:right="-1" w:firstLine="0"/>
      </w:pPr>
      <w:r>
        <w:t xml:space="preserve">               Sporto taryb</w:t>
      </w:r>
      <w:r w:rsidR="00FC61EC">
        <w:t>os</w:t>
      </w:r>
      <w:r>
        <w:t xml:space="preserve"> </w:t>
      </w:r>
      <w:r w:rsidR="00FC61EC">
        <w:t xml:space="preserve">susirinkimų </w:t>
      </w:r>
      <w:r>
        <w:t>2016 m. ne</w:t>
      </w:r>
      <w:r w:rsidR="00FC61EC">
        <w:t>buvo</w:t>
      </w:r>
      <w:r>
        <w:t>. 2016 m. vyko 2 skyriaus vedėjo ir pavaduotojo sportui organizuoti pasitarimai kūno kultūros mokytojams ir sporto klubų vadovams, buvo aptartos sporto problemos.</w:t>
      </w:r>
    </w:p>
    <w:p w:rsidR="00337305" w:rsidRDefault="00337305" w:rsidP="00337305">
      <w:pPr>
        <w:ind w:right="-1" w:firstLine="0"/>
      </w:pPr>
      <w:r>
        <w:t xml:space="preserve">               Švietimo, kultūros ir sporto skyrius ataskaitas teikė Rietavo savivaldybės administracijos direktoriui, Lietuvos kūno kultūros departamentui prie Lietuvos Respublikos Vyriausybės.</w:t>
      </w:r>
    </w:p>
    <w:p w:rsidR="00337305" w:rsidRDefault="00337305" w:rsidP="00337305">
      <w:pPr>
        <w:ind w:right="-1" w:firstLine="0"/>
      </w:pPr>
    </w:p>
    <w:p w:rsidR="00337305" w:rsidRDefault="00337305" w:rsidP="00337305">
      <w:pPr>
        <w:tabs>
          <w:tab w:val="left" w:pos="6405"/>
        </w:tabs>
        <w:jc w:val="center"/>
        <w:rPr>
          <w:b/>
          <w:lang w:eastAsia="ar-SA"/>
        </w:rPr>
      </w:pPr>
      <w:r>
        <w:rPr>
          <w:b/>
          <w:lang w:eastAsia="ar-SA"/>
        </w:rPr>
        <w:t>JAUNIMO VEIKLA</w:t>
      </w:r>
    </w:p>
    <w:p w:rsidR="00337305" w:rsidRDefault="00337305" w:rsidP="00337305">
      <w:pPr>
        <w:tabs>
          <w:tab w:val="left" w:pos="6405"/>
        </w:tabs>
        <w:jc w:val="center"/>
        <w:rPr>
          <w:b/>
          <w:lang w:eastAsia="ar-SA"/>
        </w:rPr>
      </w:pPr>
    </w:p>
    <w:p w:rsidR="00337305" w:rsidRDefault="00337305" w:rsidP="00337305">
      <w:pPr>
        <w:tabs>
          <w:tab w:val="left" w:pos="6405"/>
        </w:tabs>
        <w:rPr>
          <w:b/>
          <w:sz w:val="12"/>
          <w:szCs w:val="12"/>
          <w:lang w:eastAsia="ar-SA"/>
        </w:rPr>
      </w:pPr>
    </w:p>
    <w:p w:rsidR="00337305" w:rsidRDefault="00337305" w:rsidP="00337305">
      <w:pPr>
        <w:tabs>
          <w:tab w:val="left" w:pos="6405"/>
        </w:tabs>
        <w:rPr>
          <w:szCs w:val="24"/>
          <w:lang w:eastAsia="ar-SA"/>
        </w:rPr>
      </w:pPr>
      <w:r>
        <w:rPr>
          <w:lang w:eastAsia="ar-SA"/>
        </w:rPr>
        <w:t xml:space="preserve">  Rietavo savivaldybės jaunimo politika įgyvendinama vadovauja</w:t>
      </w:r>
      <w:r w:rsidR="00FC61EC">
        <w:rPr>
          <w:lang w:eastAsia="ar-SA"/>
        </w:rPr>
        <w:t>nt</w:t>
      </w:r>
      <w:r>
        <w:rPr>
          <w:lang w:eastAsia="ar-SA"/>
        </w:rPr>
        <w:t>i</w:t>
      </w:r>
      <w:r w:rsidR="00FC61EC">
        <w:rPr>
          <w:lang w:eastAsia="ar-SA"/>
        </w:rPr>
        <w:t>s</w:t>
      </w:r>
      <w:r>
        <w:rPr>
          <w:lang w:eastAsia="ar-SA"/>
        </w:rPr>
        <w:t xml:space="preserve"> 2008 metais  priimta Rietavo savivaldybės jaunimo politikos koncepcija, Lietuvos Respublikos jaunimo politikos pagrindų įstatymu, pagal kurį šios funkcijos įgyvendinimą Savivaldybėje koordinuoja specialistas</w:t>
      </w:r>
      <w:r w:rsidR="00FC61EC">
        <w:rPr>
          <w:lang w:eastAsia="ar-SA"/>
        </w:rPr>
        <w:t>,</w:t>
      </w:r>
      <w:r>
        <w:rPr>
          <w:lang w:eastAsia="ar-SA"/>
        </w:rPr>
        <w:t xml:space="preserve"> atsakingas už jaunimo teisių apsaugą. </w:t>
      </w:r>
      <w:r>
        <w:rPr>
          <w:lang w:eastAsia="ar-SA"/>
        </w:rPr>
        <w:tab/>
      </w:r>
    </w:p>
    <w:p w:rsidR="00337305" w:rsidRDefault="00337305" w:rsidP="00337305">
      <w:pPr>
        <w:tabs>
          <w:tab w:val="left" w:pos="6405"/>
        </w:tabs>
        <w:rPr>
          <w:lang w:eastAsia="ar-SA"/>
        </w:rPr>
      </w:pPr>
      <w:r>
        <w:rPr>
          <w:lang w:eastAsia="ar-SA"/>
        </w:rPr>
        <w:t xml:space="preserve"> Rietavo savivaldybėje veikia 2 nacionalinės jaunimo organizacijos ir 2 nevyriausybinės jaunimo organizacijos, 8 su jaunimu dirbančios organizacijos ir BĮ Rietavo atviras jaunimo centras. Jaunimo organizacijų veikloje 201</w:t>
      </w:r>
      <w:r>
        <w:rPr>
          <w:lang w:val="en-US" w:eastAsia="ar-SA"/>
        </w:rPr>
        <w:t>6</w:t>
      </w:r>
      <w:r>
        <w:rPr>
          <w:lang w:eastAsia="ar-SA"/>
        </w:rPr>
        <w:t xml:space="preserve"> metais dalyvavo 114 jaunuolių. 34 savivaldybės jaunuoliai dalyvavo tarptautiniuose</w:t>
      </w:r>
      <w:r w:rsidR="00FC61EC">
        <w:rPr>
          <w:lang w:eastAsia="ar-SA"/>
        </w:rPr>
        <w:t>, o</w:t>
      </w:r>
      <w:r>
        <w:rPr>
          <w:lang w:eastAsia="ar-SA"/>
        </w:rPr>
        <w:t xml:space="preserve"> 36 jaunuoliai </w:t>
      </w:r>
      <w:r w:rsidR="00FC61EC">
        <w:rPr>
          <w:lang w:eastAsia="ar-SA"/>
        </w:rPr>
        <w:t xml:space="preserve">– </w:t>
      </w:r>
      <w:r>
        <w:rPr>
          <w:lang w:eastAsia="ar-SA"/>
        </w:rPr>
        <w:t xml:space="preserve">respublikiniuose jaunimo renginiuose. 3 jaunimo darbuotojai kėlė savo kvalifikaciją 4 tarptautiniuose jaunimo darbuotojų mokymuose. </w:t>
      </w:r>
      <w:r>
        <w:rPr>
          <w:i/>
          <w:lang w:eastAsia="ar-SA"/>
        </w:rPr>
        <w:t xml:space="preserve">  </w:t>
      </w:r>
      <w:r>
        <w:rPr>
          <w:lang w:eastAsia="ar-SA"/>
        </w:rPr>
        <w:t xml:space="preserve">       </w:t>
      </w:r>
      <w:r>
        <w:rPr>
          <w:i/>
          <w:lang w:eastAsia="ar-SA"/>
        </w:rPr>
        <w:t xml:space="preserve"> </w:t>
      </w:r>
    </w:p>
    <w:p w:rsidR="00337305" w:rsidRDefault="00337305" w:rsidP="00337305">
      <w:pPr>
        <w:tabs>
          <w:tab w:val="left" w:pos="851"/>
        </w:tabs>
        <w:rPr>
          <w:lang w:eastAsia="ar-SA"/>
        </w:rPr>
      </w:pPr>
      <w:r>
        <w:rPr>
          <w:lang w:eastAsia="ar-SA"/>
        </w:rPr>
        <w:t xml:space="preserve"> BĮ Rietavo atvirame jaunimo centre per metus apsilankė 450 </w:t>
      </w:r>
      <w:r w:rsidR="0014364E">
        <w:rPr>
          <w:lang w:eastAsia="ar-SA"/>
        </w:rPr>
        <w:t>naujų</w:t>
      </w:r>
      <w:r>
        <w:rPr>
          <w:lang w:eastAsia="ar-SA"/>
        </w:rPr>
        <w:t xml:space="preserve"> lankytoj</w:t>
      </w:r>
      <w:r w:rsidR="00FC61EC">
        <w:rPr>
          <w:lang w:eastAsia="ar-SA"/>
        </w:rPr>
        <w:t>ų</w:t>
      </w:r>
      <w:r>
        <w:rPr>
          <w:lang w:eastAsia="ar-SA"/>
        </w:rPr>
        <w:t>. Iš viso Jaunimo centre per metus buvo užregistruot</w:t>
      </w:r>
      <w:r w:rsidR="00FC61EC">
        <w:rPr>
          <w:lang w:eastAsia="ar-SA"/>
        </w:rPr>
        <w:t>i</w:t>
      </w:r>
      <w:r>
        <w:rPr>
          <w:lang w:eastAsia="ar-SA"/>
        </w:rPr>
        <w:t xml:space="preserve"> 4884 apsilankymai. Jaunimo centre aktyviai veikė 15 savanorių. 2016 metais buvo įgyvendinamas  ir Europos savanorių tarnybos (EST) projektas priimant 2 tarptautinius savanorius ir pasirengta jo tęstinumui. Dalyvauta mokymuose ir mainuose Estijoje, Latvijoje, Slovėnijoje, koordinuotos veiklos dalyvaujant respublikiniuose renginiuose Kaune, Vilniuje, Jurbarke ir Balsiuose, kur vyko 2016 metų Jaunimo vasaros akademija. </w:t>
      </w:r>
    </w:p>
    <w:p w:rsidR="00337305" w:rsidRDefault="00337305" w:rsidP="00337305">
      <w:pPr>
        <w:pStyle w:val="Sraopastraipa"/>
        <w:ind w:left="0" w:firstLine="0"/>
        <w:rPr>
          <w:szCs w:val="24"/>
        </w:rPr>
      </w:pPr>
      <w:r>
        <w:rPr>
          <w:szCs w:val="24"/>
          <w:lang w:eastAsia="ar-SA"/>
        </w:rPr>
        <w:t xml:space="preserve">            Aktyviai veikė jaunieji šauliai. 2016 metais jie organizavo </w:t>
      </w:r>
      <w:r>
        <w:rPr>
          <w:szCs w:val="24"/>
        </w:rPr>
        <w:t xml:space="preserve">mokomuosius taktinius ištvermės ir fizinio pasiruošimo </w:t>
      </w:r>
      <w:r>
        <w:rPr>
          <w:szCs w:val="24"/>
          <w:lang w:val="en-US"/>
        </w:rPr>
        <w:t xml:space="preserve">4 </w:t>
      </w:r>
      <w:r>
        <w:rPr>
          <w:szCs w:val="24"/>
        </w:rPr>
        <w:t xml:space="preserve">žygius, 8 dienų vasaros stovyklą „Griaustinis“ </w:t>
      </w:r>
      <w:proofErr w:type="spellStart"/>
      <w:r>
        <w:rPr>
          <w:szCs w:val="24"/>
        </w:rPr>
        <w:t>Lopaičiuose</w:t>
      </w:r>
      <w:proofErr w:type="spellEnd"/>
      <w:r>
        <w:rPr>
          <w:szCs w:val="24"/>
        </w:rPr>
        <w:t>, kurioje dalyvavo 40 asmenų. Pilietin</w:t>
      </w:r>
      <w:r w:rsidR="00FC61EC">
        <w:rPr>
          <w:szCs w:val="24"/>
        </w:rPr>
        <w:t>ė</w:t>
      </w:r>
      <w:r>
        <w:rPr>
          <w:szCs w:val="24"/>
        </w:rPr>
        <w:t>s akcijos „Nepalik užmiršto vieno“ metu aplankyti partizanų kapai Rietave, Alko k</w:t>
      </w:r>
      <w:r w:rsidR="00FC61EC">
        <w:rPr>
          <w:szCs w:val="24"/>
        </w:rPr>
        <w:t>.</w:t>
      </w:r>
      <w:r>
        <w:rPr>
          <w:szCs w:val="24"/>
        </w:rPr>
        <w:t xml:space="preserve">, </w:t>
      </w:r>
      <w:proofErr w:type="spellStart"/>
      <w:r>
        <w:rPr>
          <w:szCs w:val="24"/>
        </w:rPr>
        <w:t>Daugėdų</w:t>
      </w:r>
      <w:proofErr w:type="spellEnd"/>
      <w:r>
        <w:rPr>
          <w:szCs w:val="24"/>
        </w:rPr>
        <w:t xml:space="preserve"> k</w:t>
      </w:r>
      <w:r w:rsidR="00FC61EC">
        <w:rPr>
          <w:szCs w:val="24"/>
        </w:rPr>
        <w:t>.</w:t>
      </w:r>
      <w:r>
        <w:rPr>
          <w:szCs w:val="24"/>
        </w:rPr>
        <w:t>, Šilų girioje, Girėnų k</w:t>
      </w:r>
      <w:r w:rsidR="00FC61EC">
        <w:rPr>
          <w:szCs w:val="24"/>
        </w:rPr>
        <w:t>.</w:t>
      </w:r>
      <w:r>
        <w:rPr>
          <w:szCs w:val="24"/>
        </w:rPr>
        <w:t xml:space="preserve">, </w:t>
      </w:r>
      <w:proofErr w:type="spellStart"/>
      <w:r>
        <w:rPr>
          <w:szCs w:val="24"/>
        </w:rPr>
        <w:t>Bagdonavo</w:t>
      </w:r>
      <w:proofErr w:type="spellEnd"/>
      <w:r>
        <w:rPr>
          <w:szCs w:val="24"/>
        </w:rPr>
        <w:t xml:space="preserve"> k. Buvo organizuotas policijos rėmėjų ir jaunųjų šaulių susitikimas-varžybos, kuriose dalyvavo 20 jaunųjų šaulių. 5 jaunieji šauliai dalyvavo bėgimo akcijoje „Gyvybės keliu“ Vilniuje ir 3 jaunieji šauliai dalyvavo </w:t>
      </w:r>
      <w:r>
        <w:rPr>
          <w:szCs w:val="24"/>
        </w:rPr>
        <w:lastRenderedPageBreak/>
        <w:t>skraidymo sklandytuvais kursuose-stovykloje Kaune. Organizacijoje dalyvauja 12 vaikų, 13 jaunuolių ir 11 suaugusių šaulių.</w:t>
      </w:r>
    </w:p>
    <w:p w:rsidR="00337305" w:rsidRDefault="00337305" w:rsidP="00337305">
      <w:pPr>
        <w:pStyle w:val="Sraopastraipa"/>
        <w:ind w:left="0" w:firstLine="851"/>
        <w:rPr>
          <w:szCs w:val="24"/>
          <w:lang w:eastAsia="ar-SA"/>
        </w:rPr>
      </w:pPr>
      <w:r>
        <w:rPr>
          <w:szCs w:val="24"/>
          <w:lang w:eastAsia="ar-SA"/>
        </w:rPr>
        <w:t>Nuosekliai savo veiklas įgyvendin</w:t>
      </w:r>
      <w:r w:rsidR="00FC61EC">
        <w:rPr>
          <w:szCs w:val="24"/>
          <w:lang w:eastAsia="ar-SA"/>
        </w:rPr>
        <w:t>anti</w:t>
      </w:r>
      <w:r>
        <w:rPr>
          <w:szCs w:val="24"/>
          <w:lang w:eastAsia="ar-SA"/>
        </w:rPr>
        <w:t xml:space="preserve"> Rietavo skautų draugija aktyviai dalyvavo įvairiuose renginiuose:</w:t>
      </w:r>
      <w:r>
        <w:rPr>
          <w:szCs w:val="24"/>
        </w:rPr>
        <w:t xml:space="preserve">  akcijoje „Darom“,  pavasarinėje ir rudeninėje akcijoje „Maisto bankas“, organizavo pavasario savaitgalinę stovyklą „Pirmoji košė“, „Vykinto“ draugovės stovyklą, Telšių krašto stovyklą, rugpjūčio mėnesį sezono užbaigimo stovyklą „Paskutinis laužas“, gruodžio mėn. gerumo akciją „</w:t>
      </w:r>
      <w:proofErr w:type="spellStart"/>
      <w:r>
        <w:rPr>
          <w:szCs w:val="24"/>
        </w:rPr>
        <w:t>Beatliejaus</w:t>
      </w:r>
      <w:proofErr w:type="spellEnd"/>
      <w:r>
        <w:rPr>
          <w:szCs w:val="24"/>
        </w:rPr>
        <w:t xml:space="preserve"> Taikos Ugnis“</w:t>
      </w:r>
      <w:r>
        <w:rPr>
          <w:szCs w:val="24"/>
          <w:lang w:eastAsia="ar-SA"/>
        </w:rPr>
        <w:t>. Draugija vienija 24 vaikus ir 23 jaunuolius.</w:t>
      </w:r>
    </w:p>
    <w:p w:rsidR="00337305" w:rsidRDefault="00337305" w:rsidP="00337305">
      <w:pPr>
        <w:rPr>
          <w:szCs w:val="24"/>
          <w:lang w:eastAsia="ar-SA"/>
        </w:rPr>
      </w:pPr>
      <w:r>
        <w:rPr>
          <w:lang w:eastAsia="ar-SA"/>
        </w:rPr>
        <w:t xml:space="preserve">Rietavo savivaldybės jaunimo organizaciją „Progresas“ 2016 metais papildė 11 naujų  narių. Organizacija kartu su Atviru jaunimo centru aktyviai dalyvavo Savivaldybėje organizuojant Europos savanorių tarnybos 20-mečio renginius, įgyvendino 2 vietinius projektus „Atšok nuo </w:t>
      </w:r>
      <w:proofErr w:type="spellStart"/>
      <w:r>
        <w:rPr>
          <w:lang w:eastAsia="ar-SA"/>
        </w:rPr>
        <w:t>kompo</w:t>
      </w:r>
      <w:proofErr w:type="spellEnd"/>
      <w:r>
        <w:rPr>
          <w:lang w:eastAsia="ar-SA"/>
        </w:rPr>
        <w:t xml:space="preserve">“ ir „Sustabdytas judesys“. </w:t>
      </w:r>
    </w:p>
    <w:p w:rsidR="00337305" w:rsidRDefault="00337305" w:rsidP="00337305">
      <w:pPr>
        <w:tabs>
          <w:tab w:val="left" w:pos="6405"/>
        </w:tabs>
        <w:rPr>
          <w:i/>
          <w:lang w:eastAsia="ar-SA"/>
        </w:rPr>
      </w:pPr>
      <w:r>
        <w:rPr>
          <w:lang w:eastAsia="ar-SA"/>
        </w:rPr>
        <w:t>Jaunimo organizacijoms ir neformalioms jaunimo grupėms nuolat teikiama informacija apie jaunimo renginius, jaunimo politikos įgyvendinimo klausimus, apie skelbiamus konkursus. Įgyvendinant atviro jaunimo centro veiklas buvo organizuoti informaciniai-pristatomieji renginiai, vyko asmeninės ir grupių konsultacijos, seminarai, sveikos gyvensenos, sportiniai užsiėmimai, įvairūs turnyrai, filmų vakarai, žygiai ir kt. veiklos.</w:t>
      </w:r>
      <w:r>
        <w:rPr>
          <w:i/>
          <w:lang w:eastAsia="ar-SA"/>
        </w:rPr>
        <w:t xml:space="preserve"> </w:t>
      </w:r>
    </w:p>
    <w:p w:rsidR="00337305" w:rsidRDefault="00337305" w:rsidP="00337305">
      <w:pPr>
        <w:tabs>
          <w:tab w:val="left" w:pos="6405"/>
        </w:tabs>
        <w:rPr>
          <w:lang w:eastAsia="ar-SA"/>
        </w:rPr>
      </w:pPr>
      <w:r>
        <w:rPr>
          <w:lang w:eastAsia="ar-SA"/>
        </w:rPr>
        <w:t>Rietavo Lauryno Ivinskio gimnazijoje aktyviai veikė 2016 metais atsinaujinusi mokinių savivalda. 2016 m. rugsėjo mėn. 8 Rietavo Lauryno Ivinskio gimnazijos mokini</w:t>
      </w:r>
      <w:r w:rsidR="00FC61EC">
        <w:rPr>
          <w:lang w:eastAsia="ar-SA"/>
        </w:rPr>
        <w:t>ai</w:t>
      </w:r>
      <w:r>
        <w:rPr>
          <w:lang w:eastAsia="ar-SA"/>
        </w:rPr>
        <w:t xml:space="preserve"> dalyvavo tarptautinėje moksleivių akademijoje „</w:t>
      </w:r>
      <w:proofErr w:type="spellStart"/>
      <w:r>
        <w:rPr>
          <w:lang w:eastAsia="ar-SA"/>
        </w:rPr>
        <w:t>Euroweek</w:t>
      </w:r>
      <w:proofErr w:type="spellEnd"/>
      <w:r>
        <w:rPr>
          <w:lang w:eastAsia="ar-SA"/>
        </w:rPr>
        <w:t xml:space="preserve">“ Rumunijoje.   </w:t>
      </w:r>
    </w:p>
    <w:p w:rsidR="00337305" w:rsidRDefault="00337305" w:rsidP="00337305">
      <w:pPr>
        <w:rPr>
          <w:lang w:eastAsia="lt-LT"/>
        </w:rPr>
      </w:pPr>
      <w:r>
        <w:rPr>
          <w:lang w:eastAsia="ar-SA"/>
        </w:rPr>
        <w:t>Atnaujinta Rietavo savivaldybės jaunimo reikalų tarybos veikla. Savivaldybėje tęsiamas bendradarbiavimas Jaunimo garantijų iniciatyvų įgyvendinimas per projektą „Atrask save“. Spalio mėnesį Rietavo savivaldybėje atidarytas Telšių TDB Jaunimo darbo centras.</w:t>
      </w:r>
    </w:p>
    <w:p w:rsidR="00337305" w:rsidRDefault="00337305" w:rsidP="00337305">
      <w:pPr>
        <w:ind w:right="-1" w:firstLine="0"/>
      </w:pPr>
    </w:p>
    <w:p w:rsidR="00E97ECA" w:rsidRPr="00932776" w:rsidRDefault="00E97ECA" w:rsidP="00E97ECA">
      <w:pPr>
        <w:rPr>
          <w:i/>
          <w:color w:val="000000"/>
        </w:rPr>
      </w:pPr>
    </w:p>
    <w:p w:rsidR="00E97ECA" w:rsidRPr="001626E6" w:rsidRDefault="00E97ECA" w:rsidP="00E97ECA">
      <w:pPr>
        <w:jc w:val="left"/>
        <w:rPr>
          <w:b/>
          <w:szCs w:val="24"/>
        </w:rPr>
      </w:pPr>
      <w:r w:rsidRPr="001626E6">
        <w:rPr>
          <w:b/>
          <w:szCs w:val="24"/>
        </w:rPr>
        <w:t xml:space="preserve">                                    PROJEKTAI IR INVESTICIJOS</w:t>
      </w:r>
    </w:p>
    <w:p w:rsidR="00E97ECA" w:rsidRPr="00932776" w:rsidRDefault="00E97ECA" w:rsidP="00E97ECA">
      <w:pPr>
        <w:rPr>
          <w:i/>
          <w:color w:val="000000"/>
        </w:rPr>
      </w:pPr>
    </w:p>
    <w:p w:rsidR="00E97ECA" w:rsidRPr="00894782" w:rsidRDefault="00E97ECA" w:rsidP="00E97ECA">
      <w:pPr>
        <w:rPr>
          <w:b/>
        </w:rPr>
      </w:pPr>
      <w:r w:rsidRPr="00894782">
        <w:rPr>
          <w:b/>
        </w:rPr>
        <w:t>201</w:t>
      </w:r>
      <w:r w:rsidR="00894782" w:rsidRPr="00894782">
        <w:rPr>
          <w:b/>
        </w:rPr>
        <w:t>6</w:t>
      </w:r>
      <w:r w:rsidRPr="00894782">
        <w:rPr>
          <w:b/>
        </w:rPr>
        <w:t xml:space="preserve"> M. ĮGYVENDINTI ŠIE PROJEKTAI:</w:t>
      </w:r>
    </w:p>
    <w:p w:rsidR="00E97ECA" w:rsidRPr="00932776" w:rsidRDefault="00E97ECA" w:rsidP="00E97ECA">
      <w:pPr>
        <w:rPr>
          <w:b/>
          <w:i/>
        </w:rPr>
      </w:pPr>
    </w:p>
    <w:p w:rsidR="00894782" w:rsidRDefault="00894782" w:rsidP="00894782">
      <w:pPr>
        <w:ind w:firstLine="0"/>
      </w:pPr>
      <w:r>
        <w:rPr>
          <w:b/>
        </w:rPr>
        <w:t xml:space="preserve">              </w:t>
      </w:r>
      <w:r w:rsidRPr="00894782">
        <w:rPr>
          <w:b/>
        </w:rPr>
        <w:t>,,Rietavo miesto pėsčiųjų ir dviračių tako Rietavo Oginskių kultūros istorijos muziejaus valdomo Rietavo dvaro teritorijoje įrengimas“.</w:t>
      </w:r>
      <w:r>
        <w:t xml:space="preserve"> Projektas finansuotas</w:t>
      </w:r>
      <w:r w:rsidRPr="00263842">
        <w:t xml:space="preserve"> Kelių priežiūros ir plėtros programos  </w:t>
      </w:r>
      <w:r>
        <w:t xml:space="preserve">tikslinėmis </w:t>
      </w:r>
      <w:r w:rsidRPr="00263842">
        <w:t>lėšomis.</w:t>
      </w:r>
      <w:r>
        <w:t xml:space="preserve"> Darbus vykdė UAB ,,Plungės </w:t>
      </w:r>
      <w:proofErr w:type="spellStart"/>
      <w:r>
        <w:t>Jonis-S“,</w:t>
      </w:r>
      <w:proofErr w:type="spellEnd"/>
      <w:r w:rsidRPr="00AD2446">
        <w:t xml:space="preserve"> darbų techninę priežiūrą </w:t>
      </w:r>
      <w:r>
        <w:t xml:space="preserve">atliko </w:t>
      </w:r>
      <w:r w:rsidRPr="00AD2446">
        <w:t>UAB „Statybų techninė priežiūra“.</w:t>
      </w:r>
      <w:r>
        <w:t xml:space="preserve"> Objekto rangos darbų vertė – </w:t>
      </w:r>
      <w:r w:rsidRPr="00A94B6A">
        <w:t>165406</w:t>
      </w:r>
      <w:r>
        <w:t xml:space="preserve"> </w:t>
      </w:r>
      <w:proofErr w:type="spellStart"/>
      <w:r>
        <w:t>Eur</w:t>
      </w:r>
      <w:proofErr w:type="spellEnd"/>
      <w:r>
        <w:t xml:space="preserve">. Pasiektas projekto tikslas – Parko ir L. Ivinskio gatvių dalyse įrengtas  242 kv. m saugus  pėsčiųjų ir dviračių takas.  </w:t>
      </w:r>
    </w:p>
    <w:p w:rsidR="00894782" w:rsidRPr="00665FAB" w:rsidRDefault="00894782" w:rsidP="00894782">
      <w:pPr>
        <w:ind w:firstLine="0"/>
      </w:pPr>
      <w:r>
        <w:rPr>
          <w:b/>
        </w:rPr>
        <w:t xml:space="preserve">             </w:t>
      </w:r>
      <w:r w:rsidRPr="00894782">
        <w:rPr>
          <w:b/>
        </w:rPr>
        <w:t xml:space="preserve"> ,,Rietavo miesto L.</w:t>
      </w:r>
      <w:r w:rsidR="00FC61EC">
        <w:rPr>
          <w:b/>
        </w:rPr>
        <w:t xml:space="preserve"> </w:t>
      </w:r>
      <w:r w:rsidRPr="00894782">
        <w:rPr>
          <w:b/>
        </w:rPr>
        <w:t>Ivinskio g. nuo PK00+00 iki PK02+00 rekonstrukcija“.</w:t>
      </w:r>
      <w:r>
        <w:t xml:space="preserve"> Projektas finansuot</w:t>
      </w:r>
      <w:r w:rsidRPr="00263842">
        <w:t>as Kelių priežiūros ir plėtros programos  lėšomis.</w:t>
      </w:r>
      <w:r>
        <w:t xml:space="preserve"> Darbus vykdė UAB ,,Plungės </w:t>
      </w:r>
      <w:proofErr w:type="spellStart"/>
      <w:r>
        <w:t>Jonis-S“.</w:t>
      </w:r>
      <w:proofErr w:type="spellEnd"/>
      <w:r>
        <w:t xml:space="preserve"> Objekto rangos darbų vertė – </w:t>
      </w:r>
      <w:r w:rsidRPr="00A94B6A">
        <w:t>147985</w:t>
      </w:r>
      <w:r>
        <w:t xml:space="preserve"> </w:t>
      </w:r>
      <w:proofErr w:type="spellStart"/>
      <w:r>
        <w:t>Eur</w:t>
      </w:r>
      <w:proofErr w:type="spellEnd"/>
      <w:r>
        <w:t>. Pasiektas projekto tikslas – sutvarkytos Rietavo Oginskių parko prieigos įrengiant 870 kv. m  natūralaus skaldyto akmens trinkelių dangą</w:t>
      </w:r>
      <w:r w:rsidRPr="00067539">
        <w:t xml:space="preserve"> </w:t>
      </w:r>
      <w:r>
        <w:t>L. Ivinskio gatvėje.</w:t>
      </w:r>
    </w:p>
    <w:p w:rsidR="00894782" w:rsidRDefault="00894782" w:rsidP="00894782">
      <w:pPr>
        <w:ind w:firstLine="0"/>
      </w:pPr>
      <w:r>
        <w:t xml:space="preserve">              </w:t>
      </w:r>
      <w:r w:rsidRPr="00894782">
        <w:rPr>
          <w:b/>
        </w:rPr>
        <w:t xml:space="preserve">,,Rietavo miesto Laukuvos, Pievų, Kalno gatvių ir </w:t>
      </w:r>
      <w:proofErr w:type="spellStart"/>
      <w:r w:rsidRPr="00894782">
        <w:rPr>
          <w:b/>
        </w:rPr>
        <w:t>Vatušių</w:t>
      </w:r>
      <w:proofErr w:type="spellEnd"/>
      <w:r w:rsidRPr="00894782">
        <w:rPr>
          <w:b/>
        </w:rPr>
        <w:t xml:space="preserve"> skersgatvio dalinio apšvietimo įrengimas“.</w:t>
      </w:r>
      <w:r>
        <w:t xml:space="preserve"> Projektas finansuotas</w:t>
      </w:r>
      <w:r w:rsidRPr="00263842">
        <w:t xml:space="preserve"> Kelių priežiūros ir plėtros programos lėšomis.</w:t>
      </w:r>
      <w:r w:rsidRPr="00182596">
        <w:t xml:space="preserve"> </w:t>
      </w:r>
      <w:r>
        <w:t>Darbus vykdė UAB „</w:t>
      </w:r>
      <w:proofErr w:type="spellStart"/>
      <w:r>
        <w:t>Elvaradas</w:t>
      </w:r>
      <w:proofErr w:type="spellEnd"/>
      <w:r>
        <w:t xml:space="preserve">“, </w:t>
      </w:r>
      <w:r w:rsidRPr="00AD2446">
        <w:t xml:space="preserve">darbų techninę priežiūrą </w:t>
      </w:r>
      <w:r>
        <w:t xml:space="preserve">atliko </w:t>
      </w:r>
      <w:r w:rsidRPr="00AD2446">
        <w:t>UAB „</w:t>
      </w:r>
      <w:r>
        <w:t>Inžinerinė mintis</w:t>
      </w:r>
      <w:r w:rsidRPr="00AD2446">
        <w:t>“</w:t>
      </w:r>
      <w:r>
        <w:t xml:space="preserve">. Objekto rangos darbų vertė – </w:t>
      </w:r>
      <w:r w:rsidRPr="00A94B6A">
        <w:t>27563</w:t>
      </w:r>
      <w:r>
        <w:t xml:space="preserve"> </w:t>
      </w:r>
      <w:proofErr w:type="spellStart"/>
      <w:r>
        <w:t>Eur</w:t>
      </w:r>
      <w:proofErr w:type="spellEnd"/>
      <w:r>
        <w:t xml:space="preserve">. Pasiektas projekto tikslas – apšviestos Rietavo miesto Laukuvos, Pievų, Kalno </w:t>
      </w:r>
      <w:r w:rsidR="00FC61EC">
        <w:t xml:space="preserve">gatvės </w:t>
      </w:r>
      <w:r>
        <w:t xml:space="preserve">ir </w:t>
      </w:r>
      <w:proofErr w:type="spellStart"/>
      <w:r>
        <w:t>Vatušių</w:t>
      </w:r>
      <w:proofErr w:type="spellEnd"/>
      <w:r>
        <w:t xml:space="preserve"> skersgatvi</w:t>
      </w:r>
      <w:r w:rsidR="00DB5620">
        <w:t>s</w:t>
      </w:r>
      <w:r>
        <w:t>. Įrengta  1140 m apšvietimo tinklų.</w:t>
      </w:r>
    </w:p>
    <w:p w:rsidR="00894782" w:rsidRDefault="00894782" w:rsidP="00894782">
      <w:pPr>
        <w:ind w:firstLine="0"/>
      </w:pPr>
      <w:r>
        <w:rPr>
          <w:b/>
        </w:rPr>
        <w:t xml:space="preserve">               </w:t>
      </w:r>
      <w:r w:rsidRPr="00894782">
        <w:rPr>
          <w:b/>
        </w:rPr>
        <w:t xml:space="preserve">,,Rietavo miesto </w:t>
      </w:r>
      <w:proofErr w:type="spellStart"/>
      <w:r w:rsidRPr="00894782">
        <w:rPr>
          <w:b/>
        </w:rPr>
        <w:t>Vatušių</w:t>
      </w:r>
      <w:proofErr w:type="spellEnd"/>
      <w:r w:rsidRPr="00894782">
        <w:rPr>
          <w:b/>
        </w:rPr>
        <w:t>, Klaipėdos ir Kalno gatvių dalinio apšvietimo įrengimas“.</w:t>
      </w:r>
      <w:r>
        <w:t xml:space="preserve"> Projektas finansuotas</w:t>
      </w:r>
      <w:r w:rsidRPr="00263842">
        <w:t xml:space="preserve"> Kelių priežiūros ir plėtros programos lėšomis.</w:t>
      </w:r>
      <w:r w:rsidRPr="00182596">
        <w:t xml:space="preserve"> </w:t>
      </w:r>
      <w:r>
        <w:t>Darbus vykdė UAB E</w:t>
      </w:r>
      <w:r w:rsidR="00DB5620">
        <w:t>LTI</w:t>
      </w:r>
      <w:r>
        <w:t xml:space="preserve">, </w:t>
      </w:r>
      <w:r w:rsidRPr="00AD2446">
        <w:t xml:space="preserve">darbų techninę priežiūrą </w:t>
      </w:r>
      <w:r>
        <w:t xml:space="preserve">atliko </w:t>
      </w:r>
      <w:r w:rsidRPr="00AD2446">
        <w:t>UAB „</w:t>
      </w:r>
      <w:r>
        <w:t>Inžinerinė mintis</w:t>
      </w:r>
      <w:r w:rsidRPr="00AD2446">
        <w:t>“</w:t>
      </w:r>
      <w:r>
        <w:t xml:space="preserve">. Objekto rangos darbų vertė – </w:t>
      </w:r>
      <w:r w:rsidRPr="00A94B6A">
        <w:t>10083</w:t>
      </w:r>
      <w:r>
        <w:t xml:space="preserve"> </w:t>
      </w:r>
      <w:proofErr w:type="spellStart"/>
      <w:r>
        <w:t>Eur</w:t>
      </w:r>
      <w:proofErr w:type="spellEnd"/>
      <w:r>
        <w:t xml:space="preserve">. Pasiektas projekto tikslas – apšviestos Rietavo miesto </w:t>
      </w:r>
      <w:proofErr w:type="spellStart"/>
      <w:r>
        <w:t>Vatušių</w:t>
      </w:r>
      <w:proofErr w:type="spellEnd"/>
      <w:r>
        <w:t>, Klaipėdos ir Kalno</w:t>
      </w:r>
      <w:r w:rsidRPr="00182596">
        <w:t xml:space="preserve"> </w:t>
      </w:r>
      <w:r>
        <w:t>gatvės.</w:t>
      </w:r>
      <w:r w:rsidRPr="00D70FE6">
        <w:t xml:space="preserve"> </w:t>
      </w:r>
      <w:r>
        <w:t>Įrengta  460 m apšvietimo tinklų.</w:t>
      </w:r>
    </w:p>
    <w:p w:rsidR="00894782" w:rsidRDefault="00894782" w:rsidP="00894782">
      <w:pPr>
        <w:ind w:firstLine="0"/>
      </w:pPr>
      <w:r>
        <w:rPr>
          <w:b/>
        </w:rPr>
        <w:t xml:space="preserve">               </w:t>
      </w:r>
      <w:r w:rsidRPr="00894782">
        <w:rPr>
          <w:b/>
        </w:rPr>
        <w:t xml:space="preserve">,,Rietavo seniūnijos </w:t>
      </w:r>
      <w:proofErr w:type="spellStart"/>
      <w:r w:rsidRPr="00894782">
        <w:rPr>
          <w:b/>
        </w:rPr>
        <w:t>Vatušių</w:t>
      </w:r>
      <w:proofErr w:type="spellEnd"/>
      <w:r w:rsidRPr="00894782">
        <w:rPr>
          <w:b/>
        </w:rPr>
        <w:t xml:space="preserve"> kaimo </w:t>
      </w:r>
      <w:proofErr w:type="spellStart"/>
      <w:r w:rsidRPr="00894782">
        <w:rPr>
          <w:b/>
        </w:rPr>
        <w:t>Meinartų</w:t>
      </w:r>
      <w:proofErr w:type="spellEnd"/>
      <w:r w:rsidRPr="00894782">
        <w:rPr>
          <w:b/>
        </w:rPr>
        <w:t>, Beržų, Klaipėdos ir Bijūnų gatvių dalinio apšvietimo įrengimas“.</w:t>
      </w:r>
      <w:r>
        <w:t xml:space="preserve"> Projektas finansuotas</w:t>
      </w:r>
      <w:r w:rsidRPr="00263842">
        <w:t xml:space="preserve"> Kelių priežiūros ir plėtros programos </w:t>
      </w:r>
      <w:r w:rsidRPr="00263842">
        <w:lastRenderedPageBreak/>
        <w:t>lėšomis.</w:t>
      </w:r>
      <w:r w:rsidRPr="00182596">
        <w:t xml:space="preserve"> </w:t>
      </w:r>
      <w:r>
        <w:t xml:space="preserve">Darbus vykdė UAB „ELTI“, </w:t>
      </w:r>
      <w:r w:rsidRPr="00AD2446">
        <w:t xml:space="preserve">darbų techninę priežiūrą </w:t>
      </w:r>
      <w:r>
        <w:t xml:space="preserve">atliko </w:t>
      </w:r>
      <w:r w:rsidRPr="00AD2446">
        <w:t>UAB „</w:t>
      </w:r>
      <w:r>
        <w:t>Inžinerinė mintis</w:t>
      </w:r>
      <w:r w:rsidRPr="00AD2446">
        <w:t>“</w:t>
      </w:r>
      <w:r>
        <w:t xml:space="preserve">. Objekto rangos darbų vertė – </w:t>
      </w:r>
      <w:r w:rsidRPr="00A94B6A">
        <w:t>45707</w:t>
      </w:r>
      <w:r>
        <w:t xml:space="preserve"> </w:t>
      </w:r>
      <w:proofErr w:type="spellStart"/>
      <w:r>
        <w:t>Eur</w:t>
      </w:r>
      <w:proofErr w:type="spellEnd"/>
      <w:r>
        <w:t xml:space="preserve">. Pasiektas projekto tikslas – apšviestos Rietavo seniūnijos </w:t>
      </w:r>
      <w:proofErr w:type="spellStart"/>
      <w:r>
        <w:t>Vatušių</w:t>
      </w:r>
      <w:proofErr w:type="spellEnd"/>
      <w:r>
        <w:t xml:space="preserve"> kaimo </w:t>
      </w:r>
      <w:proofErr w:type="spellStart"/>
      <w:r>
        <w:t>Meinartų</w:t>
      </w:r>
      <w:proofErr w:type="spellEnd"/>
      <w:r>
        <w:t>, Beržų, Klaipėdos ir Bijūnų</w:t>
      </w:r>
      <w:r w:rsidRPr="00182596">
        <w:t xml:space="preserve"> </w:t>
      </w:r>
      <w:r>
        <w:t>gatvės.</w:t>
      </w:r>
      <w:r w:rsidRPr="00D70FE6">
        <w:t xml:space="preserve"> </w:t>
      </w:r>
      <w:r>
        <w:t>Įrengta  1570 m apšvietimo tinklų.</w:t>
      </w:r>
    </w:p>
    <w:p w:rsidR="00894782" w:rsidRDefault="00894782" w:rsidP="00894782">
      <w:pPr>
        <w:ind w:firstLine="0"/>
      </w:pPr>
      <w:r>
        <w:rPr>
          <w:b/>
        </w:rPr>
        <w:t xml:space="preserve">               </w:t>
      </w:r>
      <w:r w:rsidRPr="00894782">
        <w:rPr>
          <w:b/>
        </w:rPr>
        <w:t>,,</w:t>
      </w:r>
      <w:proofErr w:type="spellStart"/>
      <w:r w:rsidRPr="00894782">
        <w:rPr>
          <w:b/>
        </w:rPr>
        <w:t>Medingėnų</w:t>
      </w:r>
      <w:proofErr w:type="spellEnd"/>
      <w:r w:rsidRPr="00894782">
        <w:rPr>
          <w:b/>
        </w:rPr>
        <w:t xml:space="preserve"> seniūnijos </w:t>
      </w:r>
      <w:proofErr w:type="spellStart"/>
      <w:r w:rsidRPr="00894782">
        <w:rPr>
          <w:b/>
        </w:rPr>
        <w:t>Užpelių</w:t>
      </w:r>
      <w:proofErr w:type="spellEnd"/>
      <w:r w:rsidRPr="00894782">
        <w:rPr>
          <w:b/>
        </w:rPr>
        <w:t xml:space="preserve"> kaimo Minijos, Kalnelio ir </w:t>
      </w:r>
      <w:proofErr w:type="spellStart"/>
      <w:r w:rsidRPr="00894782">
        <w:rPr>
          <w:b/>
        </w:rPr>
        <w:t>Užpelių</w:t>
      </w:r>
      <w:proofErr w:type="spellEnd"/>
      <w:r w:rsidRPr="00894782">
        <w:rPr>
          <w:b/>
        </w:rPr>
        <w:t xml:space="preserve"> gatvių dalinio apšvietimo įrengimas“.</w:t>
      </w:r>
      <w:r w:rsidRPr="00A74308">
        <w:t xml:space="preserve"> </w:t>
      </w:r>
      <w:r>
        <w:t>Projektas finansuotas</w:t>
      </w:r>
      <w:r w:rsidRPr="00263842">
        <w:t xml:space="preserve"> Kelių priežiūros ir plėtros programos lėšomis.</w:t>
      </w:r>
      <w:r w:rsidRPr="00182596">
        <w:t xml:space="preserve"> </w:t>
      </w:r>
      <w:r>
        <w:t xml:space="preserve">Darbus vykdė UAB VVARFF, </w:t>
      </w:r>
      <w:r w:rsidRPr="00AD2446">
        <w:t xml:space="preserve">darbų techninę priežiūrą </w:t>
      </w:r>
      <w:r>
        <w:t xml:space="preserve">atliko </w:t>
      </w:r>
      <w:r w:rsidRPr="00AD2446">
        <w:t>UAB „</w:t>
      </w:r>
      <w:r>
        <w:t>Inžinerinė mintis</w:t>
      </w:r>
      <w:r w:rsidRPr="00AD2446">
        <w:t>“</w:t>
      </w:r>
      <w:r>
        <w:t xml:space="preserve">. Objekto rangos darbų vertė – </w:t>
      </w:r>
      <w:r w:rsidRPr="00A94B6A">
        <w:t>17471</w:t>
      </w:r>
      <w:r>
        <w:t xml:space="preserve"> </w:t>
      </w:r>
      <w:proofErr w:type="spellStart"/>
      <w:r>
        <w:t>Eur</w:t>
      </w:r>
      <w:proofErr w:type="spellEnd"/>
      <w:r>
        <w:t>. Pasiektas projekto tikslas – apšviestos</w:t>
      </w:r>
      <w:r w:rsidRPr="00A74308">
        <w:t xml:space="preserve"> </w:t>
      </w:r>
      <w:proofErr w:type="spellStart"/>
      <w:r>
        <w:t>Medingėnų</w:t>
      </w:r>
      <w:proofErr w:type="spellEnd"/>
      <w:r>
        <w:t xml:space="preserve"> seniūnijos </w:t>
      </w:r>
      <w:proofErr w:type="spellStart"/>
      <w:r>
        <w:t>Užpelių</w:t>
      </w:r>
      <w:proofErr w:type="spellEnd"/>
      <w:r>
        <w:t xml:space="preserve"> kaimo Minijos, Kalnelio ir </w:t>
      </w:r>
      <w:proofErr w:type="spellStart"/>
      <w:r>
        <w:t>Užpelių</w:t>
      </w:r>
      <w:proofErr w:type="spellEnd"/>
      <w:r>
        <w:t xml:space="preserve"> gatvės.</w:t>
      </w:r>
      <w:r w:rsidRPr="00D70FE6">
        <w:t xml:space="preserve"> </w:t>
      </w:r>
      <w:r>
        <w:t>Įrengta  845 m apšvietimo tinklų.</w:t>
      </w:r>
    </w:p>
    <w:p w:rsidR="00894782" w:rsidRDefault="00894782" w:rsidP="00894782">
      <w:pPr>
        <w:ind w:firstLine="0"/>
        <w:rPr>
          <w:u w:val="single"/>
        </w:rPr>
      </w:pPr>
      <w:r>
        <w:rPr>
          <w:b/>
        </w:rPr>
        <w:t xml:space="preserve">                </w:t>
      </w:r>
      <w:r w:rsidRPr="00894782">
        <w:rPr>
          <w:b/>
        </w:rPr>
        <w:t>,,</w:t>
      </w:r>
      <w:proofErr w:type="spellStart"/>
      <w:r w:rsidRPr="00894782">
        <w:rPr>
          <w:b/>
        </w:rPr>
        <w:t>Tverų</w:t>
      </w:r>
      <w:proofErr w:type="spellEnd"/>
      <w:r w:rsidRPr="00894782">
        <w:rPr>
          <w:b/>
        </w:rPr>
        <w:t xml:space="preserve"> seniūnijos Miško gatvės </w:t>
      </w:r>
      <w:proofErr w:type="spellStart"/>
      <w:r w:rsidRPr="00894782">
        <w:rPr>
          <w:b/>
        </w:rPr>
        <w:t>gatvės</w:t>
      </w:r>
      <w:proofErr w:type="spellEnd"/>
      <w:r w:rsidRPr="00894782">
        <w:rPr>
          <w:b/>
        </w:rPr>
        <w:t xml:space="preserve"> kapitalinio remonto darbai“.</w:t>
      </w:r>
      <w:r>
        <w:t xml:space="preserve"> Projektas finansuotas</w:t>
      </w:r>
      <w:r w:rsidRPr="00263842">
        <w:t xml:space="preserve"> Kelių priežiūros ir plėtros programos lėšomis.</w:t>
      </w:r>
      <w:r w:rsidRPr="00182596">
        <w:t xml:space="preserve"> </w:t>
      </w:r>
      <w:r>
        <w:t xml:space="preserve">Darbus vykdė UAB VVARFF, </w:t>
      </w:r>
      <w:r w:rsidRPr="00AD2446">
        <w:t xml:space="preserve">darbų techninę priežiūrą </w:t>
      </w:r>
      <w:r>
        <w:t xml:space="preserve">atliko </w:t>
      </w:r>
      <w:r w:rsidRPr="00AD2446">
        <w:t>UAB „</w:t>
      </w:r>
      <w:r>
        <w:t>Inžinerinė mintis</w:t>
      </w:r>
      <w:r w:rsidRPr="00AD2446">
        <w:t>“</w:t>
      </w:r>
      <w:r>
        <w:t xml:space="preserve">. Objekto rangos darbų vertė – 12666 </w:t>
      </w:r>
      <w:proofErr w:type="spellStart"/>
      <w:r>
        <w:t>Eur</w:t>
      </w:r>
      <w:proofErr w:type="spellEnd"/>
      <w:r>
        <w:t>.</w:t>
      </w:r>
      <w:r w:rsidRPr="00E06B92">
        <w:t xml:space="preserve"> </w:t>
      </w:r>
      <w:r>
        <w:t xml:space="preserve"> Pasiektas projekto tikslas – Miško gatvėje įrengta </w:t>
      </w:r>
      <w:r w:rsidRPr="00A94B6A">
        <w:t>130 m</w:t>
      </w:r>
      <w:r>
        <w:t xml:space="preserve"> nauja asfalto danga. </w:t>
      </w:r>
    </w:p>
    <w:p w:rsidR="00894782" w:rsidRDefault="00894782" w:rsidP="00894782">
      <w:pPr>
        <w:ind w:firstLine="0"/>
      </w:pPr>
      <w:r>
        <w:rPr>
          <w:b/>
        </w:rPr>
        <w:t xml:space="preserve">                 </w:t>
      </w:r>
      <w:r w:rsidRPr="00894782">
        <w:rPr>
          <w:b/>
        </w:rPr>
        <w:t>,,</w:t>
      </w:r>
      <w:proofErr w:type="spellStart"/>
      <w:r w:rsidRPr="00894782">
        <w:rPr>
          <w:b/>
        </w:rPr>
        <w:t>Daugėdų</w:t>
      </w:r>
      <w:proofErr w:type="spellEnd"/>
      <w:r w:rsidRPr="00894782">
        <w:rPr>
          <w:b/>
        </w:rPr>
        <w:t xml:space="preserve"> seniūnijos Miško gatvės pėsčiųjų tako  remontas</w:t>
      </w:r>
      <w:r>
        <w:rPr>
          <w:b/>
        </w:rPr>
        <w:t>“</w:t>
      </w:r>
      <w:r w:rsidRPr="00894782">
        <w:rPr>
          <w:b/>
        </w:rPr>
        <w:t>.</w:t>
      </w:r>
      <w:r>
        <w:t xml:space="preserve"> Projektas finansuotas</w:t>
      </w:r>
      <w:r w:rsidRPr="00263842">
        <w:t xml:space="preserve"> Kelių priežiūros ir plėtros programos lėšomis.</w:t>
      </w:r>
      <w:r w:rsidRPr="00182596">
        <w:t xml:space="preserve"> </w:t>
      </w:r>
      <w:r>
        <w:t xml:space="preserve">Darbus vykdė UAB VVARFF, </w:t>
      </w:r>
      <w:r w:rsidRPr="00AD2446">
        <w:t xml:space="preserve">darbų techninę priežiūrą </w:t>
      </w:r>
      <w:r>
        <w:t xml:space="preserve">atliko </w:t>
      </w:r>
      <w:r w:rsidRPr="00AD2446">
        <w:t>UAB „</w:t>
      </w:r>
      <w:r>
        <w:t>Inžinerinė mintis</w:t>
      </w:r>
      <w:r w:rsidRPr="00AD2446">
        <w:t>“</w:t>
      </w:r>
      <w:r>
        <w:t xml:space="preserve">. Objekto rangos darbų vertė – 2642,62 </w:t>
      </w:r>
      <w:proofErr w:type="spellStart"/>
      <w:r>
        <w:t>Eur</w:t>
      </w:r>
      <w:proofErr w:type="spellEnd"/>
      <w:r>
        <w:t>.</w:t>
      </w:r>
      <w:r w:rsidRPr="00E06B92">
        <w:t xml:space="preserve"> </w:t>
      </w:r>
      <w:r>
        <w:t xml:space="preserve"> Pasiektas projekto tikslas – atnaujinta Miško gatvės pėsčiųjų tako </w:t>
      </w:r>
      <w:r w:rsidRPr="00A94B6A">
        <w:t>112 m</w:t>
      </w:r>
      <w:r>
        <w:t xml:space="preserve"> asfalto danga. </w:t>
      </w:r>
    </w:p>
    <w:p w:rsidR="00894782" w:rsidRDefault="00894782" w:rsidP="00894782">
      <w:pPr>
        <w:ind w:firstLine="0"/>
      </w:pPr>
      <w:r>
        <w:rPr>
          <w:b/>
        </w:rPr>
        <w:t xml:space="preserve">                 </w:t>
      </w:r>
      <w:r w:rsidRPr="00894782">
        <w:rPr>
          <w:b/>
        </w:rPr>
        <w:t>,,</w:t>
      </w:r>
      <w:proofErr w:type="spellStart"/>
      <w:r w:rsidRPr="00894782">
        <w:rPr>
          <w:b/>
        </w:rPr>
        <w:t>Daugėdų</w:t>
      </w:r>
      <w:proofErr w:type="spellEnd"/>
      <w:r w:rsidRPr="00894782">
        <w:rPr>
          <w:b/>
        </w:rPr>
        <w:t xml:space="preserve"> seniūnijos Minijos gatvės pėsčiųjų tako kapitalinis remontas</w:t>
      </w:r>
      <w:r>
        <w:rPr>
          <w:b/>
        </w:rPr>
        <w:t>“</w:t>
      </w:r>
      <w:r w:rsidRPr="00894782">
        <w:rPr>
          <w:b/>
        </w:rPr>
        <w:t>.</w:t>
      </w:r>
      <w:r>
        <w:t xml:space="preserve"> Projektas finansuotas</w:t>
      </w:r>
      <w:r w:rsidRPr="00263842">
        <w:t xml:space="preserve"> Kelių priežiūros ir plėtros programos lėšomis.</w:t>
      </w:r>
      <w:r w:rsidRPr="00182596">
        <w:t xml:space="preserve"> </w:t>
      </w:r>
      <w:r>
        <w:t xml:space="preserve">Darbus vykdė UAB VVARFF, </w:t>
      </w:r>
      <w:r w:rsidRPr="00AD2446">
        <w:t xml:space="preserve">darbų techninę priežiūrą </w:t>
      </w:r>
      <w:r>
        <w:t xml:space="preserve">atliko </w:t>
      </w:r>
      <w:r w:rsidRPr="00AD2446">
        <w:t>UAB „</w:t>
      </w:r>
      <w:r>
        <w:t>Inžinerinė mintis</w:t>
      </w:r>
      <w:r w:rsidRPr="00AD2446">
        <w:t>“</w:t>
      </w:r>
      <w:r>
        <w:t xml:space="preserve">. Objekto rangos darbų vertė – </w:t>
      </w:r>
      <w:r w:rsidRPr="00665FAB">
        <w:t>14315</w:t>
      </w:r>
      <w:r>
        <w:t xml:space="preserve"> </w:t>
      </w:r>
      <w:proofErr w:type="spellStart"/>
      <w:r>
        <w:t>Eur</w:t>
      </w:r>
      <w:proofErr w:type="spellEnd"/>
      <w:r>
        <w:t>.</w:t>
      </w:r>
      <w:r w:rsidRPr="00E06B92">
        <w:t xml:space="preserve"> </w:t>
      </w:r>
      <w:r>
        <w:t xml:space="preserve"> Pasiektas projekto tikslas – atnaujinta Minijos gatvės pėsčiųjų tako 225</w:t>
      </w:r>
      <w:r w:rsidRPr="00A94B6A">
        <w:t xml:space="preserve"> m</w:t>
      </w:r>
      <w:r>
        <w:t xml:space="preserve"> trinkelių danga. </w:t>
      </w:r>
    </w:p>
    <w:p w:rsidR="00894782" w:rsidRPr="006A059F" w:rsidRDefault="00894782" w:rsidP="00894782">
      <w:r>
        <w:t xml:space="preserve">     </w:t>
      </w:r>
      <w:r w:rsidRPr="00894782">
        <w:rPr>
          <w:b/>
        </w:rPr>
        <w:t xml:space="preserve">,,Rietavo savivaldybės </w:t>
      </w:r>
      <w:r w:rsidRPr="00894782">
        <w:rPr>
          <w:b/>
          <w:color w:val="000000"/>
        </w:rPr>
        <w:t>daugiabučių namų modernizavimo skatinimas, II etapas“.</w:t>
      </w:r>
      <w:r>
        <w:rPr>
          <w:color w:val="000000"/>
        </w:rPr>
        <w:t xml:space="preserve"> </w:t>
      </w:r>
      <w:r>
        <w:t xml:space="preserve">Rietavo mieste renovuoti 7 daugiabučiai: </w:t>
      </w:r>
      <w:r w:rsidRPr="003F4A8B">
        <w:rPr>
          <w:color w:val="000000"/>
        </w:rPr>
        <w:t xml:space="preserve">Daržų g. 30, </w:t>
      </w:r>
      <w:proofErr w:type="spellStart"/>
      <w:r w:rsidRPr="003F4A8B">
        <w:rPr>
          <w:color w:val="000000"/>
          <w:lang w:val="en-US"/>
        </w:rPr>
        <w:t>Žemaitės</w:t>
      </w:r>
      <w:proofErr w:type="spellEnd"/>
      <w:r w:rsidRPr="003F4A8B">
        <w:rPr>
          <w:color w:val="000000"/>
          <w:lang w:val="en-US"/>
        </w:rPr>
        <w:t xml:space="preserve"> g. </w:t>
      </w:r>
      <w:proofErr w:type="gramStart"/>
      <w:r w:rsidRPr="003F4A8B">
        <w:rPr>
          <w:color w:val="000000"/>
          <w:lang w:val="en-US"/>
        </w:rPr>
        <w:t xml:space="preserve">7, </w:t>
      </w:r>
      <w:proofErr w:type="spellStart"/>
      <w:r w:rsidRPr="003F4A8B">
        <w:rPr>
          <w:color w:val="000000"/>
          <w:lang w:val="en-US"/>
        </w:rPr>
        <w:t>Daržų</w:t>
      </w:r>
      <w:proofErr w:type="spellEnd"/>
      <w:r w:rsidRPr="003F4A8B">
        <w:rPr>
          <w:color w:val="000000"/>
          <w:lang w:val="en-US"/>
        </w:rPr>
        <w:t xml:space="preserve"> g. 26, </w:t>
      </w:r>
      <w:proofErr w:type="spellStart"/>
      <w:r w:rsidRPr="003F4A8B">
        <w:rPr>
          <w:color w:val="000000"/>
          <w:lang w:val="en-US"/>
        </w:rPr>
        <w:t>Parko</w:t>
      </w:r>
      <w:proofErr w:type="spellEnd"/>
      <w:r w:rsidRPr="003F4A8B">
        <w:rPr>
          <w:color w:val="000000"/>
          <w:lang w:val="en-US"/>
        </w:rPr>
        <w:t xml:space="preserve"> g. 1, </w:t>
      </w:r>
      <w:proofErr w:type="spellStart"/>
      <w:r w:rsidRPr="003F4A8B">
        <w:rPr>
          <w:color w:val="000000"/>
          <w:lang w:val="en-US"/>
        </w:rPr>
        <w:t>Žemaitės</w:t>
      </w:r>
      <w:proofErr w:type="spellEnd"/>
      <w:r w:rsidRPr="003F4A8B">
        <w:rPr>
          <w:color w:val="000000"/>
          <w:lang w:val="en-US"/>
        </w:rPr>
        <w:t xml:space="preserve"> g. 4, </w:t>
      </w:r>
      <w:proofErr w:type="spellStart"/>
      <w:r w:rsidRPr="003F4A8B">
        <w:rPr>
          <w:color w:val="000000"/>
          <w:lang w:val="en-US"/>
        </w:rPr>
        <w:t>Daržų</w:t>
      </w:r>
      <w:proofErr w:type="spellEnd"/>
      <w:r w:rsidRPr="003F4A8B">
        <w:rPr>
          <w:color w:val="000000"/>
          <w:lang w:val="en-US"/>
        </w:rPr>
        <w:t xml:space="preserve"> g. 24</w:t>
      </w:r>
      <w:r w:rsidRPr="003F4A8B">
        <w:rPr>
          <w:color w:val="000000"/>
        </w:rPr>
        <w:t>, Daržų g. 32</w:t>
      </w:r>
      <w:r>
        <w:rPr>
          <w:color w:val="000000"/>
        </w:rPr>
        <w:t>.</w:t>
      </w:r>
      <w:proofErr w:type="gramEnd"/>
      <w:r>
        <w:rPr>
          <w:color w:val="000000"/>
        </w:rPr>
        <w:t xml:space="preserve"> Šių p</w:t>
      </w:r>
      <w:r w:rsidRPr="003F4A8B">
        <w:rPr>
          <w:color w:val="000000"/>
        </w:rPr>
        <w:t xml:space="preserve">rojektų įgyvendinimo darbai </w:t>
      </w:r>
      <w:r>
        <w:rPr>
          <w:color w:val="000000"/>
        </w:rPr>
        <w:t xml:space="preserve">buvo </w:t>
      </w:r>
      <w:r w:rsidRPr="003F4A8B">
        <w:rPr>
          <w:color w:val="000000"/>
        </w:rPr>
        <w:t xml:space="preserve">pavesti Rietavo savivaldybės Energinio efektyvumo didinimo programos  administratoriui </w:t>
      </w:r>
      <w:r w:rsidR="00DB5620">
        <w:rPr>
          <w:color w:val="000000"/>
        </w:rPr>
        <w:t xml:space="preserve">– </w:t>
      </w:r>
      <w:r w:rsidRPr="003F4A8B">
        <w:rPr>
          <w:color w:val="000000"/>
        </w:rPr>
        <w:t>UAB ,,Rietavo komunalinis ūkis“.</w:t>
      </w:r>
    </w:p>
    <w:p w:rsidR="00894782" w:rsidRPr="00894782" w:rsidRDefault="00894782" w:rsidP="00894782">
      <w:pPr>
        <w:rPr>
          <w:szCs w:val="24"/>
        </w:rPr>
      </w:pPr>
    </w:p>
    <w:p w:rsidR="00894782" w:rsidRDefault="00894782" w:rsidP="00894782">
      <w:r>
        <w:rPr>
          <w:b/>
        </w:rPr>
        <w:t>PARENGTI TECHNINIAI PR</w:t>
      </w:r>
      <w:r w:rsidRPr="00C12158">
        <w:rPr>
          <w:b/>
        </w:rPr>
        <w:t>OJEKTAI</w:t>
      </w:r>
      <w:r>
        <w:t xml:space="preserve">: </w:t>
      </w:r>
    </w:p>
    <w:p w:rsidR="00894782" w:rsidRDefault="00894782" w:rsidP="00894782"/>
    <w:p w:rsidR="00894782" w:rsidRDefault="00894782" w:rsidP="00894782">
      <w:r w:rsidRPr="00894782">
        <w:rPr>
          <w:b/>
        </w:rPr>
        <w:t>,,Rietavo miesto pėsčiųjų dviračių tako Žemaitės ir Naujalio gatvėje įrengimas“.</w:t>
      </w:r>
      <w:r>
        <w:t xml:space="preserve"> Projektas finansuotas</w:t>
      </w:r>
      <w:r w:rsidRPr="00263842">
        <w:t xml:space="preserve"> Kelių priežiūros ir plėtros programos lėšomis.</w:t>
      </w:r>
      <w:r>
        <w:t xml:space="preserve"> Projektuotojas – UAB ,,</w:t>
      </w:r>
      <w:proofErr w:type="spellStart"/>
      <w:r>
        <w:t>Projkelva</w:t>
      </w:r>
      <w:proofErr w:type="spellEnd"/>
      <w:r>
        <w:t>“. Pasiektas tikslas – parengtas techninis projektas, gautas statybą leidžiantis dokumentas.</w:t>
      </w:r>
    </w:p>
    <w:p w:rsidR="00894782" w:rsidRDefault="00894782" w:rsidP="00894782">
      <w:r w:rsidRPr="00894782">
        <w:rPr>
          <w:b/>
        </w:rPr>
        <w:t>„Pėsčiųjų ir dviračių tako Aušros alėjoje ir L. Ivinskio gatvėje įrengimas“.</w:t>
      </w:r>
      <w:r w:rsidRPr="0097188E">
        <w:t xml:space="preserve"> </w:t>
      </w:r>
      <w:r>
        <w:t>Projektas finansuotas</w:t>
      </w:r>
      <w:r w:rsidRPr="00263842">
        <w:t xml:space="preserve"> Kelių priežiūros ir plėtros programos lėšomis.</w:t>
      </w:r>
      <w:r>
        <w:t xml:space="preserve"> Projektuotojas – </w:t>
      </w:r>
      <w:r w:rsidRPr="0097188E">
        <w:t xml:space="preserve">UAB „Inžinerinis projektavimas“.  Pasiektas tikslas </w:t>
      </w:r>
      <w:r>
        <w:t>–</w:t>
      </w:r>
      <w:r w:rsidRPr="0097188E">
        <w:t xml:space="preserve"> </w:t>
      </w:r>
      <w:r>
        <w:t>p</w:t>
      </w:r>
      <w:r w:rsidRPr="0097188E">
        <w:t>arengtas techninis projektas, gautas statybą</w:t>
      </w:r>
      <w:r>
        <w:t xml:space="preserve"> leidžiantis dokumentas.</w:t>
      </w:r>
      <w:r>
        <w:rPr>
          <w:color w:val="FF0000"/>
        </w:rPr>
        <w:t xml:space="preserve"> </w:t>
      </w:r>
      <w:r w:rsidRPr="00C346EE">
        <w:rPr>
          <w:color w:val="FF0000"/>
        </w:rPr>
        <w:t xml:space="preserve"> </w:t>
      </w:r>
    </w:p>
    <w:p w:rsidR="00894782" w:rsidRPr="00894782" w:rsidRDefault="00894782" w:rsidP="00894782">
      <w:pPr>
        <w:pStyle w:val="prastasistinklapis"/>
        <w:jc w:val="both"/>
        <w:rPr>
          <w:rFonts w:ascii="Times New Roman" w:hAnsi="Times New Roman" w:cs="Times New Roman"/>
          <w:sz w:val="24"/>
          <w:szCs w:val="24"/>
        </w:rPr>
      </w:pPr>
      <w:r>
        <w:rPr>
          <w:rFonts w:ascii="Times New Roman" w:hAnsi="Times New Roman" w:cs="Times New Roman"/>
          <w:b/>
          <w:sz w:val="24"/>
          <w:szCs w:val="24"/>
        </w:rPr>
        <w:t xml:space="preserve">          </w:t>
      </w:r>
      <w:r w:rsidRPr="00894782">
        <w:rPr>
          <w:rFonts w:ascii="Times New Roman" w:hAnsi="Times New Roman" w:cs="Times New Roman"/>
          <w:b/>
          <w:sz w:val="24"/>
          <w:szCs w:val="24"/>
        </w:rPr>
        <w:t>2017 M</w:t>
      </w:r>
      <w:r w:rsidR="00F2603B">
        <w:rPr>
          <w:rFonts w:ascii="Times New Roman" w:hAnsi="Times New Roman" w:cs="Times New Roman"/>
          <w:b/>
          <w:sz w:val="24"/>
          <w:szCs w:val="24"/>
        </w:rPr>
        <w:t>.</w:t>
      </w:r>
      <w:r w:rsidRPr="00894782">
        <w:rPr>
          <w:rFonts w:ascii="Times New Roman" w:hAnsi="Times New Roman" w:cs="Times New Roman"/>
          <w:b/>
          <w:sz w:val="24"/>
          <w:szCs w:val="24"/>
        </w:rPr>
        <w:t xml:space="preserve"> TĘSIAMI PROJEKTAI:</w:t>
      </w:r>
    </w:p>
    <w:p w:rsidR="00894782" w:rsidRDefault="007C5902" w:rsidP="007C5902">
      <w:pPr>
        <w:ind w:firstLine="0"/>
      </w:pPr>
      <w:r>
        <w:rPr>
          <w:color w:val="000000"/>
        </w:rPr>
        <w:t xml:space="preserve">              </w:t>
      </w:r>
      <w:r w:rsidR="00894782" w:rsidRPr="007C5902">
        <w:rPr>
          <w:b/>
          <w:color w:val="000000"/>
        </w:rPr>
        <w:t>,,Daugiabučių namų modernizavimo skatinimas, II etapas“.</w:t>
      </w:r>
      <w:r w:rsidR="00894782">
        <w:rPr>
          <w:color w:val="000000"/>
        </w:rPr>
        <w:t xml:space="preserve"> Šiame projekte dalyvauja Rietavo miesto Plungės g. 16 daugiabutis</w:t>
      </w:r>
      <w:r w:rsidR="00DB5620">
        <w:rPr>
          <w:color w:val="000000"/>
        </w:rPr>
        <w:t xml:space="preserve"> namas</w:t>
      </w:r>
      <w:r w:rsidR="00894782">
        <w:rPr>
          <w:color w:val="000000"/>
        </w:rPr>
        <w:t>. Pastato atnaujinimo darbų konkursą laimėjo  UAB ,,</w:t>
      </w:r>
      <w:proofErr w:type="spellStart"/>
      <w:r w:rsidR="00894782">
        <w:rPr>
          <w:color w:val="000000"/>
        </w:rPr>
        <w:t>Brosta</w:t>
      </w:r>
      <w:proofErr w:type="spellEnd"/>
      <w:r w:rsidR="00894782">
        <w:rPr>
          <w:color w:val="000000"/>
        </w:rPr>
        <w:t xml:space="preserve">“. </w:t>
      </w:r>
      <w:r w:rsidR="00894782">
        <w:t xml:space="preserve">Rangos darbų vertė </w:t>
      </w:r>
      <w:r>
        <w:t xml:space="preserve">– </w:t>
      </w:r>
      <w:r w:rsidR="00894782">
        <w:t xml:space="preserve">228 tūkst. </w:t>
      </w:r>
      <w:proofErr w:type="spellStart"/>
      <w:r w:rsidR="00894782">
        <w:t>Eur</w:t>
      </w:r>
      <w:proofErr w:type="spellEnd"/>
      <w:r w:rsidR="00894782">
        <w:t>.</w:t>
      </w:r>
      <w:r w:rsidR="00894782" w:rsidRPr="00C23238">
        <w:t xml:space="preserve"> </w:t>
      </w:r>
      <w:r w:rsidR="00894782" w:rsidRPr="005D13BC">
        <w:t>Statybos techninę priežiūr</w:t>
      </w:r>
      <w:r w:rsidR="00894782">
        <w:t>ą</w:t>
      </w:r>
      <w:r w:rsidR="00894782" w:rsidRPr="005D13BC">
        <w:t xml:space="preserve"> </w:t>
      </w:r>
      <w:r w:rsidR="00894782">
        <w:t>atlieka</w:t>
      </w:r>
      <w:r w:rsidR="00894782" w:rsidRPr="005D13BC">
        <w:t xml:space="preserve"> UAB ,,</w:t>
      </w:r>
      <w:proofErr w:type="spellStart"/>
      <w:r w:rsidR="00894782">
        <w:t>Inspecta</w:t>
      </w:r>
      <w:proofErr w:type="spellEnd"/>
      <w:r w:rsidR="00894782">
        <w:t>“. Darbus planuojama baigti iki 2017 m. gruodžio mėn.</w:t>
      </w:r>
    </w:p>
    <w:p w:rsidR="00894782" w:rsidRDefault="007C5902" w:rsidP="007C5902">
      <w:pPr>
        <w:ind w:firstLine="0"/>
      </w:pPr>
      <w:r>
        <w:t xml:space="preserve">           </w:t>
      </w:r>
      <w:r w:rsidR="00894782">
        <w:t xml:space="preserve"> </w:t>
      </w:r>
      <w:r w:rsidR="00894782" w:rsidRPr="007C5902">
        <w:rPr>
          <w:b/>
        </w:rPr>
        <w:t>„Rietavo Lauryno Ivinskio gimnazijos Rietave, Daržų g. 1, sporto salės priestato statyba“.</w:t>
      </w:r>
      <w:r w:rsidR="00894782">
        <w:t xml:space="preserve"> Projekto biudžetas </w:t>
      </w:r>
      <w:r w:rsidR="00894782" w:rsidRPr="00662231">
        <w:t xml:space="preserve">– </w:t>
      </w:r>
      <w:r w:rsidR="00894782">
        <w:t xml:space="preserve">2793606 </w:t>
      </w:r>
      <w:proofErr w:type="spellStart"/>
      <w:r w:rsidR="00894782">
        <w:t>Eur</w:t>
      </w:r>
      <w:proofErr w:type="spellEnd"/>
      <w:r w:rsidR="00894782">
        <w:t xml:space="preserve">. </w:t>
      </w:r>
      <w:r w:rsidR="00894782">
        <w:rPr>
          <w:color w:val="000000"/>
        </w:rPr>
        <w:t xml:space="preserve">Projektas finansuojamas Valstybės investicijų programos  lėšomis. </w:t>
      </w:r>
      <w:r w:rsidR="00894782" w:rsidRPr="00AB06A2">
        <w:rPr>
          <w:color w:val="000000"/>
        </w:rPr>
        <w:t>Proj</w:t>
      </w:r>
      <w:r w:rsidR="00894782">
        <w:rPr>
          <w:color w:val="000000"/>
        </w:rPr>
        <w:t>ekto įgyvendinimo pradžia – 2008</w:t>
      </w:r>
      <w:r>
        <w:rPr>
          <w:color w:val="000000"/>
        </w:rPr>
        <w:t>-</w:t>
      </w:r>
      <w:r w:rsidR="00894782">
        <w:rPr>
          <w:color w:val="000000"/>
        </w:rPr>
        <w:t>03</w:t>
      </w:r>
      <w:r>
        <w:rPr>
          <w:color w:val="000000"/>
        </w:rPr>
        <w:t>-</w:t>
      </w:r>
      <w:r w:rsidR="00894782">
        <w:rPr>
          <w:color w:val="000000"/>
        </w:rPr>
        <w:t>18</w:t>
      </w:r>
      <w:r w:rsidR="00894782" w:rsidRPr="00AB06A2">
        <w:rPr>
          <w:color w:val="000000"/>
        </w:rPr>
        <w:t>.</w:t>
      </w:r>
      <w:r w:rsidR="00894782" w:rsidRPr="00AB06A2">
        <w:rPr>
          <w:b/>
          <w:color w:val="000000"/>
        </w:rPr>
        <w:t xml:space="preserve"> </w:t>
      </w:r>
      <w:r w:rsidR="00894782">
        <w:t>Dėl nepakankamo finansavimo statyba tęsiasi iki šiol. 2015 metais objekto rangos darbų konkursą laimėjo UAB ,,</w:t>
      </w:r>
      <w:proofErr w:type="spellStart"/>
      <w:r w:rsidR="00894782">
        <w:t>Stamela</w:t>
      </w:r>
      <w:proofErr w:type="spellEnd"/>
      <w:r w:rsidR="00894782">
        <w:t xml:space="preserve">“. Rangos darbų sutarties vertė </w:t>
      </w:r>
      <w:r>
        <w:t xml:space="preserve">– </w:t>
      </w:r>
      <w:r w:rsidR="00894782">
        <w:t xml:space="preserve">2060306 </w:t>
      </w:r>
      <w:proofErr w:type="spellStart"/>
      <w:r w:rsidR="00894782">
        <w:t>Eur</w:t>
      </w:r>
      <w:proofErr w:type="spellEnd"/>
      <w:r w:rsidR="00894782">
        <w:t xml:space="preserve">. Nuo statybos pradžios atlikta darbų už </w:t>
      </w:r>
      <w:r w:rsidR="00894782" w:rsidRPr="00CE20C5">
        <w:t>1424 tūkst.</w:t>
      </w:r>
      <w:r w:rsidR="00894782">
        <w:rPr>
          <w:color w:val="FF0000"/>
        </w:rPr>
        <w:t xml:space="preserve"> </w:t>
      </w:r>
      <w:r w:rsidR="00894782">
        <w:t xml:space="preserve"> </w:t>
      </w:r>
      <w:proofErr w:type="spellStart"/>
      <w:r w:rsidR="00894782">
        <w:t>Eur</w:t>
      </w:r>
      <w:proofErr w:type="spellEnd"/>
      <w:r w:rsidR="00894782">
        <w:t xml:space="preserve">. </w:t>
      </w:r>
      <w:r w:rsidR="00894782" w:rsidRPr="005D13BC">
        <w:t>Statybos techninę priežiūr</w:t>
      </w:r>
      <w:r w:rsidR="00894782">
        <w:t>ą</w:t>
      </w:r>
      <w:r w:rsidR="00894782" w:rsidRPr="005D13BC">
        <w:t xml:space="preserve"> </w:t>
      </w:r>
      <w:r w:rsidR="00894782">
        <w:t>atlieka</w:t>
      </w:r>
      <w:r w:rsidR="00894782" w:rsidRPr="005D13BC">
        <w:t xml:space="preserve"> UAB ,,</w:t>
      </w:r>
      <w:r w:rsidR="00894782">
        <w:t>Inžinerinė mintis“. Projekto vykdymo priežiūrą vykdo UAB ,,</w:t>
      </w:r>
      <w:proofErr w:type="spellStart"/>
      <w:r w:rsidR="00894782">
        <w:t>Simper</w:t>
      </w:r>
      <w:proofErr w:type="spellEnd"/>
      <w:r w:rsidR="00894782">
        <w:t>“.</w:t>
      </w:r>
    </w:p>
    <w:p w:rsidR="00894782" w:rsidRPr="00665FAB" w:rsidRDefault="007C5902" w:rsidP="007C5902">
      <w:pPr>
        <w:ind w:firstLine="0"/>
      </w:pPr>
      <w:r>
        <w:rPr>
          <w:b/>
        </w:rPr>
        <w:lastRenderedPageBreak/>
        <w:t xml:space="preserve">              </w:t>
      </w:r>
      <w:r w:rsidRPr="007C5902">
        <w:rPr>
          <w:b/>
        </w:rPr>
        <w:t>„</w:t>
      </w:r>
      <w:r w:rsidR="00894782" w:rsidRPr="007C5902">
        <w:rPr>
          <w:b/>
        </w:rPr>
        <w:t xml:space="preserve">Rietavo miesto vietinės reikšmės kelio Nr. RT0223 </w:t>
      </w:r>
      <w:proofErr w:type="spellStart"/>
      <w:r w:rsidR="00894782" w:rsidRPr="007C5902">
        <w:rPr>
          <w:b/>
        </w:rPr>
        <w:t>Drobstų</w:t>
      </w:r>
      <w:proofErr w:type="spellEnd"/>
      <w:r w:rsidR="00894782" w:rsidRPr="007C5902">
        <w:rPr>
          <w:b/>
        </w:rPr>
        <w:t xml:space="preserve"> pramoninėje zonoje rekonstrukcija“.</w:t>
      </w:r>
      <w:r w:rsidR="00894782">
        <w:t xml:space="preserve"> </w:t>
      </w:r>
      <w:r w:rsidR="00894782">
        <w:rPr>
          <w:bCs/>
        </w:rPr>
        <w:t xml:space="preserve"> </w:t>
      </w:r>
      <w:r w:rsidR="00894782">
        <w:t xml:space="preserve">Projekto biudžetas </w:t>
      </w:r>
      <w:r w:rsidR="00894782" w:rsidRPr="00662231">
        <w:t xml:space="preserve">– </w:t>
      </w:r>
      <w:r w:rsidR="00894782">
        <w:t xml:space="preserve">370732 </w:t>
      </w:r>
      <w:proofErr w:type="spellStart"/>
      <w:r w:rsidR="00894782">
        <w:t>Eur</w:t>
      </w:r>
      <w:proofErr w:type="spellEnd"/>
      <w:r w:rsidR="00894782">
        <w:t xml:space="preserve">. </w:t>
      </w:r>
      <w:r w:rsidR="00894782">
        <w:rPr>
          <w:bCs/>
        </w:rPr>
        <w:t xml:space="preserve">Kelio Nr. </w:t>
      </w:r>
      <w:r w:rsidR="00894782">
        <w:t>RT0223 (Rietavo miesto Pramonės gatvė) rekonstrukcijos darbus vykdo UAB „</w:t>
      </w:r>
      <w:proofErr w:type="spellStart"/>
      <w:r w:rsidR="00894782">
        <w:t>Žemkasa</w:t>
      </w:r>
      <w:proofErr w:type="spellEnd"/>
      <w:r w:rsidR="00894782">
        <w:t>“, darbų techninę priežiūrą atlieka UAB „Inžinerinė mintis“.</w:t>
      </w:r>
      <w:r w:rsidR="00894782" w:rsidRPr="00D13747">
        <w:t xml:space="preserve"> Projekto vykdymo priežiūrą vykdo</w:t>
      </w:r>
      <w:r w:rsidR="00894782">
        <w:t xml:space="preserve"> UAB ,,Patvanka“.</w:t>
      </w:r>
      <w:r w:rsidR="00894782" w:rsidRPr="00B77D91">
        <w:t xml:space="preserve"> </w:t>
      </w:r>
      <w:r w:rsidR="00894782">
        <w:t xml:space="preserve">Nuo rekonstrukcijos pradžios atlikta darbų už </w:t>
      </w:r>
      <w:r w:rsidR="00894782" w:rsidRPr="00665FAB">
        <w:t>338700</w:t>
      </w:r>
      <w:r w:rsidR="00894782" w:rsidRPr="0039696C">
        <w:rPr>
          <w:color w:val="FF0000"/>
        </w:rPr>
        <w:t xml:space="preserve"> </w:t>
      </w:r>
      <w:proofErr w:type="spellStart"/>
      <w:r w:rsidR="00894782">
        <w:t>Eur</w:t>
      </w:r>
      <w:proofErr w:type="spellEnd"/>
      <w:r w:rsidR="00894782">
        <w:t>. Darbus planuojama baigti 2017 metais.</w:t>
      </w:r>
    </w:p>
    <w:p w:rsidR="00894782" w:rsidRPr="00F90F9D" w:rsidRDefault="007C5902" w:rsidP="007C5902">
      <w:pPr>
        <w:ind w:firstLine="0"/>
        <w:rPr>
          <w:color w:val="000000"/>
        </w:rPr>
      </w:pPr>
      <w:r>
        <w:rPr>
          <w:b/>
          <w:color w:val="000000"/>
        </w:rPr>
        <w:t xml:space="preserve">                </w:t>
      </w:r>
      <w:r w:rsidRPr="007C5902">
        <w:rPr>
          <w:b/>
          <w:color w:val="000000"/>
        </w:rPr>
        <w:t>„R</w:t>
      </w:r>
      <w:r w:rsidR="00894782" w:rsidRPr="007C5902">
        <w:rPr>
          <w:b/>
          <w:color w:val="000000"/>
        </w:rPr>
        <w:t>ietavo savivaldybės pastato Parko g. 10, Rietave, renovacija“ VP3-3.4-ŪM-04-R-81-010</w:t>
      </w:r>
      <w:r>
        <w:rPr>
          <w:b/>
          <w:color w:val="000000"/>
        </w:rPr>
        <w:t>“</w:t>
      </w:r>
      <w:r w:rsidR="00894782" w:rsidRPr="007C5902">
        <w:rPr>
          <w:b/>
          <w:color w:val="000000"/>
        </w:rPr>
        <w:t xml:space="preserve">. </w:t>
      </w:r>
      <w:r w:rsidR="00894782" w:rsidRPr="007C5902">
        <w:rPr>
          <w:color w:val="000000"/>
        </w:rPr>
        <w:t>Techninį projektą parengė  UAB „Hidrostatybos projektai“.</w:t>
      </w:r>
      <w:r w:rsidR="00894782" w:rsidRPr="00F90F9D">
        <w:rPr>
          <w:color w:val="000000"/>
        </w:rPr>
        <w:t xml:space="preserve"> Projektas susideda iš dviejų dalių. Pirmoji dalis įgyvendinta 2014 metais.  Tai </w:t>
      </w:r>
      <w:r>
        <w:rPr>
          <w:color w:val="000000"/>
        </w:rPr>
        <w:t xml:space="preserve">– </w:t>
      </w:r>
      <w:r w:rsidR="00894782" w:rsidRPr="00F90F9D">
        <w:rPr>
          <w:color w:val="000000"/>
        </w:rPr>
        <w:t>energijos išteklius taupančių priemonių įgyvendinimo darbai, kurie buvo finansuojami Sanglaudos skatinimo veiksmų programos lėšomis pagal prioritetinę priemonę – viešosios paskirties pastatų renovavimas regioniniu lygiu</w:t>
      </w:r>
      <w:r w:rsidR="00894782" w:rsidRPr="007C5902">
        <w:rPr>
          <w:color w:val="000000" w:themeColor="text1"/>
        </w:rPr>
        <w:t>.</w:t>
      </w:r>
      <w:r w:rsidR="00894782" w:rsidRPr="00263842">
        <w:rPr>
          <w:color w:val="FF0000"/>
        </w:rPr>
        <w:t xml:space="preserve"> </w:t>
      </w:r>
      <w:r w:rsidR="00894782" w:rsidRPr="00F90F9D">
        <w:rPr>
          <w:color w:val="000000"/>
        </w:rPr>
        <w:t xml:space="preserve">Šilumą taupančių priemonių rangos darbus atliko UAB „Mato ranga“. Įgyvendinus projektą atlikti  </w:t>
      </w:r>
      <w:r w:rsidR="00DB5620">
        <w:rPr>
          <w:color w:val="000000"/>
        </w:rPr>
        <w:t>š</w:t>
      </w:r>
      <w:r w:rsidR="00894782" w:rsidRPr="00F90F9D">
        <w:rPr>
          <w:color w:val="000000"/>
        </w:rPr>
        <w:t>ie darbai: renovuotas šilumos punktas ir pastato šildymo sistema, pakeisti pastato langai, suremontuotos lauko durys, apšiltintos pirmo aukšto grindys ir išorės sienos iš vidaus pusės, pakeista stogo danga įrengiant apšiltinimą.</w:t>
      </w:r>
    </w:p>
    <w:p w:rsidR="00894782" w:rsidRPr="00F90F9D" w:rsidRDefault="007C5902" w:rsidP="007C5902">
      <w:pPr>
        <w:ind w:firstLine="0"/>
        <w:rPr>
          <w:color w:val="000000"/>
        </w:rPr>
      </w:pPr>
      <w:r>
        <w:rPr>
          <w:color w:val="000000"/>
        </w:rPr>
        <w:t xml:space="preserve">                </w:t>
      </w:r>
      <w:r w:rsidR="00894782">
        <w:rPr>
          <w:color w:val="000000"/>
        </w:rPr>
        <w:t>2016 metais projekto antrajai daliai</w:t>
      </w:r>
      <w:r w:rsidR="00894782" w:rsidRPr="00F90F9D">
        <w:rPr>
          <w:color w:val="000000"/>
        </w:rPr>
        <w:t xml:space="preserve"> </w:t>
      </w:r>
      <w:r w:rsidR="00894782">
        <w:rPr>
          <w:color w:val="000000"/>
        </w:rPr>
        <w:t xml:space="preserve">įgyvendinti  Švietimo ir mokslo ministerija skyrė </w:t>
      </w:r>
      <w:r w:rsidR="00894782" w:rsidRPr="00562953">
        <w:t>302</w:t>
      </w:r>
      <w:r w:rsidR="00894782">
        <w:rPr>
          <w:color w:val="000000"/>
        </w:rPr>
        <w:t xml:space="preserve"> tūkst. </w:t>
      </w:r>
      <w:proofErr w:type="spellStart"/>
      <w:r w:rsidR="00894782">
        <w:rPr>
          <w:color w:val="000000"/>
        </w:rPr>
        <w:t>Eur</w:t>
      </w:r>
      <w:proofErr w:type="spellEnd"/>
      <w:r w:rsidR="00894782">
        <w:rPr>
          <w:color w:val="000000"/>
        </w:rPr>
        <w:t>. finansavimą. Rangos darbų pirkimo viešąjį konkursą laimėjo UAB ,,</w:t>
      </w:r>
      <w:proofErr w:type="spellStart"/>
      <w:r w:rsidR="00894782">
        <w:rPr>
          <w:color w:val="000000"/>
        </w:rPr>
        <w:t>Kongera</w:t>
      </w:r>
      <w:proofErr w:type="spellEnd"/>
      <w:r w:rsidR="00894782">
        <w:rPr>
          <w:color w:val="000000"/>
        </w:rPr>
        <w:t xml:space="preserve">“. </w:t>
      </w:r>
      <w:r w:rsidR="00894782" w:rsidRPr="00F90F9D">
        <w:rPr>
          <w:color w:val="000000"/>
        </w:rPr>
        <w:t>Įgyvendinus</w:t>
      </w:r>
      <w:r w:rsidR="00894782">
        <w:rPr>
          <w:color w:val="000000"/>
        </w:rPr>
        <w:t xml:space="preserve"> šią</w:t>
      </w:r>
      <w:r w:rsidR="00894782" w:rsidRPr="00F90F9D">
        <w:rPr>
          <w:color w:val="000000"/>
        </w:rPr>
        <w:t xml:space="preserve"> projekto dalį pastato viduje </w:t>
      </w:r>
      <w:r w:rsidR="00894782">
        <w:rPr>
          <w:color w:val="000000"/>
        </w:rPr>
        <w:t xml:space="preserve">bus įrengti nauji </w:t>
      </w:r>
      <w:proofErr w:type="spellStart"/>
      <w:r w:rsidR="00894782">
        <w:rPr>
          <w:color w:val="000000"/>
        </w:rPr>
        <w:t>san</w:t>
      </w:r>
      <w:proofErr w:type="spellEnd"/>
      <w:r w:rsidR="00894782">
        <w:rPr>
          <w:color w:val="000000"/>
        </w:rPr>
        <w:t xml:space="preserve">. mazgai, </w:t>
      </w:r>
      <w:r w:rsidR="00894782" w:rsidRPr="00F90F9D">
        <w:rPr>
          <w:color w:val="000000"/>
        </w:rPr>
        <w:t xml:space="preserve">rekonstruotas patalpų apšvietimas, sustiprintos perdangos, atnaujintos grindys, suremontuotos vidaus patalpos ir durys, restauruoti laiptai, įrengtos pakabinamos  lubos su garsą izoliuojančiu sluoksniu. Sutvarkyta pastato aplinka ir įėjimas į pastatą. </w:t>
      </w:r>
      <w:r w:rsidR="00894782">
        <w:rPr>
          <w:color w:val="000000"/>
        </w:rPr>
        <w:t>Pagal rangos sutartį darbai bus baigti  š. m. balandžio 28 d.</w:t>
      </w:r>
    </w:p>
    <w:p w:rsidR="00894782" w:rsidRPr="001B1823" w:rsidRDefault="00894782" w:rsidP="00894782">
      <w:pPr>
        <w:rPr>
          <w:b/>
          <w:color w:val="FF0000"/>
        </w:rPr>
      </w:pPr>
    </w:p>
    <w:p w:rsidR="00894782" w:rsidRPr="00043F24" w:rsidRDefault="007C5902" w:rsidP="003E1235">
      <w:pPr>
        <w:jc w:val="center"/>
        <w:rPr>
          <w:b/>
        </w:rPr>
      </w:pPr>
      <w:r>
        <w:rPr>
          <w:b/>
        </w:rPr>
        <w:t>RIETAVO S</w:t>
      </w:r>
      <w:r w:rsidRPr="00043F24">
        <w:rPr>
          <w:b/>
        </w:rPr>
        <w:t>AVIVALDYBĖS VIETINĖS REIKŠMĖS KELIŲ PRIEŽIŪRA IR</w:t>
      </w:r>
      <w:r w:rsidRPr="003D2A55">
        <w:rPr>
          <w:b/>
        </w:rPr>
        <w:t xml:space="preserve"> </w:t>
      </w:r>
      <w:r w:rsidRPr="00043F24">
        <w:rPr>
          <w:b/>
        </w:rPr>
        <w:t>PLĖTRA</w:t>
      </w:r>
    </w:p>
    <w:p w:rsidR="00894782" w:rsidRDefault="00894782" w:rsidP="00894782">
      <w:pPr>
        <w:rPr>
          <w:color w:val="FF0000"/>
        </w:rPr>
      </w:pPr>
    </w:p>
    <w:p w:rsidR="00894782" w:rsidRPr="001B4191" w:rsidRDefault="00146D54" w:rsidP="00146D54">
      <w:pPr>
        <w:ind w:firstLine="0"/>
      </w:pPr>
      <w:r>
        <w:t xml:space="preserve">                </w:t>
      </w:r>
      <w:r w:rsidR="00894782">
        <w:t>Rietavo savivaldybei 2016</w:t>
      </w:r>
      <w:r w:rsidR="00894782" w:rsidRPr="00D13747">
        <w:t xml:space="preserve"> m. iš Kelių priežiūros ir plėtros programos buvo skirta </w:t>
      </w:r>
      <w:r w:rsidR="00894782" w:rsidRPr="001B4191">
        <w:t xml:space="preserve">679500 </w:t>
      </w:r>
      <w:proofErr w:type="spellStart"/>
      <w:r w:rsidR="00894782" w:rsidRPr="001B4191">
        <w:t>Eur</w:t>
      </w:r>
      <w:proofErr w:type="spellEnd"/>
      <w:r w:rsidR="00894782" w:rsidRPr="001B4191">
        <w:t xml:space="preserve">. </w:t>
      </w:r>
    </w:p>
    <w:p w:rsidR="00894782" w:rsidRPr="001B4191" w:rsidRDefault="00146D54" w:rsidP="00146D54">
      <w:pPr>
        <w:ind w:firstLine="0"/>
      </w:pPr>
      <w:r>
        <w:t xml:space="preserve">                </w:t>
      </w:r>
      <w:r w:rsidR="00894782" w:rsidRPr="001B4191">
        <w:t xml:space="preserve">Lietuvos automobilių kelių direkcijos prie Susisiekimo ministerijos generalinio direktoriaus 2016 m. vasario 1 d. įsakymu Nr. V-102 „Dėl Kelių priežiūros ir plėtros programos lėšų vietinės reikšmės keliams ir gatvėms tiesti, rekonstruoti, taisyti (remontuoti), prižiūrėti ir saugaus eismo sąlygoms užtikrinti paskirstymo savivaldybėms 2016 metais“ skirta 334500 </w:t>
      </w:r>
      <w:proofErr w:type="spellStart"/>
      <w:r w:rsidR="00894782" w:rsidRPr="001B4191">
        <w:t>Eur</w:t>
      </w:r>
      <w:proofErr w:type="spellEnd"/>
      <w:r>
        <w:t>,</w:t>
      </w:r>
      <w:r w:rsidR="00894782" w:rsidRPr="001B4191">
        <w:t xml:space="preserve"> Lietuvos Respublikos susisiekimo ministro 2016 m. kovo 31 d. įsakymu Nr. 3-94</w:t>
      </w:r>
      <w:r>
        <w:t xml:space="preserve"> </w:t>
      </w:r>
      <w:r w:rsidR="00894782" w:rsidRPr="001B4191">
        <w:t xml:space="preserve">(1.5 E) „Dėl Vietinės reikšmės kelių (gatvių) tikslinio finansavimo 2016 metų sąrašo patvirtinimo“ </w:t>
      </w:r>
      <w:r w:rsidR="00DB5620">
        <w:t>(</w:t>
      </w:r>
      <w:r w:rsidR="00894782" w:rsidRPr="001B4191">
        <w:t>8.3 punkt</w:t>
      </w:r>
      <w:r w:rsidR="00DB5620">
        <w:t>as)</w:t>
      </w:r>
      <w:r w:rsidR="00894782" w:rsidRPr="001B4191">
        <w:t xml:space="preserve"> skirta 345000 </w:t>
      </w:r>
      <w:proofErr w:type="spellStart"/>
      <w:r w:rsidR="00894782" w:rsidRPr="001B4191">
        <w:t>Eur</w:t>
      </w:r>
      <w:proofErr w:type="spellEnd"/>
      <w:r w:rsidR="00894782" w:rsidRPr="001B4191">
        <w:t>.</w:t>
      </w:r>
    </w:p>
    <w:p w:rsidR="00894782" w:rsidRPr="001B4191" w:rsidRDefault="00146D54" w:rsidP="00146D54">
      <w:pPr>
        <w:ind w:firstLine="0"/>
      </w:pPr>
      <w:r>
        <w:t xml:space="preserve">                </w:t>
      </w:r>
      <w:r w:rsidR="00894782" w:rsidRPr="001B4191">
        <w:t xml:space="preserve">Savivaldybės administracija su Lietuvos automobilių kelių direkcija prie Susisiekimo ministerijos sudarė finansavimo sutartis, parengė objektų sąrašus. </w:t>
      </w:r>
    </w:p>
    <w:p w:rsidR="00894782" w:rsidRPr="001B4191" w:rsidRDefault="00146D54" w:rsidP="00146D54">
      <w:pPr>
        <w:ind w:firstLine="0"/>
      </w:pPr>
      <w:r>
        <w:t xml:space="preserve">                 </w:t>
      </w:r>
      <w:r w:rsidR="00894782" w:rsidRPr="001B4191">
        <w:t xml:space="preserve">Darbams atlikti buvo skelbiami konkursai ir su konkursų laimėtojais sudarytos sutartys. UAB „Plungės lagūna“ vykdė sniego valymo, </w:t>
      </w:r>
      <w:proofErr w:type="spellStart"/>
      <w:r w:rsidR="00894782" w:rsidRPr="001B4191">
        <w:t>greideriavimo</w:t>
      </w:r>
      <w:proofErr w:type="spellEnd"/>
      <w:r w:rsidR="00894782" w:rsidRPr="001B4191">
        <w:t xml:space="preserve">, kelkraščių skutimo, griovių valymo, žvyravimo </w:t>
      </w:r>
      <w:proofErr w:type="spellStart"/>
      <w:r w:rsidR="00894782" w:rsidRPr="001B4191">
        <w:t>išdaužų</w:t>
      </w:r>
      <w:proofErr w:type="spellEnd"/>
      <w:r w:rsidR="00894782" w:rsidRPr="001B4191">
        <w:t xml:space="preserve"> vietose ir pralaidų remonto ir įrengimo darbus. Iš viso UAB „Plungės lagūna“ 2016 m. pagal sutartį R8-228 atliko darbų už 117 185,72 </w:t>
      </w:r>
      <w:proofErr w:type="spellStart"/>
      <w:r w:rsidR="00894782" w:rsidRPr="001B4191">
        <w:t>Eur</w:t>
      </w:r>
      <w:proofErr w:type="spellEnd"/>
      <w:r w:rsidR="00894782" w:rsidRPr="001B4191">
        <w:t xml:space="preserve">. </w:t>
      </w:r>
    </w:p>
    <w:p w:rsidR="00894782" w:rsidRPr="001B4191" w:rsidRDefault="00146D54" w:rsidP="00146D54">
      <w:pPr>
        <w:ind w:firstLine="0"/>
      </w:pPr>
      <w:r>
        <w:t xml:space="preserve">                 </w:t>
      </w:r>
      <w:r w:rsidR="00894782" w:rsidRPr="001B4191">
        <w:t xml:space="preserve">Vietinės reikšmės kelių ir gatvių su asfalto danga priežiūros ir remonto darbus pagal sutartį R8-2 vykdė Stasio </w:t>
      </w:r>
      <w:proofErr w:type="spellStart"/>
      <w:r w:rsidR="00894782" w:rsidRPr="001B4191">
        <w:t>Pakarklio</w:t>
      </w:r>
      <w:proofErr w:type="spellEnd"/>
      <w:r w:rsidR="00894782" w:rsidRPr="001B4191">
        <w:t xml:space="preserve"> įmonė. Ji atliko darbų už 31 349,45 </w:t>
      </w:r>
      <w:proofErr w:type="spellStart"/>
      <w:r w:rsidR="00894782" w:rsidRPr="001B4191">
        <w:t>Eur</w:t>
      </w:r>
      <w:proofErr w:type="spellEnd"/>
      <w:r w:rsidR="00894782" w:rsidRPr="001B4191">
        <w:t xml:space="preserve">. Stasio </w:t>
      </w:r>
      <w:proofErr w:type="spellStart"/>
      <w:r w:rsidR="00894782" w:rsidRPr="001B4191">
        <w:t>Pakarklio</w:t>
      </w:r>
      <w:proofErr w:type="spellEnd"/>
      <w:r w:rsidR="00894782" w:rsidRPr="001B4191">
        <w:t xml:space="preserve"> įmonė  vykdė seniūnijų gatvių su asfalto danga duobių remonto darbus ir Rietavo miesto kelio ženklų įrengimo darbus. </w:t>
      </w:r>
    </w:p>
    <w:p w:rsidR="00894782" w:rsidRPr="001B4191" w:rsidRDefault="00146D54" w:rsidP="00146D54">
      <w:pPr>
        <w:ind w:firstLine="0"/>
      </w:pPr>
      <w:r>
        <w:t xml:space="preserve">                   </w:t>
      </w:r>
      <w:r w:rsidR="00894782" w:rsidRPr="001B4191">
        <w:t>UAB „</w:t>
      </w:r>
      <w:proofErr w:type="spellStart"/>
      <w:r w:rsidR="00894782" w:rsidRPr="001B4191">
        <w:t>Costruction</w:t>
      </w:r>
      <w:proofErr w:type="spellEnd"/>
      <w:r w:rsidR="00894782" w:rsidRPr="001B4191">
        <w:t xml:space="preserve"> </w:t>
      </w:r>
      <w:proofErr w:type="spellStart"/>
      <w:r w:rsidR="00894782" w:rsidRPr="001B4191">
        <w:t>trade</w:t>
      </w:r>
      <w:proofErr w:type="spellEnd"/>
      <w:r w:rsidR="00894782" w:rsidRPr="001B4191">
        <w:t xml:space="preserve">“ pagal sutartį R8-75 atliko Rietavo miesto asfalto dangos plyšių ir siūlių su defektais taisymo darbus už 5735,40  </w:t>
      </w:r>
      <w:proofErr w:type="spellStart"/>
      <w:r w:rsidR="00894782" w:rsidRPr="001B4191">
        <w:t>Eur</w:t>
      </w:r>
      <w:proofErr w:type="spellEnd"/>
      <w:r w:rsidR="00894782" w:rsidRPr="001B4191">
        <w:t xml:space="preserve">. </w:t>
      </w:r>
    </w:p>
    <w:p w:rsidR="00894782" w:rsidRPr="001B4191" w:rsidRDefault="00146D54" w:rsidP="00146D54">
      <w:pPr>
        <w:ind w:firstLine="0"/>
      </w:pPr>
      <w:r>
        <w:t xml:space="preserve">                   </w:t>
      </w:r>
      <w:r w:rsidR="00894782" w:rsidRPr="001B4191">
        <w:t xml:space="preserve">Darbų techninę priežiūrą vykdė UAB „Inžinerinė mintis“. Sutarties įkainis 0,39 </w:t>
      </w:r>
      <w:r>
        <w:t>proc.</w:t>
      </w:r>
      <w:r w:rsidR="00894782" w:rsidRPr="001B4191">
        <w:t xml:space="preserve"> nuo atliktų statybos (remonto) darbų kainos. Suteikta paslaugų už 1085,30 </w:t>
      </w:r>
      <w:proofErr w:type="spellStart"/>
      <w:r w:rsidR="00894782" w:rsidRPr="001B4191">
        <w:t>Eur</w:t>
      </w:r>
      <w:proofErr w:type="spellEnd"/>
      <w:r w:rsidR="00894782" w:rsidRPr="001B4191">
        <w:t xml:space="preserve">. Apmokėtas kreditorinis įsiskolinimas – 508,42 </w:t>
      </w:r>
      <w:proofErr w:type="spellStart"/>
      <w:r w:rsidR="00894782" w:rsidRPr="001B4191">
        <w:t>Eur</w:t>
      </w:r>
      <w:proofErr w:type="spellEnd"/>
      <w:r w:rsidR="00894782" w:rsidRPr="001B4191">
        <w:t xml:space="preserve"> UAB „Statybų techninė priežiūra“ už L. Ivinskio gatvės rekonstrukcijos</w:t>
      </w:r>
      <w:r w:rsidR="00894782" w:rsidRPr="00C346EE">
        <w:rPr>
          <w:color w:val="FF0000"/>
        </w:rPr>
        <w:t xml:space="preserve"> </w:t>
      </w:r>
      <w:r w:rsidR="00894782" w:rsidRPr="001B4191">
        <w:t xml:space="preserve">darbų techninę priežiūrą. Iš Kelių priežiūros ir plėtros programos lėšų apmokėta paskolos dalis ir palūkanos (33300 </w:t>
      </w:r>
      <w:proofErr w:type="spellStart"/>
      <w:r w:rsidR="00894782" w:rsidRPr="001B4191">
        <w:t>Eur</w:t>
      </w:r>
      <w:proofErr w:type="spellEnd"/>
      <w:r w:rsidR="00894782" w:rsidRPr="001B4191">
        <w:t xml:space="preserve">) už įgyvendintą projektą „Rietavo miesto Dariaus ir Girėno gatvės rekonstrukcija“. </w:t>
      </w:r>
    </w:p>
    <w:p w:rsidR="00894782" w:rsidRPr="001B4191" w:rsidRDefault="00894782" w:rsidP="00894782">
      <w:pPr>
        <w:ind w:firstLine="1296"/>
      </w:pPr>
      <w:r w:rsidRPr="001B4191">
        <w:lastRenderedPageBreak/>
        <w:t xml:space="preserve"> Seniūnijose buvo vykdomi kelių priežiūros darbai. Svarbesni seniūnijose atlikti darbai: asfaltuotose gatvėse užtaisyta 1510,9 kv. m duobių, žvyruotų gatvių taisymui atvežta 2675 kub. m žvyro, suremontuotos 2 pralaidos.</w:t>
      </w:r>
    </w:p>
    <w:p w:rsidR="00894782" w:rsidRPr="001B4191" w:rsidRDefault="00894782" w:rsidP="00894782">
      <w:pPr>
        <w:ind w:firstLine="1296"/>
      </w:pPr>
      <w:r w:rsidRPr="001B4191">
        <w:t xml:space="preserve">Iš Kelių priežiūros ir plėtros programos lėšų </w:t>
      </w:r>
      <w:proofErr w:type="spellStart"/>
      <w:r w:rsidRPr="001B4191">
        <w:t>Daugėdų</w:t>
      </w:r>
      <w:proofErr w:type="spellEnd"/>
      <w:r w:rsidRPr="001B4191">
        <w:t xml:space="preserve"> seniūnijoje atlikta darbų ir suteikta paslaugų už 14 069,24 </w:t>
      </w:r>
      <w:proofErr w:type="spellStart"/>
      <w:r w:rsidRPr="001B4191">
        <w:t>Eur</w:t>
      </w:r>
      <w:proofErr w:type="spellEnd"/>
      <w:r w:rsidRPr="001B4191">
        <w:t xml:space="preserve">, </w:t>
      </w:r>
      <w:proofErr w:type="spellStart"/>
      <w:r w:rsidRPr="001B4191">
        <w:t>Medingėnų</w:t>
      </w:r>
      <w:proofErr w:type="spellEnd"/>
      <w:r w:rsidRPr="001B4191">
        <w:t xml:space="preserve"> seniūnijoje – </w:t>
      </w:r>
      <w:r w:rsidR="00DB5620">
        <w:t xml:space="preserve">už </w:t>
      </w:r>
      <w:r w:rsidRPr="001B4191">
        <w:t xml:space="preserve">25 418,26 </w:t>
      </w:r>
      <w:proofErr w:type="spellStart"/>
      <w:r w:rsidRPr="001B4191">
        <w:t>Eur</w:t>
      </w:r>
      <w:proofErr w:type="spellEnd"/>
      <w:r w:rsidRPr="001B4191">
        <w:t xml:space="preserve">, Rietavo seniūnijoje – </w:t>
      </w:r>
      <w:r w:rsidR="00DB5620">
        <w:t xml:space="preserve">už </w:t>
      </w:r>
      <w:r w:rsidRPr="001B4191">
        <w:t xml:space="preserve">116601,80 </w:t>
      </w:r>
      <w:proofErr w:type="spellStart"/>
      <w:r w:rsidRPr="001B4191">
        <w:t>Eur</w:t>
      </w:r>
      <w:proofErr w:type="spellEnd"/>
      <w:r w:rsidRPr="001B4191">
        <w:t xml:space="preserve">, Rietavo miesto seniūnijoje – </w:t>
      </w:r>
      <w:r w:rsidR="00DB5620">
        <w:t xml:space="preserve">už </w:t>
      </w:r>
      <w:r w:rsidRPr="001B4191">
        <w:t xml:space="preserve">83813,24 </w:t>
      </w:r>
      <w:proofErr w:type="spellStart"/>
      <w:r w:rsidRPr="001B4191">
        <w:t>Eur</w:t>
      </w:r>
      <w:proofErr w:type="spellEnd"/>
      <w:r w:rsidRPr="001B4191">
        <w:t xml:space="preserve"> ir </w:t>
      </w:r>
      <w:proofErr w:type="spellStart"/>
      <w:r w:rsidRPr="001B4191">
        <w:t>Tverų</w:t>
      </w:r>
      <w:proofErr w:type="spellEnd"/>
      <w:r w:rsidRPr="001B4191">
        <w:t xml:space="preserve"> seniūnijoje –  </w:t>
      </w:r>
      <w:r w:rsidR="00DB5620">
        <w:t xml:space="preserve">už </w:t>
      </w:r>
      <w:r w:rsidRPr="001B4191">
        <w:t xml:space="preserve">61011,89 </w:t>
      </w:r>
      <w:proofErr w:type="spellStart"/>
      <w:r w:rsidRPr="001B4191">
        <w:t>Eur</w:t>
      </w:r>
      <w:proofErr w:type="spellEnd"/>
      <w:r w:rsidRPr="001B4191">
        <w:t xml:space="preserve">. Rietavo miesto Dariaus ir Girėno gatvės rekonstrukcijai </w:t>
      </w:r>
      <w:r w:rsidR="00DB5620">
        <w:t xml:space="preserve">skirta 33300,00 </w:t>
      </w:r>
      <w:proofErr w:type="spellStart"/>
      <w:r w:rsidR="00DB5620">
        <w:t>Eur</w:t>
      </w:r>
      <w:proofErr w:type="spellEnd"/>
      <w:r w:rsidR="00DB5620">
        <w:t xml:space="preserve">. Iš </w:t>
      </w:r>
      <w:proofErr w:type="spellStart"/>
      <w:r w:rsidR="00DB5620">
        <w:t>v</w:t>
      </w:r>
      <w:r w:rsidRPr="001B4191">
        <w:t>so</w:t>
      </w:r>
      <w:proofErr w:type="spellEnd"/>
      <w:r w:rsidRPr="001B4191">
        <w:t xml:space="preserve"> pagal finansavimo sutartį S-0207 panaudota 334214,43 </w:t>
      </w:r>
      <w:proofErr w:type="spellStart"/>
      <w:r w:rsidRPr="001B4191">
        <w:t>Eur</w:t>
      </w:r>
      <w:proofErr w:type="spellEnd"/>
      <w:r w:rsidRPr="001B4191">
        <w:t xml:space="preserve"> lėšų. </w:t>
      </w:r>
    </w:p>
    <w:p w:rsidR="00894782" w:rsidRPr="00665FAB" w:rsidRDefault="00894782" w:rsidP="00146D54">
      <w:r w:rsidRPr="001B4191">
        <w:t xml:space="preserve">Iš viso panaudota 678946,30 </w:t>
      </w:r>
      <w:proofErr w:type="spellStart"/>
      <w:r w:rsidRPr="001B4191">
        <w:t>Eur</w:t>
      </w:r>
      <w:proofErr w:type="spellEnd"/>
      <w:r w:rsidRPr="001B4191">
        <w:t xml:space="preserve"> Kelių priežiūros ir plėtros programos lėšų. </w:t>
      </w:r>
    </w:p>
    <w:p w:rsidR="00894782" w:rsidRDefault="00894782" w:rsidP="00894782">
      <w:pPr>
        <w:ind w:firstLine="1296"/>
        <w:rPr>
          <w:color w:val="FF0000"/>
        </w:rPr>
      </w:pPr>
    </w:p>
    <w:p w:rsidR="00894782" w:rsidRDefault="00894782" w:rsidP="00894782">
      <w:pPr>
        <w:rPr>
          <w:b/>
        </w:rPr>
      </w:pPr>
    </w:p>
    <w:p w:rsidR="00E97ECA" w:rsidRPr="00387C70" w:rsidRDefault="00E97ECA" w:rsidP="00E97ECA">
      <w:pPr>
        <w:ind w:firstLine="0"/>
        <w:rPr>
          <w:b/>
        </w:rPr>
      </w:pPr>
      <w:r w:rsidRPr="00387C70">
        <w:rPr>
          <w:b/>
        </w:rPr>
        <w:t xml:space="preserve">                                                             ŽEMĖS ŪKIS</w:t>
      </w:r>
    </w:p>
    <w:p w:rsidR="00E97ECA" w:rsidRPr="00932776" w:rsidRDefault="00E97ECA" w:rsidP="00E97ECA">
      <w:pPr>
        <w:ind w:firstLine="0"/>
        <w:rPr>
          <w:b/>
          <w:i/>
        </w:rPr>
      </w:pPr>
    </w:p>
    <w:p w:rsidR="001363BF" w:rsidRPr="00337305" w:rsidRDefault="001363BF" w:rsidP="001363BF">
      <w:pPr>
        <w:ind w:firstLine="0"/>
        <w:jc w:val="center"/>
        <w:rPr>
          <w:b/>
          <w:bCs/>
        </w:rPr>
      </w:pPr>
      <w:r w:rsidRPr="00337305">
        <w:rPr>
          <w:b/>
          <w:bCs/>
        </w:rPr>
        <w:t>Valstybinės (valstybės perduotos savivaldybėms) funkcijos</w:t>
      </w:r>
    </w:p>
    <w:p w:rsidR="001363BF" w:rsidRPr="00932776" w:rsidRDefault="001363BF" w:rsidP="001363BF">
      <w:pPr>
        <w:ind w:firstLine="0"/>
        <w:jc w:val="center"/>
        <w:rPr>
          <w:b/>
          <w:bCs/>
          <w:i/>
        </w:rPr>
      </w:pPr>
    </w:p>
    <w:p w:rsidR="00337305" w:rsidRPr="00337305" w:rsidRDefault="00337305" w:rsidP="00337305">
      <w:pPr>
        <w:numPr>
          <w:ilvl w:val="0"/>
          <w:numId w:val="7"/>
        </w:numPr>
        <w:suppressAutoHyphens/>
        <w:jc w:val="left"/>
        <w:rPr>
          <w:szCs w:val="24"/>
        </w:rPr>
      </w:pPr>
      <w:r w:rsidRPr="00337305">
        <w:rPr>
          <w:szCs w:val="24"/>
        </w:rPr>
        <w:t>Pasėlių deklaravimas.</w:t>
      </w:r>
    </w:p>
    <w:p w:rsidR="00337305" w:rsidRPr="00337305" w:rsidRDefault="00337305" w:rsidP="00337305">
      <w:pPr>
        <w:numPr>
          <w:ilvl w:val="0"/>
          <w:numId w:val="7"/>
        </w:numPr>
        <w:suppressAutoHyphens/>
        <w:jc w:val="left"/>
        <w:rPr>
          <w:szCs w:val="24"/>
        </w:rPr>
      </w:pPr>
      <w:r w:rsidRPr="00337305">
        <w:rPr>
          <w:szCs w:val="24"/>
        </w:rPr>
        <w:t>Kaimo plėtros priemonių įgyvendinimo administravimas.</w:t>
      </w:r>
    </w:p>
    <w:p w:rsidR="00337305" w:rsidRPr="00337305" w:rsidRDefault="00337305" w:rsidP="00337305">
      <w:pPr>
        <w:numPr>
          <w:ilvl w:val="0"/>
          <w:numId w:val="7"/>
        </w:numPr>
        <w:suppressAutoHyphens/>
        <w:jc w:val="left"/>
        <w:rPr>
          <w:szCs w:val="24"/>
        </w:rPr>
      </w:pPr>
      <w:r w:rsidRPr="00337305">
        <w:rPr>
          <w:szCs w:val="24"/>
        </w:rPr>
        <w:t>Žemės ūkio valdų ir ūkininkų ūkių registravimas.</w:t>
      </w:r>
    </w:p>
    <w:p w:rsidR="00337305" w:rsidRPr="00337305" w:rsidRDefault="00337305" w:rsidP="00337305">
      <w:pPr>
        <w:numPr>
          <w:ilvl w:val="0"/>
          <w:numId w:val="7"/>
        </w:numPr>
        <w:suppressAutoHyphens/>
        <w:jc w:val="left"/>
        <w:rPr>
          <w:szCs w:val="24"/>
        </w:rPr>
      </w:pPr>
      <w:r w:rsidRPr="00337305">
        <w:rPr>
          <w:szCs w:val="24"/>
        </w:rPr>
        <w:t>Žemės ūkio produkcijos kvotų administravimas.</w:t>
      </w:r>
    </w:p>
    <w:p w:rsidR="00337305" w:rsidRPr="00337305" w:rsidRDefault="00337305" w:rsidP="00337305">
      <w:pPr>
        <w:numPr>
          <w:ilvl w:val="0"/>
          <w:numId w:val="7"/>
        </w:numPr>
        <w:suppressAutoHyphens/>
        <w:jc w:val="left"/>
        <w:rPr>
          <w:szCs w:val="24"/>
        </w:rPr>
      </w:pPr>
      <w:r w:rsidRPr="00337305">
        <w:rPr>
          <w:szCs w:val="24"/>
        </w:rPr>
        <w:t>Traktorių ir jų priekabų registravimas ir techninė priežiūra.</w:t>
      </w:r>
    </w:p>
    <w:p w:rsidR="001363BF" w:rsidRPr="00337305" w:rsidRDefault="00337305" w:rsidP="00337305">
      <w:pPr>
        <w:numPr>
          <w:ilvl w:val="0"/>
          <w:numId w:val="7"/>
        </w:numPr>
        <w:suppressAutoHyphens/>
        <w:jc w:val="left"/>
        <w:rPr>
          <w:rFonts w:eastAsia="TimesNewRomanPSMT"/>
          <w:color w:val="000000"/>
          <w:szCs w:val="24"/>
        </w:rPr>
      </w:pPr>
      <w:r w:rsidRPr="00337305">
        <w:rPr>
          <w:szCs w:val="24"/>
        </w:rPr>
        <w:t>Melioracijos ir hidrotechnikos statinių valdymas ir naudojimas</w:t>
      </w:r>
      <w:r w:rsidR="001363BF" w:rsidRPr="00337305">
        <w:rPr>
          <w:szCs w:val="24"/>
        </w:rPr>
        <w:t>.</w:t>
      </w:r>
    </w:p>
    <w:p w:rsidR="001363BF" w:rsidRPr="00337305" w:rsidRDefault="001363BF" w:rsidP="001363BF">
      <w:pPr>
        <w:ind w:firstLine="0"/>
        <w:rPr>
          <w:rFonts w:eastAsia="TimesNewRomanPSMT"/>
          <w:color w:val="000000"/>
          <w:szCs w:val="24"/>
        </w:rPr>
      </w:pPr>
    </w:p>
    <w:p w:rsidR="001363BF" w:rsidRPr="00932776" w:rsidRDefault="001363BF" w:rsidP="001363BF">
      <w:pPr>
        <w:autoSpaceDE w:val="0"/>
        <w:rPr>
          <w:rFonts w:eastAsia="TimesNewRomanPSMT"/>
          <w:i/>
          <w:color w:val="000000"/>
          <w:szCs w:val="24"/>
        </w:rPr>
      </w:pPr>
    </w:p>
    <w:p w:rsidR="001363BF" w:rsidRPr="00337305" w:rsidRDefault="001363BF" w:rsidP="001363BF">
      <w:pPr>
        <w:autoSpaceDE w:val="0"/>
        <w:jc w:val="center"/>
        <w:rPr>
          <w:rFonts w:eastAsia="TimesNewRomanPSMT"/>
          <w:b/>
          <w:color w:val="000000"/>
          <w:szCs w:val="24"/>
        </w:rPr>
      </w:pPr>
      <w:r w:rsidRPr="00337305">
        <w:rPr>
          <w:rFonts w:eastAsia="TimesNewRomanPSMT"/>
          <w:b/>
          <w:color w:val="000000"/>
          <w:szCs w:val="24"/>
        </w:rPr>
        <w:t>PASĖLIŲ DEKLARAVIMAS</w:t>
      </w:r>
    </w:p>
    <w:p w:rsidR="001363BF" w:rsidRPr="00932776" w:rsidRDefault="001363BF" w:rsidP="001363BF">
      <w:pPr>
        <w:autoSpaceDE w:val="0"/>
        <w:jc w:val="center"/>
        <w:rPr>
          <w:rFonts w:eastAsia="TimesNewRomanPSMT"/>
          <w:b/>
          <w:i/>
          <w:color w:val="000000"/>
          <w:szCs w:val="24"/>
        </w:rPr>
      </w:pPr>
    </w:p>
    <w:p w:rsidR="00337305" w:rsidRPr="00337305" w:rsidRDefault="00337305" w:rsidP="00337305">
      <w:pPr>
        <w:numPr>
          <w:ilvl w:val="0"/>
          <w:numId w:val="25"/>
        </w:numPr>
        <w:rPr>
          <w:szCs w:val="24"/>
        </w:rPr>
      </w:pPr>
      <w:r w:rsidRPr="00337305">
        <w:rPr>
          <w:szCs w:val="24"/>
        </w:rPr>
        <w:t>Pasėlius deklaravo 1231 žemdirbys.</w:t>
      </w:r>
    </w:p>
    <w:p w:rsidR="00337305" w:rsidRPr="00337305" w:rsidRDefault="00337305" w:rsidP="00337305">
      <w:pPr>
        <w:numPr>
          <w:ilvl w:val="0"/>
          <w:numId w:val="25"/>
        </w:numPr>
        <w:rPr>
          <w:szCs w:val="24"/>
        </w:rPr>
      </w:pPr>
      <w:r w:rsidRPr="00337305">
        <w:rPr>
          <w:szCs w:val="24"/>
        </w:rPr>
        <w:t>Deklaruotas 16104 ha pasėlių plotas.</w:t>
      </w:r>
    </w:p>
    <w:p w:rsidR="00337305" w:rsidRPr="00337305" w:rsidRDefault="00337305" w:rsidP="00337305">
      <w:pPr>
        <w:numPr>
          <w:ilvl w:val="0"/>
          <w:numId w:val="25"/>
        </w:numPr>
        <w:rPr>
          <w:szCs w:val="24"/>
        </w:rPr>
      </w:pPr>
      <w:r w:rsidRPr="00337305">
        <w:rPr>
          <w:szCs w:val="24"/>
        </w:rPr>
        <w:t xml:space="preserve">Paraiškos tiesioginėms išmokoms už pasėlius ir su plotais susijusių priemonių paramai gauti priimtos Žemės ūkio skyriuje,  </w:t>
      </w:r>
      <w:proofErr w:type="spellStart"/>
      <w:r w:rsidRPr="00337305">
        <w:rPr>
          <w:szCs w:val="24"/>
        </w:rPr>
        <w:t>Daugėdų</w:t>
      </w:r>
      <w:proofErr w:type="spellEnd"/>
      <w:r w:rsidRPr="00337305">
        <w:rPr>
          <w:szCs w:val="24"/>
        </w:rPr>
        <w:t xml:space="preserve">, </w:t>
      </w:r>
      <w:proofErr w:type="spellStart"/>
      <w:r w:rsidRPr="00337305">
        <w:rPr>
          <w:szCs w:val="24"/>
        </w:rPr>
        <w:t>Medingėnų</w:t>
      </w:r>
      <w:proofErr w:type="spellEnd"/>
      <w:r w:rsidRPr="00337305">
        <w:rPr>
          <w:szCs w:val="24"/>
        </w:rPr>
        <w:t xml:space="preserve">, </w:t>
      </w:r>
      <w:proofErr w:type="spellStart"/>
      <w:r w:rsidRPr="00337305">
        <w:rPr>
          <w:szCs w:val="24"/>
        </w:rPr>
        <w:t>Tverų</w:t>
      </w:r>
      <w:proofErr w:type="spellEnd"/>
      <w:r w:rsidRPr="00337305">
        <w:rPr>
          <w:szCs w:val="24"/>
        </w:rPr>
        <w:t xml:space="preserve"> ir Rietavo seniūnijose.</w:t>
      </w:r>
    </w:p>
    <w:p w:rsidR="00337305" w:rsidRPr="00337305" w:rsidRDefault="00337305" w:rsidP="00337305">
      <w:pPr>
        <w:numPr>
          <w:ilvl w:val="0"/>
          <w:numId w:val="25"/>
        </w:numPr>
        <w:rPr>
          <w:szCs w:val="24"/>
        </w:rPr>
      </w:pPr>
      <w:r w:rsidRPr="00337305">
        <w:rPr>
          <w:szCs w:val="24"/>
        </w:rPr>
        <w:t>Pasėlių deklaravimas vyko elektroniniu būdu.</w:t>
      </w:r>
    </w:p>
    <w:p w:rsidR="00337305" w:rsidRPr="00337305" w:rsidRDefault="00337305" w:rsidP="00337305">
      <w:pPr>
        <w:numPr>
          <w:ilvl w:val="0"/>
          <w:numId w:val="25"/>
        </w:numPr>
        <w:rPr>
          <w:szCs w:val="24"/>
        </w:rPr>
      </w:pPr>
      <w:r w:rsidRPr="00337305">
        <w:rPr>
          <w:szCs w:val="24"/>
        </w:rPr>
        <w:t xml:space="preserve">Priimta paraiškų 3357,2 tūkst. </w:t>
      </w:r>
      <w:proofErr w:type="spellStart"/>
      <w:r w:rsidRPr="00337305">
        <w:rPr>
          <w:szCs w:val="24"/>
        </w:rPr>
        <w:t>Eur</w:t>
      </w:r>
      <w:proofErr w:type="spellEnd"/>
      <w:r w:rsidRPr="00337305">
        <w:rPr>
          <w:szCs w:val="24"/>
        </w:rPr>
        <w:t xml:space="preserve"> paramai gauti.</w:t>
      </w:r>
    </w:p>
    <w:p w:rsidR="001363BF" w:rsidRPr="00932776" w:rsidRDefault="001363BF" w:rsidP="001363BF">
      <w:pPr>
        <w:ind w:firstLine="0"/>
        <w:rPr>
          <w:i/>
          <w:szCs w:val="24"/>
        </w:rPr>
      </w:pPr>
    </w:p>
    <w:p w:rsidR="001363BF" w:rsidRPr="00337305" w:rsidRDefault="001363BF" w:rsidP="001363BF">
      <w:pPr>
        <w:jc w:val="center"/>
        <w:rPr>
          <w:szCs w:val="24"/>
        </w:rPr>
      </w:pPr>
      <w:r w:rsidRPr="00337305">
        <w:rPr>
          <w:b/>
          <w:szCs w:val="24"/>
        </w:rPr>
        <w:t>INFORMACIJA APIE PARAIŠKŲ SURINKIMĄ</w:t>
      </w:r>
    </w:p>
    <w:p w:rsidR="001363BF" w:rsidRPr="00932776" w:rsidRDefault="001363BF" w:rsidP="001363BF">
      <w:pPr>
        <w:ind w:firstLine="0"/>
        <w:jc w:val="left"/>
        <w:rPr>
          <w:i/>
          <w:szCs w:val="24"/>
        </w:rPr>
      </w:pPr>
    </w:p>
    <w:tbl>
      <w:tblPr>
        <w:tblW w:w="8718" w:type="dxa"/>
        <w:tblInd w:w="286" w:type="dxa"/>
        <w:tblCellMar>
          <w:left w:w="0" w:type="dxa"/>
          <w:right w:w="0" w:type="dxa"/>
        </w:tblCellMar>
        <w:tblLook w:val="04A0" w:firstRow="1" w:lastRow="0" w:firstColumn="1" w:lastColumn="0" w:noHBand="0" w:noVBand="1"/>
      </w:tblPr>
      <w:tblGrid>
        <w:gridCol w:w="2637"/>
        <w:gridCol w:w="2357"/>
        <w:gridCol w:w="2062"/>
        <w:gridCol w:w="1662"/>
      </w:tblGrid>
      <w:tr w:rsidR="00337305" w:rsidRPr="00337305" w:rsidTr="00337305">
        <w:trPr>
          <w:trHeight w:val="555"/>
        </w:trPr>
        <w:tc>
          <w:tcPr>
            <w:tcW w:w="2637" w:type="dxa"/>
            <w:tcBorders>
              <w:top w:val="single" w:sz="6" w:space="0" w:color="000000"/>
              <w:left w:val="single" w:sz="6" w:space="0" w:color="000000"/>
              <w:bottom w:val="single" w:sz="6" w:space="0" w:color="000000"/>
              <w:right w:val="single" w:sz="6" w:space="0" w:color="000000"/>
            </w:tcBorders>
            <w:shd w:val="clear" w:color="auto" w:fill="BBE0E3"/>
            <w:tcMar>
              <w:top w:w="72" w:type="dxa"/>
              <w:left w:w="144" w:type="dxa"/>
              <w:bottom w:w="72" w:type="dxa"/>
              <w:right w:w="144" w:type="dxa"/>
            </w:tcMar>
            <w:vAlign w:val="center"/>
            <w:hideMark/>
          </w:tcPr>
          <w:p w:rsidR="00337305" w:rsidRPr="00442FF2" w:rsidRDefault="00337305" w:rsidP="00442FF2">
            <w:pPr>
              <w:ind w:firstLine="0"/>
              <w:jc w:val="center"/>
              <w:rPr>
                <w:b/>
                <w:bCs/>
              </w:rPr>
            </w:pPr>
            <w:r w:rsidRPr="00442FF2">
              <w:rPr>
                <w:b/>
                <w:bCs/>
              </w:rPr>
              <w:t>Paraiškų surinkimo vieta</w:t>
            </w:r>
          </w:p>
        </w:tc>
        <w:tc>
          <w:tcPr>
            <w:tcW w:w="2357" w:type="dxa"/>
            <w:tcBorders>
              <w:top w:val="single" w:sz="6" w:space="0" w:color="000000"/>
              <w:left w:val="single" w:sz="6" w:space="0" w:color="000000"/>
              <w:bottom w:val="single" w:sz="6" w:space="0" w:color="000000"/>
              <w:right w:val="single" w:sz="6" w:space="0" w:color="000000"/>
            </w:tcBorders>
            <w:shd w:val="clear" w:color="auto" w:fill="BBE0E3"/>
            <w:tcMar>
              <w:top w:w="72" w:type="dxa"/>
              <w:left w:w="144" w:type="dxa"/>
              <w:bottom w:w="72" w:type="dxa"/>
              <w:right w:w="144" w:type="dxa"/>
            </w:tcMar>
            <w:vAlign w:val="center"/>
            <w:hideMark/>
          </w:tcPr>
          <w:p w:rsidR="00337305" w:rsidRPr="00442FF2" w:rsidRDefault="00337305" w:rsidP="00442FF2">
            <w:pPr>
              <w:ind w:firstLine="0"/>
              <w:jc w:val="center"/>
              <w:rPr>
                <w:b/>
                <w:bCs/>
              </w:rPr>
            </w:pPr>
            <w:r w:rsidRPr="00442FF2">
              <w:rPr>
                <w:b/>
                <w:bCs/>
              </w:rPr>
              <w:t>Priimta paraiškų vnt.</w:t>
            </w:r>
          </w:p>
        </w:tc>
        <w:tc>
          <w:tcPr>
            <w:tcW w:w="2062" w:type="dxa"/>
            <w:tcBorders>
              <w:top w:val="single" w:sz="6" w:space="0" w:color="000000"/>
              <w:left w:val="single" w:sz="6" w:space="0" w:color="000000"/>
              <w:bottom w:val="single" w:sz="6" w:space="0" w:color="000000"/>
              <w:right w:val="single" w:sz="6" w:space="0" w:color="000000"/>
            </w:tcBorders>
            <w:shd w:val="clear" w:color="auto" w:fill="BBE0E3"/>
            <w:tcMar>
              <w:top w:w="72" w:type="dxa"/>
              <w:left w:w="144" w:type="dxa"/>
              <w:bottom w:w="72" w:type="dxa"/>
              <w:right w:w="144" w:type="dxa"/>
            </w:tcMar>
            <w:vAlign w:val="center"/>
            <w:hideMark/>
          </w:tcPr>
          <w:p w:rsidR="00337305" w:rsidRPr="00442FF2" w:rsidRDefault="00337305" w:rsidP="00442FF2">
            <w:pPr>
              <w:ind w:firstLine="0"/>
              <w:jc w:val="center"/>
              <w:rPr>
                <w:b/>
                <w:bCs/>
              </w:rPr>
            </w:pPr>
            <w:r w:rsidRPr="00442FF2">
              <w:rPr>
                <w:b/>
                <w:bCs/>
              </w:rPr>
              <w:t>Įbraižyta laukų vnt.</w:t>
            </w:r>
          </w:p>
        </w:tc>
        <w:tc>
          <w:tcPr>
            <w:tcW w:w="1662" w:type="dxa"/>
            <w:tcBorders>
              <w:top w:val="single" w:sz="6" w:space="0" w:color="000000"/>
              <w:left w:val="single" w:sz="6" w:space="0" w:color="000000"/>
              <w:bottom w:val="single" w:sz="6" w:space="0" w:color="000000"/>
              <w:right w:val="single" w:sz="6" w:space="0" w:color="000000"/>
            </w:tcBorders>
            <w:shd w:val="clear" w:color="auto" w:fill="BBE0E3"/>
            <w:tcMar>
              <w:top w:w="72" w:type="dxa"/>
              <w:left w:w="144" w:type="dxa"/>
              <w:bottom w:w="72" w:type="dxa"/>
              <w:right w:w="144" w:type="dxa"/>
            </w:tcMar>
            <w:vAlign w:val="center"/>
            <w:hideMark/>
          </w:tcPr>
          <w:p w:rsidR="00337305" w:rsidRPr="00442FF2" w:rsidRDefault="00337305" w:rsidP="00442FF2">
            <w:pPr>
              <w:ind w:firstLine="0"/>
              <w:jc w:val="center"/>
              <w:rPr>
                <w:b/>
                <w:bCs/>
              </w:rPr>
            </w:pPr>
            <w:r w:rsidRPr="00442FF2">
              <w:rPr>
                <w:b/>
                <w:bCs/>
              </w:rPr>
              <w:t>Pastabos</w:t>
            </w:r>
          </w:p>
        </w:tc>
      </w:tr>
      <w:tr w:rsidR="00337305" w:rsidRPr="00337305" w:rsidTr="00337305">
        <w:trPr>
          <w:trHeight w:val="451"/>
        </w:trPr>
        <w:tc>
          <w:tcPr>
            <w:tcW w:w="263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442FF2">
            <w:pPr>
              <w:ind w:firstLine="0"/>
              <w:rPr>
                <w:b/>
                <w:bCs/>
              </w:rPr>
            </w:pPr>
            <w:proofErr w:type="spellStart"/>
            <w:r w:rsidRPr="00442FF2">
              <w:rPr>
                <w:b/>
                <w:bCs/>
              </w:rPr>
              <w:t>Daugėdų</w:t>
            </w:r>
            <w:proofErr w:type="spellEnd"/>
            <w:r w:rsidRPr="00442FF2">
              <w:rPr>
                <w:b/>
                <w:bCs/>
              </w:rPr>
              <w:t xml:space="preserve"> seniūnija</w:t>
            </w:r>
          </w:p>
        </w:tc>
        <w:tc>
          <w:tcPr>
            <w:tcW w:w="235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90</w:t>
            </w:r>
          </w:p>
        </w:tc>
        <w:tc>
          <w:tcPr>
            <w:tcW w:w="20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812</w:t>
            </w:r>
          </w:p>
        </w:tc>
        <w:tc>
          <w:tcPr>
            <w:tcW w:w="16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lang w:val="en-US"/>
              </w:rPr>
              <w:t> </w:t>
            </w:r>
          </w:p>
        </w:tc>
      </w:tr>
      <w:tr w:rsidR="00337305" w:rsidRPr="00337305" w:rsidTr="00337305">
        <w:trPr>
          <w:trHeight w:val="451"/>
        </w:trPr>
        <w:tc>
          <w:tcPr>
            <w:tcW w:w="263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442FF2">
            <w:pPr>
              <w:ind w:firstLine="0"/>
              <w:rPr>
                <w:b/>
                <w:bCs/>
              </w:rPr>
            </w:pPr>
            <w:proofErr w:type="spellStart"/>
            <w:r w:rsidRPr="00442FF2">
              <w:rPr>
                <w:b/>
                <w:bCs/>
              </w:rPr>
              <w:t>Medingėnų</w:t>
            </w:r>
            <w:proofErr w:type="spellEnd"/>
            <w:r w:rsidRPr="00442FF2">
              <w:rPr>
                <w:b/>
                <w:bCs/>
              </w:rPr>
              <w:t xml:space="preserve"> seniūnija </w:t>
            </w:r>
          </w:p>
        </w:tc>
        <w:tc>
          <w:tcPr>
            <w:tcW w:w="235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151</w:t>
            </w:r>
          </w:p>
        </w:tc>
        <w:tc>
          <w:tcPr>
            <w:tcW w:w="20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960</w:t>
            </w:r>
            <w:r w:rsidRPr="00442FF2">
              <w:rPr>
                <w:b/>
                <w:bCs/>
                <w:lang w:val="en-US"/>
              </w:rPr>
              <w:t xml:space="preserve"> </w:t>
            </w:r>
          </w:p>
        </w:tc>
        <w:tc>
          <w:tcPr>
            <w:tcW w:w="16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lang w:val="en-US"/>
              </w:rPr>
              <w:t> </w:t>
            </w:r>
          </w:p>
        </w:tc>
      </w:tr>
      <w:tr w:rsidR="00337305" w:rsidRPr="00337305" w:rsidTr="00337305">
        <w:trPr>
          <w:trHeight w:val="346"/>
        </w:trPr>
        <w:tc>
          <w:tcPr>
            <w:tcW w:w="263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442FF2">
            <w:pPr>
              <w:ind w:firstLine="0"/>
              <w:rPr>
                <w:b/>
                <w:bCs/>
              </w:rPr>
            </w:pPr>
            <w:proofErr w:type="spellStart"/>
            <w:r w:rsidRPr="00442FF2">
              <w:rPr>
                <w:b/>
                <w:bCs/>
              </w:rPr>
              <w:t>Tverų</w:t>
            </w:r>
            <w:proofErr w:type="spellEnd"/>
            <w:r w:rsidRPr="00442FF2">
              <w:rPr>
                <w:b/>
                <w:bCs/>
              </w:rPr>
              <w:t xml:space="preserve"> seniūnija </w:t>
            </w:r>
          </w:p>
        </w:tc>
        <w:tc>
          <w:tcPr>
            <w:tcW w:w="235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308</w:t>
            </w:r>
          </w:p>
        </w:tc>
        <w:tc>
          <w:tcPr>
            <w:tcW w:w="20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2094</w:t>
            </w:r>
          </w:p>
        </w:tc>
        <w:tc>
          <w:tcPr>
            <w:tcW w:w="16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lang w:val="en-US"/>
              </w:rPr>
              <w:t> </w:t>
            </w:r>
          </w:p>
        </w:tc>
      </w:tr>
      <w:tr w:rsidR="00337305" w:rsidRPr="00337305" w:rsidTr="00337305">
        <w:trPr>
          <w:trHeight w:val="347"/>
        </w:trPr>
        <w:tc>
          <w:tcPr>
            <w:tcW w:w="263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442FF2">
            <w:pPr>
              <w:ind w:firstLine="0"/>
              <w:rPr>
                <w:b/>
                <w:bCs/>
              </w:rPr>
            </w:pPr>
            <w:r w:rsidRPr="00442FF2">
              <w:rPr>
                <w:b/>
                <w:bCs/>
              </w:rPr>
              <w:t xml:space="preserve">Rietavo seniūnija </w:t>
            </w:r>
          </w:p>
        </w:tc>
        <w:tc>
          <w:tcPr>
            <w:tcW w:w="235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572</w:t>
            </w:r>
          </w:p>
        </w:tc>
        <w:tc>
          <w:tcPr>
            <w:tcW w:w="20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4094</w:t>
            </w:r>
          </w:p>
        </w:tc>
        <w:tc>
          <w:tcPr>
            <w:tcW w:w="16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lang w:val="en-US"/>
              </w:rPr>
              <w:t> </w:t>
            </w:r>
          </w:p>
        </w:tc>
      </w:tr>
      <w:tr w:rsidR="00337305" w:rsidRPr="00337305" w:rsidTr="00337305">
        <w:trPr>
          <w:trHeight w:val="346"/>
        </w:trPr>
        <w:tc>
          <w:tcPr>
            <w:tcW w:w="263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442FF2">
            <w:pPr>
              <w:ind w:firstLine="0"/>
              <w:rPr>
                <w:b/>
                <w:bCs/>
              </w:rPr>
            </w:pPr>
            <w:r w:rsidRPr="00442FF2">
              <w:rPr>
                <w:b/>
                <w:bCs/>
              </w:rPr>
              <w:t xml:space="preserve">Žemės ūkio skyrius </w:t>
            </w:r>
          </w:p>
        </w:tc>
        <w:tc>
          <w:tcPr>
            <w:tcW w:w="235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100</w:t>
            </w:r>
          </w:p>
        </w:tc>
        <w:tc>
          <w:tcPr>
            <w:tcW w:w="20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589</w:t>
            </w:r>
          </w:p>
        </w:tc>
        <w:tc>
          <w:tcPr>
            <w:tcW w:w="16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lang w:val="en-US"/>
              </w:rPr>
              <w:t> </w:t>
            </w:r>
          </w:p>
        </w:tc>
      </w:tr>
      <w:tr w:rsidR="00337305" w:rsidRPr="00337305" w:rsidTr="00337305">
        <w:trPr>
          <w:trHeight w:val="346"/>
        </w:trPr>
        <w:tc>
          <w:tcPr>
            <w:tcW w:w="263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442FF2">
            <w:pPr>
              <w:ind w:firstLine="0"/>
              <w:rPr>
                <w:b/>
                <w:bCs/>
              </w:rPr>
            </w:pPr>
            <w:r w:rsidRPr="00442FF2">
              <w:rPr>
                <w:b/>
                <w:bCs/>
              </w:rPr>
              <w:t>Paraiškas teikė patys</w:t>
            </w:r>
          </w:p>
        </w:tc>
        <w:tc>
          <w:tcPr>
            <w:tcW w:w="235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10</w:t>
            </w:r>
          </w:p>
        </w:tc>
        <w:tc>
          <w:tcPr>
            <w:tcW w:w="20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44</w:t>
            </w:r>
            <w:r w:rsidRPr="00442FF2">
              <w:rPr>
                <w:b/>
                <w:bCs/>
                <w:lang w:val="en-US"/>
              </w:rPr>
              <w:t xml:space="preserve"> </w:t>
            </w:r>
          </w:p>
        </w:tc>
        <w:tc>
          <w:tcPr>
            <w:tcW w:w="16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lang w:val="en-US"/>
              </w:rPr>
              <w:t> </w:t>
            </w:r>
          </w:p>
        </w:tc>
      </w:tr>
      <w:tr w:rsidR="00337305" w:rsidRPr="00337305" w:rsidTr="00337305">
        <w:trPr>
          <w:trHeight w:val="8"/>
        </w:trPr>
        <w:tc>
          <w:tcPr>
            <w:tcW w:w="263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 xml:space="preserve">Iš viso </w:t>
            </w:r>
          </w:p>
        </w:tc>
        <w:tc>
          <w:tcPr>
            <w:tcW w:w="2357"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 xml:space="preserve">1231 </w:t>
            </w:r>
          </w:p>
        </w:tc>
        <w:tc>
          <w:tcPr>
            <w:tcW w:w="20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rPr>
              <w:t>8593</w:t>
            </w:r>
            <w:r w:rsidRPr="00442FF2">
              <w:rPr>
                <w:b/>
                <w:bCs/>
                <w:lang w:val="en-US"/>
              </w:rPr>
              <w:t xml:space="preserve"> </w:t>
            </w:r>
          </w:p>
        </w:tc>
        <w:tc>
          <w:tcPr>
            <w:tcW w:w="1662" w:type="dxa"/>
            <w:tcBorders>
              <w:top w:val="single" w:sz="6" w:space="0" w:color="000000"/>
              <w:left w:val="single" w:sz="6" w:space="0" w:color="000000"/>
              <w:bottom w:val="single" w:sz="6" w:space="0" w:color="000000"/>
              <w:right w:val="single" w:sz="6" w:space="0" w:color="000000"/>
            </w:tcBorders>
            <w:shd w:val="clear" w:color="auto" w:fill="EEF7F8"/>
            <w:tcMar>
              <w:top w:w="72" w:type="dxa"/>
              <w:left w:w="144" w:type="dxa"/>
              <w:bottom w:w="72" w:type="dxa"/>
              <w:right w:w="144" w:type="dxa"/>
            </w:tcMar>
            <w:vAlign w:val="center"/>
            <w:hideMark/>
          </w:tcPr>
          <w:p w:rsidR="00337305" w:rsidRPr="00442FF2" w:rsidRDefault="00337305" w:rsidP="00337305">
            <w:pPr>
              <w:jc w:val="center"/>
              <w:rPr>
                <w:b/>
                <w:bCs/>
              </w:rPr>
            </w:pPr>
            <w:r w:rsidRPr="00442FF2">
              <w:rPr>
                <w:b/>
                <w:bCs/>
                <w:lang w:val="en-US"/>
              </w:rPr>
              <w:t> </w:t>
            </w:r>
          </w:p>
        </w:tc>
      </w:tr>
    </w:tbl>
    <w:p w:rsidR="00442FF2" w:rsidRDefault="00442FF2" w:rsidP="001363BF">
      <w:pPr>
        <w:jc w:val="center"/>
        <w:rPr>
          <w:b/>
          <w:i/>
          <w:szCs w:val="24"/>
        </w:rPr>
      </w:pPr>
    </w:p>
    <w:p w:rsidR="00442FF2" w:rsidRPr="00442FF2" w:rsidRDefault="00442FF2" w:rsidP="001363BF">
      <w:pPr>
        <w:jc w:val="center"/>
        <w:rPr>
          <w:b/>
          <w:szCs w:val="24"/>
        </w:rPr>
      </w:pPr>
    </w:p>
    <w:p w:rsidR="001363BF" w:rsidRPr="00442FF2" w:rsidRDefault="001363BF" w:rsidP="001363BF">
      <w:pPr>
        <w:jc w:val="center"/>
        <w:rPr>
          <w:b/>
          <w:szCs w:val="24"/>
        </w:rPr>
      </w:pPr>
      <w:r w:rsidRPr="00442FF2">
        <w:rPr>
          <w:b/>
          <w:szCs w:val="24"/>
        </w:rPr>
        <w:t>DEKLARUOTŲ PASĖLIŲ PLOTŲ DINAMIKA</w:t>
      </w:r>
    </w:p>
    <w:p w:rsidR="00442FF2" w:rsidRPr="00932776" w:rsidRDefault="00442FF2" w:rsidP="001363BF">
      <w:pPr>
        <w:jc w:val="center"/>
        <w:rPr>
          <w:i/>
        </w:rPr>
      </w:pPr>
    </w:p>
    <w:p w:rsidR="001363BF" w:rsidRPr="00932776" w:rsidRDefault="00442FF2" w:rsidP="00442FF2">
      <w:pPr>
        <w:jc w:val="left"/>
        <w:rPr>
          <w:i/>
          <w:szCs w:val="24"/>
        </w:rPr>
      </w:pPr>
      <w:r w:rsidRPr="00442FF2">
        <w:rPr>
          <w:i/>
          <w:noProof/>
          <w:szCs w:val="24"/>
          <w:lang w:eastAsia="lt-LT"/>
        </w:rPr>
        <w:drawing>
          <wp:inline distT="0" distB="0" distL="0" distR="0" wp14:anchorId="5B1DA799" wp14:editId="1BB38CB9">
            <wp:extent cx="4961614" cy="2838615"/>
            <wp:effectExtent l="0" t="0" r="10795" b="19050"/>
            <wp:docPr id="79"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1363BF" w:rsidRDefault="001363BF" w:rsidP="001363BF">
      <w:pPr>
        <w:ind w:firstLine="0"/>
        <w:rPr>
          <w:i/>
        </w:rPr>
      </w:pPr>
    </w:p>
    <w:p w:rsidR="00442FF2" w:rsidRPr="00442FF2" w:rsidRDefault="00442FF2" w:rsidP="00442FF2">
      <w:pPr>
        <w:ind w:firstLine="0"/>
        <w:jc w:val="center"/>
        <w:rPr>
          <w:b/>
        </w:rPr>
      </w:pPr>
      <w:r w:rsidRPr="00442FF2">
        <w:rPr>
          <w:b/>
        </w:rPr>
        <w:t>Savivaldybėje teiktų paraiškų duomenys</w:t>
      </w:r>
    </w:p>
    <w:p w:rsidR="00442FF2" w:rsidRDefault="00442FF2" w:rsidP="001363BF">
      <w:pPr>
        <w:ind w:firstLine="0"/>
        <w:rPr>
          <w:i/>
        </w:rPr>
      </w:pPr>
    </w:p>
    <w:p w:rsidR="00442FF2" w:rsidRPr="00932776" w:rsidRDefault="00442FF2" w:rsidP="001363BF">
      <w:pPr>
        <w:ind w:firstLine="0"/>
        <w:rPr>
          <w:i/>
        </w:rPr>
      </w:pPr>
    </w:p>
    <w:tbl>
      <w:tblPr>
        <w:tblW w:w="9024" w:type="dxa"/>
        <w:tblCellMar>
          <w:left w:w="0" w:type="dxa"/>
          <w:right w:w="0" w:type="dxa"/>
        </w:tblCellMar>
        <w:tblLook w:val="04A0" w:firstRow="1" w:lastRow="0" w:firstColumn="1" w:lastColumn="0" w:noHBand="0" w:noVBand="1"/>
      </w:tblPr>
      <w:tblGrid>
        <w:gridCol w:w="3196"/>
        <w:gridCol w:w="2057"/>
        <w:gridCol w:w="1906"/>
        <w:gridCol w:w="1865"/>
      </w:tblGrid>
      <w:tr w:rsidR="00442FF2" w:rsidRPr="00442FF2" w:rsidTr="00442FF2">
        <w:trPr>
          <w:trHeight w:val="706"/>
        </w:trPr>
        <w:tc>
          <w:tcPr>
            <w:tcW w:w="3196" w:type="dxa"/>
            <w:tcBorders>
              <w:top w:val="single" w:sz="8" w:space="0" w:color="000000"/>
              <w:left w:val="single" w:sz="8" w:space="0" w:color="000000"/>
              <w:bottom w:val="single" w:sz="8" w:space="0" w:color="000000"/>
              <w:right w:val="single" w:sz="8" w:space="0" w:color="000000"/>
            </w:tcBorders>
            <w:shd w:val="clear" w:color="auto" w:fill="BBE0E3"/>
            <w:tcMar>
              <w:top w:w="13" w:type="dxa"/>
              <w:left w:w="13" w:type="dxa"/>
              <w:bottom w:w="0" w:type="dxa"/>
              <w:right w:w="13" w:type="dxa"/>
            </w:tcMar>
            <w:vAlign w:val="center"/>
            <w:hideMark/>
          </w:tcPr>
          <w:p w:rsidR="007124C8" w:rsidRPr="00442FF2" w:rsidRDefault="00442FF2" w:rsidP="00442FF2">
            <w:pPr>
              <w:jc w:val="center"/>
              <w:rPr>
                <w:i/>
                <w:szCs w:val="24"/>
              </w:rPr>
            </w:pPr>
            <w:r w:rsidRPr="00442FF2">
              <w:rPr>
                <w:b/>
                <w:bCs/>
                <w:i/>
                <w:szCs w:val="24"/>
              </w:rPr>
              <w:t>Priemonės pavadinimas</w:t>
            </w:r>
          </w:p>
        </w:tc>
        <w:tc>
          <w:tcPr>
            <w:tcW w:w="2057" w:type="dxa"/>
            <w:tcBorders>
              <w:top w:val="single" w:sz="8" w:space="0" w:color="000000"/>
              <w:left w:val="single" w:sz="8" w:space="0" w:color="000000"/>
              <w:bottom w:val="single" w:sz="8" w:space="0" w:color="000000"/>
              <w:right w:val="single" w:sz="8" w:space="0" w:color="000000"/>
            </w:tcBorders>
            <w:shd w:val="clear" w:color="auto" w:fill="BBE0E3"/>
            <w:tcMar>
              <w:top w:w="13" w:type="dxa"/>
              <w:left w:w="13" w:type="dxa"/>
              <w:bottom w:w="0" w:type="dxa"/>
              <w:right w:w="13" w:type="dxa"/>
            </w:tcMar>
            <w:vAlign w:val="center"/>
            <w:hideMark/>
          </w:tcPr>
          <w:p w:rsidR="007124C8" w:rsidRPr="00442FF2" w:rsidRDefault="00442FF2" w:rsidP="00442FF2">
            <w:pPr>
              <w:ind w:firstLine="0"/>
              <w:jc w:val="center"/>
              <w:rPr>
                <w:i/>
                <w:szCs w:val="24"/>
              </w:rPr>
            </w:pPr>
            <w:r w:rsidRPr="00442FF2">
              <w:rPr>
                <w:b/>
                <w:bCs/>
                <w:i/>
                <w:szCs w:val="24"/>
              </w:rPr>
              <w:t>Surinkta paraiškų vnt.</w:t>
            </w:r>
          </w:p>
        </w:tc>
        <w:tc>
          <w:tcPr>
            <w:tcW w:w="1906" w:type="dxa"/>
            <w:tcBorders>
              <w:top w:val="single" w:sz="8" w:space="0" w:color="000000"/>
              <w:left w:val="single" w:sz="8" w:space="0" w:color="000000"/>
              <w:bottom w:val="single" w:sz="8" w:space="0" w:color="000000"/>
              <w:right w:val="single" w:sz="8" w:space="0" w:color="000000"/>
            </w:tcBorders>
            <w:shd w:val="clear" w:color="auto" w:fill="BBE0E3"/>
            <w:tcMar>
              <w:top w:w="13" w:type="dxa"/>
              <w:left w:w="13" w:type="dxa"/>
              <w:bottom w:w="0" w:type="dxa"/>
              <w:right w:w="13" w:type="dxa"/>
            </w:tcMar>
            <w:vAlign w:val="center"/>
            <w:hideMark/>
          </w:tcPr>
          <w:p w:rsidR="007124C8" w:rsidRPr="00442FF2" w:rsidRDefault="00442FF2" w:rsidP="00442FF2">
            <w:pPr>
              <w:ind w:firstLine="0"/>
              <w:jc w:val="center"/>
              <w:rPr>
                <w:i/>
                <w:szCs w:val="24"/>
              </w:rPr>
            </w:pPr>
            <w:r w:rsidRPr="00442FF2">
              <w:rPr>
                <w:b/>
                <w:bCs/>
                <w:i/>
                <w:szCs w:val="24"/>
              </w:rPr>
              <w:t>Deklaruotas plotas ha</w:t>
            </w:r>
          </w:p>
        </w:tc>
        <w:tc>
          <w:tcPr>
            <w:tcW w:w="1865" w:type="dxa"/>
            <w:tcBorders>
              <w:top w:val="single" w:sz="8" w:space="0" w:color="000000"/>
              <w:left w:val="single" w:sz="8" w:space="0" w:color="000000"/>
              <w:bottom w:val="single" w:sz="8" w:space="0" w:color="000000"/>
              <w:right w:val="single" w:sz="8" w:space="0" w:color="000000"/>
            </w:tcBorders>
            <w:shd w:val="clear" w:color="auto" w:fill="BBE0E3"/>
            <w:tcMar>
              <w:top w:w="13" w:type="dxa"/>
              <w:left w:w="13" w:type="dxa"/>
              <w:bottom w:w="0" w:type="dxa"/>
              <w:right w:w="13" w:type="dxa"/>
            </w:tcMar>
            <w:vAlign w:val="center"/>
            <w:hideMark/>
          </w:tcPr>
          <w:p w:rsidR="007124C8" w:rsidRPr="00442FF2" w:rsidRDefault="00442FF2" w:rsidP="00442FF2">
            <w:pPr>
              <w:ind w:firstLine="0"/>
              <w:jc w:val="center"/>
              <w:rPr>
                <w:i/>
                <w:szCs w:val="24"/>
              </w:rPr>
            </w:pPr>
            <w:r w:rsidRPr="00442FF2">
              <w:rPr>
                <w:b/>
                <w:bCs/>
                <w:i/>
                <w:szCs w:val="24"/>
              </w:rPr>
              <w:t xml:space="preserve">Prašoma parama tūkst. </w:t>
            </w:r>
            <w:proofErr w:type="spellStart"/>
            <w:r w:rsidRPr="00442FF2">
              <w:rPr>
                <w:b/>
                <w:bCs/>
                <w:i/>
                <w:szCs w:val="24"/>
              </w:rPr>
              <w:t>Eur</w:t>
            </w:r>
            <w:proofErr w:type="spellEnd"/>
          </w:p>
        </w:tc>
      </w:tr>
      <w:tr w:rsidR="00442FF2" w:rsidRPr="00442FF2" w:rsidTr="00442FF2">
        <w:trPr>
          <w:trHeight w:val="892"/>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ind w:firstLine="0"/>
              <w:jc w:val="left"/>
              <w:rPr>
                <w:i/>
                <w:szCs w:val="24"/>
              </w:rPr>
            </w:pPr>
            <w:r w:rsidRPr="00442FF2">
              <w:rPr>
                <w:i/>
                <w:szCs w:val="24"/>
              </w:rPr>
              <w:t>Tiesioginės išmokos už žemės ūkio naudmenų ir pasėlių plotus</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1 207</w:t>
            </w: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16104,26</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956,1</w:t>
            </w:r>
          </w:p>
        </w:tc>
      </w:tr>
      <w:tr w:rsidR="00442FF2" w:rsidRPr="00442FF2" w:rsidTr="00442FF2">
        <w:trPr>
          <w:trHeight w:val="460"/>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ind w:firstLine="0"/>
              <w:jc w:val="left"/>
              <w:rPr>
                <w:i/>
                <w:szCs w:val="24"/>
              </w:rPr>
            </w:pPr>
            <w:r w:rsidRPr="00442FF2">
              <w:rPr>
                <w:i/>
                <w:szCs w:val="24"/>
              </w:rPr>
              <w:t>Išmoka už pirmuosius 30 ha</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jc w:val="left"/>
              <w:rPr>
                <w:i/>
                <w:szCs w:val="24"/>
              </w:rPr>
            </w:pPr>
            <w:r w:rsidRPr="00442FF2">
              <w:rPr>
                <w:i/>
                <w:szCs w:val="24"/>
              </w:rPr>
              <w:t>1 207</w:t>
            </w: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jc w:val="left"/>
              <w:rPr>
                <w:i/>
                <w:szCs w:val="24"/>
              </w:rPr>
            </w:pPr>
            <w:r w:rsidRPr="00442FF2">
              <w:rPr>
                <w:i/>
                <w:szCs w:val="24"/>
              </w:rPr>
              <w:t>10913,15</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jc w:val="left"/>
              <w:rPr>
                <w:i/>
                <w:szCs w:val="24"/>
              </w:rPr>
            </w:pPr>
            <w:r w:rsidRPr="00442FF2">
              <w:rPr>
                <w:i/>
                <w:szCs w:val="24"/>
              </w:rPr>
              <w:t>565,4</w:t>
            </w:r>
          </w:p>
        </w:tc>
      </w:tr>
      <w:tr w:rsidR="00442FF2" w:rsidRPr="00442FF2" w:rsidTr="00442FF2">
        <w:trPr>
          <w:trHeight w:val="393"/>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ind w:firstLine="0"/>
              <w:jc w:val="left"/>
              <w:rPr>
                <w:i/>
                <w:szCs w:val="24"/>
              </w:rPr>
            </w:pPr>
            <w:r w:rsidRPr="00442FF2">
              <w:rPr>
                <w:i/>
                <w:szCs w:val="24"/>
              </w:rPr>
              <w:t>Žalinimo išmoka</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jc w:val="left"/>
              <w:rPr>
                <w:i/>
                <w:szCs w:val="24"/>
              </w:rPr>
            </w:pPr>
            <w:r w:rsidRPr="00442FF2">
              <w:rPr>
                <w:i/>
                <w:szCs w:val="24"/>
              </w:rPr>
              <w:t>1 207</w:t>
            </w: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jc w:val="left"/>
              <w:rPr>
                <w:i/>
                <w:szCs w:val="24"/>
              </w:rPr>
            </w:pPr>
            <w:r w:rsidRPr="00442FF2">
              <w:rPr>
                <w:i/>
                <w:szCs w:val="24"/>
              </w:rPr>
              <w:t>16104,26</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jc w:val="left"/>
              <w:rPr>
                <w:i/>
                <w:szCs w:val="24"/>
              </w:rPr>
            </w:pPr>
            <w:r w:rsidRPr="00442FF2">
              <w:rPr>
                <w:i/>
                <w:szCs w:val="24"/>
              </w:rPr>
              <w:t>749,9</w:t>
            </w:r>
          </w:p>
        </w:tc>
      </w:tr>
      <w:tr w:rsidR="00442FF2" w:rsidRPr="00442FF2" w:rsidTr="00442FF2">
        <w:trPr>
          <w:trHeight w:val="666"/>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ind w:firstLine="0"/>
              <w:jc w:val="left"/>
              <w:rPr>
                <w:i/>
                <w:szCs w:val="24"/>
              </w:rPr>
            </w:pPr>
            <w:r w:rsidRPr="00442FF2">
              <w:rPr>
                <w:i/>
                <w:szCs w:val="24"/>
              </w:rPr>
              <w:t>Tiesioginės išmokos už pasėlius (jaunieji ūkininkai)</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jc w:val="left"/>
              <w:rPr>
                <w:i/>
                <w:szCs w:val="24"/>
              </w:rPr>
            </w:pPr>
            <w:r w:rsidRPr="00442FF2">
              <w:rPr>
                <w:i/>
                <w:szCs w:val="24"/>
              </w:rPr>
              <w:t>89</w:t>
            </w: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jc w:val="left"/>
              <w:rPr>
                <w:i/>
                <w:szCs w:val="24"/>
              </w:rPr>
            </w:pPr>
            <w:r w:rsidRPr="00442FF2">
              <w:rPr>
                <w:i/>
                <w:szCs w:val="24"/>
              </w:rPr>
              <w:t>1299,28</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hideMark/>
          </w:tcPr>
          <w:p w:rsidR="007124C8" w:rsidRPr="00442FF2" w:rsidRDefault="00442FF2" w:rsidP="00442FF2">
            <w:pPr>
              <w:jc w:val="left"/>
              <w:rPr>
                <w:i/>
                <w:szCs w:val="24"/>
              </w:rPr>
            </w:pPr>
            <w:r w:rsidRPr="00442FF2">
              <w:rPr>
                <w:i/>
                <w:szCs w:val="24"/>
              </w:rPr>
              <w:t>59,5</w:t>
            </w:r>
          </w:p>
        </w:tc>
      </w:tr>
      <w:tr w:rsidR="00442FF2" w:rsidRPr="00442FF2" w:rsidTr="00442FF2">
        <w:trPr>
          <w:trHeight w:val="1174"/>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ind w:firstLine="0"/>
              <w:jc w:val="left"/>
              <w:rPr>
                <w:i/>
                <w:szCs w:val="24"/>
              </w:rPr>
            </w:pPr>
            <w:r w:rsidRPr="00442FF2">
              <w:rPr>
                <w:i/>
                <w:szCs w:val="24"/>
              </w:rPr>
              <w:t xml:space="preserve">Išmokos ūkininkaujantiems vietovėse, kuriose yra kliūčių, išskyrus kalnuotas vietoves (nenašias žemes) </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1 204</w:t>
            </w: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15950,64</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838,0</w:t>
            </w:r>
          </w:p>
        </w:tc>
      </w:tr>
      <w:tr w:rsidR="00442FF2" w:rsidRPr="00442FF2" w:rsidTr="00442FF2">
        <w:trPr>
          <w:trHeight w:val="782"/>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ind w:firstLine="0"/>
              <w:jc w:val="left"/>
              <w:rPr>
                <w:i/>
                <w:szCs w:val="24"/>
              </w:rPr>
            </w:pPr>
            <w:r w:rsidRPr="00442FF2">
              <w:rPr>
                <w:i/>
                <w:szCs w:val="24"/>
              </w:rPr>
              <w:t>Susietoji parama už plotą (baltyminiai augalai ir daržovės)</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97</w:t>
            </w: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634,4</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43,4</w:t>
            </w:r>
          </w:p>
        </w:tc>
      </w:tr>
      <w:tr w:rsidR="00442FF2" w:rsidRPr="00442FF2" w:rsidTr="00442FF2">
        <w:trPr>
          <w:trHeight w:val="408"/>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ind w:firstLine="0"/>
              <w:jc w:val="left"/>
              <w:rPr>
                <w:i/>
                <w:szCs w:val="24"/>
              </w:rPr>
            </w:pPr>
            <w:r w:rsidRPr="00442FF2">
              <w:rPr>
                <w:i/>
                <w:szCs w:val="24"/>
              </w:rPr>
              <w:t xml:space="preserve">Agrarinės aplinkosaugos išmokos </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18</w:t>
            </w: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89,25</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11,4</w:t>
            </w:r>
          </w:p>
        </w:tc>
      </w:tr>
      <w:tr w:rsidR="00442FF2" w:rsidRPr="00442FF2" w:rsidTr="00442FF2">
        <w:trPr>
          <w:trHeight w:val="782"/>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ind w:firstLine="0"/>
              <w:jc w:val="left"/>
              <w:rPr>
                <w:i/>
                <w:szCs w:val="24"/>
              </w:rPr>
            </w:pPr>
            <w:r w:rsidRPr="00442FF2">
              <w:rPr>
                <w:i/>
                <w:szCs w:val="24"/>
              </w:rPr>
              <w:t>Agrarinės aplinkosaugos išmokos</w:t>
            </w:r>
            <w:r>
              <w:rPr>
                <w:i/>
                <w:szCs w:val="24"/>
              </w:rPr>
              <w:t xml:space="preserve"> </w:t>
            </w:r>
            <w:r w:rsidRPr="00442FF2">
              <w:rPr>
                <w:i/>
                <w:szCs w:val="24"/>
              </w:rPr>
              <w:t xml:space="preserve">(tęstiniai įsipareigojimai) </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8</w:t>
            </w: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31,19</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5,5</w:t>
            </w:r>
          </w:p>
        </w:tc>
      </w:tr>
      <w:tr w:rsidR="00442FF2" w:rsidRPr="00442FF2" w:rsidTr="00442FF2">
        <w:trPr>
          <w:trHeight w:val="393"/>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ind w:firstLine="0"/>
              <w:jc w:val="left"/>
              <w:rPr>
                <w:i/>
                <w:szCs w:val="24"/>
              </w:rPr>
            </w:pPr>
            <w:r w:rsidRPr="00442FF2">
              <w:rPr>
                <w:i/>
                <w:szCs w:val="24"/>
              </w:rPr>
              <w:t>„</w:t>
            </w:r>
            <w:proofErr w:type="spellStart"/>
            <w:r w:rsidRPr="00442FF2">
              <w:rPr>
                <w:i/>
                <w:szCs w:val="24"/>
              </w:rPr>
              <w:t>Natura</w:t>
            </w:r>
            <w:proofErr w:type="spellEnd"/>
            <w:r w:rsidRPr="00442FF2">
              <w:rPr>
                <w:i/>
                <w:szCs w:val="24"/>
              </w:rPr>
              <w:t xml:space="preserve"> 2000“ miškų teritorijose</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8</w:t>
            </w: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26,24</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rPr>
              <w:t>7,1</w:t>
            </w:r>
          </w:p>
        </w:tc>
      </w:tr>
      <w:tr w:rsidR="00442FF2" w:rsidRPr="00442FF2" w:rsidTr="00442FF2">
        <w:trPr>
          <w:trHeight w:val="367"/>
        </w:trPr>
        <w:tc>
          <w:tcPr>
            <w:tcW w:w="319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b/>
                <w:bCs/>
                <w:i/>
                <w:szCs w:val="24"/>
              </w:rPr>
              <w:t>Iš viso</w:t>
            </w:r>
            <w:r w:rsidRPr="00442FF2">
              <w:rPr>
                <w:i/>
                <w:szCs w:val="24"/>
              </w:rPr>
              <w:t xml:space="preserve"> </w:t>
            </w:r>
          </w:p>
        </w:tc>
        <w:tc>
          <w:tcPr>
            <w:tcW w:w="2057"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442FF2" w:rsidRPr="00442FF2" w:rsidRDefault="00442FF2" w:rsidP="00442FF2">
            <w:pPr>
              <w:jc w:val="left"/>
              <w:rPr>
                <w:i/>
                <w:szCs w:val="24"/>
              </w:rPr>
            </w:pPr>
          </w:p>
        </w:tc>
        <w:tc>
          <w:tcPr>
            <w:tcW w:w="1906"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i/>
                <w:szCs w:val="24"/>
                <w:lang w:val="en-US"/>
              </w:rPr>
              <w:t> </w:t>
            </w:r>
            <w:r w:rsidRPr="00442FF2">
              <w:rPr>
                <w:i/>
                <w:szCs w:val="24"/>
              </w:rPr>
              <w:t xml:space="preserve"> </w:t>
            </w:r>
          </w:p>
        </w:tc>
        <w:tc>
          <w:tcPr>
            <w:tcW w:w="1865" w:type="dxa"/>
            <w:tcBorders>
              <w:top w:val="single" w:sz="8" w:space="0" w:color="000000"/>
              <w:left w:val="single" w:sz="8" w:space="0" w:color="000000"/>
              <w:bottom w:val="single" w:sz="8" w:space="0" w:color="000000"/>
              <w:right w:val="single" w:sz="8" w:space="0" w:color="000000"/>
            </w:tcBorders>
            <w:shd w:val="clear" w:color="auto" w:fill="EEF7F8"/>
            <w:tcMar>
              <w:top w:w="13" w:type="dxa"/>
              <w:left w:w="13" w:type="dxa"/>
              <w:bottom w:w="0" w:type="dxa"/>
              <w:right w:w="13" w:type="dxa"/>
            </w:tcMar>
            <w:vAlign w:val="center"/>
            <w:hideMark/>
          </w:tcPr>
          <w:p w:rsidR="007124C8" w:rsidRPr="00442FF2" w:rsidRDefault="00442FF2" w:rsidP="00442FF2">
            <w:pPr>
              <w:jc w:val="left"/>
              <w:rPr>
                <w:i/>
                <w:szCs w:val="24"/>
              </w:rPr>
            </w:pPr>
            <w:r w:rsidRPr="00442FF2">
              <w:rPr>
                <w:b/>
                <w:bCs/>
                <w:i/>
                <w:szCs w:val="24"/>
              </w:rPr>
              <w:t>3357,2</w:t>
            </w:r>
            <w:r w:rsidRPr="00442FF2">
              <w:rPr>
                <w:i/>
                <w:szCs w:val="24"/>
              </w:rPr>
              <w:t xml:space="preserve"> </w:t>
            </w:r>
          </w:p>
        </w:tc>
      </w:tr>
    </w:tbl>
    <w:p w:rsidR="00442FF2" w:rsidRDefault="00442FF2" w:rsidP="001363BF">
      <w:pPr>
        <w:jc w:val="left"/>
        <w:rPr>
          <w:i/>
          <w:szCs w:val="24"/>
        </w:rPr>
      </w:pPr>
    </w:p>
    <w:p w:rsidR="00442FF2" w:rsidRDefault="00442FF2" w:rsidP="001363BF">
      <w:pPr>
        <w:jc w:val="left"/>
        <w:rPr>
          <w:i/>
          <w:szCs w:val="24"/>
        </w:rPr>
      </w:pPr>
    </w:p>
    <w:p w:rsidR="00442FF2" w:rsidRPr="00442FF2" w:rsidRDefault="00442FF2" w:rsidP="00442FF2">
      <w:pPr>
        <w:jc w:val="center"/>
        <w:rPr>
          <w:b/>
          <w:szCs w:val="24"/>
        </w:rPr>
      </w:pPr>
      <w:r w:rsidRPr="00442FF2">
        <w:rPr>
          <w:b/>
          <w:szCs w:val="24"/>
        </w:rPr>
        <w:t>Galvijų skaičiaus kitimo rodikliai</w:t>
      </w:r>
    </w:p>
    <w:p w:rsidR="00442FF2" w:rsidRDefault="00442FF2" w:rsidP="001363BF">
      <w:pPr>
        <w:jc w:val="left"/>
        <w:rPr>
          <w:i/>
          <w:szCs w:val="24"/>
        </w:rPr>
      </w:pPr>
    </w:p>
    <w:p w:rsidR="00442FF2" w:rsidRDefault="00442FF2" w:rsidP="00442FF2">
      <w:pPr>
        <w:jc w:val="left"/>
        <w:rPr>
          <w:i/>
          <w:szCs w:val="24"/>
        </w:rPr>
      </w:pPr>
      <w:r w:rsidRPr="00442FF2">
        <w:rPr>
          <w:i/>
          <w:noProof/>
          <w:szCs w:val="24"/>
          <w:lang w:eastAsia="lt-LT"/>
        </w:rPr>
        <w:drawing>
          <wp:inline distT="0" distB="0" distL="0" distR="0" wp14:anchorId="522A5D83" wp14:editId="3E524F4B">
            <wp:extent cx="5454595" cy="3029447"/>
            <wp:effectExtent l="0" t="0" r="13335" b="19050"/>
            <wp:docPr id="81" name="Diagrama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02383E" w:rsidRDefault="0002383E" w:rsidP="00442FF2">
      <w:pPr>
        <w:jc w:val="center"/>
        <w:rPr>
          <w:b/>
          <w:szCs w:val="24"/>
        </w:rPr>
      </w:pPr>
    </w:p>
    <w:p w:rsidR="0002383E" w:rsidRDefault="0002383E" w:rsidP="00442FF2">
      <w:pPr>
        <w:jc w:val="center"/>
        <w:rPr>
          <w:b/>
          <w:szCs w:val="24"/>
        </w:rPr>
      </w:pPr>
    </w:p>
    <w:p w:rsidR="00442FF2" w:rsidRPr="00442FF2" w:rsidRDefault="00442FF2" w:rsidP="00442FF2">
      <w:pPr>
        <w:jc w:val="center"/>
        <w:rPr>
          <w:b/>
          <w:szCs w:val="24"/>
        </w:rPr>
      </w:pPr>
      <w:r w:rsidRPr="00442FF2">
        <w:rPr>
          <w:b/>
          <w:szCs w:val="24"/>
        </w:rPr>
        <w:t>Pagal pateiktas paraiškas skirtos išmokos už ūkinius gyvūnus</w:t>
      </w:r>
    </w:p>
    <w:p w:rsidR="00442FF2" w:rsidRDefault="00442FF2" w:rsidP="001363BF">
      <w:pPr>
        <w:jc w:val="left"/>
        <w:rPr>
          <w:i/>
          <w:szCs w:val="24"/>
        </w:rPr>
      </w:pPr>
    </w:p>
    <w:p w:rsidR="00442FF2" w:rsidRDefault="00442FF2" w:rsidP="001363BF">
      <w:pPr>
        <w:jc w:val="left"/>
        <w:rPr>
          <w:i/>
          <w:szCs w:val="24"/>
        </w:rPr>
      </w:pPr>
    </w:p>
    <w:tbl>
      <w:tblPr>
        <w:tblW w:w="9305" w:type="dxa"/>
        <w:tblCellMar>
          <w:left w:w="0" w:type="dxa"/>
          <w:right w:w="0" w:type="dxa"/>
        </w:tblCellMar>
        <w:tblLook w:val="04A0" w:firstRow="1" w:lastRow="0" w:firstColumn="1" w:lastColumn="0" w:noHBand="0" w:noVBand="1"/>
      </w:tblPr>
      <w:tblGrid>
        <w:gridCol w:w="2426"/>
        <w:gridCol w:w="1379"/>
        <w:gridCol w:w="1875"/>
        <w:gridCol w:w="1916"/>
        <w:gridCol w:w="1709"/>
      </w:tblGrid>
      <w:tr w:rsidR="00442FF2" w:rsidRPr="00442FF2" w:rsidTr="00442FF2">
        <w:trPr>
          <w:trHeight w:val="721"/>
        </w:trPr>
        <w:tc>
          <w:tcPr>
            <w:tcW w:w="2426" w:type="dxa"/>
            <w:tcBorders>
              <w:top w:val="single" w:sz="6" w:space="0" w:color="000000"/>
              <w:left w:val="single" w:sz="6" w:space="0" w:color="000000"/>
              <w:bottom w:val="single" w:sz="6" w:space="0" w:color="000000"/>
              <w:right w:val="single" w:sz="6" w:space="0" w:color="000000"/>
            </w:tcBorders>
            <w:shd w:val="clear" w:color="auto" w:fill="BBE0E3"/>
            <w:tcMar>
              <w:top w:w="72" w:type="dxa"/>
              <w:left w:w="144" w:type="dxa"/>
              <w:bottom w:w="72" w:type="dxa"/>
              <w:right w:w="144" w:type="dxa"/>
            </w:tcMar>
            <w:vAlign w:val="center"/>
            <w:hideMark/>
          </w:tcPr>
          <w:p w:rsidR="007124C8" w:rsidRPr="00442FF2" w:rsidRDefault="00442FF2" w:rsidP="00442FF2">
            <w:pPr>
              <w:jc w:val="left"/>
              <w:rPr>
                <w:szCs w:val="24"/>
              </w:rPr>
            </w:pPr>
            <w:r w:rsidRPr="00442FF2">
              <w:rPr>
                <w:b/>
                <w:bCs/>
                <w:szCs w:val="24"/>
              </w:rPr>
              <w:t>Išmokos rūšis</w:t>
            </w:r>
            <w:r w:rsidRPr="00442FF2">
              <w:rPr>
                <w:b/>
                <w:bCs/>
                <w:szCs w:val="24"/>
                <w:lang w:val="en-US"/>
              </w:rPr>
              <w:t xml:space="preserve"> </w:t>
            </w:r>
          </w:p>
        </w:tc>
        <w:tc>
          <w:tcPr>
            <w:tcW w:w="1379" w:type="dxa"/>
            <w:tcBorders>
              <w:top w:val="single" w:sz="6" w:space="0" w:color="000000"/>
              <w:left w:val="single" w:sz="6" w:space="0" w:color="000000"/>
              <w:bottom w:val="single" w:sz="6" w:space="0" w:color="000000"/>
              <w:right w:val="single" w:sz="6" w:space="0" w:color="000000"/>
            </w:tcBorders>
            <w:shd w:val="clear" w:color="auto" w:fill="BBE0E3"/>
            <w:tcMar>
              <w:top w:w="72" w:type="dxa"/>
              <w:left w:w="144" w:type="dxa"/>
              <w:bottom w:w="72" w:type="dxa"/>
              <w:right w:w="144" w:type="dxa"/>
            </w:tcMar>
            <w:vAlign w:val="center"/>
            <w:hideMark/>
          </w:tcPr>
          <w:p w:rsidR="00442FF2" w:rsidRPr="00442FF2" w:rsidRDefault="00442FF2" w:rsidP="00442FF2">
            <w:pPr>
              <w:ind w:firstLine="0"/>
              <w:jc w:val="left"/>
              <w:rPr>
                <w:szCs w:val="24"/>
              </w:rPr>
            </w:pPr>
            <w:r w:rsidRPr="00442FF2">
              <w:rPr>
                <w:b/>
                <w:bCs/>
                <w:szCs w:val="24"/>
              </w:rPr>
              <w:t>Laikytojų</w:t>
            </w:r>
          </w:p>
          <w:p w:rsidR="007124C8" w:rsidRPr="00442FF2" w:rsidRDefault="00442FF2" w:rsidP="00442FF2">
            <w:pPr>
              <w:ind w:firstLine="0"/>
              <w:jc w:val="left"/>
              <w:rPr>
                <w:szCs w:val="24"/>
              </w:rPr>
            </w:pPr>
            <w:r w:rsidRPr="00442FF2">
              <w:rPr>
                <w:b/>
                <w:bCs/>
                <w:szCs w:val="24"/>
              </w:rPr>
              <w:t xml:space="preserve">skaičius vnt. </w:t>
            </w:r>
          </w:p>
        </w:tc>
        <w:tc>
          <w:tcPr>
            <w:tcW w:w="1875" w:type="dxa"/>
            <w:tcBorders>
              <w:top w:val="single" w:sz="6" w:space="0" w:color="000000"/>
              <w:left w:val="single" w:sz="6" w:space="0" w:color="000000"/>
              <w:bottom w:val="single" w:sz="6" w:space="0" w:color="000000"/>
              <w:right w:val="single" w:sz="6" w:space="0" w:color="000000"/>
            </w:tcBorders>
            <w:shd w:val="clear" w:color="auto" w:fill="BBE0E3"/>
            <w:tcMar>
              <w:top w:w="72" w:type="dxa"/>
              <w:left w:w="144" w:type="dxa"/>
              <w:bottom w:w="72" w:type="dxa"/>
              <w:right w:w="144" w:type="dxa"/>
            </w:tcMar>
            <w:vAlign w:val="center"/>
            <w:hideMark/>
          </w:tcPr>
          <w:p w:rsidR="00442FF2" w:rsidRPr="00442FF2" w:rsidRDefault="00442FF2" w:rsidP="00442FF2">
            <w:pPr>
              <w:ind w:firstLine="0"/>
              <w:jc w:val="left"/>
              <w:rPr>
                <w:szCs w:val="24"/>
              </w:rPr>
            </w:pPr>
            <w:r w:rsidRPr="00442FF2">
              <w:rPr>
                <w:b/>
                <w:bCs/>
                <w:szCs w:val="24"/>
              </w:rPr>
              <w:t>Gyvulių/šeimų</w:t>
            </w:r>
          </w:p>
          <w:p w:rsidR="007124C8" w:rsidRPr="00442FF2" w:rsidRDefault="00442FF2" w:rsidP="00442FF2">
            <w:pPr>
              <w:ind w:firstLine="0"/>
              <w:jc w:val="left"/>
              <w:rPr>
                <w:szCs w:val="24"/>
              </w:rPr>
            </w:pPr>
            <w:r w:rsidRPr="00442FF2">
              <w:rPr>
                <w:b/>
                <w:bCs/>
                <w:szCs w:val="24"/>
              </w:rPr>
              <w:t xml:space="preserve">skaičius vnt. </w:t>
            </w:r>
          </w:p>
        </w:tc>
        <w:tc>
          <w:tcPr>
            <w:tcW w:w="1916" w:type="dxa"/>
            <w:tcBorders>
              <w:top w:val="single" w:sz="6" w:space="0" w:color="000000"/>
              <w:left w:val="single" w:sz="6" w:space="0" w:color="000000"/>
              <w:bottom w:val="single" w:sz="6" w:space="0" w:color="000000"/>
              <w:right w:val="single" w:sz="6" w:space="0" w:color="000000"/>
            </w:tcBorders>
            <w:shd w:val="clear" w:color="auto" w:fill="BBE0E3"/>
            <w:tcMar>
              <w:top w:w="72" w:type="dxa"/>
              <w:left w:w="144" w:type="dxa"/>
              <w:bottom w:w="72" w:type="dxa"/>
              <w:right w:w="144" w:type="dxa"/>
            </w:tcMar>
            <w:vAlign w:val="center"/>
            <w:hideMark/>
          </w:tcPr>
          <w:p w:rsidR="007124C8" w:rsidRPr="00442FF2" w:rsidRDefault="00442FF2" w:rsidP="00442FF2">
            <w:pPr>
              <w:ind w:firstLine="0"/>
              <w:jc w:val="left"/>
              <w:rPr>
                <w:szCs w:val="24"/>
              </w:rPr>
            </w:pPr>
            <w:r w:rsidRPr="00442FF2">
              <w:rPr>
                <w:b/>
                <w:bCs/>
                <w:szCs w:val="24"/>
              </w:rPr>
              <w:t xml:space="preserve">Išmokos dydis </w:t>
            </w:r>
            <w:proofErr w:type="spellStart"/>
            <w:r w:rsidRPr="00442FF2">
              <w:rPr>
                <w:b/>
                <w:bCs/>
                <w:szCs w:val="24"/>
              </w:rPr>
              <w:t>Eur</w:t>
            </w:r>
            <w:proofErr w:type="spellEnd"/>
            <w:r w:rsidRPr="00442FF2">
              <w:rPr>
                <w:b/>
                <w:bCs/>
                <w:szCs w:val="24"/>
              </w:rPr>
              <w:t xml:space="preserve"> už vnt./šeimą </w:t>
            </w:r>
          </w:p>
        </w:tc>
        <w:tc>
          <w:tcPr>
            <w:tcW w:w="1709" w:type="dxa"/>
            <w:tcBorders>
              <w:top w:val="single" w:sz="6" w:space="0" w:color="000000"/>
              <w:left w:val="single" w:sz="6" w:space="0" w:color="000000"/>
              <w:bottom w:val="single" w:sz="6" w:space="0" w:color="000000"/>
              <w:right w:val="single" w:sz="6" w:space="0" w:color="000000"/>
            </w:tcBorders>
            <w:shd w:val="clear" w:color="auto" w:fill="BBE0E3"/>
            <w:tcMar>
              <w:top w:w="72" w:type="dxa"/>
              <w:left w:w="144" w:type="dxa"/>
              <w:bottom w:w="72" w:type="dxa"/>
              <w:right w:w="144" w:type="dxa"/>
            </w:tcMar>
            <w:vAlign w:val="center"/>
            <w:hideMark/>
          </w:tcPr>
          <w:p w:rsidR="00442FF2" w:rsidRPr="00442FF2" w:rsidRDefault="00442FF2" w:rsidP="00442FF2">
            <w:pPr>
              <w:ind w:firstLine="0"/>
              <w:jc w:val="left"/>
              <w:rPr>
                <w:szCs w:val="24"/>
              </w:rPr>
            </w:pPr>
            <w:r w:rsidRPr="00442FF2">
              <w:rPr>
                <w:b/>
                <w:bCs/>
                <w:szCs w:val="24"/>
              </w:rPr>
              <w:t>Parama</w:t>
            </w:r>
          </w:p>
          <w:p w:rsidR="007124C8" w:rsidRPr="00442FF2" w:rsidRDefault="00442FF2" w:rsidP="00DB5620">
            <w:pPr>
              <w:ind w:firstLine="0"/>
              <w:jc w:val="left"/>
              <w:rPr>
                <w:szCs w:val="24"/>
              </w:rPr>
            </w:pPr>
            <w:r w:rsidRPr="00442FF2">
              <w:rPr>
                <w:b/>
                <w:bCs/>
                <w:szCs w:val="24"/>
              </w:rPr>
              <w:t>tūkst.</w:t>
            </w:r>
            <w:r w:rsidR="00DB5620">
              <w:rPr>
                <w:b/>
                <w:bCs/>
                <w:szCs w:val="24"/>
              </w:rPr>
              <w:t xml:space="preserve"> </w:t>
            </w:r>
            <w:proofErr w:type="spellStart"/>
            <w:r w:rsidRPr="00442FF2">
              <w:rPr>
                <w:b/>
                <w:bCs/>
                <w:szCs w:val="24"/>
              </w:rPr>
              <w:t>Eur</w:t>
            </w:r>
            <w:proofErr w:type="spellEnd"/>
            <w:r w:rsidRPr="00442FF2">
              <w:rPr>
                <w:b/>
                <w:bCs/>
                <w:szCs w:val="24"/>
              </w:rPr>
              <w:t xml:space="preserve"> </w:t>
            </w:r>
          </w:p>
        </w:tc>
      </w:tr>
      <w:tr w:rsidR="00442FF2" w:rsidRPr="00442FF2" w:rsidTr="00442FF2">
        <w:trPr>
          <w:trHeight w:val="297"/>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Už mėsinius galvijus</w:t>
            </w:r>
          </w:p>
        </w:tc>
        <w:tc>
          <w:tcPr>
            <w:tcW w:w="137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242</w:t>
            </w:r>
          </w:p>
        </w:tc>
        <w:tc>
          <w:tcPr>
            <w:tcW w:w="1875"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1754</w:t>
            </w:r>
          </w:p>
        </w:tc>
        <w:tc>
          <w:tcPr>
            <w:tcW w:w="191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93,97</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157,8</w:t>
            </w:r>
          </w:p>
        </w:tc>
      </w:tr>
      <w:tr w:rsidR="00442FF2" w:rsidRPr="00442FF2" w:rsidTr="00442FF2">
        <w:trPr>
          <w:trHeight w:val="278"/>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Už mėsines avis</w:t>
            </w:r>
          </w:p>
        </w:tc>
        <w:tc>
          <w:tcPr>
            <w:tcW w:w="137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57</w:t>
            </w:r>
          </w:p>
        </w:tc>
        <w:tc>
          <w:tcPr>
            <w:tcW w:w="1875"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1145</w:t>
            </w:r>
          </w:p>
        </w:tc>
        <w:tc>
          <w:tcPr>
            <w:tcW w:w="191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10,72</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11,7</w:t>
            </w:r>
          </w:p>
        </w:tc>
      </w:tr>
      <w:tr w:rsidR="00442FF2" w:rsidRPr="00442FF2" w:rsidTr="00442FF2">
        <w:trPr>
          <w:trHeight w:val="271"/>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 xml:space="preserve">Už pienines karves </w:t>
            </w:r>
          </w:p>
        </w:tc>
        <w:tc>
          <w:tcPr>
            <w:tcW w:w="137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349</w:t>
            </w:r>
          </w:p>
        </w:tc>
        <w:tc>
          <w:tcPr>
            <w:tcW w:w="1875"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3278,4</w:t>
            </w:r>
          </w:p>
        </w:tc>
        <w:tc>
          <w:tcPr>
            <w:tcW w:w="191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91</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298,3</w:t>
            </w:r>
          </w:p>
        </w:tc>
      </w:tr>
      <w:tr w:rsidR="00442FF2" w:rsidRPr="00442FF2" w:rsidTr="00442FF2">
        <w:trPr>
          <w:trHeight w:val="278"/>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 xml:space="preserve">Už </w:t>
            </w:r>
            <w:proofErr w:type="spellStart"/>
            <w:r w:rsidRPr="00442FF2">
              <w:rPr>
                <w:szCs w:val="24"/>
              </w:rPr>
              <w:t>ėriavedes</w:t>
            </w:r>
            <w:proofErr w:type="spellEnd"/>
            <w:r w:rsidRPr="00442FF2">
              <w:rPr>
                <w:szCs w:val="24"/>
              </w:rPr>
              <w:t xml:space="preserve"> </w:t>
            </w:r>
          </w:p>
        </w:tc>
        <w:tc>
          <w:tcPr>
            <w:tcW w:w="137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17</w:t>
            </w:r>
          </w:p>
        </w:tc>
        <w:tc>
          <w:tcPr>
            <w:tcW w:w="1875"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373</w:t>
            </w:r>
          </w:p>
        </w:tc>
        <w:tc>
          <w:tcPr>
            <w:tcW w:w="191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4,1</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1,5</w:t>
            </w:r>
          </w:p>
        </w:tc>
      </w:tr>
      <w:tr w:rsidR="00442FF2" w:rsidRPr="00442FF2" w:rsidTr="00442FF2">
        <w:trPr>
          <w:trHeight w:val="271"/>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 xml:space="preserve">Už bičių maitinimą </w:t>
            </w:r>
          </w:p>
        </w:tc>
        <w:tc>
          <w:tcPr>
            <w:tcW w:w="137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40</w:t>
            </w:r>
          </w:p>
        </w:tc>
        <w:tc>
          <w:tcPr>
            <w:tcW w:w="1875"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793</w:t>
            </w:r>
          </w:p>
        </w:tc>
        <w:tc>
          <w:tcPr>
            <w:tcW w:w="191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4,07</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3,2</w:t>
            </w:r>
          </w:p>
        </w:tc>
      </w:tr>
      <w:tr w:rsidR="00442FF2" w:rsidRPr="00442FF2" w:rsidTr="00442FF2">
        <w:trPr>
          <w:trHeight w:val="293"/>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Už pieninių veislių bulius</w:t>
            </w:r>
          </w:p>
        </w:tc>
        <w:tc>
          <w:tcPr>
            <w:tcW w:w="137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120</w:t>
            </w:r>
          </w:p>
        </w:tc>
        <w:tc>
          <w:tcPr>
            <w:tcW w:w="1875"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551</w:t>
            </w:r>
          </w:p>
        </w:tc>
        <w:tc>
          <w:tcPr>
            <w:tcW w:w="191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68,82</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37,1</w:t>
            </w:r>
          </w:p>
        </w:tc>
      </w:tr>
      <w:tr w:rsidR="00442FF2" w:rsidRPr="00442FF2" w:rsidTr="00442FF2">
        <w:trPr>
          <w:trHeight w:val="288"/>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Už pienines ožkas</w:t>
            </w:r>
          </w:p>
        </w:tc>
        <w:tc>
          <w:tcPr>
            <w:tcW w:w="137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15</w:t>
            </w:r>
          </w:p>
        </w:tc>
        <w:tc>
          <w:tcPr>
            <w:tcW w:w="1875"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111</w:t>
            </w:r>
          </w:p>
        </w:tc>
        <w:tc>
          <w:tcPr>
            <w:tcW w:w="191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20,68</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2,2</w:t>
            </w:r>
          </w:p>
        </w:tc>
      </w:tr>
      <w:tr w:rsidR="00442FF2" w:rsidRPr="00442FF2" w:rsidTr="00442FF2">
        <w:trPr>
          <w:trHeight w:val="533"/>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Atsietos išmokos už mėsines karves</w:t>
            </w:r>
          </w:p>
        </w:tc>
        <w:tc>
          <w:tcPr>
            <w:tcW w:w="137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177</w:t>
            </w:r>
          </w:p>
        </w:tc>
        <w:tc>
          <w:tcPr>
            <w:tcW w:w="1875"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462</w:t>
            </w:r>
          </w:p>
        </w:tc>
        <w:tc>
          <w:tcPr>
            <w:tcW w:w="191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111</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51,3</w:t>
            </w:r>
          </w:p>
        </w:tc>
      </w:tr>
      <w:tr w:rsidR="00442FF2" w:rsidRPr="00442FF2" w:rsidTr="00442FF2">
        <w:trPr>
          <w:trHeight w:val="276"/>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Atsietos išmokos už bulius</w:t>
            </w:r>
          </w:p>
        </w:tc>
        <w:tc>
          <w:tcPr>
            <w:tcW w:w="1379" w:type="dxa"/>
            <w:tcBorders>
              <w:top w:val="single" w:sz="6" w:space="0" w:color="000000"/>
              <w:left w:val="single" w:sz="6" w:space="0" w:color="000000"/>
              <w:bottom w:val="single" w:sz="8"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215</w:t>
            </w:r>
          </w:p>
        </w:tc>
        <w:tc>
          <w:tcPr>
            <w:tcW w:w="1875" w:type="dxa"/>
            <w:tcBorders>
              <w:top w:val="single" w:sz="6" w:space="0" w:color="000000"/>
              <w:left w:val="single" w:sz="8" w:space="0" w:color="000000"/>
              <w:bottom w:val="single" w:sz="8"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420</w:t>
            </w:r>
          </w:p>
        </w:tc>
        <w:tc>
          <w:tcPr>
            <w:tcW w:w="1916" w:type="dxa"/>
            <w:tcBorders>
              <w:top w:val="single" w:sz="6" w:space="0" w:color="000000"/>
              <w:left w:val="single" w:sz="8" w:space="0" w:color="000000"/>
              <w:bottom w:val="single" w:sz="8"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212</w:t>
            </w:r>
          </w:p>
        </w:tc>
        <w:tc>
          <w:tcPr>
            <w:tcW w:w="1709" w:type="dxa"/>
            <w:tcBorders>
              <w:top w:val="single" w:sz="6" w:space="0" w:color="000000"/>
              <w:left w:val="single" w:sz="8"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89</w:t>
            </w:r>
          </w:p>
        </w:tc>
      </w:tr>
      <w:tr w:rsidR="00442FF2" w:rsidRPr="00442FF2" w:rsidTr="00442FF2">
        <w:trPr>
          <w:trHeight w:val="793"/>
        </w:trPr>
        <w:tc>
          <w:tcPr>
            <w:tcW w:w="2426"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Nacionalinė pagalba pieno gamintojams už melžiamas karves</w:t>
            </w:r>
            <w:r w:rsidR="00DB5620">
              <w:rPr>
                <w:szCs w:val="24"/>
              </w:rPr>
              <w:t xml:space="preserve"> </w:t>
            </w:r>
            <w:r w:rsidRPr="00442FF2">
              <w:rPr>
                <w:szCs w:val="24"/>
              </w:rPr>
              <w:t>(</w:t>
            </w:r>
            <w:proofErr w:type="spellStart"/>
            <w:r w:rsidRPr="00442FF2">
              <w:rPr>
                <w:szCs w:val="24"/>
              </w:rPr>
              <w:t>de</w:t>
            </w:r>
            <w:proofErr w:type="spellEnd"/>
            <w:r w:rsidRPr="00442FF2">
              <w:rPr>
                <w:szCs w:val="24"/>
              </w:rPr>
              <w:t xml:space="preserve"> </w:t>
            </w:r>
            <w:proofErr w:type="spellStart"/>
            <w:r w:rsidRPr="00442FF2">
              <w:rPr>
                <w:szCs w:val="24"/>
              </w:rPr>
              <w:t>minimis</w:t>
            </w:r>
            <w:proofErr w:type="spellEnd"/>
            <w:r w:rsidRPr="00442FF2">
              <w:rPr>
                <w:szCs w:val="24"/>
              </w:rPr>
              <w:t>)</w:t>
            </w:r>
          </w:p>
        </w:tc>
        <w:tc>
          <w:tcPr>
            <w:tcW w:w="1379" w:type="dxa"/>
            <w:tcBorders>
              <w:top w:val="single" w:sz="8" w:space="0" w:color="000000"/>
              <w:left w:val="single" w:sz="6" w:space="0" w:color="000000"/>
              <w:bottom w:val="single" w:sz="8"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304</w:t>
            </w:r>
          </w:p>
        </w:tc>
        <w:tc>
          <w:tcPr>
            <w:tcW w:w="1875" w:type="dxa"/>
            <w:tcBorders>
              <w:top w:val="single" w:sz="8" w:space="0" w:color="000000"/>
              <w:left w:val="single" w:sz="8" w:space="0" w:color="000000"/>
              <w:bottom w:val="single" w:sz="8"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lang w:val="en-US"/>
              </w:rPr>
              <w:t>2191</w:t>
            </w:r>
          </w:p>
        </w:tc>
        <w:tc>
          <w:tcPr>
            <w:tcW w:w="1916" w:type="dxa"/>
            <w:tcBorders>
              <w:top w:val="single" w:sz="8" w:space="0" w:color="000000"/>
              <w:left w:val="single" w:sz="8" w:space="0" w:color="000000"/>
              <w:bottom w:val="single" w:sz="8"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78,23 - 86,05</w:t>
            </w:r>
          </w:p>
        </w:tc>
        <w:tc>
          <w:tcPr>
            <w:tcW w:w="1709" w:type="dxa"/>
            <w:tcBorders>
              <w:top w:val="single" w:sz="6" w:space="0" w:color="000000"/>
              <w:left w:val="single" w:sz="8"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176</w:t>
            </w:r>
          </w:p>
        </w:tc>
      </w:tr>
      <w:tr w:rsidR="00442FF2" w:rsidRPr="00442FF2" w:rsidTr="00442FF2">
        <w:trPr>
          <w:trHeight w:val="1443"/>
        </w:trPr>
        <w:tc>
          <w:tcPr>
            <w:tcW w:w="2426" w:type="dxa"/>
            <w:tcBorders>
              <w:top w:val="single" w:sz="6" w:space="0" w:color="000000"/>
              <w:left w:val="single" w:sz="6" w:space="0" w:color="000000"/>
              <w:bottom w:val="single" w:sz="6"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lastRenderedPageBreak/>
              <w:t>Nereikšminga (</w:t>
            </w:r>
            <w:proofErr w:type="spellStart"/>
            <w:r w:rsidRPr="00442FF2">
              <w:rPr>
                <w:szCs w:val="24"/>
              </w:rPr>
              <w:t>de</w:t>
            </w:r>
            <w:proofErr w:type="spellEnd"/>
            <w:r w:rsidRPr="00442FF2">
              <w:rPr>
                <w:szCs w:val="24"/>
              </w:rPr>
              <w:t xml:space="preserve"> </w:t>
            </w:r>
            <w:proofErr w:type="spellStart"/>
            <w:r w:rsidRPr="00442FF2">
              <w:rPr>
                <w:szCs w:val="24"/>
              </w:rPr>
              <w:t>minimis</w:t>
            </w:r>
            <w:proofErr w:type="spellEnd"/>
            <w:r w:rsidRPr="00442FF2">
              <w:rPr>
                <w:szCs w:val="24"/>
              </w:rPr>
              <w:t>)</w:t>
            </w:r>
            <w:r w:rsidR="00DB5620">
              <w:rPr>
                <w:szCs w:val="24"/>
              </w:rPr>
              <w:t xml:space="preserve"> </w:t>
            </w:r>
            <w:r w:rsidRPr="00442FF2">
              <w:rPr>
                <w:szCs w:val="24"/>
              </w:rPr>
              <w:t>pagalba galvijų augintojams, kuriems</w:t>
            </w:r>
            <w:r w:rsidR="00DB5620">
              <w:rPr>
                <w:szCs w:val="24"/>
              </w:rPr>
              <w:t xml:space="preserve"> </w:t>
            </w:r>
            <w:r w:rsidRPr="00442FF2">
              <w:rPr>
                <w:szCs w:val="24"/>
              </w:rPr>
              <w:t>2015m.</w:t>
            </w:r>
            <w:r w:rsidR="00DB5620">
              <w:rPr>
                <w:szCs w:val="24"/>
              </w:rPr>
              <w:t xml:space="preserve"> </w:t>
            </w:r>
            <w:r w:rsidRPr="00442FF2">
              <w:rPr>
                <w:szCs w:val="24"/>
              </w:rPr>
              <w:t>nebuvo skirta susietoji parama</w:t>
            </w:r>
          </w:p>
        </w:tc>
        <w:tc>
          <w:tcPr>
            <w:tcW w:w="1379" w:type="dxa"/>
            <w:tcBorders>
              <w:top w:val="single" w:sz="8" w:space="0" w:color="000000"/>
              <w:left w:val="single" w:sz="8" w:space="0" w:color="000000"/>
              <w:bottom w:val="single" w:sz="8"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134</w:t>
            </w:r>
          </w:p>
        </w:tc>
        <w:tc>
          <w:tcPr>
            <w:tcW w:w="1875" w:type="dxa"/>
            <w:tcBorders>
              <w:top w:val="single" w:sz="8" w:space="0" w:color="000000"/>
              <w:left w:val="single" w:sz="8" w:space="0" w:color="000000"/>
              <w:bottom w:val="single" w:sz="8"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 </w:t>
            </w:r>
          </w:p>
        </w:tc>
        <w:tc>
          <w:tcPr>
            <w:tcW w:w="1916" w:type="dxa"/>
            <w:tcBorders>
              <w:top w:val="single" w:sz="8" w:space="0" w:color="000000"/>
              <w:left w:val="single" w:sz="8" w:space="0" w:color="000000"/>
              <w:bottom w:val="single" w:sz="8"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 xml:space="preserve">54,39 </w:t>
            </w:r>
            <w:proofErr w:type="spellStart"/>
            <w:r w:rsidRPr="00442FF2">
              <w:rPr>
                <w:szCs w:val="24"/>
              </w:rPr>
              <w:t>Eur</w:t>
            </w:r>
            <w:proofErr w:type="spellEnd"/>
            <w:r w:rsidRPr="00442FF2">
              <w:rPr>
                <w:szCs w:val="24"/>
              </w:rPr>
              <w:t xml:space="preserve"> už mėsinį galviją</w:t>
            </w:r>
            <w:r w:rsidR="00DB5620">
              <w:rPr>
                <w:szCs w:val="24"/>
              </w:rPr>
              <w:t>,</w:t>
            </w:r>
            <w:r w:rsidRPr="00442FF2">
              <w:rPr>
                <w:szCs w:val="24"/>
              </w:rPr>
              <w:t xml:space="preserve"> 6,7</w:t>
            </w:r>
            <w:r w:rsidR="00DB5620">
              <w:rPr>
                <w:szCs w:val="24"/>
              </w:rPr>
              <w:t xml:space="preserve"> </w:t>
            </w:r>
            <w:proofErr w:type="spellStart"/>
            <w:r w:rsidRPr="00442FF2">
              <w:rPr>
                <w:szCs w:val="24"/>
              </w:rPr>
              <w:t>Eur</w:t>
            </w:r>
            <w:proofErr w:type="spellEnd"/>
            <w:r w:rsidRPr="00442FF2">
              <w:rPr>
                <w:szCs w:val="24"/>
              </w:rPr>
              <w:t xml:space="preserve"> už mėsinę avį, 38,3</w:t>
            </w:r>
            <w:r w:rsidR="00DB5620">
              <w:rPr>
                <w:szCs w:val="24"/>
              </w:rPr>
              <w:t xml:space="preserve"> </w:t>
            </w:r>
            <w:proofErr w:type="spellStart"/>
            <w:r w:rsidRPr="00442FF2">
              <w:rPr>
                <w:szCs w:val="24"/>
              </w:rPr>
              <w:t>Eur</w:t>
            </w:r>
            <w:proofErr w:type="spellEnd"/>
            <w:r w:rsidRPr="00442FF2">
              <w:rPr>
                <w:szCs w:val="24"/>
              </w:rPr>
              <w:t xml:space="preserve"> už pieninį bulių,</w:t>
            </w:r>
            <w:r w:rsidR="00DB5620">
              <w:rPr>
                <w:szCs w:val="24"/>
              </w:rPr>
              <w:t xml:space="preserve"> </w:t>
            </w:r>
            <w:r w:rsidRPr="00442FF2">
              <w:rPr>
                <w:szCs w:val="24"/>
              </w:rPr>
              <w:t>20,69</w:t>
            </w:r>
            <w:r w:rsidR="00DB5620">
              <w:rPr>
                <w:szCs w:val="24"/>
              </w:rPr>
              <w:t xml:space="preserve"> </w:t>
            </w:r>
            <w:proofErr w:type="spellStart"/>
            <w:r w:rsidRPr="00442FF2">
              <w:rPr>
                <w:szCs w:val="24"/>
              </w:rPr>
              <w:t>Eur</w:t>
            </w:r>
            <w:proofErr w:type="spellEnd"/>
            <w:r w:rsidRPr="00442FF2">
              <w:rPr>
                <w:szCs w:val="24"/>
              </w:rPr>
              <w:t xml:space="preserve"> už pieninę ožką</w:t>
            </w:r>
          </w:p>
        </w:tc>
        <w:tc>
          <w:tcPr>
            <w:tcW w:w="1709" w:type="dxa"/>
            <w:tcBorders>
              <w:top w:val="single" w:sz="6" w:space="0" w:color="000000"/>
              <w:left w:val="single" w:sz="8"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14,3</w:t>
            </w:r>
          </w:p>
        </w:tc>
      </w:tr>
      <w:tr w:rsidR="00442FF2" w:rsidRPr="00442FF2" w:rsidTr="00442FF2">
        <w:trPr>
          <w:trHeight w:val="300"/>
        </w:trPr>
        <w:tc>
          <w:tcPr>
            <w:tcW w:w="2426" w:type="dxa"/>
            <w:tcBorders>
              <w:top w:val="single" w:sz="6" w:space="0" w:color="000000"/>
              <w:left w:val="single" w:sz="6" w:space="0" w:color="000000"/>
              <w:bottom w:val="single" w:sz="6"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 xml:space="preserve">Išmokos už pieną </w:t>
            </w:r>
          </w:p>
        </w:tc>
        <w:tc>
          <w:tcPr>
            <w:tcW w:w="1379" w:type="dxa"/>
            <w:tcBorders>
              <w:top w:val="single" w:sz="8" w:space="0" w:color="000000"/>
              <w:left w:val="single" w:sz="8" w:space="0" w:color="000000"/>
              <w:bottom w:val="single" w:sz="6"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 xml:space="preserve">308+301 </w:t>
            </w:r>
          </w:p>
        </w:tc>
        <w:tc>
          <w:tcPr>
            <w:tcW w:w="1875" w:type="dxa"/>
            <w:tcBorders>
              <w:top w:val="single" w:sz="8" w:space="0" w:color="000000"/>
              <w:left w:val="single" w:sz="8" w:space="0" w:color="000000"/>
              <w:bottom w:val="single" w:sz="6" w:space="0" w:color="000000"/>
              <w:right w:val="single" w:sz="8"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 xml:space="preserve">10955,4 t </w:t>
            </w:r>
          </w:p>
        </w:tc>
        <w:tc>
          <w:tcPr>
            <w:tcW w:w="1916" w:type="dxa"/>
            <w:tcBorders>
              <w:top w:val="single" w:sz="8" w:space="0" w:color="000000"/>
              <w:left w:val="single" w:sz="8"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ind w:firstLine="0"/>
              <w:jc w:val="left"/>
              <w:rPr>
                <w:szCs w:val="24"/>
              </w:rPr>
            </w:pPr>
            <w:r w:rsidRPr="00442FF2">
              <w:rPr>
                <w:szCs w:val="24"/>
              </w:rPr>
              <w:t xml:space="preserve">15,17 ir 33,0 </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szCs w:val="24"/>
              </w:rPr>
              <w:t xml:space="preserve">469,1 </w:t>
            </w:r>
          </w:p>
        </w:tc>
      </w:tr>
      <w:tr w:rsidR="00442FF2" w:rsidRPr="00442FF2" w:rsidTr="00442FF2">
        <w:trPr>
          <w:trHeight w:val="250"/>
        </w:trPr>
        <w:tc>
          <w:tcPr>
            <w:tcW w:w="7595" w:type="dxa"/>
            <w:gridSpan w:val="4"/>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b/>
                <w:bCs/>
                <w:szCs w:val="24"/>
              </w:rPr>
              <w:t xml:space="preserve">Iš viso </w:t>
            </w:r>
          </w:p>
        </w:tc>
        <w:tc>
          <w:tcPr>
            <w:tcW w:w="1709" w:type="dxa"/>
            <w:tcBorders>
              <w:top w:val="single" w:sz="6" w:space="0" w:color="000000"/>
              <w:left w:val="single" w:sz="6" w:space="0" w:color="000000"/>
              <w:bottom w:val="single" w:sz="6" w:space="0" w:color="000000"/>
              <w:right w:val="single" w:sz="6" w:space="0" w:color="000000"/>
            </w:tcBorders>
            <w:shd w:val="clear" w:color="auto" w:fill="EEF7F8"/>
            <w:tcMar>
              <w:top w:w="15" w:type="dxa"/>
              <w:left w:w="15" w:type="dxa"/>
              <w:bottom w:w="0" w:type="dxa"/>
              <w:right w:w="15" w:type="dxa"/>
            </w:tcMar>
            <w:vAlign w:val="bottom"/>
            <w:hideMark/>
          </w:tcPr>
          <w:p w:rsidR="007124C8" w:rsidRPr="00442FF2" w:rsidRDefault="00442FF2" w:rsidP="00442FF2">
            <w:pPr>
              <w:jc w:val="left"/>
              <w:rPr>
                <w:szCs w:val="24"/>
              </w:rPr>
            </w:pPr>
            <w:r w:rsidRPr="00442FF2">
              <w:rPr>
                <w:b/>
                <w:bCs/>
                <w:szCs w:val="24"/>
              </w:rPr>
              <w:t xml:space="preserve">1311,5 </w:t>
            </w:r>
          </w:p>
        </w:tc>
      </w:tr>
    </w:tbl>
    <w:p w:rsidR="00442FF2" w:rsidRDefault="00442FF2" w:rsidP="001363BF">
      <w:pPr>
        <w:jc w:val="left"/>
        <w:rPr>
          <w:i/>
          <w:szCs w:val="24"/>
        </w:rPr>
      </w:pPr>
    </w:p>
    <w:p w:rsidR="003C3027" w:rsidRDefault="003C3027" w:rsidP="003C3027">
      <w:pPr>
        <w:jc w:val="center"/>
        <w:rPr>
          <w:b/>
          <w:szCs w:val="24"/>
        </w:rPr>
      </w:pPr>
    </w:p>
    <w:p w:rsidR="003C3027" w:rsidRDefault="003C3027" w:rsidP="003C3027">
      <w:pPr>
        <w:jc w:val="center"/>
        <w:rPr>
          <w:b/>
          <w:szCs w:val="24"/>
        </w:rPr>
      </w:pPr>
    </w:p>
    <w:p w:rsidR="00442FF2" w:rsidRPr="003C3027" w:rsidRDefault="003C3027" w:rsidP="003C3027">
      <w:pPr>
        <w:jc w:val="center"/>
        <w:rPr>
          <w:b/>
          <w:szCs w:val="24"/>
        </w:rPr>
      </w:pPr>
      <w:r w:rsidRPr="003C3027">
        <w:rPr>
          <w:b/>
          <w:szCs w:val="24"/>
        </w:rPr>
        <w:t>Registruotų žemės ūkio veiklos subjektų kitimo rodikliai</w:t>
      </w:r>
    </w:p>
    <w:p w:rsidR="00442FF2" w:rsidRDefault="00442FF2" w:rsidP="001363BF">
      <w:pPr>
        <w:jc w:val="left"/>
        <w:rPr>
          <w:i/>
          <w:szCs w:val="24"/>
        </w:rPr>
      </w:pPr>
    </w:p>
    <w:p w:rsidR="003C3027" w:rsidRDefault="003C3027" w:rsidP="001363BF">
      <w:pPr>
        <w:jc w:val="left"/>
        <w:rPr>
          <w:i/>
          <w:szCs w:val="24"/>
        </w:rPr>
      </w:pPr>
      <w:r w:rsidRPr="003C3027">
        <w:rPr>
          <w:i/>
          <w:noProof/>
          <w:szCs w:val="24"/>
          <w:lang w:eastAsia="lt-LT"/>
        </w:rPr>
        <w:drawing>
          <wp:inline distT="0" distB="0" distL="0" distR="0" wp14:anchorId="76B8CEE1" wp14:editId="2AE57764">
            <wp:extent cx="5486400" cy="2409245"/>
            <wp:effectExtent l="0" t="0" r="19050" b="10160"/>
            <wp:docPr id="82" name="Diagrama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3C3027" w:rsidRDefault="003C3027" w:rsidP="001363BF">
      <w:pPr>
        <w:jc w:val="left"/>
        <w:rPr>
          <w:i/>
          <w:szCs w:val="24"/>
        </w:rPr>
      </w:pPr>
    </w:p>
    <w:p w:rsidR="003C3027" w:rsidRDefault="003C3027" w:rsidP="001363BF">
      <w:pPr>
        <w:jc w:val="left"/>
        <w:rPr>
          <w:i/>
          <w:szCs w:val="24"/>
        </w:rPr>
      </w:pPr>
    </w:p>
    <w:p w:rsidR="003C3027" w:rsidRPr="003C3027" w:rsidRDefault="003C3027" w:rsidP="003C3027">
      <w:pPr>
        <w:jc w:val="center"/>
        <w:rPr>
          <w:b/>
          <w:szCs w:val="24"/>
        </w:rPr>
      </w:pPr>
      <w:r w:rsidRPr="003C3027">
        <w:rPr>
          <w:b/>
          <w:szCs w:val="24"/>
        </w:rPr>
        <w:t>Traktorių, savaeigių mašinų ir traktoriams skirtų priekabų kitimo rodikliai</w:t>
      </w:r>
    </w:p>
    <w:p w:rsidR="003C3027" w:rsidRDefault="003C3027" w:rsidP="001363BF">
      <w:pPr>
        <w:jc w:val="left"/>
        <w:rPr>
          <w:i/>
          <w:szCs w:val="24"/>
        </w:rPr>
      </w:pPr>
    </w:p>
    <w:p w:rsidR="00442FF2" w:rsidRDefault="003C3027" w:rsidP="001363BF">
      <w:pPr>
        <w:jc w:val="left"/>
        <w:rPr>
          <w:i/>
          <w:szCs w:val="24"/>
        </w:rPr>
      </w:pPr>
      <w:r w:rsidRPr="003C3027">
        <w:rPr>
          <w:i/>
          <w:noProof/>
          <w:szCs w:val="24"/>
          <w:lang w:eastAsia="lt-LT"/>
        </w:rPr>
        <w:drawing>
          <wp:inline distT="0" distB="0" distL="0" distR="0" wp14:anchorId="4021EF26" wp14:editId="70E06B01">
            <wp:extent cx="5072933" cy="2663687"/>
            <wp:effectExtent l="0" t="0" r="13970" b="22860"/>
            <wp:docPr id="83" name="Diagrama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3C3027" w:rsidRDefault="003C3027" w:rsidP="001363BF">
      <w:pPr>
        <w:jc w:val="left"/>
        <w:rPr>
          <w:i/>
          <w:szCs w:val="24"/>
        </w:rPr>
      </w:pPr>
    </w:p>
    <w:p w:rsidR="003C3027" w:rsidRDefault="003C3027" w:rsidP="001363BF">
      <w:pPr>
        <w:jc w:val="left"/>
        <w:rPr>
          <w:i/>
          <w:szCs w:val="24"/>
        </w:rPr>
      </w:pPr>
    </w:p>
    <w:p w:rsidR="003C3027" w:rsidRPr="003C3027" w:rsidRDefault="003C3027" w:rsidP="003C3027">
      <w:pPr>
        <w:jc w:val="center"/>
        <w:rPr>
          <w:b/>
          <w:szCs w:val="24"/>
        </w:rPr>
      </w:pPr>
      <w:r w:rsidRPr="003C3027">
        <w:rPr>
          <w:b/>
          <w:szCs w:val="24"/>
        </w:rPr>
        <w:t>Melioracija</w:t>
      </w:r>
    </w:p>
    <w:p w:rsidR="003C3027" w:rsidRDefault="003C3027" w:rsidP="001363BF">
      <w:pPr>
        <w:jc w:val="left"/>
        <w:rPr>
          <w:i/>
          <w:szCs w:val="24"/>
        </w:rPr>
      </w:pPr>
    </w:p>
    <w:p w:rsidR="0018670E" w:rsidRPr="0018670E" w:rsidRDefault="0018670E" w:rsidP="0018670E">
      <w:pPr>
        <w:jc w:val="left"/>
        <w:rPr>
          <w:szCs w:val="24"/>
        </w:rPr>
      </w:pPr>
      <w:r w:rsidRPr="0018670E">
        <w:rPr>
          <w:i/>
          <w:szCs w:val="24"/>
        </w:rPr>
        <w:t xml:space="preserve">–– </w:t>
      </w:r>
      <w:r w:rsidRPr="0018670E">
        <w:rPr>
          <w:szCs w:val="24"/>
        </w:rPr>
        <w:t>Nusausinta 26699,9 ha žem</w:t>
      </w:r>
      <w:r w:rsidR="00DB5620">
        <w:rPr>
          <w:szCs w:val="24"/>
        </w:rPr>
        <w:t>ės, iš jos drenažu – 18552,4 ha</w:t>
      </w:r>
    </w:p>
    <w:p w:rsidR="0018670E" w:rsidRPr="0018670E" w:rsidRDefault="0018670E" w:rsidP="0018670E">
      <w:pPr>
        <w:jc w:val="left"/>
        <w:rPr>
          <w:szCs w:val="24"/>
        </w:rPr>
      </w:pPr>
      <w:r w:rsidRPr="0018670E">
        <w:rPr>
          <w:szCs w:val="24"/>
        </w:rPr>
        <w:lastRenderedPageBreak/>
        <w:t xml:space="preserve">–– </w:t>
      </w:r>
      <w:r>
        <w:rPr>
          <w:szCs w:val="24"/>
        </w:rPr>
        <w:t>M</w:t>
      </w:r>
      <w:r w:rsidRPr="0018670E">
        <w:rPr>
          <w:szCs w:val="24"/>
        </w:rPr>
        <w:t>elioracijos įrenginių</w:t>
      </w:r>
      <w:r w:rsidR="00DB5620">
        <w:rPr>
          <w:szCs w:val="24"/>
        </w:rPr>
        <w:t xml:space="preserve"> balansinė vertė – 9,8 mln. </w:t>
      </w:r>
      <w:proofErr w:type="spellStart"/>
      <w:r w:rsidR="00DB5620">
        <w:rPr>
          <w:szCs w:val="24"/>
        </w:rPr>
        <w:t>Eur</w:t>
      </w:r>
      <w:proofErr w:type="spellEnd"/>
    </w:p>
    <w:p w:rsidR="0018670E" w:rsidRPr="0018670E" w:rsidRDefault="0018670E" w:rsidP="0018670E">
      <w:pPr>
        <w:jc w:val="left"/>
        <w:rPr>
          <w:szCs w:val="24"/>
        </w:rPr>
      </w:pPr>
      <w:r w:rsidRPr="0018670E">
        <w:rPr>
          <w:szCs w:val="24"/>
        </w:rPr>
        <w:t xml:space="preserve">–– </w:t>
      </w:r>
      <w:r>
        <w:rPr>
          <w:szCs w:val="24"/>
        </w:rPr>
        <w:t>M</w:t>
      </w:r>
      <w:r w:rsidRPr="0018670E">
        <w:rPr>
          <w:szCs w:val="24"/>
        </w:rPr>
        <w:t>elioracijos įrengin</w:t>
      </w:r>
      <w:r w:rsidR="00DB5620">
        <w:rPr>
          <w:szCs w:val="24"/>
        </w:rPr>
        <w:t xml:space="preserve">ių nusidėvėjimas – 6,6 mln. </w:t>
      </w:r>
      <w:proofErr w:type="spellStart"/>
      <w:r w:rsidR="00DB5620">
        <w:rPr>
          <w:szCs w:val="24"/>
        </w:rPr>
        <w:t>Eur</w:t>
      </w:r>
      <w:proofErr w:type="spellEnd"/>
    </w:p>
    <w:p w:rsidR="0018670E" w:rsidRPr="0018670E" w:rsidRDefault="0018670E" w:rsidP="0018670E">
      <w:pPr>
        <w:ind w:firstLine="0"/>
        <w:jc w:val="left"/>
        <w:rPr>
          <w:szCs w:val="24"/>
        </w:rPr>
      </w:pPr>
      <w:r>
        <w:rPr>
          <w:szCs w:val="24"/>
        </w:rPr>
        <w:t xml:space="preserve">           </w:t>
      </w:r>
      <w:r w:rsidRPr="0018670E">
        <w:rPr>
          <w:szCs w:val="24"/>
        </w:rPr>
        <w:t xml:space="preserve"> –– </w:t>
      </w:r>
      <w:r>
        <w:rPr>
          <w:szCs w:val="24"/>
        </w:rPr>
        <w:t>M</w:t>
      </w:r>
      <w:r w:rsidRPr="0018670E">
        <w:rPr>
          <w:szCs w:val="24"/>
        </w:rPr>
        <w:t>agistra</w:t>
      </w:r>
      <w:r w:rsidR="00DB5620">
        <w:rPr>
          <w:szCs w:val="24"/>
        </w:rPr>
        <w:t>linių griovių ilgis – 492,90 km</w:t>
      </w:r>
    </w:p>
    <w:p w:rsidR="003C3027" w:rsidRDefault="0018670E" w:rsidP="0018670E">
      <w:pPr>
        <w:jc w:val="left"/>
        <w:rPr>
          <w:szCs w:val="24"/>
        </w:rPr>
      </w:pPr>
      <w:r w:rsidRPr="0018670E">
        <w:rPr>
          <w:szCs w:val="24"/>
        </w:rPr>
        <w:t xml:space="preserve">–– </w:t>
      </w:r>
      <w:r>
        <w:rPr>
          <w:szCs w:val="24"/>
        </w:rPr>
        <w:t>H</w:t>
      </w:r>
      <w:r w:rsidRPr="0018670E">
        <w:rPr>
          <w:szCs w:val="24"/>
        </w:rPr>
        <w:t>idrotechninių įrenginių – 505 vnt., tvenkinių – 2 vnt.</w:t>
      </w:r>
    </w:p>
    <w:p w:rsidR="0018670E" w:rsidRPr="0018670E" w:rsidRDefault="0018670E" w:rsidP="0018670E">
      <w:pPr>
        <w:jc w:val="left"/>
        <w:rPr>
          <w:szCs w:val="24"/>
        </w:rPr>
      </w:pPr>
    </w:p>
    <w:p w:rsidR="003C3027" w:rsidRPr="003C3027" w:rsidRDefault="003C3027" w:rsidP="003C3027">
      <w:pPr>
        <w:jc w:val="center"/>
        <w:rPr>
          <w:b/>
          <w:szCs w:val="24"/>
        </w:rPr>
      </w:pPr>
      <w:r w:rsidRPr="003C3027">
        <w:rPr>
          <w:b/>
          <w:szCs w:val="24"/>
        </w:rPr>
        <w:t>Savivaldybei melioracijos įrenginių priežiūrai, remontui ir rekonstrukcijai</w:t>
      </w:r>
      <w:r w:rsidR="00DB5620" w:rsidRPr="00DB5620">
        <w:rPr>
          <w:b/>
          <w:szCs w:val="24"/>
        </w:rPr>
        <w:t xml:space="preserve"> </w:t>
      </w:r>
      <w:r w:rsidR="00DB5620" w:rsidRPr="003C3027">
        <w:rPr>
          <w:b/>
          <w:szCs w:val="24"/>
        </w:rPr>
        <w:t>skirtos valstybės biudžeto lėšos</w:t>
      </w:r>
    </w:p>
    <w:p w:rsidR="003C3027" w:rsidRDefault="003C3027" w:rsidP="001363BF">
      <w:pPr>
        <w:jc w:val="left"/>
        <w:rPr>
          <w:i/>
          <w:szCs w:val="24"/>
        </w:rPr>
      </w:pPr>
    </w:p>
    <w:p w:rsidR="003C3027" w:rsidRDefault="003C3027" w:rsidP="001363BF">
      <w:pPr>
        <w:jc w:val="left"/>
        <w:rPr>
          <w:i/>
          <w:szCs w:val="24"/>
        </w:rPr>
      </w:pPr>
      <w:r w:rsidRPr="003C3027">
        <w:rPr>
          <w:i/>
          <w:noProof/>
          <w:szCs w:val="24"/>
          <w:lang w:eastAsia="lt-LT"/>
        </w:rPr>
        <w:drawing>
          <wp:inline distT="0" distB="0" distL="0" distR="0" wp14:anchorId="6C75FC46" wp14:editId="055BED76">
            <wp:extent cx="5454595" cy="3347499"/>
            <wp:effectExtent l="0" t="0" r="13335" b="24765"/>
            <wp:docPr id="84" name="Diagrama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3C3027" w:rsidRPr="00932776" w:rsidRDefault="003C3027" w:rsidP="001363BF">
      <w:pPr>
        <w:jc w:val="left"/>
        <w:rPr>
          <w:i/>
          <w:szCs w:val="24"/>
        </w:rPr>
      </w:pPr>
    </w:p>
    <w:p w:rsidR="0002383E" w:rsidRDefault="0002383E" w:rsidP="001363BF">
      <w:pPr>
        <w:jc w:val="center"/>
        <w:rPr>
          <w:b/>
          <w:szCs w:val="24"/>
        </w:rPr>
      </w:pPr>
    </w:p>
    <w:p w:rsidR="003C3027" w:rsidRDefault="003C3027" w:rsidP="001363BF">
      <w:pPr>
        <w:jc w:val="center"/>
        <w:rPr>
          <w:b/>
          <w:szCs w:val="24"/>
        </w:rPr>
      </w:pPr>
      <w:r w:rsidRPr="003C3027">
        <w:rPr>
          <w:b/>
          <w:szCs w:val="24"/>
        </w:rPr>
        <w:t>Atlikti melioracijos darbai</w:t>
      </w:r>
    </w:p>
    <w:p w:rsidR="003C3027" w:rsidRPr="003C3027" w:rsidRDefault="003C3027" w:rsidP="001363BF">
      <w:pPr>
        <w:jc w:val="center"/>
        <w:rPr>
          <w:b/>
          <w:szCs w:val="24"/>
        </w:rPr>
      </w:pPr>
    </w:p>
    <w:p w:rsidR="003C3027" w:rsidRDefault="0018670E" w:rsidP="003C3027">
      <w:pPr>
        <w:jc w:val="left"/>
        <w:rPr>
          <w:b/>
          <w:i/>
          <w:szCs w:val="24"/>
        </w:rPr>
      </w:pPr>
      <w:proofErr w:type="spellStart"/>
      <w:r w:rsidRPr="0018670E">
        <w:rPr>
          <w:szCs w:val="24"/>
        </w:rPr>
        <w:t>Daugėdų</w:t>
      </w:r>
      <w:proofErr w:type="spellEnd"/>
      <w:r w:rsidRPr="0018670E">
        <w:rPr>
          <w:szCs w:val="24"/>
        </w:rPr>
        <w:t xml:space="preserve">, </w:t>
      </w:r>
      <w:proofErr w:type="spellStart"/>
      <w:r w:rsidRPr="0018670E">
        <w:rPr>
          <w:szCs w:val="24"/>
        </w:rPr>
        <w:t>Kungių</w:t>
      </w:r>
      <w:proofErr w:type="spellEnd"/>
      <w:r w:rsidRPr="0018670E">
        <w:rPr>
          <w:szCs w:val="24"/>
        </w:rPr>
        <w:t xml:space="preserve"> ir </w:t>
      </w:r>
      <w:proofErr w:type="spellStart"/>
      <w:r w:rsidRPr="0018670E">
        <w:rPr>
          <w:szCs w:val="24"/>
        </w:rPr>
        <w:t>Užpelių</w:t>
      </w:r>
      <w:proofErr w:type="spellEnd"/>
      <w:r w:rsidRPr="0018670E">
        <w:rPr>
          <w:szCs w:val="24"/>
        </w:rPr>
        <w:t xml:space="preserve"> kaimų teritorijose suremontuota 6,1 km magistralinių griovių, 6 vandens pralaidos. Naujai įrengtos 56 drenažo žiotys. Nušienauta 8,23 ha griovio šlaitų, pašalinta 3,0  ha krūmų. Atlikti </w:t>
      </w:r>
      <w:proofErr w:type="spellStart"/>
      <w:r w:rsidRPr="0018670E">
        <w:rPr>
          <w:szCs w:val="24"/>
        </w:rPr>
        <w:t>Daugėdų</w:t>
      </w:r>
      <w:proofErr w:type="spellEnd"/>
      <w:r w:rsidRPr="0018670E">
        <w:rPr>
          <w:szCs w:val="24"/>
        </w:rPr>
        <w:t xml:space="preserve"> I-II užtvankų priežiūros darbai. Avariniai melioracijos statinių remonto darbai atlikti 10 melioracijos objektų. Suremontuota 0,296  km didelio diametro drenažo rinktuvų, viena vandens pralaida, pakeistos trys drenažo žiotys. Atlikti melioracijos projektų </w:t>
      </w:r>
      <w:proofErr w:type="spellStart"/>
      <w:r w:rsidRPr="0018670E">
        <w:rPr>
          <w:szCs w:val="24"/>
        </w:rPr>
        <w:t>vektorizavimo</w:t>
      </w:r>
      <w:proofErr w:type="spellEnd"/>
      <w:r w:rsidRPr="0018670E">
        <w:rPr>
          <w:szCs w:val="24"/>
        </w:rPr>
        <w:t xml:space="preserve"> darbai 9055,0 ha plote. Atlikus šiuos darbus, gruntinio vandens režimas pagerėjo 255,1 ha žemės ūkio naudmenų plote.</w:t>
      </w:r>
    </w:p>
    <w:p w:rsidR="00E97ECA" w:rsidRPr="00393BB2" w:rsidRDefault="00E97ECA" w:rsidP="00E97ECA"/>
    <w:p w:rsidR="00E97ECA" w:rsidRDefault="00E97ECA" w:rsidP="00E97ECA">
      <w:pPr>
        <w:ind w:firstLine="0"/>
        <w:jc w:val="center"/>
        <w:rPr>
          <w:b/>
        </w:rPr>
      </w:pPr>
      <w:r w:rsidRPr="00393BB2">
        <w:rPr>
          <w:b/>
        </w:rPr>
        <w:t>STATYBA IR ŽEMĖTVARKA</w:t>
      </w:r>
    </w:p>
    <w:p w:rsidR="00393BB2" w:rsidRPr="00393BB2" w:rsidRDefault="00393BB2" w:rsidP="00E97ECA">
      <w:pPr>
        <w:ind w:firstLine="0"/>
        <w:jc w:val="center"/>
        <w:rPr>
          <w:b/>
        </w:rPr>
      </w:pPr>
    </w:p>
    <w:tbl>
      <w:tblPr>
        <w:tblW w:w="11601"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3500"/>
        <w:gridCol w:w="1475"/>
        <w:gridCol w:w="1475"/>
        <w:gridCol w:w="1711"/>
        <w:gridCol w:w="1720"/>
        <w:gridCol w:w="1720"/>
      </w:tblGrid>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B556D4" w:rsidRDefault="00393BB2" w:rsidP="00393BB2">
            <w:pPr>
              <w:jc w:val="center"/>
              <w:rPr>
                <w:b/>
                <w:bCs/>
                <w:color w:val="000000" w:themeColor="text1"/>
              </w:rPr>
            </w:pPr>
            <w:r w:rsidRPr="00B556D4">
              <w:rPr>
                <w:b/>
                <w:bCs/>
                <w:color w:val="000000" w:themeColor="text1"/>
              </w:rPr>
              <w:t>Dokumento pavadinimas</w:t>
            </w:r>
          </w:p>
        </w:tc>
        <w:tc>
          <w:tcPr>
            <w:tcW w:w="1475" w:type="dxa"/>
            <w:tcBorders>
              <w:top w:val="single" w:sz="8" w:space="0" w:color="000000"/>
              <w:bottom w:val="single" w:sz="8" w:space="0" w:color="000000"/>
            </w:tcBorders>
          </w:tcPr>
          <w:p w:rsidR="00393BB2" w:rsidRPr="00B556D4" w:rsidRDefault="00393BB2" w:rsidP="00393BB2">
            <w:pPr>
              <w:jc w:val="center"/>
              <w:rPr>
                <w:b/>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b/>
                <w:color w:val="000000" w:themeColor="text1"/>
              </w:rPr>
            </w:pPr>
            <w:r w:rsidRPr="00B556D4">
              <w:rPr>
                <w:b/>
                <w:color w:val="000000" w:themeColor="text1"/>
              </w:rPr>
              <w:t>201</w:t>
            </w:r>
            <w:r>
              <w:rPr>
                <w:b/>
                <w:color w:val="000000" w:themeColor="text1"/>
              </w:rPr>
              <w:t>4</w:t>
            </w:r>
            <w:r w:rsidRPr="00B556D4">
              <w:rPr>
                <w:b/>
                <w:color w:val="000000" w:themeColor="text1"/>
              </w:rPr>
              <w:t xml:space="preserve"> m. (vnt.)</w:t>
            </w:r>
          </w:p>
        </w:tc>
        <w:tc>
          <w:tcPr>
            <w:tcW w:w="1711" w:type="dxa"/>
            <w:tcBorders>
              <w:top w:val="single" w:sz="8" w:space="0" w:color="000000"/>
              <w:bottom w:val="single" w:sz="8" w:space="0" w:color="000000"/>
              <w:right w:val="nil"/>
            </w:tcBorders>
          </w:tcPr>
          <w:p w:rsidR="00393BB2" w:rsidRDefault="00393BB2" w:rsidP="00393BB2">
            <w:pPr>
              <w:jc w:val="center"/>
              <w:rPr>
                <w:b/>
                <w:color w:val="000000" w:themeColor="text1"/>
              </w:rPr>
            </w:pPr>
            <w:r>
              <w:rPr>
                <w:b/>
                <w:color w:val="000000" w:themeColor="text1"/>
              </w:rPr>
              <w:t xml:space="preserve">  </w:t>
            </w:r>
            <w:r w:rsidRPr="00B556D4">
              <w:rPr>
                <w:b/>
                <w:color w:val="000000" w:themeColor="text1"/>
              </w:rPr>
              <w:t>201</w:t>
            </w:r>
            <w:r>
              <w:rPr>
                <w:b/>
                <w:color w:val="000000" w:themeColor="text1"/>
              </w:rPr>
              <w:t>5</w:t>
            </w:r>
            <w:r w:rsidRPr="00B556D4">
              <w:rPr>
                <w:b/>
                <w:color w:val="000000" w:themeColor="text1"/>
              </w:rPr>
              <w:t xml:space="preserve"> m.</w:t>
            </w:r>
          </w:p>
          <w:p w:rsidR="00393BB2" w:rsidRPr="00B556D4" w:rsidRDefault="00393BB2" w:rsidP="00393BB2">
            <w:pPr>
              <w:jc w:val="center"/>
              <w:rPr>
                <w:b/>
                <w:color w:val="000000" w:themeColor="text1"/>
              </w:rPr>
            </w:pPr>
            <w:r>
              <w:rPr>
                <w:b/>
                <w:color w:val="000000" w:themeColor="text1"/>
              </w:rPr>
              <w:t xml:space="preserve">  </w:t>
            </w:r>
            <w:r w:rsidRPr="00B556D4">
              <w:rPr>
                <w:b/>
                <w:color w:val="000000" w:themeColor="text1"/>
              </w:rPr>
              <w:t>(vnt.)</w:t>
            </w:r>
          </w:p>
        </w:tc>
        <w:tc>
          <w:tcPr>
            <w:tcW w:w="1720" w:type="dxa"/>
            <w:tcBorders>
              <w:top w:val="single" w:sz="4" w:space="0" w:color="auto"/>
              <w:left w:val="nil"/>
              <w:bottom w:val="single" w:sz="4" w:space="0" w:color="auto"/>
              <w:right w:val="single" w:sz="4" w:space="0" w:color="auto"/>
            </w:tcBorders>
          </w:tcPr>
          <w:p w:rsidR="00393BB2" w:rsidRDefault="00393BB2" w:rsidP="00393BB2">
            <w:pPr>
              <w:jc w:val="center"/>
              <w:rPr>
                <w:b/>
                <w:color w:val="000000" w:themeColor="text1"/>
              </w:rPr>
            </w:pPr>
            <w:r w:rsidRPr="00B556D4">
              <w:rPr>
                <w:b/>
                <w:color w:val="000000" w:themeColor="text1"/>
              </w:rPr>
              <w:t>201</w:t>
            </w:r>
            <w:r>
              <w:rPr>
                <w:b/>
                <w:color w:val="000000" w:themeColor="text1"/>
              </w:rPr>
              <w:t>6</w:t>
            </w:r>
            <w:r w:rsidRPr="00B556D4">
              <w:rPr>
                <w:b/>
                <w:color w:val="000000" w:themeColor="text1"/>
              </w:rPr>
              <w:t xml:space="preserve"> m. </w:t>
            </w:r>
          </w:p>
          <w:p w:rsidR="00393BB2" w:rsidRPr="00B556D4" w:rsidRDefault="00393BB2" w:rsidP="00393BB2">
            <w:pPr>
              <w:jc w:val="center"/>
              <w:rPr>
                <w:b/>
                <w:color w:val="000000" w:themeColor="text1"/>
              </w:rPr>
            </w:pPr>
            <w:r w:rsidRPr="00B556D4">
              <w:rPr>
                <w:b/>
                <w:color w:val="000000" w:themeColor="text1"/>
              </w:rPr>
              <w:t>(vnt.)</w:t>
            </w:r>
          </w:p>
        </w:tc>
      </w:tr>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722224" w:rsidRDefault="00393BB2" w:rsidP="00393BB2">
            <w:pPr>
              <w:ind w:firstLine="0"/>
              <w:rPr>
                <w:bCs/>
                <w:color w:val="000000" w:themeColor="text1"/>
              </w:rPr>
            </w:pPr>
            <w:r w:rsidRPr="0046707B">
              <w:rPr>
                <w:bCs/>
                <w:color w:val="000000" w:themeColor="text1"/>
              </w:rPr>
              <w:t>Suderinta</w:t>
            </w:r>
            <w:r>
              <w:rPr>
                <w:bCs/>
                <w:color w:val="000000" w:themeColor="text1"/>
              </w:rPr>
              <w:t xml:space="preserve"> išorinės reklamos projektų</w:t>
            </w:r>
          </w:p>
        </w:tc>
        <w:tc>
          <w:tcPr>
            <w:tcW w:w="1475" w:type="dxa"/>
            <w:tcBorders>
              <w:top w:val="single" w:sz="8" w:space="0" w:color="000000"/>
              <w:bottom w:val="single" w:sz="8" w:space="0" w:color="000000"/>
            </w:tcBorders>
          </w:tcPr>
          <w:p w:rsidR="00393BB2" w:rsidRPr="00B556D4" w:rsidRDefault="00393BB2" w:rsidP="00393BB2">
            <w:pPr>
              <w:jc w:val="center"/>
              <w:rPr>
                <w:b/>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 xml:space="preserve">  9</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6</w:t>
            </w:r>
          </w:p>
        </w:tc>
      </w:tr>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722224" w:rsidRDefault="00393BB2" w:rsidP="00393BB2">
            <w:pPr>
              <w:ind w:firstLine="0"/>
              <w:rPr>
                <w:bCs/>
                <w:color w:val="000000" w:themeColor="text1"/>
              </w:rPr>
            </w:pPr>
            <w:r w:rsidRPr="0046707B">
              <w:rPr>
                <w:bCs/>
                <w:color w:val="000000" w:themeColor="text1"/>
              </w:rPr>
              <w:t>Suderinta</w:t>
            </w:r>
            <w:r>
              <w:rPr>
                <w:bCs/>
                <w:color w:val="000000" w:themeColor="text1"/>
              </w:rPr>
              <w:t xml:space="preserve"> projektinių pasiūlymų</w:t>
            </w:r>
          </w:p>
        </w:tc>
        <w:tc>
          <w:tcPr>
            <w:tcW w:w="1475" w:type="dxa"/>
            <w:tcBorders>
              <w:top w:val="single" w:sz="8" w:space="0" w:color="000000"/>
              <w:bottom w:val="single" w:sz="8" w:space="0" w:color="000000"/>
            </w:tcBorders>
          </w:tcPr>
          <w:p w:rsidR="00393BB2" w:rsidRPr="00B556D4" w:rsidRDefault="00393BB2" w:rsidP="00393BB2">
            <w:pPr>
              <w:jc w:val="center"/>
              <w:rPr>
                <w:b/>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 xml:space="preserve">  3</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4</w:t>
            </w:r>
          </w:p>
        </w:tc>
      </w:tr>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722224" w:rsidRDefault="00393BB2" w:rsidP="00393BB2">
            <w:pPr>
              <w:ind w:firstLine="0"/>
              <w:rPr>
                <w:bCs/>
                <w:color w:val="000000" w:themeColor="text1"/>
              </w:rPr>
            </w:pPr>
            <w:r w:rsidRPr="0046707B">
              <w:rPr>
                <w:bCs/>
                <w:color w:val="000000" w:themeColor="text1"/>
              </w:rPr>
              <w:t>Suderinta</w:t>
            </w:r>
            <w:r>
              <w:rPr>
                <w:bCs/>
                <w:color w:val="000000" w:themeColor="text1"/>
              </w:rPr>
              <w:t xml:space="preserve"> el. tinklų ir apšvietimo projektų</w:t>
            </w: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 xml:space="preserve">  -</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18</w:t>
            </w:r>
          </w:p>
        </w:tc>
      </w:tr>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722224" w:rsidRDefault="00393BB2" w:rsidP="00393BB2">
            <w:pPr>
              <w:ind w:firstLine="0"/>
              <w:rPr>
                <w:bCs/>
                <w:color w:val="000000" w:themeColor="text1"/>
              </w:rPr>
            </w:pPr>
            <w:r w:rsidRPr="0046707B">
              <w:rPr>
                <w:bCs/>
                <w:color w:val="000000" w:themeColor="text1"/>
              </w:rPr>
              <w:t>Suderinta žemės</w:t>
            </w:r>
            <w:r>
              <w:rPr>
                <w:bCs/>
                <w:color w:val="000000" w:themeColor="text1"/>
              </w:rPr>
              <w:t xml:space="preserve"> reformos žemėtvarkos projektų</w:t>
            </w:r>
          </w:p>
        </w:tc>
        <w:tc>
          <w:tcPr>
            <w:tcW w:w="1475" w:type="dxa"/>
            <w:tcBorders>
              <w:top w:val="single" w:sz="8" w:space="0" w:color="000000"/>
              <w:bottom w:val="single" w:sz="8" w:space="0" w:color="000000"/>
            </w:tcBorders>
          </w:tcPr>
          <w:p w:rsidR="00393BB2" w:rsidRPr="00B556D4" w:rsidRDefault="00393BB2" w:rsidP="00393BB2">
            <w:pPr>
              <w:jc w:val="center"/>
              <w:rPr>
                <w:b/>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 xml:space="preserve">  30</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49</w:t>
            </w:r>
          </w:p>
        </w:tc>
      </w:tr>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46707B" w:rsidRDefault="00393BB2" w:rsidP="00393BB2">
            <w:pPr>
              <w:ind w:firstLine="0"/>
              <w:rPr>
                <w:bCs/>
                <w:color w:val="000000" w:themeColor="text1"/>
              </w:rPr>
            </w:pPr>
            <w:r>
              <w:rPr>
                <w:bCs/>
                <w:color w:val="000000" w:themeColor="text1"/>
              </w:rPr>
              <w:lastRenderedPageBreak/>
              <w:t>Išduota planavimo sąlygų ŽSFIPP rengti per ŽPDRIS</w:t>
            </w:r>
          </w:p>
        </w:tc>
        <w:tc>
          <w:tcPr>
            <w:tcW w:w="1475" w:type="dxa"/>
            <w:tcBorders>
              <w:top w:val="single" w:sz="8" w:space="0" w:color="000000"/>
              <w:bottom w:val="single" w:sz="8" w:space="0" w:color="000000"/>
            </w:tcBorders>
          </w:tcPr>
          <w:p w:rsidR="00393BB2" w:rsidRPr="00B556D4" w:rsidRDefault="00393BB2" w:rsidP="00393BB2">
            <w:pPr>
              <w:jc w:val="center"/>
              <w:rPr>
                <w:b/>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32</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 xml:space="preserve">  19</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30</w:t>
            </w:r>
          </w:p>
        </w:tc>
      </w:tr>
      <w:tr w:rsidR="00393BB2" w:rsidRPr="00B556D4" w:rsidTr="00393BB2">
        <w:tc>
          <w:tcPr>
            <w:tcW w:w="3500" w:type="dxa"/>
            <w:tcBorders>
              <w:top w:val="single" w:sz="8" w:space="0" w:color="000000"/>
              <w:left w:val="single" w:sz="8" w:space="0" w:color="000000"/>
              <w:bottom w:val="single" w:sz="8" w:space="0" w:color="000000"/>
            </w:tcBorders>
          </w:tcPr>
          <w:p w:rsidR="00393BB2" w:rsidRPr="0046707B" w:rsidRDefault="00393BB2" w:rsidP="00393BB2">
            <w:pPr>
              <w:ind w:firstLine="0"/>
              <w:rPr>
                <w:bCs/>
                <w:color w:val="000000" w:themeColor="text1"/>
              </w:rPr>
            </w:pPr>
            <w:r>
              <w:rPr>
                <w:bCs/>
                <w:color w:val="000000" w:themeColor="text1"/>
              </w:rPr>
              <w:t>Išduota planavimo sąlygų KPŽP rengti per ŽPDRIS</w:t>
            </w:r>
          </w:p>
        </w:tc>
        <w:tc>
          <w:tcPr>
            <w:tcW w:w="1475" w:type="dxa"/>
            <w:tcBorders>
              <w:top w:val="single" w:sz="8" w:space="0" w:color="000000"/>
              <w:bottom w:val="single" w:sz="8" w:space="0" w:color="000000"/>
            </w:tcBorders>
          </w:tcPr>
          <w:p w:rsidR="00393BB2" w:rsidRPr="00B556D4" w:rsidRDefault="00393BB2" w:rsidP="00393BB2">
            <w:pPr>
              <w:jc w:val="center"/>
              <w:rPr>
                <w:b/>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2</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 xml:space="preserve">  5</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6</w:t>
            </w:r>
          </w:p>
        </w:tc>
        <w:tc>
          <w:tcPr>
            <w:tcW w:w="1720" w:type="dxa"/>
          </w:tcPr>
          <w:p w:rsidR="00393BB2" w:rsidRPr="00B556D4" w:rsidRDefault="00393BB2" w:rsidP="00393BB2">
            <w:pPr>
              <w:rPr>
                <w:color w:val="000000" w:themeColor="text1"/>
              </w:rPr>
            </w:pPr>
          </w:p>
        </w:tc>
      </w:tr>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46707B" w:rsidRDefault="00393BB2" w:rsidP="00393BB2">
            <w:pPr>
              <w:ind w:firstLine="0"/>
              <w:rPr>
                <w:bCs/>
                <w:color w:val="000000" w:themeColor="text1"/>
              </w:rPr>
            </w:pPr>
            <w:r w:rsidRPr="0046707B">
              <w:rPr>
                <w:bCs/>
                <w:color w:val="000000" w:themeColor="text1"/>
              </w:rPr>
              <w:t>Suderinta žemės sklypų planų</w:t>
            </w:r>
          </w:p>
        </w:tc>
        <w:tc>
          <w:tcPr>
            <w:tcW w:w="1475" w:type="dxa"/>
            <w:tcBorders>
              <w:top w:val="single" w:sz="8" w:space="0" w:color="000000"/>
              <w:bottom w:val="single" w:sz="8" w:space="0" w:color="000000"/>
            </w:tcBorders>
          </w:tcPr>
          <w:p w:rsidR="00393BB2" w:rsidRPr="00B556D4" w:rsidRDefault="00393BB2" w:rsidP="00393BB2">
            <w:pPr>
              <w:jc w:val="center"/>
              <w:rPr>
                <w:b/>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80</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 xml:space="preserve">  100</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204</w:t>
            </w:r>
          </w:p>
        </w:tc>
      </w:tr>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B556D4" w:rsidRDefault="00393BB2" w:rsidP="00393BB2">
            <w:pPr>
              <w:ind w:firstLine="0"/>
              <w:rPr>
                <w:bCs/>
                <w:color w:val="000000" w:themeColor="text1"/>
              </w:rPr>
            </w:pPr>
            <w:r w:rsidRPr="00B556D4">
              <w:rPr>
                <w:bCs/>
                <w:color w:val="000000" w:themeColor="text1"/>
              </w:rPr>
              <w:t>Suderinta topografinių nuotraukų</w:t>
            </w:r>
            <w:r>
              <w:rPr>
                <w:bCs/>
                <w:color w:val="000000" w:themeColor="text1"/>
              </w:rPr>
              <w:t xml:space="preserve"> (t. sk. ir kontrolinių geodezinių nuotraukų)</w:t>
            </w: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95</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 xml:space="preserve">  74</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81</w:t>
            </w:r>
          </w:p>
        </w:tc>
      </w:tr>
      <w:tr w:rsidR="00393BB2" w:rsidRPr="00B556D4" w:rsidTr="00393BB2">
        <w:trPr>
          <w:gridAfter w:val="1"/>
          <w:wAfter w:w="1720" w:type="dxa"/>
        </w:trPr>
        <w:tc>
          <w:tcPr>
            <w:tcW w:w="3500" w:type="dxa"/>
          </w:tcPr>
          <w:p w:rsidR="00393BB2" w:rsidRPr="00B556D4" w:rsidRDefault="00393BB2" w:rsidP="00393BB2">
            <w:pPr>
              <w:ind w:firstLine="0"/>
              <w:rPr>
                <w:bCs/>
                <w:color w:val="000000" w:themeColor="text1"/>
              </w:rPr>
            </w:pPr>
            <w:r>
              <w:rPr>
                <w:bCs/>
                <w:color w:val="000000" w:themeColor="text1"/>
              </w:rPr>
              <w:t>Pateik</w:t>
            </w:r>
            <w:r w:rsidRPr="00B556D4">
              <w:rPr>
                <w:bCs/>
                <w:color w:val="000000" w:themeColor="text1"/>
              </w:rPr>
              <w:t>ta paraiškų projektavimo sąlygoms gauti</w:t>
            </w:r>
          </w:p>
        </w:tc>
        <w:tc>
          <w:tcPr>
            <w:tcW w:w="1475" w:type="dxa"/>
          </w:tcPr>
          <w:p w:rsidR="00393BB2" w:rsidRPr="00B556D4" w:rsidRDefault="00393BB2" w:rsidP="00393BB2">
            <w:pPr>
              <w:jc w:val="center"/>
              <w:rPr>
                <w:color w:val="000000" w:themeColor="text1"/>
              </w:rPr>
            </w:pPr>
          </w:p>
        </w:tc>
        <w:tc>
          <w:tcPr>
            <w:tcW w:w="1475" w:type="dxa"/>
          </w:tcPr>
          <w:p w:rsidR="00393BB2" w:rsidRPr="00B556D4" w:rsidRDefault="00393BB2" w:rsidP="00393BB2">
            <w:pPr>
              <w:jc w:val="center"/>
              <w:rPr>
                <w:color w:val="000000" w:themeColor="text1"/>
              </w:rPr>
            </w:pPr>
            <w:r>
              <w:rPr>
                <w:color w:val="000000" w:themeColor="text1"/>
              </w:rPr>
              <w:t>75</w:t>
            </w:r>
          </w:p>
        </w:tc>
        <w:tc>
          <w:tcPr>
            <w:tcW w:w="1711" w:type="dxa"/>
          </w:tcPr>
          <w:p w:rsidR="00393BB2" w:rsidRPr="00B556D4" w:rsidRDefault="00393BB2" w:rsidP="00393BB2">
            <w:pPr>
              <w:jc w:val="center"/>
              <w:rPr>
                <w:color w:val="000000" w:themeColor="text1"/>
              </w:rPr>
            </w:pPr>
            <w:r>
              <w:rPr>
                <w:color w:val="000000" w:themeColor="text1"/>
              </w:rPr>
              <w:t xml:space="preserve">  0</w:t>
            </w:r>
          </w:p>
        </w:tc>
        <w:tc>
          <w:tcPr>
            <w:tcW w:w="1720" w:type="dxa"/>
            <w:tcBorders>
              <w:top w:val="single" w:sz="4" w:space="0" w:color="auto"/>
              <w:bottom w:val="single" w:sz="4" w:space="0" w:color="auto"/>
            </w:tcBorders>
          </w:tcPr>
          <w:p w:rsidR="00393BB2" w:rsidRPr="00B556D4" w:rsidRDefault="00393BB2" w:rsidP="00393BB2">
            <w:pPr>
              <w:jc w:val="center"/>
              <w:rPr>
                <w:color w:val="000000" w:themeColor="text1"/>
              </w:rPr>
            </w:pPr>
            <w:r>
              <w:rPr>
                <w:color w:val="000000" w:themeColor="text1"/>
              </w:rPr>
              <w:t>0</w:t>
            </w:r>
          </w:p>
        </w:tc>
      </w:tr>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B556D4" w:rsidRDefault="00393BB2" w:rsidP="00393BB2">
            <w:pPr>
              <w:ind w:firstLine="0"/>
              <w:rPr>
                <w:bCs/>
                <w:color w:val="000000" w:themeColor="text1"/>
              </w:rPr>
            </w:pPr>
            <w:r w:rsidRPr="00B556D4">
              <w:rPr>
                <w:bCs/>
                <w:color w:val="000000" w:themeColor="text1"/>
              </w:rPr>
              <w:t>Suderinta projektų NSK</w:t>
            </w: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9</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 xml:space="preserve">  0</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2</w:t>
            </w:r>
          </w:p>
        </w:tc>
      </w:tr>
      <w:tr w:rsidR="00393BB2" w:rsidRPr="00B556D4" w:rsidTr="00393BB2">
        <w:trPr>
          <w:gridAfter w:val="1"/>
          <w:wAfter w:w="1720" w:type="dxa"/>
        </w:trPr>
        <w:tc>
          <w:tcPr>
            <w:tcW w:w="3500" w:type="dxa"/>
          </w:tcPr>
          <w:p w:rsidR="00393BB2" w:rsidRPr="00B556D4" w:rsidRDefault="00393BB2" w:rsidP="00393BB2">
            <w:pPr>
              <w:ind w:firstLine="0"/>
              <w:rPr>
                <w:bCs/>
                <w:color w:val="000000" w:themeColor="text1"/>
              </w:rPr>
            </w:pPr>
            <w:r w:rsidRPr="00B556D4">
              <w:rPr>
                <w:bCs/>
                <w:color w:val="000000" w:themeColor="text1"/>
              </w:rPr>
              <w:t xml:space="preserve">Išduota </w:t>
            </w:r>
            <w:r>
              <w:rPr>
                <w:bCs/>
                <w:color w:val="000000" w:themeColor="text1"/>
              </w:rPr>
              <w:t xml:space="preserve">specialiųjų </w:t>
            </w:r>
            <w:proofErr w:type="spellStart"/>
            <w:r w:rsidRPr="00B556D4">
              <w:rPr>
                <w:bCs/>
                <w:color w:val="000000" w:themeColor="text1"/>
              </w:rPr>
              <w:t>architekt</w:t>
            </w:r>
            <w:r w:rsidRPr="00B556D4">
              <w:rPr>
                <w:bCs/>
                <w:color w:val="000000" w:themeColor="text1"/>
                <w:lang w:val="de-DE"/>
              </w:rPr>
              <w:t>ūr</w:t>
            </w:r>
            <w:r>
              <w:rPr>
                <w:bCs/>
                <w:color w:val="000000" w:themeColor="text1"/>
                <w:lang w:val="de-DE"/>
              </w:rPr>
              <w:t>os</w:t>
            </w:r>
            <w:proofErr w:type="spellEnd"/>
            <w:r w:rsidRPr="00B556D4">
              <w:rPr>
                <w:bCs/>
                <w:color w:val="000000" w:themeColor="text1"/>
                <w:lang w:val="de-DE"/>
              </w:rPr>
              <w:t xml:space="preserve"> </w:t>
            </w:r>
            <w:proofErr w:type="spellStart"/>
            <w:r w:rsidRPr="00B556D4">
              <w:rPr>
                <w:bCs/>
                <w:color w:val="000000" w:themeColor="text1"/>
                <w:lang w:val="de-DE"/>
              </w:rPr>
              <w:t>reikalavi</w:t>
            </w:r>
            <w:r w:rsidRPr="00B556D4">
              <w:rPr>
                <w:bCs/>
                <w:color w:val="000000" w:themeColor="text1"/>
              </w:rPr>
              <w:t>mų</w:t>
            </w:r>
            <w:proofErr w:type="spellEnd"/>
          </w:p>
        </w:tc>
        <w:tc>
          <w:tcPr>
            <w:tcW w:w="1475" w:type="dxa"/>
          </w:tcPr>
          <w:p w:rsidR="00393BB2" w:rsidRPr="00B556D4" w:rsidRDefault="00393BB2" w:rsidP="00393BB2">
            <w:pPr>
              <w:jc w:val="center"/>
              <w:rPr>
                <w:color w:val="000000" w:themeColor="text1"/>
              </w:rPr>
            </w:pPr>
          </w:p>
        </w:tc>
        <w:tc>
          <w:tcPr>
            <w:tcW w:w="1475" w:type="dxa"/>
          </w:tcPr>
          <w:p w:rsidR="00393BB2" w:rsidRPr="00B556D4" w:rsidRDefault="00393BB2" w:rsidP="00393BB2">
            <w:pPr>
              <w:jc w:val="center"/>
              <w:rPr>
                <w:color w:val="000000" w:themeColor="text1"/>
              </w:rPr>
            </w:pPr>
            <w:r>
              <w:rPr>
                <w:color w:val="000000" w:themeColor="text1"/>
              </w:rPr>
              <w:t>33</w:t>
            </w:r>
          </w:p>
        </w:tc>
        <w:tc>
          <w:tcPr>
            <w:tcW w:w="1711" w:type="dxa"/>
          </w:tcPr>
          <w:p w:rsidR="00393BB2" w:rsidRPr="00B556D4" w:rsidRDefault="00393BB2" w:rsidP="00393BB2">
            <w:pPr>
              <w:jc w:val="center"/>
              <w:rPr>
                <w:color w:val="000000" w:themeColor="text1"/>
              </w:rPr>
            </w:pPr>
            <w:r>
              <w:rPr>
                <w:color w:val="000000" w:themeColor="text1"/>
              </w:rPr>
              <w:t>32</w:t>
            </w:r>
          </w:p>
        </w:tc>
        <w:tc>
          <w:tcPr>
            <w:tcW w:w="1720" w:type="dxa"/>
            <w:tcBorders>
              <w:top w:val="single" w:sz="4" w:space="0" w:color="auto"/>
              <w:bottom w:val="single" w:sz="4" w:space="0" w:color="auto"/>
            </w:tcBorders>
          </w:tcPr>
          <w:p w:rsidR="00393BB2" w:rsidRPr="00B556D4" w:rsidRDefault="00393BB2" w:rsidP="00393BB2">
            <w:pPr>
              <w:jc w:val="center"/>
              <w:rPr>
                <w:color w:val="000000" w:themeColor="text1"/>
              </w:rPr>
            </w:pPr>
            <w:r>
              <w:rPr>
                <w:color w:val="000000" w:themeColor="text1"/>
              </w:rPr>
              <w:t>19</w:t>
            </w:r>
          </w:p>
        </w:tc>
      </w:tr>
      <w:tr w:rsidR="00393BB2" w:rsidRPr="00B556D4" w:rsidTr="00393BB2">
        <w:trPr>
          <w:gridAfter w:val="1"/>
          <w:wAfter w:w="1720" w:type="dxa"/>
        </w:trPr>
        <w:tc>
          <w:tcPr>
            <w:tcW w:w="3500" w:type="dxa"/>
            <w:tcBorders>
              <w:top w:val="single" w:sz="8" w:space="0" w:color="000000"/>
              <w:left w:val="single" w:sz="8" w:space="0" w:color="000000"/>
              <w:bottom w:val="single" w:sz="8" w:space="0" w:color="000000"/>
            </w:tcBorders>
          </w:tcPr>
          <w:p w:rsidR="00393BB2" w:rsidRPr="00B556D4" w:rsidRDefault="00393BB2" w:rsidP="00393BB2">
            <w:pPr>
              <w:ind w:firstLine="0"/>
              <w:rPr>
                <w:bCs/>
                <w:color w:val="000000" w:themeColor="text1"/>
              </w:rPr>
            </w:pPr>
            <w:r w:rsidRPr="00B556D4">
              <w:rPr>
                <w:bCs/>
                <w:color w:val="000000" w:themeColor="text1"/>
              </w:rPr>
              <w:t>Išduota</w:t>
            </w:r>
            <w:r>
              <w:rPr>
                <w:bCs/>
                <w:color w:val="000000" w:themeColor="text1"/>
              </w:rPr>
              <w:t xml:space="preserve"> s</w:t>
            </w:r>
            <w:r w:rsidRPr="00B556D4">
              <w:rPr>
                <w:bCs/>
                <w:color w:val="000000" w:themeColor="text1"/>
              </w:rPr>
              <w:t>tatyb</w:t>
            </w:r>
            <w:r>
              <w:rPr>
                <w:bCs/>
                <w:color w:val="000000" w:themeColor="text1"/>
              </w:rPr>
              <w:t>ą</w:t>
            </w:r>
            <w:r w:rsidRPr="00B556D4">
              <w:rPr>
                <w:bCs/>
                <w:color w:val="000000" w:themeColor="text1"/>
              </w:rPr>
              <w:t xml:space="preserve"> leidžiančių dokumentų </w:t>
            </w:r>
            <w:r>
              <w:rPr>
                <w:bCs/>
                <w:color w:val="000000" w:themeColor="text1"/>
              </w:rPr>
              <w:t>(leidimai statyti statinius, rašytiniai pritarimai statinių projektams)</w:t>
            </w: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p>
        </w:tc>
        <w:tc>
          <w:tcPr>
            <w:tcW w:w="1475" w:type="dxa"/>
            <w:tcBorders>
              <w:top w:val="single" w:sz="8" w:space="0" w:color="000000"/>
              <w:bottom w:val="single" w:sz="8" w:space="0" w:color="000000"/>
            </w:tcBorders>
          </w:tcPr>
          <w:p w:rsidR="00393BB2" w:rsidRPr="00B556D4" w:rsidRDefault="00393BB2" w:rsidP="00393BB2">
            <w:pPr>
              <w:jc w:val="center"/>
              <w:rPr>
                <w:color w:val="000000" w:themeColor="text1"/>
              </w:rPr>
            </w:pPr>
            <w:r>
              <w:rPr>
                <w:color w:val="000000" w:themeColor="text1"/>
              </w:rPr>
              <w:t>43</w:t>
            </w:r>
          </w:p>
        </w:tc>
        <w:tc>
          <w:tcPr>
            <w:tcW w:w="1711" w:type="dxa"/>
            <w:tcBorders>
              <w:top w:val="single" w:sz="8" w:space="0" w:color="000000"/>
              <w:bottom w:val="single" w:sz="8" w:space="0" w:color="000000"/>
              <w:right w:val="nil"/>
            </w:tcBorders>
          </w:tcPr>
          <w:p w:rsidR="00393BB2" w:rsidRPr="00B556D4" w:rsidRDefault="00393BB2" w:rsidP="00393BB2">
            <w:pPr>
              <w:jc w:val="center"/>
              <w:rPr>
                <w:color w:val="000000" w:themeColor="text1"/>
              </w:rPr>
            </w:pPr>
            <w:r>
              <w:rPr>
                <w:color w:val="000000" w:themeColor="text1"/>
              </w:rPr>
              <w:t>48</w:t>
            </w:r>
          </w:p>
        </w:tc>
        <w:tc>
          <w:tcPr>
            <w:tcW w:w="1720" w:type="dxa"/>
            <w:tcBorders>
              <w:top w:val="single" w:sz="4" w:space="0" w:color="auto"/>
              <w:left w:val="nil"/>
              <w:bottom w:val="single" w:sz="4" w:space="0" w:color="auto"/>
              <w:right w:val="single" w:sz="4" w:space="0" w:color="auto"/>
            </w:tcBorders>
          </w:tcPr>
          <w:p w:rsidR="00393BB2" w:rsidRPr="00B556D4" w:rsidRDefault="00393BB2" w:rsidP="00393BB2">
            <w:pPr>
              <w:jc w:val="center"/>
              <w:rPr>
                <w:color w:val="000000" w:themeColor="text1"/>
              </w:rPr>
            </w:pPr>
            <w:r>
              <w:rPr>
                <w:color w:val="000000" w:themeColor="text1"/>
              </w:rPr>
              <w:t>38</w:t>
            </w:r>
          </w:p>
        </w:tc>
      </w:tr>
    </w:tbl>
    <w:p w:rsidR="00393BB2" w:rsidRDefault="00393BB2" w:rsidP="00393BB2">
      <w:pPr>
        <w:rPr>
          <w:b/>
          <w:szCs w:val="24"/>
        </w:rPr>
      </w:pPr>
    </w:p>
    <w:p w:rsidR="00E97ECA" w:rsidRPr="00932776" w:rsidRDefault="00E97ECA" w:rsidP="00E97ECA">
      <w:pPr>
        <w:rPr>
          <w:i/>
        </w:rPr>
      </w:pPr>
    </w:p>
    <w:p w:rsidR="00E97ECA" w:rsidRDefault="00CF4054" w:rsidP="00E97ECA">
      <w:pPr>
        <w:tabs>
          <w:tab w:val="left" w:pos="9214"/>
        </w:tabs>
        <w:ind w:right="850" w:firstLine="142"/>
        <w:rPr>
          <w:i/>
          <w:noProof/>
          <w:szCs w:val="24"/>
          <w:lang w:eastAsia="lt-LT"/>
        </w:rPr>
      </w:pPr>
      <w:r w:rsidRPr="00393BB2">
        <w:rPr>
          <w:i/>
          <w:noProof/>
          <w:lang w:eastAsia="lt-LT"/>
        </w:rPr>
        <w:drawing>
          <wp:inline distT="0" distB="0" distL="0" distR="0" wp14:anchorId="32B18E3A" wp14:editId="60AA100C">
            <wp:extent cx="5550010" cy="3792772"/>
            <wp:effectExtent l="0" t="0" r="12700" b="17780"/>
            <wp:docPr id="1" name="Object 8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393BB2" w:rsidRDefault="00393BB2" w:rsidP="00E97ECA">
      <w:pPr>
        <w:tabs>
          <w:tab w:val="left" w:pos="9214"/>
        </w:tabs>
        <w:ind w:right="850" w:firstLine="142"/>
        <w:rPr>
          <w:i/>
          <w:noProof/>
          <w:szCs w:val="24"/>
          <w:lang w:eastAsia="lt-LT"/>
        </w:rPr>
      </w:pPr>
    </w:p>
    <w:p w:rsidR="00CF4054" w:rsidRDefault="00CF4054" w:rsidP="00E97ECA">
      <w:pPr>
        <w:tabs>
          <w:tab w:val="left" w:pos="9214"/>
        </w:tabs>
        <w:ind w:right="850" w:firstLine="142"/>
        <w:rPr>
          <w:i/>
          <w:noProof/>
          <w:szCs w:val="24"/>
          <w:lang w:eastAsia="lt-LT"/>
        </w:rPr>
      </w:pPr>
    </w:p>
    <w:p w:rsidR="00393BB2" w:rsidRDefault="00393BB2" w:rsidP="00E97ECA">
      <w:pPr>
        <w:tabs>
          <w:tab w:val="left" w:pos="9214"/>
        </w:tabs>
        <w:ind w:right="850" w:firstLine="142"/>
        <w:rPr>
          <w:i/>
          <w:noProof/>
          <w:szCs w:val="24"/>
          <w:lang w:eastAsia="lt-LT"/>
        </w:rPr>
      </w:pPr>
    </w:p>
    <w:tbl>
      <w:tblPr>
        <w:tblStyle w:val="Lentelstinklelis"/>
        <w:tblW w:w="0" w:type="auto"/>
        <w:tblLook w:val="04A0" w:firstRow="1" w:lastRow="0" w:firstColumn="1" w:lastColumn="0" w:noHBand="0" w:noVBand="1"/>
      </w:tblPr>
      <w:tblGrid>
        <w:gridCol w:w="9714"/>
      </w:tblGrid>
      <w:tr w:rsidR="00393BB2" w:rsidRPr="00B556D4" w:rsidTr="00393BB2">
        <w:tc>
          <w:tcPr>
            <w:tcW w:w="10082" w:type="dxa"/>
          </w:tcPr>
          <w:p w:rsidR="00393BB2" w:rsidRPr="00B556D4" w:rsidRDefault="00393BB2" w:rsidP="00393BB2">
            <w:pPr>
              <w:ind w:firstLine="0"/>
              <w:outlineLvl w:val="0"/>
              <w:rPr>
                <w:b/>
              </w:rPr>
            </w:pPr>
            <w:r w:rsidRPr="00B556D4">
              <w:rPr>
                <w:b/>
              </w:rPr>
              <w:t xml:space="preserve">Dokumento pavadinimas </w:t>
            </w:r>
            <w:r>
              <w:rPr>
                <w:b/>
              </w:rPr>
              <w:t xml:space="preserve">              </w:t>
            </w:r>
            <w:r w:rsidRPr="00B556D4">
              <w:rPr>
                <w:b/>
              </w:rPr>
              <w:t xml:space="preserve">          201</w:t>
            </w:r>
            <w:r>
              <w:rPr>
                <w:b/>
              </w:rPr>
              <w:t>4</w:t>
            </w:r>
            <w:r w:rsidRPr="00B556D4">
              <w:rPr>
                <w:b/>
              </w:rPr>
              <w:t xml:space="preserve"> m.</w:t>
            </w:r>
            <w:r>
              <w:rPr>
                <w:b/>
              </w:rPr>
              <w:t xml:space="preserve">              </w:t>
            </w:r>
            <w:r w:rsidRPr="00B556D4">
              <w:rPr>
                <w:b/>
              </w:rPr>
              <w:t xml:space="preserve">                201</w:t>
            </w:r>
            <w:r>
              <w:rPr>
                <w:b/>
              </w:rPr>
              <w:t>5</w:t>
            </w:r>
            <w:r w:rsidRPr="00B556D4">
              <w:rPr>
                <w:b/>
              </w:rPr>
              <w:t xml:space="preserve"> m.         </w:t>
            </w:r>
            <w:r>
              <w:rPr>
                <w:b/>
              </w:rPr>
              <w:t xml:space="preserve">       </w:t>
            </w:r>
            <w:r w:rsidRPr="00B556D4">
              <w:rPr>
                <w:b/>
              </w:rPr>
              <w:t xml:space="preserve">       201</w:t>
            </w:r>
            <w:r>
              <w:rPr>
                <w:b/>
              </w:rPr>
              <w:t>6</w:t>
            </w:r>
            <w:r w:rsidRPr="00B556D4">
              <w:rPr>
                <w:b/>
              </w:rPr>
              <w:t xml:space="preserve"> m.                                                                     </w:t>
            </w:r>
          </w:p>
          <w:p w:rsidR="00393BB2" w:rsidRPr="00B556D4" w:rsidRDefault="00393BB2" w:rsidP="00393BB2">
            <w:pPr>
              <w:outlineLvl w:val="0"/>
              <w:rPr>
                <w:b/>
              </w:rPr>
            </w:pPr>
            <w:r>
              <w:rPr>
                <w:b/>
              </w:rPr>
              <w:t xml:space="preserve">           </w:t>
            </w:r>
            <w:r w:rsidRPr="00B556D4">
              <w:rPr>
                <w:b/>
              </w:rPr>
              <w:t xml:space="preserve">                                                                        </w:t>
            </w:r>
          </w:p>
        </w:tc>
      </w:tr>
      <w:tr w:rsidR="00393BB2" w:rsidRPr="00B556D4" w:rsidTr="00393BB2">
        <w:tc>
          <w:tcPr>
            <w:tcW w:w="10082" w:type="dxa"/>
          </w:tcPr>
          <w:p w:rsidR="00393BB2" w:rsidRDefault="00393BB2" w:rsidP="00393BB2">
            <w:pPr>
              <w:ind w:firstLine="0"/>
            </w:pPr>
            <w:r>
              <w:t>Suderinta žemės sklypo planų</w:t>
            </w:r>
          </w:p>
          <w:p w:rsidR="00393BB2" w:rsidRPr="00B556D4" w:rsidRDefault="00393BB2" w:rsidP="00393BB2">
            <w:pPr>
              <w:ind w:firstLine="0"/>
              <w:rPr>
                <w:b/>
                <w:szCs w:val="24"/>
              </w:rPr>
            </w:pPr>
            <w:r>
              <w:t>(XIX apribojimas)                                     8</w:t>
            </w:r>
            <w:r w:rsidRPr="00B556D4">
              <w:t xml:space="preserve">0         </w:t>
            </w:r>
            <w:r>
              <w:t xml:space="preserve">                             10</w:t>
            </w:r>
            <w:r w:rsidRPr="00B556D4">
              <w:t xml:space="preserve">0           </w:t>
            </w:r>
            <w:r>
              <w:t xml:space="preserve">                     4</w:t>
            </w:r>
            <w:r w:rsidRPr="00B556D4">
              <w:t>0</w:t>
            </w:r>
          </w:p>
        </w:tc>
      </w:tr>
      <w:tr w:rsidR="00393BB2" w:rsidRPr="00B556D4" w:rsidTr="00393BB2">
        <w:tc>
          <w:tcPr>
            <w:tcW w:w="10082" w:type="dxa"/>
          </w:tcPr>
          <w:p w:rsidR="00393BB2" w:rsidRDefault="00393BB2" w:rsidP="00393BB2">
            <w:pPr>
              <w:ind w:firstLine="0"/>
              <w:outlineLvl w:val="0"/>
            </w:pPr>
            <w:r w:rsidRPr="00B556D4">
              <w:t xml:space="preserve">Išduotos ,,Planavimo sąlygos kaimo </w:t>
            </w:r>
          </w:p>
          <w:p w:rsidR="00393BB2" w:rsidRDefault="00DB5620" w:rsidP="00393BB2">
            <w:pPr>
              <w:ind w:firstLine="0"/>
              <w:outlineLvl w:val="0"/>
            </w:pPr>
            <w:r>
              <w:t>p</w:t>
            </w:r>
            <w:r w:rsidR="00393BB2" w:rsidRPr="00B556D4">
              <w:t>lėtros</w:t>
            </w:r>
            <w:r w:rsidR="00393BB2">
              <w:t xml:space="preserve"> </w:t>
            </w:r>
            <w:r w:rsidR="00393BB2" w:rsidRPr="00B556D4">
              <w:t>žemėtvarkos projektui rengti“</w:t>
            </w:r>
          </w:p>
          <w:p w:rsidR="00393BB2" w:rsidRPr="00B556D4" w:rsidRDefault="00393BB2" w:rsidP="00393BB2">
            <w:pPr>
              <w:ind w:firstLine="0"/>
              <w:outlineLvl w:val="0"/>
            </w:pPr>
            <w:r w:rsidRPr="00B556D4">
              <w:lastRenderedPageBreak/>
              <w:t>su NKP rei</w:t>
            </w:r>
            <w:r>
              <w:t xml:space="preserve">kalavimais    </w:t>
            </w:r>
            <w:r w:rsidRPr="00B556D4">
              <w:t xml:space="preserve"> </w:t>
            </w:r>
            <w:r>
              <w:t xml:space="preserve">                          0</w:t>
            </w:r>
            <w:r w:rsidRPr="00B556D4">
              <w:t xml:space="preserve">                </w:t>
            </w:r>
            <w:r>
              <w:t xml:space="preserve">  </w:t>
            </w:r>
            <w:r w:rsidRPr="00B556D4">
              <w:t xml:space="preserve">                 </w:t>
            </w:r>
            <w:r>
              <w:t xml:space="preserve">       0</w:t>
            </w:r>
            <w:r w:rsidRPr="00B556D4">
              <w:t xml:space="preserve">   </w:t>
            </w:r>
            <w:r>
              <w:t xml:space="preserve">                               1</w:t>
            </w:r>
          </w:p>
        </w:tc>
      </w:tr>
      <w:tr w:rsidR="00393BB2" w:rsidRPr="00B556D4" w:rsidTr="00393BB2">
        <w:tc>
          <w:tcPr>
            <w:tcW w:w="10082" w:type="dxa"/>
          </w:tcPr>
          <w:p w:rsidR="00393BB2" w:rsidRDefault="00393BB2" w:rsidP="00393BB2">
            <w:pPr>
              <w:ind w:firstLine="0"/>
            </w:pPr>
            <w:r w:rsidRPr="00B556D4">
              <w:lastRenderedPageBreak/>
              <w:t xml:space="preserve">Kultūros paveldo departamento prie </w:t>
            </w:r>
          </w:p>
          <w:p w:rsidR="00393BB2" w:rsidRDefault="00393BB2" w:rsidP="00393BB2">
            <w:pPr>
              <w:ind w:firstLine="0"/>
            </w:pPr>
            <w:r w:rsidRPr="00B556D4">
              <w:t xml:space="preserve">Kultūros ministerijos Telšių teritoriniam </w:t>
            </w:r>
          </w:p>
          <w:p w:rsidR="00393BB2" w:rsidRDefault="00393BB2" w:rsidP="00393BB2">
            <w:pPr>
              <w:ind w:firstLine="0"/>
            </w:pPr>
            <w:r>
              <w:t xml:space="preserve">padaliniui </w:t>
            </w:r>
            <w:r w:rsidRPr="00B556D4">
              <w:t>pateikta kultūros paveldo</w:t>
            </w:r>
          </w:p>
          <w:p w:rsidR="00393BB2" w:rsidRPr="00B556D4" w:rsidRDefault="00393BB2" w:rsidP="00393BB2">
            <w:pPr>
              <w:ind w:firstLine="0"/>
            </w:pPr>
            <w:r w:rsidRPr="00B556D4">
              <w:t xml:space="preserve">būklės patikrinimo aktų        </w:t>
            </w:r>
            <w:r>
              <w:t xml:space="preserve">                     14                </w:t>
            </w:r>
            <w:r w:rsidRPr="00B556D4">
              <w:t xml:space="preserve">                        </w:t>
            </w:r>
            <w:r>
              <w:t xml:space="preserve"> 7</w:t>
            </w:r>
            <w:r w:rsidRPr="00B556D4">
              <w:t xml:space="preserve">     </w:t>
            </w:r>
            <w:r>
              <w:t xml:space="preserve">                             6   </w:t>
            </w:r>
          </w:p>
        </w:tc>
      </w:tr>
      <w:tr w:rsidR="00393BB2" w:rsidRPr="00B556D4" w:rsidTr="00393BB2">
        <w:tc>
          <w:tcPr>
            <w:tcW w:w="10082" w:type="dxa"/>
          </w:tcPr>
          <w:p w:rsidR="00393BB2" w:rsidRDefault="00393BB2" w:rsidP="00393BB2">
            <w:pPr>
              <w:ind w:firstLine="0"/>
              <w:outlineLvl w:val="0"/>
            </w:pPr>
            <w:r w:rsidRPr="00B556D4">
              <w:t xml:space="preserve">Į Kultūros vertybių registrą įtraukta </w:t>
            </w:r>
          </w:p>
          <w:p w:rsidR="00393BB2" w:rsidRPr="00B556D4" w:rsidRDefault="00393BB2" w:rsidP="00393BB2">
            <w:pPr>
              <w:ind w:firstLine="0"/>
              <w:outlineLvl w:val="0"/>
            </w:pPr>
            <w:r w:rsidRPr="00B556D4">
              <w:t xml:space="preserve">kultūros  </w:t>
            </w:r>
            <w:r>
              <w:t>o</w:t>
            </w:r>
            <w:r w:rsidRPr="00B556D4">
              <w:t xml:space="preserve">bjektų          </w:t>
            </w:r>
            <w:r>
              <w:t xml:space="preserve">                               3</w:t>
            </w:r>
            <w:r w:rsidRPr="00B556D4">
              <w:t xml:space="preserve">                                        </w:t>
            </w:r>
            <w:r>
              <w:t xml:space="preserve"> 0</w:t>
            </w:r>
            <w:r w:rsidRPr="00B556D4">
              <w:t xml:space="preserve">   </w:t>
            </w:r>
            <w:r>
              <w:t xml:space="preserve">                               0</w:t>
            </w:r>
            <w:r w:rsidRPr="00B556D4">
              <w:t xml:space="preserve">     </w:t>
            </w:r>
          </w:p>
        </w:tc>
      </w:tr>
    </w:tbl>
    <w:p w:rsidR="00393BB2" w:rsidRPr="00932776" w:rsidRDefault="00393BB2" w:rsidP="00E97ECA">
      <w:pPr>
        <w:tabs>
          <w:tab w:val="left" w:pos="9214"/>
        </w:tabs>
        <w:ind w:right="850" w:firstLine="142"/>
        <w:rPr>
          <w:i/>
        </w:rPr>
      </w:pPr>
    </w:p>
    <w:p w:rsidR="006A62B4" w:rsidRPr="00932776" w:rsidRDefault="006A62B4" w:rsidP="006A62B4">
      <w:pPr>
        <w:rPr>
          <w:i/>
          <w:szCs w:val="24"/>
        </w:rPr>
      </w:pPr>
    </w:p>
    <w:p w:rsidR="006D6A31" w:rsidRPr="00393BB2" w:rsidRDefault="006D6A31" w:rsidP="006D6A31">
      <w:pPr>
        <w:ind w:firstLine="0"/>
        <w:jc w:val="center"/>
      </w:pPr>
      <w:r w:rsidRPr="00393BB2">
        <w:rPr>
          <w:b/>
        </w:rPr>
        <w:t>KOMUNALINIŲ PASLAUGŲ TEIKIMAS</w:t>
      </w:r>
    </w:p>
    <w:p w:rsidR="006D6A31" w:rsidRPr="00393BB2" w:rsidRDefault="006D6A31" w:rsidP="006D6A31">
      <w:pPr>
        <w:ind w:firstLine="0"/>
        <w:rPr>
          <w:szCs w:val="24"/>
        </w:rPr>
      </w:pPr>
    </w:p>
    <w:p w:rsidR="00393BB2" w:rsidRPr="007D35AB" w:rsidRDefault="006D6A31" w:rsidP="00393BB2">
      <w:pPr>
        <w:ind w:firstLine="851"/>
        <w:rPr>
          <w:lang w:eastAsia="ru-RU"/>
        </w:rPr>
      </w:pPr>
      <w:r w:rsidRPr="00393BB2">
        <w:rPr>
          <w:szCs w:val="24"/>
        </w:rPr>
        <w:t>Uždaroji akcinė bendrovė „Rietavo komunalinis ūkis“ veiklą vykdo nuo 2000-08-01. Pagrindinis įmonės tikslas – teikti centralizuotos šilumos, vandens tiekimo ir nuotekų tvarkymo paslaugas Rietavo miesto ir Savivaldybės gyventojams.</w:t>
      </w:r>
      <w:r w:rsidRPr="00932776">
        <w:rPr>
          <w:i/>
          <w:szCs w:val="24"/>
        </w:rPr>
        <w:t xml:space="preserve"> </w:t>
      </w:r>
      <w:r w:rsidR="00393BB2" w:rsidRPr="007D35AB">
        <w:rPr>
          <w:lang w:eastAsia="ru-RU"/>
        </w:rPr>
        <w:t xml:space="preserve">Praėjusiais metais vandens ūkio padalinys patiriamus nuostolius padidino 30 153 </w:t>
      </w:r>
      <w:proofErr w:type="spellStart"/>
      <w:r w:rsidR="00393BB2" w:rsidRPr="007D35AB">
        <w:rPr>
          <w:lang w:eastAsia="ru-RU"/>
        </w:rPr>
        <w:t>Eur</w:t>
      </w:r>
      <w:proofErr w:type="spellEnd"/>
      <w:r w:rsidR="00393BB2" w:rsidRPr="007D35AB">
        <w:rPr>
          <w:lang w:eastAsia="ru-RU"/>
        </w:rPr>
        <w:t xml:space="preserve">, energetinis padalinys veiklą pagerino 3 717 </w:t>
      </w:r>
      <w:proofErr w:type="spellStart"/>
      <w:r w:rsidR="00393BB2" w:rsidRPr="007D35AB">
        <w:rPr>
          <w:lang w:eastAsia="ru-RU"/>
        </w:rPr>
        <w:t>Eur</w:t>
      </w:r>
      <w:proofErr w:type="spellEnd"/>
      <w:r w:rsidR="00393BB2" w:rsidRPr="007D35AB">
        <w:rPr>
          <w:lang w:eastAsia="ru-RU"/>
        </w:rPr>
        <w:t xml:space="preserve">, šilumos padalinio veiklos rezultatai gerėjo daugiausiai </w:t>
      </w:r>
      <w:r w:rsidR="00DB5620">
        <w:rPr>
          <w:lang w:eastAsia="ru-RU"/>
        </w:rPr>
        <w:t xml:space="preserve">– </w:t>
      </w:r>
      <w:r w:rsidR="00393BB2" w:rsidRPr="007D35AB">
        <w:rPr>
          <w:lang w:eastAsia="ru-RU"/>
        </w:rPr>
        <w:t xml:space="preserve">net 91 836 </w:t>
      </w:r>
      <w:proofErr w:type="spellStart"/>
      <w:r w:rsidR="00393BB2" w:rsidRPr="007D35AB">
        <w:rPr>
          <w:lang w:eastAsia="ru-RU"/>
        </w:rPr>
        <w:t>Eur</w:t>
      </w:r>
      <w:proofErr w:type="spellEnd"/>
      <w:r w:rsidR="00393BB2" w:rsidRPr="007D35AB">
        <w:rPr>
          <w:lang w:eastAsia="ru-RU"/>
        </w:rPr>
        <w:t xml:space="preserve">. </w:t>
      </w:r>
    </w:p>
    <w:p w:rsidR="006D6A31" w:rsidRPr="00932776" w:rsidRDefault="006D6A31" w:rsidP="00393BB2">
      <w:pPr>
        <w:pStyle w:val="Pagrindinistekstas"/>
        <w:tabs>
          <w:tab w:val="left" w:pos="1136"/>
        </w:tabs>
        <w:ind w:right="0" w:firstLine="709"/>
        <w:jc w:val="left"/>
        <w:rPr>
          <w:b w:val="0"/>
          <w:i/>
          <w:sz w:val="24"/>
          <w:szCs w:val="24"/>
        </w:rPr>
      </w:pPr>
    </w:p>
    <w:p w:rsidR="006D6A31" w:rsidRPr="00932776" w:rsidRDefault="006D6A31" w:rsidP="006D6A31">
      <w:pPr>
        <w:pStyle w:val="Pagrindinistekstas"/>
        <w:tabs>
          <w:tab w:val="left" w:pos="1136"/>
        </w:tabs>
        <w:ind w:right="0" w:firstLine="709"/>
        <w:jc w:val="both"/>
        <w:rPr>
          <w:b w:val="0"/>
          <w:i/>
          <w:sz w:val="24"/>
          <w:szCs w:val="24"/>
        </w:rPr>
      </w:pPr>
    </w:p>
    <w:p w:rsidR="006D6A31" w:rsidRPr="00932776" w:rsidRDefault="00393BB2" w:rsidP="006D6A31">
      <w:pPr>
        <w:pStyle w:val="Pagrindinistekstas"/>
        <w:tabs>
          <w:tab w:val="left" w:pos="1136"/>
        </w:tabs>
        <w:ind w:right="0"/>
        <w:jc w:val="both"/>
        <w:rPr>
          <w:b w:val="0"/>
          <w:i/>
          <w:sz w:val="24"/>
          <w:szCs w:val="24"/>
        </w:rPr>
      </w:pPr>
      <w:r w:rsidRPr="00393BB2">
        <w:rPr>
          <w:b w:val="0"/>
          <w:i/>
          <w:noProof/>
          <w:sz w:val="24"/>
          <w:szCs w:val="24"/>
          <w:lang w:eastAsia="lt-LT"/>
        </w:rPr>
        <w:drawing>
          <wp:inline distT="0" distB="0" distL="0" distR="0" wp14:anchorId="77369969" wp14:editId="04A8576C">
            <wp:extent cx="5748490" cy="3403158"/>
            <wp:effectExtent l="19050" t="0" r="23660" b="6792"/>
            <wp:docPr id="7"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6D6A31" w:rsidRPr="00932776" w:rsidRDefault="006D6A31" w:rsidP="006D6A31">
      <w:pPr>
        <w:pStyle w:val="Pagrindinistekstas"/>
        <w:tabs>
          <w:tab w:val="left" w:pos="1136"/>
        </w:tabs>
        <w:ind w:right="0" w:firstLine="709"/>
        <w:jc w:val="both"/>
        <w:rPr>
          <w:b w:val="0"/>
          <w:i/>
          <w:sz w:val="24"/>
          <w:szCs w:val="24"/>
        </w:rPr>
      </w:pPr>
    </w:p>
    <w:p w:rsidR="006D6A31" w:rsidRPr="00932776" w:rsidRDefault="006D6A31" w:rsidP="006D6A31">
      <w:pPr>
        <w:pStyle w:val="Pagrindinistekstas"/>
        <w:tabs>
          <w:tab w:val="left" w:pos="1136"/>
        </w:tabs>
        <w:ind w:right="0" w:firstLine="709"/>
        <w:jc w:val="both"/>
        <w:rPr>
          <w:b w:val="0"/>
          <w:i/>
          <w:sz w:val="24"/>
          <w:szCs w:val="24"/>
        </w:rPr>
      </w:pPr>
    </w:p>
    <w:p w:rsidR="00F20BFA" w:rsidRDefault="00F20BFA" w:rsidP="00F20BFA">
      <w:pPr>
        <w:pStyle w:val="Pagrindinistekstas"/>
        <w:tabs>
          <w:tab w:val="left" w:pos="1136"/>
        </w:tabs>
        <w:ind w:right="0" w:firstLine="709"/>
        <w:jc w:val="both"/>
        <w:rPr>
          <w:b w:val="0"/>
          <w:sz w:val="24"/>
          <w:lang w:eastAsia="ru-RU"/>
        </w:rPr>
      </w:pPr>
      <w:r w:rsidRPr="00617553">
        <w:rPr>
          <w:b w:val="0"/>
          <w:sz w:val="24"/>
          <w:lang w:eastAsia="ru-RU"/>
        </w:rPr>
        <w:t xml:space="preserve">Iš savo veiklos šilumos ūkis 2016 metais uždirbo 450 274 </w:t>
      </w:r>
      <w:proofErr w:type="spellStart"/>
      <w:r w:rsidRPr="00617553">
        <w:rPr>
          <w:b w:val="0"/>
          <w:sz w:val="24"/>
          <w:lang w:eastAsia="ru-RU"/>
        </w:rPr>
        <w:t>Eur</w:t>
      </w:r>
      <w:proofErr w:type="spellEnd"/>
      <w:r w:rsidRPr="00617553">
        <w:rPr>
          <w:b w:val="0"/>
          <w:sz w:val="24"/>
          <w:lang w:eastAsia="ru-RU"/>
        </w:rPr>
        <w:t xml:space="preserve"> pajamų, tai – 30 130 </w:t>
      </w:r>
      <w:proofErr w:type="spellStart"/>
      <w:r w:rsidRPr="00617553">
        <w:rPr>
          <w:b w:val="0"/>
          <w:sz w:val="24"/>
          <w:lang w:eastAsia="ru-RU"/>
        </w:rPr>
        <w:t>Eur</w:t>
      </w:r>
      <w:proofErr w:type="spellEnd"/>
      <w:r w:rsidRPr="00617553">
        <w:rPr>
          <w:b w:val="0"/>
          <w:sz w:val="24"/>
          <w:lang w:eastAsia="ru-RU"/>
        </w:rPr>
        <w:t xml:space="preserve"> arba 7,17 proc. daugiau negu 2015 metais (2015 metų pajamos –  420 144 </w:t>
      </w:r>
      <w:proofErr w:type="spellStart"/>
      <w:r w:rsidRPr="00617553">
        <w:rPr>
          <w:b w:val="0"/>
          <w:sz w:val="24"/>
          <w:lang w:eastAsia="ru-RU"/>
        </w:rPr>
        <w:t>Eur</w:t>
      </w:r>
      <w:proofErr w:type="spellEnd"/>
      <w:r w:rsidRPr="00617553">
        <w:rPr>
          <w:b w:val="0"/>
          <w:sz w:val="24"/>
          <w:lang w:eastAsia="ru-RU"/>
        </w:rPr>
        <w:t xml:space="preserve">). </w:t>
      </w:r>
    </w:p>
    <w:p w:rsidR="00F20BFA" w:rsidRDefault="00F20BFA" w:rsidP="006D327D">
      <w:pPr>
        <w:ind w:firstLine="709"/>
        <w:jc w:val="left"/>
        <w:rPr>
          <w:i/>
        </w:rPr>
      </w:pPr>
      <w:r w:rsidRPr="00F20BFA">
        <w:rPr>
          <w:i/>
          <w:noProof/>
          <w:lang w:eastAsia="lt-LT"/>
        </w:rPr>
        <w:lastRenderedPageBreak/>
        <w:drawing>
          <wp:inline distT="0" distB="0" distL="0" distR="0" wp14:anchorId="492E6A87" wp14:editId="14B9A1E6">
            <wp:extent cx="5748490" cy="3180522"/>
            <wp:effectExtent l="19050" t="0" r="23660" b="828"/>
            <wp:docPr id="8" name="Diagrama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F20BFA" w:rsidRDefault="00F20BFA" w:rsidP="006D327D">
      <w:pPr>
        <w:ind w:firstLine="709"/>
        <w:jc w:val="left"/>
        <w:rPr>
          <w:i/>
        </w:rPr>
      </w:pPr>
    </w:p>
    <w:p w:rsidR="00F20BFA" w:rsidRDefault="00F20BFA" w:rsidP="006D327D">
      <w:pPr>
        <w:ind w:firstLine="709"/>
        <w:jc w:val="left"/>
        <w:rPr>
          <w:i/>
        </w:rPr>
      </w:pPr>
      <w:r w:rsidRPr="00454A68">
        <w:rPr>
          <w:szCs w:val="24"/>
          <w:lang w:eastAsia="ru-RU"/>
        </w:rPr>
        <w:t xml:space="preserve">Pagrindinė vandens ūkio padalinio užduotis – užtikrinti patikimą vandens tiekimą ir nuotekų tvarkymo paslaugų suteikimą vartotojams, patiriant mažiausiai išlaidų ir padarant minimalią žalą aplinkai. Šis padalinys praėjusiais metais tiekė vandenį ir valė nuotekas Rietavo miesto ir daugeliui Rietavo savivaldybės gyventojų. Šis padalinys ataskaitinius metus baigė nuostolingai – gauta 31 250 </w:t>
      </w:r>
      <w:proofErr w:type="spellStart"/>
      <w:r w:rsidRPr="00454A68">
        <w:rPr>
          <w:szCs w:val="24"/>
          <w:lang w:eastAsia="ru-RU"/>
        </w:rPr>
        <w:t>Eur</w:t>
      </w:r>
      <w:proofErr w:type="spellEnd"/>
      <w:r w:rsidRPr="00454A68">
        <w:rPr>
          <w:szCs w:val="24"/>
          <w:lang w:eastAsia="ru-RU"/>
        </w:rPr>
        <w:t xml:space="preserve"> nuostolių. Ir ankstesni veiklos metai šiam padaliniui buvo nuostolingi, bet nuostoliai buvo minimalūs (2015 m. – 1 097 </w:t>
      </w:r>
      <w:proofErr w:type="spellStart"/>
      <w:r w:rsidRPr="00454A68">
        <w:rPr>
          <w:szCs w:val="24"/>
          <w:lang w:eastAsia="ru-RU"/>
        </w:rPr>
        <w:t>Eur</w:t>
      </w:r>
      <w:proofErr w:type="spellEnd"/>
      <w:r w:rsidRPr="00454A68">
        <w:rPr>
          <w:szCs w:val="24"/>
          <w:lang w:eastAsia="ru-RU"/>
        </w:rPr>
        <w:t xml:space="preserve">; 2014 m. </w:t>
      </w:r>
      <w:r w:rsidR="00DB5620">
        <w:rPr>
          <w:szCs w:val="24"/>
          <w:lang w:eastAsia="ru-RU"/>
        </w:rPr>
        <w:t xml:space="preserve">– </w:t>
      </w:r>
      <w:r w:rsidRPr="00454A68">
        <w:rPr>
          <w:szCs w:val="24"/>
          <w:lang w:eastAsia="ru-RU"/>
        </w:rPr>
        <w:t xml:space="preserve">1 121 </w:t>
      </w:r>
      <w:proofErr w:type="spellStart"/>
      <w:r w:rsidRPr="00454A68">
        <w:rPr>
          <w:szCs w:val="24"/>
          <w:lang w:eastAsia="ru-RU"/>
        </w:rPr>
        <w:t>Eur</w:t>
      </w:r>
      <w:proofErr w:type="spellEnd"/>
      <w:r w:rsidRPr="00454A68">
        <w:rPr>
          <w:szCs w:val="24"/>
          <w:lang w:eastAsia="ru-RU"/>
        </w:rPr>
        <w:t>). Geriamojo vandens 2016 m. pateikta 181 275 m</w:t>
      </w:r>
      <w:r w:rsidRPr="00454A68">
        <w:rPr>
          <w:szCs w:val="24"/>
          <w:vertAlign w:val="superscript"/>
          <w:lang w:eastAsia="ru-RU"/>
        </w:rPr>
        <w:t>3</w:t>
      </w:r>
      <w:r w:rsidRPr="00454A68">
        <w:rPr>
          <w:szCs w:val="24"/>
          <w:lang w:eastAsia="ru-RU"/>
        </w:rPr>
        <w:t xml:space="preserve"> – 0,7 proc. daugiau negu 2015 m. (180 050 m</w:t>
      </w:r>
      <w:r w:rsidRPr="00454A68">
        <w:rPr>
          <w:szCs w:val="24"/>
          <w:vertAlign w:val="superscript"/>
          <w:lang w:eastAsia="ru-RU"/>
        </w:rPr>
        <w:t>3</w:t>
      </w:r>
      <w:r w:rsidRPr="00454A68">
        <w:rPr>
          <w:szCs w:val="24"/>
          <w:lang w:eastAsia="ru-RU"/>
        </w:rPr>
        <w:t>), išvalyta 241 660 m</w:t>
      </w:r>
      <w:r w:rsidRPr="00454A68">
        <w:rPr>
          <w:szCs w:val="24"/>
          <w:vertAlign w:val="superscript"/>
          <w:lang w:eastAsia="ru-RU"/>
        </w:rPr>
        <w:t>3</w:t>
      </w:r>
      <w:r w:rsidRPr="00454A68">
        <w:rPr>
          <w:szCs w:val="24"/>
          <w:lang w:eastAsia="ru-RU"/>
        </w:rPr>
        <w:t xml:space="preserve"> nuotekų – 8,9 proc. daugiau negu 2015 m. (221 954 m</w:t>
      </w:r>
      <w:r w:rsidRPr="00454A68">
        <w:rPr>
          <w:szCs w:val="24"/>
          <w:vertAlign w:val="superscript"/>
          <w:lang w:eastAsia="ru-RU"/>
        </w:rPr>
        <w:t>3</w:t>
      </w:r>
      <w:r w:rsidRPr="00454A68">
        <w:rPr>
          <w:szCs w:val="24"/>
          <w:lang w:eastAsia="ru-RU"/>
        </w:rPr>
        <w:t>).</w:t>
      </w:r>
    </w:p>
    <w:p w:rsidR="00F20BFA" w:rsidRDefault="00F20BFA" w:rsidP="006D327D">
      <w:pPr>
        <w:ind w:firstLine="709"/>
        <w:jc w:val="left"/>
        <w:rPr>
          <w:i/>
        </w:rPr>
      </w:pPr>
    </w:p>
    <w:p w:rsidR="00F20BFA" w:rsidRDefault="00F20BFA" w:rsidP="00F20BFA">
      <w:pPr>
        <w:ind w:firstLine="709"/>
        <w:jc w:val="center"/>
        <w:rPr>
          <w:i/>
        </w:rPr>
      </w:pPr>
      <w:r w:rsidRPr="00F20BFA">
        <w:rPr>
          <w:i/>
          <w:noProof/>
          <w:lang w:eastAsia="lt-LT"/>
        </w:rPr>
        <w:drawing>
          <wp:inline distT="0" distB="0" distL="0" distR="0" wp14:anchorId="3084BAC4" wp14:editId="6EFDAC3E">
            <wp:extent cx="5441922" cy="3538330"/>
            <wp:effectExtent l="19050" t="0" r="25428" b="4970"/>
            <wp:docPr id="9"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F20BFA" w:rsidRDefault="00F20BFA" w:rsidP="006D327D">
      <w:pPr>
        <w:ind w:firstLine="709"/>
        <w:jc w:val="left"/>
        <w:rPr>
          <w:i/>
        </w:rPr>
      </w:pPr>
    </w:p>
    <w:p w:rsidR="00F20BFA" w:rsidRDefault="00F20BFA" w:rsidP="006D327D">
      <w:pPr>
        <w:ind w:firstLine="709"/>
        <w:jc w:val="left"/>
        <w:rPr>
          <w:i/>
        </w:rPr>
      </w:pPr>
    </w:p>
    <w:p w:rsidR="00F20BFA" w:rsidRDefault="00F20BFA" w:rsidP="00F20BFA">
      <w:pPr>
        <w:ind w:firstLine="851"/>
        <w:rPr>
          <w:szCs w:val="24"/>
          <w:lang w:eastAsia="ru-RU"/>
        </w:rPr>
      </w:pPr>
      <w:r w:rsidRPr="00C61CFC">
        <w:rPr>
          <w:szCs w:val="24"/>
          <w:lang w:eastAsia="ru-RU"/>
        </w:rPr>
        <w:lastRenderedPageBreak/>
        <w:t>Ataskaitiniais metais didėjo gyventojų išleidžiamų nuotekų kiekiai. Bendras atitekančių nuotekų kiekis, 2016 metus lyginant su 2015 metais, padidėjo 19 710 m</w:t>
      </w:r>
      <w:r w:rsidRPr="00C61CFC">
        <w:rPr>
          <w:szCs w:val="24"/>
          <w:vertAlign w:val="superscript"/>
          <w:lang w:eastAsia="ru-RU"/>
        </w:rPr>
        <w:t>3</w:t>
      </w:r>
      <w:r w:rsidRPr="00C61CFC">
        <w:rPr>
          <w:szCs w:val="24"/>
          <w:lang w:eastAsia="ru-RU"/>
        </w:rPr>
        <w:t xml:space="preserve">, kartu padidėjo ir parduodamų nuotekų kiekis. </w:t>
      </w:r>
      <w:proofErr w:type="spellStart"/>
      <w:r w:rsidRPr="00C61CFC">
        <w:rPr>
          <w:szCs w:val="24"/>
          <w:lang w:eastAsia="ru-RU"/>
        </w:rPr>
        <w:t>Infiltracija</w:t>
      </w:r>
      <w:proofErr w:type="spellEnd"/>
      <w:r w:rsidRPr="00C61CFC">
        <w:rPr>
          <w:szCs w:val="24"/>
          <w:lang w:eastAsia="ru-RU"/>
        </w:rPr>
        <w:t xml:space="preserve"> (nuostoliai) 2015 metais siekė 49,8 proc. Šis skaičius parodo, kad į nuotekų tinklus patenka daug pašalinio vandens (lietaus, tirpstančio sniego), todėl jį mažinti yra gana sunku.</w:t>
      </w:r>
    </w:p>
    <w:p w:rsidR="00F20BFA" w:rsidRPr="00C61CFC" w:rsidRDefault="00F20BFA" w:rsidP="00F20BFA">
      <w:pPr>
        <w:ind w:firstLine="851"/>
        <w:rPr>
          <w:szCs w:val="24"/>
          <w:lang w:eastAsia="ru-RU"/>
        </w:rPr>
      </w:pPr>
    </w:p>
    <w:p w:rsidR="00F20BFA" w:rsidRDefault="00F20BFA" w:rsidP="006D327D">
      <w:pPr>
        <w:ind w:firstLine="709"/>
        <w:jc w:val="left"/>
        <w:rPr>
          <w:i/>
        </w:rPr>
      </w:pPr>
      <w:r w:rsidRPr="00F20BFA">
        <w:rPr>
          <w:i/>
          <w:noProof/>
          <w:lang w:eastAsia="lt-LT"/>
        </w:rPr>
        <w:drawing>
          <wp:inline distT="0" distB="0" distL="0" distR="0" wp14:anchorId="14C5CBD3" wp14:editId="03291687">
            <wp:extent cx="5204957" cy="3283889"/>
            <wp:effectExtent l="19050" t="0" r="14743" b="0"/>
            <wp:docPr id="10" name="Diagrama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F20BFA" w:rsidRDefault="00F20BFA" w:rsidP="006D327D">
      <w:pPr>
        <w:ind w:firstLine="709"/>
        <w:jc w:val="left"/>
        <w:rPr>
          <w:i/>
        </w:rPr>
      </w:pPr>
    </w:p>
    <w:p w:rsidR="00F20BFA" w:rsidRPr="0039354A" w:rsidRDefault="00F20BFA" w:rsidP="00F20BFA">
      <w:pPr>
        <w:tabs>
          <w:tab w:val="left" w:pos="284"/>
        </w:tabs>
        <w:ind w:firstLine="851"/>
        <w:rPr>
          <w:lang w:eastAsia="ru-RU"/>
        </w:rPr>
      </w:pPr>
      <w:r w:rsidRPr="0039354A">
        <w:rPr>
          <w:lang w:eastAsia="ru-RU"/>
        </w:rPr>
        <w:t xml:space="preserve">Ataskaitiniu laikotarpiu svarbiu su įmonės veikla susijusiu įvykiu galima laikyti Rietavo savivaldybės patvirtintos daugiabučių namų atnaujinimo (modernizavimo) programos įgyvendinimą. Per ataskaitinius metus renovacijos darbai baigti 7 namuose. Pradėtas renovuoti dar 1 namas. Kitas svarbus darbas </w:t>
      </w:r>
      <w:r w:rsidR="00DB5620">
        <w:rPr>
          <w:lang w:eastAsia="ru-RU"/>
        </w:rPr>
        <w:t>–</w:t>
      </w:r>
      <w:r w:rsidRPr="0039354A">
        <w:rPr>
          <w:lang w:eastAsia="ru-RU"/>
        </w:rPr>
        <w:t xml:space="preserve"> Maldučių ir </w:t>
      </w:r>
      <w:proofErr w:type="spellStart"/>
      <w:r w:rsidRPr="0039354A">
        <w:rPr>
          <w:lang w:eastAsia="ru-RU"/>
        </w:rPr>
        <w:t>Jaupėnų</w:t>
      </w:r>
      <w:proofErr w:type="spellEnd"/>
      <w:r w:rsidRPr="0039354A">
        <w:rPr>
          <w:lang w:eastAsia="ru-RU"/>
        </w:rPr>
        <w:t xml:space="preserve"> kaimų vandentiekio įrengimo darbai. Savo jėgomis įrengėme </w:t>
      </w:r>
      <w:r w:rsidR="00DB5620">
        <w:rPr>
          <w:lang w:eastAsia="ru-RU"/>
        </w:rPr>
        <w:t>daugiau negu</w:t>
      </w:r>
      <w:r w:rsidRPr="0039354A">
        <w:rPr>
          <w:lang w:eastAsia="ru-RU"/>
        </w:rPr>
        <w:t xml:space="preserve"> 2,0 km ilgio vandentiekio tinklų.</w:t>
      </w:r>
    </w:p>
    <w:p w:rsidR="00F20BFA" w:rsidRPr="0039354A" w:rsidRDefault="00F20BFA" w:rsidP="00F20BFA">
      <w:pPr>
        <w:tabs>
          <w:tab w:val="left" w:pos="284"/>
        </w:tabs>
        <w:ind w:firstLine="851"/>
        <w:rPr>
          <w:lang w:eastAsia="ru-RU"/>
        </w:rPr>
      </w:pPr>
      <w:r w:rsidRPr="0039354A">
        <w:rPr>
          <w:lang w:eastAsia="ru-RU"/>
        </w:rPr>
        <w:t>Bendrovė ir toliau numato vykdyti įstatuose numatytą veiklą – gaminti ir parduoti šilumą ir karštą vandenį, vykdyti šilumos ir karšto vandens sistemų priežiūrą daugiabučiuose namuose, tiekti geriamąjį vandenį ir tvarkyti nuotekas, tęsti daugiabučių namų atnaujinimo programos įgyvendinimą.</w:t>
      </w:r>
    </w:p>
    <w:p w:rsidR="00F20BFA" w:rsidRPr="0039354A" w:rsidRDefault="00F20BFA" w:rsidP="00F20BFA">
      <w:pPr>
        <w:tabs>
          <w:tab w:val="left" w:pos="284"/>
        </w:tabs>
        <w:ind w:firstLine="851"/>
        <w:rPr>
          <w:lang w:eastAsia="ru-RU"/>
        </w:rPr>
      </w:pPr>
      <w:r w:rsidRPr="0039354A">
        <w:rPr>
          <w:lang w:eastAsia="ru-RU"/>
        </w:rPr>
        <w:t xml:space="preserve">Pateikėme paraišką ir jeigu bus gautas finansavimas, bendrovė 2017 metais planuoja pradėti įgyvendinti </w:t>
      </w:r>
      <w:proofErr w:type="spellStart"/>
      <w:r w:rsidRPr="0039354A">
        <w:rPr>
          <w:lang w:eastAsia="ru-RU"/>
        </w:rPr>
        <w:t>Pelaičių</w:t>
      </w:r>
      <w:proofErr w:type="spellEnd"/>
      <w:r w:rsidRPr="0039354A">
        <w:rPr>
          <w:lang w:eastAsia="ru-RU"/>
        </w:rPr>
        <w:t xml:space="preserve"> gyvenvietės </w:t>
      </w:r>
      <w:proofErr w:type="spellStart"/>
      <w:r w:rsidRPr="0039354A">
        <w:rPr>
          <w:lang w:eastAsia="ru-RU"/>
        </w:rPr>
        <w:t>vandentvarkos</w:t>
      </w:r>
      <w:proofErr w:type="spellEnd"/>
      <w:r w:rsidRPr="0039354A">
        <w:rPr>
          <w:lang w:eastAsia="ru-RU"/>
        </w:rPr>
        <w:t xml:space="preserve"> projektą.</w:t>
      </w:r>
    </w:p>
    <w:p w:rsidR="006D6A31" w:rsidRPr="00932776" w:rsidRDefault="006D6A31" w:rsidP="006D6A31">
      <w:pPr>
        <w:rPr>
          <w:i/>
        </w:rPr>
      </w:pPr>
    </w:p>
    <w:p w:rsidR="00E97ECA" w:rsidRPr="00932776" w:rsidRDefault="00E97ECA" w:rsidP="00E97ECA">
      <w:pPr>
        <w:rPr>
          <w:i/>
        </w:rPr>
      </w:pPr>
    </w:p>
    <w:p w:rsidR="00E97ECA" w:rsidRPr="00246F7F" w:rsidRDefault="00E97ECA" w:rsidP="00E97ECA">
      <w:pPr>
        <w:ind w:left="-851"/>
        <w:jc w:val="center"/>
        <w:rPr>
          <w:b/>
          <w:szCs w:val="24"/>
        </w:rPr>
      </w:pPr>
      <w:r w:rsidRPr="00246F7F">
        <w:rPr>
          <w:b/>
          <w:szCs w:val="24"/>
        </w:rPr>
        <w:t>KOMUNALINIŲ ATLIEKŲ TVARKYMAS</w:t>
      </w:r>
    </w:p>
    <w:p w:rsidR="00E97ECA" w:rsidRPr="00932776" w:rsidRDefault="00E97ECA" w:rsidP="00E97ECA">
      <w:pPr>
        <w:jc w:val="left"/>
        <w:rPr>
          <w:i/>
          <w:szCs w:val="24"/>
        </w:rPr>
      </w:pPr>
      <w:r w:rsidRPr="00932776">
        <w:rPr>
          <w:i/>
          <w:szCs w:val="24"/>
        </w:rPr>
        <w:t xml:space="preserve">         </w:t>
      </w:r>
    </w:p>
    <w:p w:rsidR="00246F7F" w:rsidRPr="00246F7F" w:rsidRDefault="00E97ECA" w:rsidP="00246F7F">
      <w:pPr>
        <w:ind w:firstLine="709"/>
        <w:jc w:val="left"/>
        <w:rPr>
          <w:szCs w:val="24"/>
        </w:rPr>
      </w:pPr>
      <w:r w:rsidRPr="00246F7F">
        <w:rPr>
          <w:szCs w:val="24"/>
        </w:rPr>
        <w:t xml:space="preserve">Komunalines atliekas Rietavo savivaldybėje tvarko UAB „Telšių regiono atliekų tvarkymo </w:t>
      </w:r>
      <w:r w:rsidR="009254FF" w:rsidRPr="00246F7F">
        <w:rPr>
          <w:szCs w:val="24"/>
        </w:rPr>
        <w:t xml:space="preserve">  </w:t>
      </w:r>
      <w:r w:rsidRPr="00246F7F">
        <w:rPr>
          <w:szCs w:val="24"/>
        </w:rPr>
        <w:t xml:space="preserve">centras“. </w:t>
      </w:r>
      <w:r w:rsidR="00246F7F" w:rsidRPr="00246F7F">
        <w:rPr>
          <w:szCs w:val="24"/>
        </w:rPr>
        <w:t xml:space="preserve">Iš Rietavo savivaldybės teritorijoje gyvenančių gyventojų 2016 m. surinktos 1 765,16 t mišrių komunalinių atliekų (2015 m. – 2 004,86 t, 2014 m. – 2 037,82 t). Į </w:t>
      </w:r>
      <w:proofErr w:type="spellStart"/>
      <w:r w:rsidR="00246F7F" w:rsidRPr="00246F7F">
        <w:rPr>
          <w:szCs w:val="24"/>
        </w:rPr>
        <w:t>Jėrubaičių</w:t>
      </w:r>
      <w:proofErr w:type="spellEnd"/>
      <w:r w:rsidR="00246F7F" w:rsidRPr="00246F7F">
        <w:rPr>
          <w:szCs w:val="24"/>
        </w:rPr>
        <w:t xml:space="preserve"> nepavojingų atliekų sąvartyną patenkančių mišrių komunalinių atliekų kiekis kasmet mažėja. Lyginant 2016 m. ir 2015 m.</w:t>
      </w:r>
      <w:r w:rsidR="00DB5620">
        <w:rPr>
          <w:szCs w:val="24"/>
        </w:rPr>
        <w:t>,</w:t>
      </w:r>
      <w:r w:rsidR="00246F7F" w:rsidRPr="00246F7F">
        <w:rPr>
          <w:szCs w:val="24"/>
        </w:rPr>
        <w:t xml:space="preserve"> mišrių komunalinių atliekų kiekis sumažėjo 12 proc. Daugiausiai komunalinių atliekų 2016 m. (201,56 t) sutvarkyta rugpjūčio mėnesį, mažiausiai – sausio mėnesį  (109,96 t). </w:t>
      </w:r>
    </w:p>
    <w:p w:rsidR="00246F7F" w:rsidRPr="00246F7F" w:rsidRDefault="00246F7F" w:rsidP="00246F7F">
      <w:pPr>
        <w:ind w:firstLine="709"/>
        <w:jc w:val="left"/>
        <w:rPr>
          <w:szCs w:val="24"/>
        </w:rPr>
      </w:pPr>
      <w:r w:rsidRPr="00246F7F">
        <w:rPr>
          <w:szCs w:val="24"/>
        </w:rPr>
        <w:t>Išrūšiuotų atliekų kiekis (pakuotė, makulatūra) 2016 m. – 169,13 t, tai beveik 9,5 proc. daugiau, negu 2015 m.</w:t>
      </w:r>
    </w:p>
    <w:p w:rsidR="00246F7F" w:rsidRDefault="00246F7F" w:rsidP="00246F7F">
      <w:pPr>
        <w:ind w:firstLine="709"/>
        <w:jc w:val="left"/>
        <w:rPr>
          <w:szCs w:val="24"/>
        </w:rPr>
      </w:pPr>
      <w:r w:rsidRPr="00246F7F">
        <w:rPr>
          <w:szCs w:val="24"/>
        </w:rPr>
        <w:t>2016 m. Rietavo savivaldybės teritorijoje esančios individualios valdos buvo aprūpintos pakuočių atliekų tvarkymo priemonėmis (konteineriais).</w:t>
      </w:r>
    </w:p>
    <w:p w:rsidR="00E97ECA" w:rsidRPr="00246F7F" w:rsidRDefault="00246F7F" w:rsidP="00246F7F">
      <w:pPr>
        <w:ind w:firstLine="709"/>
        <w:jc w:val="left"/>
        <w:rPr>
          <w:szCs w:val="24"/>
        </w:rPr>
      </w:pPr>
      <w:r>
        <w:rPr>
          <w:noProof/>
          <w:szCs w:val="24"/>
          <w:lang w:eastAsia="lt-LT"/>
        </w:rPr>
        <w:lastRenderedPageBreak/>
        <w:drawing>
          <wp:inline distT="0" distB="0" distL="0" distR="0" wp14:anchorId="5A51E759" wp14:editId="132524EB">
            <wp:extent cx="5128592" cy="2711394"/>
            <wp:effectExtent l="0" t="0" r="0"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33558" cy="2714019"/>
                    </a:xfrm>
                    <a:prstGeom prst="rect">
                      <a:avLst/>
                    </a:prstGeom>
                    <a:noFill/>
                  </pic:spPr>
                </pic:pic>
              </a:graphicData>
            </a:graphic>
          </wp:inline>
        </w:drawing>
      </w:r>
    </w:p>
    <w:p w:rsidR="00E97ECA" w:rsidRPr="00932776" w:rsidRDefault="00E97ECA" w:rsidP="00E97ECA">
      <w:pPr>
        <w:ind w:left="-851"/>
        <w:jc w:val="center"/>
        <w:rPr>
          <w:i/>
          <w:szCs w:val="24"/>
        </w:rPr>
      </w:pPr>
    </w:p>
    <w:p w:rsidR="00E97ECA" w:rsidRPr="00932776" w:rsidRDefault="00E97ECA" w:rsidP="00E97ECA">
      <w:pPr>
        <w:ind w:left="-851"/>
        <w:jc w:val="center"/>
        <w:rPr>
          <w:i/>
          <w:szCs w:val="24"/>
        </w:rPr>
      </w:pPr>
    </w:p>
    <w:p w:rsidR="00E97ECA" w:rsidRPr="00932776" w:rsidRDefault="00246F7F" w:rsidP="00246F7F">
      <w:pPr>
        <w:pStyle w:val="Pagrindinistekstas"/>
        <w:tabs>
          <w:tab w:val="left" w:pos="709"/>
        </w:tabs>
        <w:ind w:firstLine="709"/>
        <w:rPr>
          <w:i/>
        </w:rPr>
      </w:pPr>
      <w:r>
        <w:rPr>
          <w:i/>
          <w:noProof/>
          <w:lang w:eastAsia="lt-LT"/>
        </w:rPr>
        <w:drawing>
          <wp:inline distT="0" distB="0" distL="0" distR="0" wp14:anchorId="1305FEDA" wp14:editId="680E9C80">
            <wp:extent cx="5126889" cy="2957885"/>
            <wp:effectExtent l="0" t="0" r="0" b="0"/>
            <wp:docPr id="4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27303" cy="2958124"/>
                    </a:xfrm>
                    <a:prstGeom prst="rect">
                      <a:avLst/>
                    </a:prstGeom>
                    <a:noFill/>
                  </pic:spPr>
                </pic:pic>
              </a:graphicData>
            </a:graphic>
          </wp:inline>
        </w:drawing>
      </w:r>
    </w:p>
    <w:p w:rsidR="009254FF" w:rsidRPr="00932776" w:rsidRDefault="009254FF" w:rsidP="00E97ECA">
      <w:pPr>
        <w:pStyle w:val="Pagrindinistekstas"/>
        <w:tabs>
          <w:tab w:val="left" w:pos="709"/>
        </w:tabs>
        <w:jc w:val="both"/>
        <w:rPr>
          <w:i/>
        </w:rPr>
      </w:pPr>
    </w:p>
    <w:p w:rsidR="00E97ECA" w:rsidRPr="00932776" w:rsidRDefault="00E97ECA" w:rsidP="00E97ECA">
      <w:pPr>
        <w:ind w:firstLine="0"/>
        <w:rPr>
          <w:i/>
          <w:noProof/>
          <w:szCs w:val="24"/>
          <w:lang w:eastAsia="lt-LT"/>
        </w:rPr>
      </w:pPr>
    </w:p>
    <w:p w:rsidR="00E97ECA" w:rsidRPr="001451AF" w:rsidRDefault="00E97ECA" w:rsidP="00E97ECA">
      <w:pPr>
        <w:ind w:left="2592" w:firstLine="1296"/>
        <w:rPr>
          <w:b/>
        </w:rPr>
      </w:pPr>
      <w:r w:rsidRPr="001451AF">
        <w:rPr>
          <w:b/>
        </w:rPr>
        <w:t>VIEŠOJI TVARKA</w:t>
      </w:r>
    </w:p>
    <w:p w:rsidR="00E97ECA" w:rsidRPr="001451AF" w:rsidRDefault="00E97ECA" w:rsidP="00E97ECA">
      <w:pPr>
        <w:ind w:left="2592" w:firstLine="1296"/>
        <w:rPr>
          <w:b/>
        </w:rPr>
      </w:pPr>
    </w:p>
    <w:p w:rsidR="00E97ECA" w:rsidRPr="001451AF" w:rsidRDefault="00E97ECA" w:rsidP="006D327D">
      <w:pPr>
        <w:ind w:firstLine="680"/>
        <w:jc w:val="left"/>
      </w:pPr>
      <w:r w:rsidRPr="001451AF">
        <w:t xml:space="preserve"> Viešąją tvarką Rietavo savivaldybėje </w:t>
      </w:r>
      <w:r w:rsidR="00B84FE8" w:rsidRPr="001451AF">
        <w:t>užtikrina</w:t>
      </w:r>
      <w:r w:rsidRPr="001451AF">
        <w:t xml:space="preserve"> Klaipėdos vyriausiojo policijos komisariato Rietavo policijos komisariatas. </w:t>
      </w:r>
    </w:p>
    <w:p w:rsidR="00820DED" w:rsidRPr="00820DED" w:rsidRDefault="00E97ECA" w:rsidP="006D327D">
      <w:pPr>
        <w:pStyle w:val="Betarp"/>
        <w:rPr>
          <w:sz w:val="24"/>
          <w:szCs w:val="24"/>
        </w:rPr>
      </w:pPr>
      <w:r w:rsidRPr="00932776">
        <w:rPr>
          <w:i/>
        </w:rPr>
        <w:t xml:space="preserve">              </w:t>
      </w:r>
      <w:r w:rsidR="001451AF">
        <w:rPr>
          <w:sz w:val="24"/>
          <w:szCs w:val="24"/>
        </w:rPr>
        <w:t xml:space="preserve">2016 m. Rietavo policijos komisariatas iš gyventojų gavo 1116 pranešimų (2015 m. – 1226, 2014 m. – 1075). </w:t>
      </w:r>
      <w:r w:rsidR="001451AF" w:rsidRPr="001451AF">
        <w:rPr>
          <w:sz w:val="24"/>
          <w:szCs w:val="24"/>
        </w:rPr>
        <w:t>U</w:t>
      </w:r>
      <w:r w:rsidR="005F5357" w:rsidRPr="001451AF">
        <w:rPr>
          <w:sz w:val="24"/>
          <w:szCs w:val="24"/>
        </w:rPr>
        <w:t>žregistruot</w:t>
      </w:r>
      <w:r w:rsidR="001451AF" w:rsidRPr="001451AF">
        <w:rPr>
          <w:sz w:val="24"/>
          <w:szCs w:val="24"/>
        </w:rPr>
        <w:t>os 89</w:t>
      </w:r>
      <w:r w:rsidR="005F5357" w:rsidRPr="001451AF">
        <w:rPr>
          <w:sz w:val="24"/>
          <w:szCs w:val="24"/>
        </w:rPr>
        <w:t xml:space="preserve"> nusikalstam</w:t>
      </w:r>
      <w:r w:rsidR="001451AF" w:rsidRPr="001451AF">
        <w:rPr>
          <w:sz w:val="24"/>
          <w:szCs w:val="24"/>
        </w:rPr>
        <w:t>os</w:t>
      </w:r>
      <w:r w:rsidR="005F5357" w:rsidRPr="001451AF">
        <w:rPr>
          <w:sz w:val="24"/>
          <w:szCs w:val="24"/>
        </w:rPr>
        <w:t xml:space="preserve"> veik</w:t>
      </w:r>
      <w:r w:rsidR="001451AF" w:rsidRPr="001451AF">
        <w:rPr>
          <w:sz w:val="24"/>
          <w:szCs w:val="24"/>
        </w:rPr>
        <w:t>os</w:t>
      </w:r>
      <w:r w:rsidR="005F5357" w:rsidRPr="001451AF">
        <w:rPr>
          <w:sz w:val="24"/>
          <w:szCs w:val="24"/>
        </w:rPr>
        <w:t xml:space="preserve">, iš kurių </w:t>
      </w:r>
      <w:r w:rsidR="005F5357" w:rsidRPr="001451AF">
        <w:t>60 – ištirta.</w:t>
      </w:r>
      <w:r w:rsidR="005F5357" w:rsidRPr="00932776">
        <w:rPr>
          <w:i/>
        </w:rPr>
        <w:t xml:space="preserve"> </w:t>
      </w:r>
      <w:r w:rsidR="001451AF">
        <w:rPr>
          <w:i/>
          <w:sz w:val="24"/>
          <w:szCs w:val="24"/>
        </w:rPr>
        <w:t xml:space="preserve"> </w:t>
      </w:r>
      <w:r w:rsidR="00820DED">
        <w:rPr>
          <w:sz w:val="24"/>
          <w:szCs w:val="24"/>
        </w:rPr>
        <w:t xml:space="preserve">Pagal seniūnijas užregistruotos nusikalstamos veikos: </w:t>
      </w:r>
      <w:proofErr w:type="spellStart"/>
      <w:r w:rsidR="00820DED">
        <w:rPr>
          <w:sz w:val="24"/>
          <w:szCs w:val="24"/>
        </w:rPr>
        <w:t>Daugėdų</w:t>
      </w:r>
      <w:proofErr w:type="spellEnd"/>
      <w:r w:rsidR="00820DED">
        <w:rPr>
          <w:sz w:val="24"/>
          <w:szCs w:val="24"/>
        </w:rPr>
        <w:t xml:space="preserve"> seniūnijoje – 8, </w:t>
      </w:r>
      <w:proofErr w:type="spellStart"/>
      <w:r w:rsidR="00820DED">
        <w:rPr>
          <w:sz w:val="24"/>
          <w:szCs w:val="24"/>
        </w:rPr>
        <w:t>Tverų</w:t>
      </w:r>
      <w:proofErr w:type="spellEnd"/>
      <w:r w:rsidR="00820DED">
        <w:rPr>
          <w:sz w:val="24"/>
          <w:szCs w:val="24"/>
        </w:rPr>
        <w:t xml:space="preserve"> seniūnijoje – 15, </w:t>
      </w:r>
      <w:proofErr w:type="spellStart"/>
      <w:r w:rsidR="00820DED">
        <w:rPr>
          <w:sz w:val="24"/>
          <w:szCs w:val="24"/>
        </w:rPr>
        <w:t>Medingėnų</w:t>
      </w:r>
      <w:proofErr w:type="spellEnd"/>
      <w:r w:rsidR="00820DED">
        <w:rPr>
          <w:sz w:val="24"/>
          <w:szCs w:val="24"/>
        </w:rPr>
        <w:t xml:space="preserve"> seniūnijoje – 12, Rietavo seniūnijoje – 32, Rietavo miesto seniūnijoje – 22).</w:t>
      </w:r>
    </w:p>
    <w:p w:rsidR="00820DED" w:rsidRDefault="00820DED" w:rsidP="006D327D">
      <w:pPr>
        <w:pStyle w:val="Betarp"/>
        <w:rPr>
          <w:sz w:val="24"/>
          <w:szCs w:val="24"/>
        </w:rPr>
      </w:pPr>
      <w:r>
        <w:rPr>
          <w:i/>
          <w:sz w:val="24"/>
          <w:szCs w:val="24"/>
        </w:rPr>
        <w:t xml:space="preserve">             </w:t>
      </w:r>
      <w:r w:rsidR="001451AF" w:rsidRPr="001451AF">
        <w:rPr>
          <w:sz w:val="24"/>
          <w:szCs w:val="24"/>
        </w:rPr>
        <w:t xml:space="preserve">Pradėti 37 ikiteisminiai tyrimai dėl vagysčių, 21 – dėl smurto artimoje aplinkoje, 5 – dėl naminės degtinės gamybos ir 17 viešosios tvarkos pažeidimų. </w:t>
      </w:r>
      <w:r w:rsidR="005F5357" w:rsidRPr="00820DED">
        <w:rPr>
          <w:sz w:val="24"/>
          <w:szCs w:val="24"/>
        </w:rPr>
        <w:t xml:space="preserve">Pernai pareigūnai nustatė </w:t>
      </w:r>
      <w:r w:rsidRPr="00820DED">
        <w:rPr>
          <w:sz w:val="24"/>
          <w:szCs w:val="24"/>
        </w:rPr>
        <w:t>682</w:t>
      </w:r>
      <w:r w:rsidR="005F5357" w:rsidRPr="00820DED">
        <w:rPr>
          <w:sz w:val="24"/>
          <w:szCs w:val="24"/>
        </w:rPr>
        <w:t xml:space="preserve"> administracinės teisės  pažeidim</w:t>
      </w:r>
      <w:r w:rsidRPr="00820DED">
        <w:rPr>
          <w:sz w:val="24"/>
          <w:szCs w:val="24"/>
        </w:rPr>
        <w:t>us</w:t>
      </w:r>
      <w:r w:rsidR="005F5357" w:rsidRPr="00820DED">
        <w:rPr>
          <w:sz w:val="24"/>
          <w:szCs w:val="24"/>
        </w:rPr>
        <w:t xml:space="preserve"> (</w:t>
      </w:r>
      <w:r w:rsidRPr="00820DED">
        <w:rPr>
          <w:sz w:val="24"/>
          <w:szCs w:val="24"/>
        </w:rPr>
        <w:t>466</w:t>
      </w:r>
      <w:r w:rsidR="005F5357" w:rsidRPr="00820DED">
        <w:rPr>
          <w:sz w:val="24"/>
          <w:szCs w:val="24"/>
        </w:rPr>
        <w:t xml:space="preserve"> –</w:t>
      </w:r>
      <w:r w:rsidR="00FF7318" w:rsidRPr="00820DED">
        <w:rPr>
          <w:sz w:val="24"/>
          <w:szCs w:val="24"/>
        </w:rPr>
        <w:t xml:space="preserve"> </w:t>
      </w:r>
      <w:r w:rsidR="005F5357" w:rsidRPr="00820DED">
        <w:rPr>
          <w:sz w:val="24"/>
          <w:szCs w:val="24"/>
        </w:rPr>
        <w:t>už KET, 2</w:t>
      </w:r>
      <w:r w:rsidRPr="00820DED">
        <w:rPr>
          <w:sz w:val="24"/>
          <w:szCs w:val="24"/>
        </w:rPr>
        <w:t>17</w:t>
      </w:r>
      <w:r w:rsidR="005F5357" w:rsidRPr="00820DED">
        <w:rPr>
          <w:sz w:val="24"/>
          <w:szCs w:val="24"/>
        </w:rPr>
        <w:t xml:space="preserve"> – už kitus pažeidimus).</w:t>
      </w:r>
    </w:p>
    <w:p w:rsidR="00E97ECA" w:rsidRPr="00932776" w:rsidRDefault="005F5357" w:rsidP="00820DED">
      <w:pPr>
        <w:pStyle w:val="Betarp"/>
        <w:rPr>
          <w:i/>
        </w:rPr>
      </w:pPr>
      <w:r w:rsidRPr="00932776">
        <w:rPr>
          <w:i/>
          <w:sz w:val="24"/>
          <w:szCs w:val="24"/>
        </w:rPr>
        <w:t xml:space="preserve">             </w:t>
      </w:r>
      <w:r w:rsidR="00E97ECA" w:rsidRPr="00932776">
        <w:rPr>
          <w:i/>
        </w:rPr>
        <w:t xml:space="preserve">              </w:t>
      </w:r>
    </w:p>
    <w:p w:rsidR="00E97ECA" w:rsidRPr="007B335D" w:rsidRDefault="00E97ECA" w:rsidP="00E97ECA">
      <w:pPr>
        <w:jc w:val="center"/>
        <w:rPr>
          <w:b/>
        </w:rPr>
      </w:pPr>
      <w:r w:rsidRPr="007B335D">
        <w:rPr>
          <w:b/>
          <w:szCs w:val="24"/>
        </w:rPr>
        <w:t>GYVENTOJŲ PRIĖMIMAS</w:t>
      </w:r>
    </w:p>
    <w:p w:rsidR="00E97ECA" w:rsidRPr="00932776" w:rsidRDefault="00E97ECA" w:rsidP="00E97ECA">
      <w:pPr>
        <w:rPr>
          <w:b/>
          <w:i/>
        </w:rPr>
      </w:pPr>
    </w:p>
    <w:p w:rsidR="007B335D" w:rsidRPr="00114863" w:rsidRDefault="007B335D" w:rsidP="007B335D">
      <w:pPr>
        <w:rPr>
          <w:szCs w:val="24"/>
          <w:lang w:eastAsia="lt-LT"/>
        </w:rPr>
      </w:pPr>
      <w:r w:rsidRPr="00114863">
        <w:rPr>
          <w:szCs w:val="24"/>
          <w:lang w:eastAsia="lt-LT"/>
        </w:rPr>
        <w:lastRenderedPageBreak/>
        <w:t>Siekdamas kuo išsamiau susipažinti su aktualiausiomis gyventojų problemomis ir padėti jas išspręsti, Savivaldybės meras gyventojus priiminėjo kiekvieną savaitės trečiadienį.  201</w:t>
      </w:r>
      <w:r>
        <w:rPr>
          <w:szCs w:val="24"/>
          <w:lang w:eastAsia="lt-LT"/>
        </w:rPr>
        <w:t>6</w:t>
      </w:r>
      <w:r w:rsidRPr="00114863">
        <w:rPr>
          <w:szCs w:val="24"/>
          <w:lang w:eastAsia="lt-LT"/>
        </w:rPr>
        <w:t xml:space="preserve"> m. kreipėsi </w:t>
      </w:r>
      <w:r>
        <w:rPr>
          <w:szCs w:val="24"/>
          <w:lang w:eastAsia="lt-LT"/>
        </w:rPr>
        <w:t xml:space="preserve">83 </w:t>
      </w:r>
      <w:r w:rsidRPr="00114863">
        <w:rPr>
          <w:szCs w:val="24"/>
          <w:lang w:eastAsia="lt-LT"/>
        </w:rPr>
        <w:t xml:space="preserve"> asmen</w:t>
      </w:r>
      <w:r>
        <w:rPr>
          <w:szCs w:val="24"/>
          <w:lang w:eastAsia="lt-LT"/>
        </w:rPr>
        <w:t>ys</w:t>
      </w:r>
      <w:r w:rsidRPr="00114863">
        <w:rPr>
          <w:szCs w:val="24"/>
          <w:lang w:eastAsia="lt-LT"/>
        </w:rPr>
        <w:t xml:space="preserve">: dėl </w:t>
      </w:r>
      <w:r>
        <w:rPr>
          <w:szCs w:val="24"/>
          <w:lang w:eastAsia="lt-LT"/>
        </w:rPr>
        <w:t xml:space="preserve">finansinės paramos suteikimo </w:t>
      </w:r>
      <w:r w:rsidRPr="00114863">
        <w:rPr>
          <w:szCs w:val="24"/>
          <w:lang w:eastAsia="lt-LT"/>
        </w:rPr>
        <w:t xml:space="preserve"> – </w:t>
      </w:r>
      <w:r>
        <w:rPr>
          <w:szCs w:val="24"/>
          <w:lang w:eastAsia="lt-LT"/>
        </w:rPr>
        <w:t>42</w:t>
      </w:r>
      <w:r w:rsidRPr="00114863">
        <w:rPr>
          <w:szCs w:val="24"/>
          <w:lang w:eastAsia="lt-LT"/>
        </w:rPr>
        <w:t>;   būsto</w:t>
      </w:r>
      <w:r>
        <w:rPr>
          <w:szCs w:val="24"/>
          <w:lang w:eastAsia="lt-LT"/>
        </w:rPr>
        <w:t xml:space="preserve"> suteikimo</w:t>
      </w:r>
      <w:r w:rsidRPr="00114863">
        <w:rPr>
          <w:szCs w:val="24"/>
          <w:lang w:eastAsia="lt-LT"/>
        </w:rPr>
        <w:t xml:space="preserve">, pastatų privatizavimo, nuomos klausimais – </w:t>
      </w:r>
      <w:r>
        <w:rPr>
          <w:szCs w:val="24"/>
          <w:lang w:eastAsia="lt-LT"/>
        </w:rPr>
        <w:t>14</w:t>
      </w:r>
      <w:r w:rsidRPr="00114863">
        <w:rPr>
          <w:szCs w:val="24"/>
          <w:lang w:eastAsia="lt-LT"/>
        </w:rPr>
        <w:t xml:space="preserve">;  </w:t>
      </w:r>
      <w:r>
        <w:rPr>
          <w:szCs w:val="24"/>
          <w:lang w:eastAsia="lt-LT"/>
        </w:rPr>
        <w:t xml:space="preserve">pastatų renovacijos, </w:t>
      </w:r>
      <w:r w:rsidRPr="00114863">
        <w:rPr>
          <w:szCs w:val="24"/>
          <w:lang w:eastAsia="lt-LT"/>
        </w:rPr>
        <w:t>kelių, gatvių  tvarkymo, ir kt. problemų –</w:t>
      </w:r>
      <w:r>
        <w:rPr>
          <w:szCs w:val="24"/>
          <w:lang w:eastAsia="lt-LT"/>
        </w:rPr>
        <w:t>11</w:t>
      </w:r>
      <w:r w:rsidRPr="00114863">
        <w:rPr>
          <w:szCs w:val="24"/>
          <w:lang w:eastAsia="lt-LT"/>
        </w:rPr>
        <w:t xml:space="preserve">, kitais klausimais  – </w:t>
      </w:r>
      <w:r>
        <w:rPr>
          <w:szCs w:val="24"/>
          <w:lang w:eastAsia="lt-LT"/>
        </w:rPr>
        <w:t>16</w:t>
      </w:r>
      <w:r w:rsidRPr="00114863">
        <w:rPr>
          <w:szCs w:val="24"/>
          <w:lang w:eastAsia="lt-LT"/>
        </w:rPr>
        <w:t xml:space="preserve">. </w:t>
      </w:r>
    </w:p>
    <w:p w:rsidR="00E97ECA" w:rsidRPr="00932776" w:rsidRDefault="007B335D" w:rsidP="00E97ECA">
      <w:pPr>
        <w:rPr>
          <w:i/>
        </w:rPr>
      </w:pPr>
      <w:r w:rsidRPr="00114863">
        <w:rPr>
          <w:lang w:eastAsia="lt-LT"/>
        </w:rPr>
        <w:t> </w:t>
      </w:r>
    </w:p>
    <w:p w:rsidR="00E97ECA" w:rsidRPr="00232885" w:rsidRDefault="0084318E" w:rsidP="00E97ECA">
      <w:pPr>
        <w:pStyle w:val="StiliusAbipuslygiuot"/>
        <w:numPr>
          <w:ilvl w:val="0"/>
          <w:numId w:val="0"/>
        </w:numPr>
        <w:ind w:firstLine="900"/>
        <w:rPr>
          <w:b/>
          <w:i/>
          <w:color w:val="3366FF"/>
          <w:sz w:val="24"/>
          <w:szCs w:val="24"/>
        </w:rPr>
      </w:pPr>
      <w:r w:rsidRPr="00232885">
        <w:rPr>
          <w:b/>
          <w:i/>
          <w:noProof/>
          <w:color w:val="3366FF"/>
          <w:sz w:val="24"/>
          <w:szCs w:val="24"/>
          <w:lang w:eastAsia="lt-LT"/>
        </w:rPr>
        <w:drawing>
          <wp:inline distT="0" distB="0" distL="0" distR="0" wp14:anchorId="1396DA41" wp14:editId="1D3FBDD7">
            <wp:extent cx="5064981" cy="1916265"/>
            <wp:effectExtent l="19050" t="19050" r="21590" b="27305"/>
            <wp:docPr id="189" name="Objektas 9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E97ECA" w:rsidRPr="00932776" w:rsidRDefault="00E97ECA" w:rsidP="00E97ECA">
      <w:pPr>
        <w:pStyle w:val="Manostandartinis"/>
        <w:widowControl w:val="0"/>
        <w:spacing w:after="0"/>
        <w:ind w:firstLine="540"/>
        <w:rPr>
          <w:i/>
        </w:rPr>
      </w:pPr>
    </w:p>
    <w:p w:rsidR="007B335D" w:rsidRDefault="007B335D" w:rsidP="007B335D">
      <w:pPr>
        <w:rPr>
          <w:szCs w:val="24"/>
          <w:lang w:eastAsia="lt-LT"/>
        </w:rPr>
      </w:pPr>
    </w:p>
    <w:p w:rsidR="007B335D" w:rsidRPr="00114863" w:rsidRDefault="007B335D" w:rsidP="007B335D">
      <w:pPr>
        <w:rPr>
          <w:szCs w:val="24"/>
          <w:lang w:eastAsia="lt-LT"/>
        </w:rPr>
      </w:pPr>
      <w:r w:rsidRPr="00114863">
        <w:rPr>
          <w:szCs w:val="24"/>
          <w:lang w:eastAsia="lt-LT"/>
        </w:rPr>
        <w:t>Patenkinta dauguma prašymų, kai kurių prašymų negalima patenkinti dėl nepakankamų finansinių galimybių ar teisės aktų apribojimų (</w:t>
      </w:r>
      <w:r>
        <w:rPr>
          <w:szCs w:val="24"/>
          <w:lang w:eastAsia="lt-LT"/>
        </w:rPr>
        <w:t>63</w:t>
      </w:r>
      <w:r w:rsidRPr="00114863">
        <w:rPr>
          <w:szCs w:val="24"/>
          <w:lang w:eastAsia="lt-LT"/>
        </w:rPr>
        <w:t xml:space="preserve"> patenkinti, </w:t>
      </w:r>
      <w:r>
        <w:rPr>
          <w:szCs w:val="24"/>
          <w:lang w:eastAsia="lt-LT"/>
        </w:rPr>
        <w:t>5</w:t>
      </w:r>
      <w:r w:rsidRPr="00114863">
        <w:rPr>
          <w:szCs w:val="24"/>
          <w:lang w:eastAsia="lt-LT"/>
        </w:rPr>
        <w:t xml:space="preserve"> išspręsti neigiamai, į </w:t>
      </w:r>
      <w:r>
        <w:rPr>
          <w:szCs w:val="24"/>
          <w:lang w:eastAsia="lt-LT"/>
        </w:rPr>
        <w:t>15</w:t>
      </w:r>
      <w:r w:rsidRPr="00114863">
        <w:rPr>
          <w:szCs w:val="24"/>
          <w:lang w:eastAsia="lt-LT"/>
        </w:rPr>
        <w:t xml:space="preserve"> asmenų prašymų atsakyta paaiškinant situaciją, pateikiant pasiūlymus ir klausimo sprendimo būdus).</w:t>
      </w:r>
    </w:p>
    <w:p w:rsidR="00E97ECA" w:rsidRPr="00932776" w:rsidRDefault="00E97ECA" w:rsidP="00E97ECA">
      <w:pPr>
        <w:pStyle w:val="Manostandartinis"/>
        <w:widowControl w:val="0"/>
        <w:spacing w:after="0"/>
        <w:ind w:firstLine="540"/>
        <w:rPr>
          <w:i/>
        </w:rPr>
      </w:pPr>
    </w:p>
    <w:p w:rsidR="00E97ECA" w:rsidRPr="00071958" w:rsidRDefault="00E97ECA" w:rsidP="00E97ECA">
      <w:pPr>
        <w:jc w:val="center"/>
        <w:rPr>
          <w:b/>
        </w:rPr>
      </w:pPr>
      <w:r w:rsidRPr="00071958">
        <w:rPr>
          <w:b/>
        </w:rPr>
        <w:t>PIRMINĖ TEISINĖ PAGALBA</w:t>
      </w:r>
    </w:p>
    <w:p w:rsidR="00E97ECA" w:rsidRPr="00932776" w:rsidRDefault="00E97ECA" w:rsidP="00E97ECA">
      <w:pPr>
        <w:ind w:firstLine="0"/>
        <w:rPr>
          <w:i/>
          <w:szCs w:val="24"/>
        </w:rPr>
      </w:pPr>
    </w:p>
    <w:p w:rsidR="00071958" w:rsidRPr="00A4710C" w:rsidRDefault="00071958" w:rsidP="00071958">
      <w:pPr>
        <w:ind w:firstLine="540"/>
      </w:pPr>
      <w:r w:rsidRPr="00E557E3">
        <w:t xml:space="preserve">Rietavo savivaldybės gyventojams </w:t>
      </w:r>
      <w:r>
        <w:t xml:space="preserve">2016 m. </w:t>
      </w:r>
      <w:r w:rsidRPr="00E557E3">
        <w:t>pirminę teisinę pagalbą teik</w:t>
      </w:r>
      <w:r w:rsidR="00DB5620">
        <w:t>ė</w:t>
      </w:r>
      <w:r w:rsidRPr="00E557E3">
        <w:t xml:space="preserve"> administracijos Teisės ir finansų skyriaus vedėjas </w:t>
      </w:r>
      <w:proofErr w:type="spellStart"/>
      <w:r w:rsidRPr="00E557E3">
        <w:t>Andrej</w:t>
      </w:r>
      <w:proofErr w:type="spellEnd"/>
      <w:r w:rsidRPr="00E557E3">
        <w:t xml:space="preserve"> </w:t>
      </w:r>
      <w:proofErr w:type="spellStart"/>
      <w:r w:rsidRPr="00E557E3">
        <w:t>Pavlovskij</w:t>
      </w:r>
      <w:proofErr w:type="spellEnd"/>
      <w:r w:rsidRPr="00E557E3">
        <w:t xml:space="preserve"> ir Teisės ir finansų skyriaus vyresn. specialistė (juristė) Ieva </w:t>
      </w:r>
      <w:proofErr w:type="spellStart"/>
      <w:r w:rsidRPr="00E557E3">
        <w:t>Krajinaitė</w:t>
      </w:r>
      <w:proofErr w:type="spellEnd"/>
      <w:r w:rsidRPr="00E557E3">
        <w:t>. 2016 m. Rietavo savivaldybėje pirminė teisinė pagalba buvo suteikta 147 pareiškėjams (2013 m.</w:t>
      </w:r>
      <w:r>
        <w:t xml:space="preserve"> </w:t>
      </w:r>
      <w:r w:rsidRPr="00E557E3">
        <w:t>–</w:t>
      </w:r>
      <w:r>
        <w:t xml:space="preserve"> </w:t>
      </w:r>
      <w:r w:rsidRPr="00E557E3">
        <w:t>217, 2014 m.</w:t>
      </w:r>
      <w:r>
        <w:t xml:space="preserve"> </w:t>
      </w:r>
      <w:r w:rsidRPr="00E557E3">
        <w:t>–</w:t>
      </w:r>
      <w:r>
        <w:t xml:space="preserve"> 49, 2015 m. –</w:t>
      </w:r>
      <w:r w:rsidRPr="00E557E3">
        <w:t xml:space="preserve"> 153). Pareiškėjams buvo suteiktos konsultacijos: </w:t>
      </w:r>
      <w:r w:rsidR="00DB5620" w:rsidRPr="00E557E3">
        <w:t>š</w:t>
      </w:r>
      <w:r w:rsidRPr="00E557E3">
        <w:t>eimos teisė – 38, darbo teisė – 6, socialinės apsaugos teisė – 5, žemės teisė – 3, nuosavybės teisių atkūrimas</w:t>
      </w:r>
      <w:r>
        <w:t xml:space="preserve"> – 0, administracinė teisė – 2,</w:t>
      </w:r>
      <w:r w:rsidRPr="00E557E3">
        <w:t xml:space="preserve"> civilinė teisė ir civilinis procesas – 47, baudžiamoji </w:t>
      </w:r>
      <w:r w:rsidRPr="00A4710C">
        <w:t>teisė – 0, baudžiamasis procesas – 1, kiti klausimai – 45, surašyt</w:t>
      </w:r>
      <w:r w:rsidR="00DB5620">
        <w:t>i</w:t>
      </w:r>
      <w:r w:rsidRPr="00A4710C">
        <w:t xml:space="preserve"> 28 prašymai antrinei teisinei pagalbai gauti, 17 pareiškėjams surašyti ar padėti surašyti raštai į įvairias valstybines institucijas. Pareiškėjų, kuriems atsisakyta suteikti pirminę teisinę pagalbą ir skundų dėl pirminės teisinės pagalbos nebuvo. Lėšos, skirtos pirminei teisinei pagalbai, panaudotos pagal paskirtį.</w:t>
      </w:r>
    </w:p>
    <w:p w:rsidR="00E97ECA" w:rsidRPr="00932776" w:rsidRDefault="00E97ECA" w:rsidP="00E97ECA">
      <w:pPr>
        <w:ind w:firstLine="0"/>
        <w:rPr>
          <w:i/>
          <w:szCs w:val="24"/>
        </w:rPr>
      </w:pPr>
    </w:p>
    <w:p w:rsidR="00E97ECA" w:rsidRPr="00932776" w:rsidRDefault="00E97ECA" w:rsidP="00E97ECA">
      <w:pPr>
        <w:ind w:firstLine="0"/>
        <w:rPr>
          <w:i/>
          <w:color w:val="3366FF"/>
        </w:rPr>
      </w:pPr>
      <w:r w:rsidRPr="00932776">
        <w:rPr>
          <w:i/>
          <w:noProof/>
          <w:color w:val="3366FF"/>
          <w:lang w:eastAsia="lt-LT"/>
        </w:rPr>
        <w:drawing>
          <wp:inline distT="0" distB="0" distL="0" distR="0" wp14:anchorId="3162ACDC" wp14:editId="318E3FE6">
            <wp:extent cx="5971430" cy="2250219"/>
            <wp:effectExtent l="0" t="0" r="29845" b="36195"/>
            <wp:docPr id="93" name="Objektas 9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E97ECA" w:rsidRPr="00932776" w:rsidRDefault="00E97ECA" w:rsidP="00E97ECA">
      <w:pPr>
        <w:ind w:firstLine="0"/>
        <w:rPr>
          <w:i/>
          <w:color w:val="3366FF"/>
        </w:rPr>
      </w:pPr>
    </w:p>
    <w:p w:rsidR="00277B85" w:rsidRPr="00277B85" w:rsidRDefault="00277B85" w:rsidP="00277B85">
      <w:pPr>
        <w:ind w:firstLine="0"/>
        <w:jc w:val="center"/>
        <w:rPr>
          <w:b/>
          <w:color w:val="000000" w:themeColor="text1"/>
        </w:rPr>
      </w:pPr>
      <w:r w:rsidRPr="00277B85">
        <w:rPr>
          <w:b/>
          <w:color w:val="000000" w:themeColor="text1"/>
        </w:rPr>
        <w:lastRenderedPageBreak/>
        <w:t>ADMINISTRACINĖS NAŠTOS MAŽINIMO PRIEMONIŲ PLANO VYKDYMAS</w:t>
      </w:r>
    </w:p>
    <w:p w:rsidR="00277B85" w:rsidRPr="00277B85" w:rsidRDefault="00277B85" w:rsidP="00277B85">
      <w:pPr>
        <w:ind w:firstLine="0"/>
        <w:jc w:val="left"/>
        <w:rPr>
          <w:color w:val="000000" w:themeColor="text1"/>
        </w:rPr>
      </w:pPr>
    </w:p>
    <w:p w:rsidR="00277B85" w:rsidRPr="00277B85" w:rsidRDefault="00277B85" w:rsidP="00277B85">
      <w:pPr>
        <w:ind w:firstLine="0"/>
        <w:jc w:val="left"/>
        <w:rPr>
          <w:color w:val="000000" w:themeColor="text1"/>
        </w:rPr>
      </w:pPr>
      <w:r w:rsidRPr="00277B85">
        <w:rPr>
          <w:color w:val="000000" w:themeColor="text1"/>
        </w:rPr>
        <w:t xml:space="preserve">          2016 m. Savivaldybėje atlikti  du vidaus auditai dėl I ir II pusmečio administracinės naštos mažinimo priemonių plano vykdymo vertinimo. Veiksmai, numatyti Rietavo savivaldybės strateginiame plėtros plane, susiję su vykdoma programa, yra šie: įdiegti Rietavo savivaldybėje „Vieno langelio“ principo aptarnavimo sistemą, sukuriant elektroninę dokumentų ir paslaugų valdymo sistemą; optimizuoti Rietavo savivaldybės veiklos procesus, įdiegiant modernią veiklos valdymo programinę sistemą.</w:t>
      </w:r>
    </w:p>
    <w:p w:rsidR="00277B85" w:rsidRPr="00277B85" w:rsidRDefault="00277B85" w:rsidP="00277B85">
      <w:pPr>
        <w:ind w:firstLine="0"/>
        <w:jc w:val="left"/>
        <w:rPr>
          <w:color w:val="000000" w:themeColor="text1"/>
        </w:rPr>
      </w:pPr>
      <w:r w:rsidRPr="00277B85">
        <w:rPr>
          <w:color w:val="000000" w:themeColor="text1"/>
        </w:rPr>
        <w:t xml:space="preserve">          Rietavo savivaldybėje „Vieno langelio“ principo aptarnavimo sistema nuolat tobulinama - Savivaldybės administracinių paslaugų aprašymai ir formos atnaujinamos ir skelbiamos Rietavo savivaldybės interneto svetainėje </w:t>
      </w:r>
      <w:proofErr w:type="spellStart"/>
      <w:r w:rsidRPr="00277B85">
        <w:rPr>
          <w:color w:val="000000" w:themeColor="text1"/>
        </w:rPr>
        <w:t>www.rietavas.lt</w:t>
      </w:r>
      <w:proofErr w:type="spellEnd"/>
      <w:r w:rsidRPr="00277B85">
        <w:rPr>
          <w:color w:val="000000" w:themeColor="text1"/>
        </w:rPr>
        <w:t xml:space="preserve"> ir portale </w:t>
      </w:r>
      <w:proofErr w:type="spellStart"/>
      <w:r w:rsidRPr="00277B85">
        <w:rPr>
          <w:color w:val="000000" w:themeColor="text1"/>
        </w:rPr>
        <w:t>www.epaslaugos.lt</w:t>
      </w:r>
      <w:proofErr w:type="spellEnd"/>
      <w:r w:rsidRPr="00277B85">
        <w:rPr>
          <w:color w:val="000000" w:themeColor="text1"/>
        </w:rPr>
        <w:t xml:space="preserve">. </w:t>
      </w:r>
    </w:p>
    <w:p w:rsidR="00277B85" w:rsidRPr="00277B85" w:rsidRDefault="00277B85" w:rsidP="00277B85">
      <w:pPr>
        <w:ind w:firstLine="0"/>
        <w:jc w:val="left"/>
        <w:rPr>
          <w:color w:val="000000" w:themeColor="text1"/>
        </w:rPr>
      </w:pPr>
      <w:r w:rsidRPr="00277B85">
        <w:rPr>
          <w:color w:val="000000" w:themeColor="text1"/>
        </w:rPr>
        <w:t xml:space="preserve">          Gyventojams sudaryta galimybė užpildyti ir pateikti socialinės paramos prašymo formas, prie sistemos prisijungus per interneto svetainę </w:t>
      </w:r>
      <w:proofErr w:type="spellStart"/>
      <w:r w:rsidRPr="00277B85">
        <w:rPr>
          <w:color w:val="000000" w:themeColor="text1"/>
        </w:rPr>
        <w:t>www.spis.lt</w:t>
      </w:r>
      <w:proofErr w:type="spellEnd"/>
      <w:r w:rsidRPr="00277B85">
        <w:rPr>
          <w:color w:val="000000" w:themeColor="text1"/>
        </w:rPr>
        <w:t>;  Statybos leidimams, rašytiniams pritarimams statinių statybai išduoti naudojama LR statybos leidimų ir statybos valstybinės priežiūros informacinė sistema „</w:t>
      </w:r>
      <w:proofErr w:type="spellStart"/>
      <w:r w:rsidRPr="00277B85">
        <w:rPr>
          <w:color w:val="000000" w:themeColor="text1"/>
        </w:rPr>
        <w:t>Infostatyba</w:t>
      </w:r>
      <w:proofErr w:type="spellEnd"/>
      <w:r w:rsidRPr="00277B85">
        <w:rPr>
          <w:color w:val="000000" w:themeColor="text1"/>
        </w:rPr>
        <w:t>“.</w:t>
      </w:r>
    </w:p>
    <w:p w:rsidR="00277B85" w:rsidRPr="00277B85" w:rsidRDefault="00277B85" w:rsidP="00277B85">
      <w:pPr>
        <w:ind w:firstLine="0"/>
        <w:jc w:val="left"/>
        <w:rPr>
          <w:color w:val="000000" w:themeColor="text1"/>
        </w:rPr>
      </w:pPr>
      <w:r w:rsidRPr="00277B85">
        <w:rPr>
          <w:color w:val="000000" w:themeColor="text1"/>
        </w:rPr>
        <w:t xml:space="preserve">          Mažinant administracinę naštą, Savivaldybės administracijoje sudaryta elektroninių paslaugų sutartis (2016-04-04 sutarties Nr. R8-66) su </w:t>
      </w:r>
      <w:proofErr w:type="spellStart"/>
      <w:r w:rsidRPr="00277B85">
        <w:rPr>
          <w:color w:val="000000" w:themeColor="text1"/>
        </w:rPr>
        <w:t>VšĮ</w:t>
      </w:r>
      <w:proofErr w:type="spellEnd"/>
      <w:r w:rsidRPr="00277B85">
        <w:rPr>
          <w:color w:val="000000" w:themeColor="text1"/>
        </w:rPr>
        <w:t xml:space="preserve"> CPO (Centrinė perkančioji organizacija) pirkimų vykdymui. </w:t>
      </w:r>
    </w:p>
    <w:p w:rsidR="00277B85" w:rsidRPr="00277B85" w:rsidRDefault="00277B85" w:rsidP="00277B85">
      <w:pPr>
        <w:ind w:firstLine="0"/>
        <w:jc w:val="left"/>
        <w:rPr>
          <w:color w:val="000000" w:themeColor="text1"/>
        </w:rPr>
      </w:pPr>
      <w:r w:rsidRPr="00277B85">
        <w:rPr>
          <w:color w:val="000000" w:themeColor="text1"/>
        </w:rPr>
        <w:t xml:space="preserve">           Rietavo savivaldybės administracija sudarė sutartį su UAB „Sistemų valdymo konsultacijos“ (sutartis sudaryta 2016-04-05, sutarties Nr. R8-54) dėl administracijoje įdiegtos veiklos procesų optimizavimo sistemos, veikiančios „</w:t>
      </w:r>
      <w:proofErr w:type="spellStart"/>
      <w:r w:rsidRPr="00277B85">
        <w:rPr>
          <w:color w:val="000000" w:themeColor="text1"/>
        </w:rPr>
        <w:t>MyLOBster</w:t>
      </w:r>
      <w:proofErr w:type="spellEnd"/>
      <w:r w:rsidRPr="00277B85">
        <w:rPr>
          <w:color w:val="000000" w:themeColor="text1"/>
        </w:rPr>
        <w:t>“ programinės įrangos pagrindu, funkcionalumo išplėtimo.</w:t>
      </w:r>
    </w:p>
    <w:p w:rsidR="00277B85" w:rsidRPr="00277B85" w:rsidRDefault="00277B85" w:rsidP="00277B85">
      <w:pPr>
        <w:ind w:firstLine="0"/>
        <w:jc w:val="left"/>
        <w:rPr>
          <w:color w:val="000000" w:themeColor="text1"/>
        </w:rPr>
      </w:pPr>
      <w:r w:rsidRPr="00277B85">
        <w:rPr>
          <w:color w:val="000000" w:themeColor="text1"/>
        </w:rPr>
        <w:t xml:space="preserve">          Rietavo savivaldybės administracijoje veikia Dokumentų valdymo sistema (DVS), kuria naudojasi skyriai ir seniūnijos. Savivaldybei pavaldžios įstaigos neturi DVS, todėl joms dokumentai arba jos dokumentus Savivaldybės administracijai pateikia elektroniniu paštu. </w:t>
      </w:r>
    </w:p>
    <w:p w:rsidR="00277B85" w:rsidRPr="00277B85" w:rsidRDefault="00277B85" w:rsidP="00277B85">
      <w:pPr>
        <w:ind w:firstLine="0"/>
        <w:jc w:val="left"/>
        <w:rPr>
          <w:color w:val="000000" w:themeColor="text1"/>
        </w:rPr>
      </w:pPr>
      <w:r w:rsidRPr="00277B85">
        <w:rPr>
          <w:color w:val="000000" w:themeColor="text1"/>
        </w:rPr>
        <w:t xml:space="preserve">         Vertinant administracinės naštos mažinimo priemonių veiksmų įgyvendinimą II pusmetyje nustatyta:</w:t>
      </w:r>
    </w:p>
    <w:p w:rsidR="00277B85" w:rsidRPr="00277B85" w:rsidRDefault="00277B85" w:rsidP="00277B85">
      <w:pPr>
        <w:ind w:firstLine="0"/>
        <w:jc w:val="left"/>
        <w:rPr>
          <w:color w:val="000000" w:themeColor="text1"/>
        </w:rPr>
      </w:pPr>
      <w:r w:rsidRPr="00277B85">
        <w:rPr>
          <w:color w:val="000000" w:themeColor="text1"/>
        </w:rPr>
        <w:t xml:space="preserve">          1. Žemės ūkio skyriuje patikslinta bendradarbiavimo ir duomenų teikimo sutartis su nacionaline mokėjimo agentūra prie Žemės ūkio ministerijos ir pakeista bendradarbiavimo su VĮ Žemės ūkio informacijos ir kaimo verslo centru sutartis. Sutartys reglamentuoja Savivaldybės darbą su šių įstaigų administruojamais registrais. Skyrius, teikdamas duomenis paramai už pieną, pienines karves, pieno pardavimui tiesiogiai vartoti, išmokoms už ūkinius gyvūnus, Ūkinių gyvūnų registrui, Lietuvos Respublikos ūkininkų ūkių registrui, Lietuvos Respublikos žemės ūkio ir kaimo verslo registrui, Lietuvos Respublikos traktorių, savaeigių ir žemės ūkio mašinų ir jų priekabų registrui, paraiškas Pasėlių plotų informacinei sistemai ir Žemės ūkio ministerijos informacinei sistemai, papildomų dokumentų iš asmenų nereikalauja. Sutartyse nenumatyta reikalauti papildomų dokumentų tvarkant asmenų duomenis registruose ir paramų administravimo informacinėse sistemose.</w:t>
      </w:r>
    </w:p>
    <w:p w:rsidR="00277B85" w:rsidRPr="00277B85" w:rsidRDefault="00277B85" w:rsidP="00277B85">
      <w:pPr>
        <w:ind w:firstLine="0"/>
        <w:jc w:val="left"/>
        <w:rPr>
          <w:color w:val="000000" w:themeColor="text1"/>
        </w:rPr>
      </w:pPr>
      <w:r w:rsidRPr="00277B85">
        <w:rPr>
          <w:color w:val="000000" w:themeColor="text1"/>
        </w:rPr>
        <w:t xml:space="preserve">        2.  Vadovaujantis Lietuvos Respublikos dokumentų ir archyvų įstatymo  3 skirsnio 10 straipsnio 3 dalimi, Valstybės ir savivaldybių institucijų, įstaigų ir įmonių, perduodančių dokumentus valstybės archyvams, sąrašo, patvirtinto Lietuvos vyriausiojo archyvaro 2016 m. vasario 4 d. įsakymu Nr. (1.3E)VE-11 „Dėl Lietuvos vyriausiojo archyvaro 2011 m. gruodžio 20 d. įsakymo Nr. V-153 „Dėl valstybės ir savivaldybių institucijų, įstaigų ir įmonių, perduodančių dokumentus valstybės archyvams, sąrašo patvirtinimo“ pakeitimo“, 38.5, 38.6. 38.14, 38.15 ir 39.3 punktais, Rietavo savivaldybės administracija, Rietavo savivaldybės kontrolės ir audito tarnyba, Rietavo Lauryno Ivinskio gimnazija, Rietavo savivaldybės kultūros centras, VĮ Rietavo miškų urėdija per Elektroninio archyvo informacinę sistemą su valstybės archyvais derina dokumentacijos planų duomenis, registrų sąrašų, dokumentų aprašų ir kitų apskaitos dokumentų duomenis. Tai mažina Savivaldybės administracinę naštą (laiko ir finansines sąnaudas), nes nebereikia sudaryti dokumentacijos planų popieriniame variante, jų siųsti paštu ar vežti suderinti į Telšių apskritį, taip pat Savivaldybės kanceliarijai nebereikia tikrinti ir derinti išvardintų įstaigų </w:t>
      </w:r>
      <w:r w:rsidRPr="00277B85">
        <w:rPr>
          <w:color w:val="000000" w:themeColor="text1"/>
        </w:rPr>
        <w:lastRenderedPageBreak/>
        <w:t>dokumentacijos planų ir kitų dokumentų. Kitos Savivaldybės institucijos dokumentacijos planų duomenis, registrų sąrašą, dokumentų aprašus derina su Savivaldybės administracija.</w:t>
      </w:r>
    </w:p>
    <w:p w:rsidR="00277B85" w:rsidRPr="00277B85" w:rsidRDefault="00277B85" w:rsidP="00277B85">
      <w:pPr>
        <w:ind w:firstLine="0"/>
        <w:jc w:val="left"/>
        <w:rPr>
          <w:color w:val="000000" w:themeColor="text1"/>
        </w:rPr>
      </w:pPr>
      <w:r w:rsidRPr="00277B85">
        <w:rPr>
          <w:color w:val="000000" w:themeColor="text1"/>
        </w:rPr>
        <w:t xml:space="preserve">       3. Architektūros skyriuje patikslinti Savivaldybės teikiamų administracinių paslaugų informacinio pobūdžio aprašymai, pateikta išsami informacija konkrečių veiksmų informaciniams įsipareigojimams vykdyti. Patikslinti trys administracinių paslaugų aprašymai: 1. Topografinių ir požeminių komunikacijų planų tikrinimas ir derinimas; 2. Adresų   (numerių   pastatams,   patalpoms   ir   butams suteikimo,   keitimo   ir  apskaitos  tvarkos   aprašo   ir pavadinimų gatvėms, pastatams, statiniams ir kitiems objektams suteikimo ir įtraukimo į apskaitą tvarkos aprašo patvirtinimo) suteikimas ir keitimas; 3. Žemės sklypų formavimo ir pertvarkymo projektų rengimas ir įgyvendinimas.</w:t>
      </w:r>
    </w:p>
    <w:p w:rsidR="00E97ECA" w:rsidRPr="00277B85" w:rsidRDefault="00E97ECA" w:rsidP="00E97ECA">
      <w:pPr>
        <w:ind w:firstLine="0"/>
        <w:jc w:val="left"/>
        <w:rPr>
          <w:color w:val="000000" w:themeColor="text1"/>
        </w:rPr>
      </w:pPr>
    </w:p>
    <w:p w:rsidR="00E97ECA" w:rsidRPr="00932776" w:rsidRDefault="00E97ECA" w:rsidP="00E97ECA">
      <w:pPr>
        <w:ind w:firstLine="0"/>
        <w:jc w:val="left"/>
        <w:rPr>
          <w:i/>
          <w:color w:val="3366FF"/>
        </w:rPr>
      </w:pPr>
    </w:p>
    <w:p w:rsidR="00E97ECA" w:rsidRPr="00820DED" w:rsidRDefault="00E97ECA" w:rsidP="00E97ECA">
      <w:pPr>
        <w:ind w:firstLine="0"/>
        <w:jc w:val="center"/>
        <w:rPr>
          <w:b/>
          <w:color w:val="000000"/>
        </w:rPr>
      </w:pPr>
      <w:proofErr w:type="spellStart"/>
      <w:r w:rsidRPr="00820DED">
        <w:rPr>
          <w:b/>
          <w:color w:val="000000"/>
        </w:rPr>
        <w:t>V</w:t>
      </w:r>
      <w:r w:rsidR="00820DED" w:rsidRPr="00820DED">
        <w:rPr>
          <w:b/>
          <w:color w:val="000000"/>
        </w:rPr>
        <w:t>š</w:t>
      </w:r>
      <w:r w:rsidRPr="00820DED">
        <w:rPr>
          <w:b/>
          <w:color w:val="000000"/>
        </w:rPr>
        <w:t>Į</w:t>
      </w:r>
      <w:proofErr w:type="spellEnd"/>
      <w:r w:rsidRPr="00820DED">
        <w:rPr>
          <w:b/>
          <w:color w:val="000000"/>
        </w:rPr>
        <w:t xml:space="preserve"> </w:t>
      </w:r>
      <w:r w:rsidR="00FF7318" w:rsidRPr="00820DED">
        <w:rPr>
          <w:b/>
          <w:color w:val="000000"/>
        </w:rPr>
        <w:t xml:space="preserve">RIETAVO TURIZMO IR </w:t>
      </w:r>
      <w:r w:rsidRPr="00820DED">
        <w:rPr>
          <w:b/>
          <w:color w:val="000000"/>
        </w:rPr>
        <w:t>VERSLO INFORMACIJOS CENTRAS</w:t>
      </w:r>
    </w:p>
    <w:p w:rsidR="00E97ECA" w:rsidRPr="00932776" w:rsidRDefault="00E97ECA" w:rsidP="00E97ECA">
      <w:pPr>
        <w:ind w:firstLine="0"/>
        <w:jc w:val="left"/>
        <w:rPr>
          <w:i/>
          <w:color w:val="3366FF"/>
        </w:rPr>
      </w:pPr>
    </w:p>
    <w:p w:rsidR="00D973E4" w:rsidRPr="00D973E4" w:rsidRDefault="00E520EF" w:rsidP="006D327D">
      <w:pPr>
        <w:spacing w:line="276" w:lineRule="auto"/>
        <w:jc w:val="left"/>
        <w:rPr>
          <w:rFonts w:eastAsia="MS Mincho"/>
          <w:szCs w:val="24"/>
          <w:lang w:eastAsia="lt-LT"/>
        </w:rPr>
      </w:pPr>
      <w:proofErr w:type="spellStart"/>
      <w:r w:rsidRPr="00D973E4">
        <w:rPr>
          <w:rFonts w:eastAsia="MS Mincho"/>
          <w:szCs w:val="24"/>
          <w:lang w:eastAsia="lt-LT"/>
        </w:rPr>
        <w:t>VšĮ</w:t>
      </w:r>
      <w:proofErr w:type="spellEnd"/>
      <w:r w:rsidRPr="00D973E4">
        <w:rPr>
          <w:rFonts w:eastAsia="MS Mincho"/>
          <w:szCs w:val="24"/>
          <w:lang w:eastAsia="lt-LT"/>
        </w:rPr>
        <w:t xml:space="preserve"> Rietavo turizmo ir verslo informacijos centras teikia nemokamą informaciją </w:t>
      </w:r>
      <w:r w:rsidR="00FF7318" w:rsidRPr="00D973E4">
        <w:rPr>
          <w:rFonts w:eastAsia="MS Mincho"/>
          <w:szCs w:val="24"/>
          <w:lang w:eastAsia="lt-LT"/>
        </w:rPr>
        <w:t xml:space="preserve">ir </w:t>
      </w:r>
      <w:r w:rsidRPr="00D973E4">
        <w:rPr>
          <w:rFonts w:eastAsia="MS Mincho"/>
          <w:szCs w:val="24"/>
          <w:lang w:eastAsia="lt-LT"/>
        </w:rPr>
        <w:t>asmenims</w:t>
      </w:r>
      <w:r w:rsidR="00FF7318" w:rsidRPr="00D973E4">
        <w:rPr>
          <w:rFonts w:eastAsia="MS Mincho"/>
          <w:szCs w:val="24"/>
          <w:lang w:eastAsia="lt-LT"/>
        </w:rPr>
        <w:t>,</w:t>
      </w:r>
      <w:r w:rsidRPr="00D973E4">
        <w:rPr>
          <w:rFonts w:eastAsia="MS Mincho"/>
          <w:szCs w:val="24"/>
          <w:lang w:eastAsia="lt-LT"/>
        </w:rPr>
        <w:t xml:space="preserve"> ketinantiems pradėti verslą, </w:t>
      </w:r>
      <w:r w:rsidR="00FF7318" w:rsidRPr="00D973E4">
        <w:rPr>
          <w:rFonts w:eastAsia="MS Mincho"/>
          <w:szCs w:val="24"/>
          <w:lang w:eastAsia="lt-LT"/>
        </w:rPr>
        <w:t>ir</w:t>
      </w:r>
      <w:r w:rsidRPr="00D973E4">
        <w:rPr>
          <w:rFonts w:eastAsia="MS Mincho"/>
          <w:szCs w:val="24"/>
          <w:lang w:eastAsia="lt-LT"/>
        </w:rPr>
        <w:t xml:space="preserve"> verslininkams (nemokamos paslaugos galimos tik dė</w:t>
      </w:r>
      <w:r w:rsidR="00FF7318" w:rsidRPr="00D973E4">
        <w:rPr>
          <w:rFonts w:eastAsia="MS Mincho"/>
          <w:szCs w:val="24"/>
          <w:lang w:eastAsia="lt-LT"/>
        </w:rPr>
        <w:t>l</w:t>
      </w:r>
      <w:r w:rsidRPr="00D973E4">
        <w:rPr>
          <w:rFonts w:eastAsia="MS Mincho"/>
          <w:szCs w:val="24"/>
          <w:lang w:eastAsia="lt-LT"/>
        </w:rPr>
        <w:t xml:space="preserve"> RTVIC inicijuojamų ir įgyvendinamų tarptautinių projektų, nes nėra valstybinių programų kurios įgalina teikti nemokamą pagalbą verslo skatinimui). Verslininkai, visuomenės atstovai gali konsultuotis įvairiais jiems rūpimais klausimais: įmonės steigimo, reorganizavimo, patentų išdavimo, finansinių lėšų paieškos,  buhalterinės apskaitos, jiems rengiami mokymai, įvairūs kursai (kalbų mokymo, kompiuterinio raštingumo ir pan.)</w:t>
      </w:r>
      <w:r w:rsidR="00DB5620">
        <w:rPr>
          <w:rFonts w:eastAsia="MS Mincho"/>
          <w:szCs w:val="24"/>
          <w:lang w:eastAsia="lt-LT"/>
        </w:rPr>
        <w:t>,</w:t>
      </w:r>
      <w:r w:rsidRPr="00D973E4">
        <w:rPr>
          <w:rFonts w:eastAsia="MS Mincho"/>
          <w:szCs w:val="24"/>
          <w:lang w:eastAsia="lt-LT"/>
        </w:rPr>
        <w:t xml:space="preserve"> teikiama pagalba didinant konkurencingumą ir veiklos veiksmingumą, užmezgant tarptautinius bendradarbiavimo kontaktus su kitų šalių verslininkais. </w:t>
      </w:r>
      <w:r w:rsidR="00D973E4" w:rsidRPr="00D973E4">
        <w:rPr>
          <w:rFonts w:eastAsia="MS Mincho"/>
          <w:szCs w:val="24"/>
          <w:lang w:eastAsia="lt-LT"/>
        </w:rPr>
        <w:t xml:space="preserve">2016 m. </w:t>
      </w:r>
      <w:proofErr w:type="spellStart"/>
      <w:r w:rsidR="00D973E4" w:rsidRPr="00D973E4">
        <w:rPr>
          <w:rFonts w:eastAsia="MS Mincho"/>
          <w:szCs w:val="24"/>
          <w:lang w:eastAsia="lt-LT"/>
        </w:rPr>
        <w:t>VšĮ</w:t>
      </w:r>
      <w:proofErr w:type="spellEnd"/>
      <w:r w:rsidR="00D973E4" w:rsidRPr="00D973E4">
        <w:rPr>
          <w:rFonts w:eastAsia="MS Mincho"/>
          <w:szCs w:val="24"/>
          <w:lang w:eastAsia="lt-LT"/>
        </w:rPr>
        <w:t xml:space="preserve"> Rietavo turizmo ir verslo informacijos centro (toliau </w:t>
      </w:r>
      <w:r w:rsidR="00DB5620">
        <w:rPr>
          <w:rFonts w:eastAsia="MS Mincho"/>
          <w:szCs w:val="24"/>
          <w:lang w:eastAsia="lt-LT"/>
        </w:rPr>
        <w:t>– RTVIC) dalininkai pakito. LR ū</w:t>
      </w:r>
      <w:r w:rsidR="00D973E4" w:rsidRPr="00D973E4">
        <w:rPr>
          <w:rFonts w:eastAsia="MS Mincho"/>
          <w:szCs w:val="24"/>
          <w:lang w:eastAsia="lt-LT"/>
        </w:rPr>
        <w:t xml:space="preserve">kio ministerijos 2016 m. kovo 23 d. raštu Nr. (16.3-84)-3-1289 perduotos, </w:t>
      </w:r>
      <w:r w:rsidR="00DB5620">
        <w:rPr>
          <w:rFonts w:eastAsia="MS Mincho"/>
          <w:szCs w:val="24"/>
          <w:lang w:eastAsia="lt-LT"/>
        </w:rPr>
        <w:t>o</w:t>
      </w:r>
      <w:r w:rsidR="00D973E4" w:rsidRPr="00D973E4">
        <w:rPr>
          <w:rFonts w:eastAsia="MS Mincho"/>
          <w:szCs w:val="24"/>
          <w:lang w:eastAsia="lt-LT"/>
        </w:rPr>
        <w:t xml:space="preserve"> Rietavo savivaldybės tarybos 2016 m. gegužės 26 d. sprendimu Nr. T1 – 84 perimtos turtinės ir neturtines dalininko pareigos ir teisės.</w:t>
      </w:r>
    </w:p>
    <w:p w:rsidR="00D973E4" w:rsidRPr="00D973E4" w:rsidRDefault="00D973E4" w:rsidP="00D973E4">
      <w:pPr>
        <w:spacing w:line="276" w:lineRule="auto"/>
        <w:jc w:val="left"/>
        <w:rPr>
          <w:rFonts w:eastAsia="MS Mincho"/>
          <w:szCs w:val="24"/>
          <w:lang w:eastAsia="lt-LT"/>
        </w:rPr>
      </w:pPr>
      <w:r w:rsidRPr="00D973E4">
        <w:rPr>
          <w:rFonts w:eastAsia="MS Mincho"/>
          <w:szCs w:val="24"/>
          <w:lang w:eastAsia="lt-LT"/>
        </w:rPr>
        <w:t>RTVIC 2016 metais prad</w:t>
      </w:r>
      <w:r w:rsidR="00DB5620">
        <w:rPr>
          <w:rFonts w:eastAsia="MS Mincho"/>
          <w:szCs w:val="24"/>
          <w:lang w:eastAsia="lt-LT"/>
        </w:rPr>
        <w:t>ėjo</w:t>
      </w:r>
      <w:r w:rsidRPr="00D973E4">
        <w:rPr>
          <w:rFonts w:eastAsia="MS Mincho"/>
          <w:szCs w:val="24"/>
          <w:lang w:eastAsia="lt-LT"/>
        </w:rPr>
        <w:t xml:space="preserve"> įgyvendinti 2 Pietų Baltijos programos projektus: „CO</w:t>
      </w:r>
      <w:r w:rsidRPr="00DB5620">
        <w:rPr>
          <w:rFonts w:eastAsia="MS Mincho"/>
          <w:szCs w:val="24"/>
          <w:vertAlign w:val="subscript"/>
          <w:lang w:eastAsia="lt-LT"/>
        </w:rPr>
        <w:t>2</w:t>
      </w:r>
      <w:r w:rsidRPr="00D973E4">
        <w:rPr>
          <w:rFonts w:eastAsia="MS Mincho"/>
          <w:szCs w:val="24"/>
          <w:lang w:eastAsia="lt-LT"/>
        </w:rPr>
        <w:t xml:space="preserve"> mažinimas logistikoje - LCL“ ir „Verslo integracijos skatinimas per jungtinų profesinį mokymą – BBVET“. Abu projektai įtraukia Rietavą į Baltijos jūros regiono strategijos įgyvendintojų gretas ir</w:t>
      </w:r>
      <w:r w:rsidR="00DB5620">
        <w:rPr>
          <w:rFonts w:eastAsia="MS Mincho"/>
          <w:szCs w:val="24"/>
          <w:lang w:eastAsia="lt-LT"/>
        </w:rPr>
        <w:t>,</w:t>
      </w:r>
      <w:r w:rsidRPr="00D973E4">
        <w:rPr>
          <w:rFonts w:eastAsia="MS Mincho"/>
          <w:szCs w:val="24"/>
          <w:lang w:eastAsia="lt-LT"/>
        </w:rPr>
        <w:t xml:space="preserve"> dirbant tarptautiniame konsorciume</w:t>
      </w:r>
      <w:r w:rsidR="00DB5620">
        <w:rPr>
          <w:rFonts w:eastAsia="MS Mincho"/>
          <w:szCs w:val="24"/>
          <w:lang w:eastAsia="lt-LT"/>
        </w:rPr>
        <w:t>,</w:t>
      </w:r>
      <w:r w:rsidRPr="00D973E4">
        <w:rPr>
          <w:rFonts w:eastAsia="MS Mincho"/>
          <w:szCs w:val="24"/>
          <w:lang w:eastAsia="lt-LT"/>
        </w:rPr>
        <w:t xml:space="preserve"> įtraukia į pažangių naujoviškų sprendimų ieškojimą vystant patrauklią verslo aplinką Rietave.</w:t>
      </w:r>
    </w:p>
    <w:p w:rsidR="00D973E4" w:rsidRPr="00D973E4" w:rsidRDefault="00D973E4" w:rsidP="00D973E4">
      <w:pPr>
        <w:spacing w:line="276" w:lineRule="auto"/>
        <w:jc w:val="left"/>
        <w:rPr>
          <w:rFonts w:eastAsia="MS Mincho"/>
          <w:szCs w:val="24"/>
          <w:lang w:eastAsia="lt-LT"/>
        </w:rPr>
      </w:pPr>
      <w:r w:rsidRPr="00D973E4">
        <w:rPr>
          <w:rFonts w:eastAsia="MS Mincho"/>
          <w:szCs w:val="24"/>
          <w:lang w:eastAsia="lt-LT"/>
        </w:rPr>
        <w:t>Taip pat 2016 metais baig</w:t>
      </w:r>
      <w:r w:rsidR="00DB5620">
        <w:rPr>
          <w:rFonts w:eastAsia="MS Mincho"/>
          <w:szCs w:val="24"/>
          <w:lang w:eastAsia="lt-LT"/>
        </w:rPr>
        <w:t>ė</w:t>
      </w:r>
      <w:r w:rsidRPr="00D973E4">
        <w:rPr>
          <w:rFonts w:eastAsia="MS Mincho"/>
          <w:szCs w:val="24"/>
          <w:lang w:eastAsia="lt-LT"/>
        </w:rPr>
        <w:t xml:space="preserve">si Švedijos instituto finansuojamas projektas „Baltijos jūros regiono </w:t>
      </w:r>
      <w:proofErr w:type="spellStart"/>
      <w:r w:rsidRPr="00D973E4">
        <w:rPr>
          <w:rFonts w:eastAsia="MS Mincho"/>
          <w:szCs w:val="24"/>
          <w:lang w:eastAsia="lt-LT"/>
        </w:rPr>
        <w:t>Winnet</w:t>
      </w:r>
      <w:proofErr w:type="spellEnd"/>
      <w:r w:rsidRPr="00D973E4">
        <w:rPr>
          <w:rFonts w:eastAsia="MS Mincho"/>
          <w:szCs w:val="24"/>
          <w:lang w:eastAsia="lt-LT"/>
        </w:rPr>
        <w:t xml:space="preserve"> – </w:t>
      </w:r>
      <w:proofErr w:type="spellStart"/>
      <w:r w:rsidRPr="00D973E4">
        <w:rPr>
          <w:rFonts w:eastAsia="MS Mincho"/>
          <w:szCs w:val="24"/>
          <w:lang w:eastAsia="lt-LT"/>
        </w:rPr>
        <w:t>Winnet</w:t>
      </w:r>
      <w:proofErr w:type="spellEnd"/>
      <w:r w:rsidRPr="00D973E4">
        <w:rPr>
          <w:rFonts w:eastAsia="MS Mincho"/>
          <w:szCs w:val="24"/>
          <w:lang w:eastAsia="lt-LT"/>
        </w:rPr>
        <w:t xml:space="preserve"> BSR“ ir prasid</w:t>
      </w:r>
      <w:r w:rsidR="00DB5620">
        <w:rPr>
          <w:rFonts w:eastAsia="MS Mincho"/>
          <w:szCs w:val="24"/>
          <w:lang w:eastAsia="lt-LT"/>
        </w:rPr>
        <w:t>ėjo</w:t>
      </w:r>
      <w:r w:rsidRPr="00D973E4">
        <w:rPr>
          <w:rFonts w:eastAsia="MS Mincho"/>
          <w:szCs w:val="24"/>
          <w:lang w:eastAsia="lt-LT"/>
        </w:rPr>
        <w:t xml:space="preserve"> „</w:t>
      </w:r>
      <w:proofErr w:type="spellStart"/>
      <w:r w:rsidRPr="00D973E4">
        <w:rPr>
          <w:rFonts w:eastAsia="MS Mincho"/>
          <w:szCs w:val="24"/>
          <w:lang w:eastAsia="lt-LT"/>
        </w:rPr>
        <w:t>Winnet</w:t>
      </w:r>
      <w:proofErr w:type="spellEnd"/>
      <w:r w:rsidRPr="00D973E4">
        <w:rPr>
          <w:rFonts w:eastAsia="MS Mincho"/>
          <w:szCs w:val="24"/>
          <w:lang w:eastAsia="lt-LT"/>
        </w:rPr>
        <w:t xml:space="preserve"> modelis keliauja į Rytus“. </w:t>
      </w:r>
      <w:r w:rsidR="00DB5620">
        <w:rPr>
          <w:rFonts w:eastAsia="MS Mincho"/>
          <w:szCs w:val="24"/>
          <w:lang w:eastAsia="lt-LT"/>
        </w:rPr>
        <w:t>F</w:t>
      </w:r>
      <w:r w:rsidRPr="00D973E4">
        <w:rPr>
          <w:rFonts w:eastAsia="MS Mincho"/>
          <w:szCs w:val="24"/>
          <w:lang w:eastAsia="lt-LT"/>
        </w:rPr>
        <w:t>ormuojama platforma lyčių lygybei užtikrinti skatinant moterų dalyvavimą ekonomikos augime ir inovacijų diegime.</w:t>
      </w:r>
    </w:p>
    <w:p w:rsidR="00D973E4" w:rsidRPr="00D973E4" w:rsidRDefault="00D973E4" w:rsidP="00D973E4">
      <w:pPr>
        <w:spacing w:line="276" w:lineRule="auto"/>
        <w:jc w:val="left"/>
        <w:rPr>
          <w:rFonts w:eastAsia="MS Mincho"/>
          <w:szCs w:val="24"/>
          <w:lang w:eastAsia="lt-LT"/>
        </w:rPr>
      </w:pPr>
      <w:r w:rsidRPr="00D973E4">
        <w:rPr>
          <w:rFonts w:eastAsia="MS Mincho"/>
          <w:szCs w:val="24"/>
          <w:lang w:eastAsia="lt-LT"/>
        </w:rPr>
        <w:t xml:space="preserve">Ryškiausi 2016 metų renginiai: </w:t>
      </w:r>
    </w:p>
    <w:p w:rsidR="00D973E4" w:rsidRPr="00D973E4" w:rsidRDefault="00D973E4" w:rsidP="00D973E4">
      <w:pPr>
        <w:spacing w:line="276" w:lineRule="auto"/>
        <w:jc w:val="left"/>
        <w:rPr>
          <w:rFonts w:eastAsia="MS Mincho"/>
          <w:szCs w:val="24"/>
          <w:lang w:eastAsia="lt-LT"/>
        </w:rPr>
      </w:pPr>
      <w:r>
        <w:rPr>
          <w:rFonts w:eastAsia="MS Mincho"/>
          <w:szCs w:val="24"/>
          <w:lang w:eastAsia="lt-LT"/>
        </w:rPr>
        <w:t xml:space="preserve">- </w:t>
      </w:r>
      <w:r w:rsidRPr="00D973E4">
        <w:rPr>
          <w:rFonts w:eastAsia="MS Mincho"/>
          <w:szCs w:val="24"/>
          <w:lang w:eastAsia="lt-LT"/>
        </w:rPr>
        <w:t>Renginys LONGS 2015 – Verslo apdovanojimai už bendradarbiavimą su kultūra, vykęs 2016 - 08 -16.</w:t>
      </w:r>
    </w:p>
    <w:p w:rsidR="00D973E4" w:rsidRPr="00D973E4" w:rsidRDefault="00D973E4" w:rsidP="00D973E4">
      <w:pPr>
        <w:spacing w:line="276" w:lineRule="auto"/>
        <w:jc w:val="left"/>
        <w:rPr>
          <w:rFonts w:eastAsia="MS Mincho"/>
          <w:szCs w:val="24"/>
          <w:lang w:eastAsia="lt-LT"/>
        </w:rPr>
      </w:pPr>
      <w:r>
        <w:rPr>
          <w:rFonts w:eastAsia="MS Mincho"/>
          <w:szCs w:val="24"/>
          <w:lang w:eastAsia="lt-LT"/>
        </w:rPr>
        <w:t xml:space="preserve">- </w:t>
      </w:r>
      <w:r w:rsidRPr="00D973E4">
        <w:rPr>
          <w:rFonts w:eastAsia="MS Mincho"/>
          <w:szCs w:val="24"/>
          <w:lang w:eastAsia="lt-LT"/>
        </w:rPr>
        <w:t>Konferencija „Atrask jau šiandien“, vykusi 2016-07-14. Dalyvavo 69 dalyviai, t</w:t>
      </w:r>
      <w:r w:rsidR="00DB5620">
        <w:rPr>
          <w:rFonts w:eastAsia="MS Mincho"/>
          <w:szCs w:val="24"/>
          <w:lang w:eastAsia="lt-LT"/>
        </w:rPr>
        <w:t xml:space="preserve">arp jų – </w:t>
      </w:r>
      <w:r w:rsidRPr="00D973E4">
        <w:rPr>
          <w:rFonts w:eastAsia="MS Mincho"/>
          <w:szCs w:val="24"/>
          <w:lang w:eastAsia="lt-LT"/>
        </w:rPr>
        <w:t xml:space="preserve"> vietos gamintojai</w:t>
      </w:r>
      <w:r w:rsidR="00DB5620">
        <w:rPr>
          <w:rFonts w:eastAsia="MS Mincho"/>
          <w:szCs w:val="24"/>
          <w:lang w:eastAsia="lt-LT"/>
        </w:rPr>
        <w:t>,</w:t>
      </w:r>
      <w:r w:rsidRPr="00D973E4">
        <w:rPr>
          <w:rFonts w:eastAsia="MS Mincho"/>
          <w:szCs w:val="24"/>
          <w:lang w:eastAsia="lt-LT"/>
        </w:rPr>
        <w:t xml:space="preserve"> pristatantys vietos produktu</w:t>
      </w:r>
      <w:r>
        <w:rPr>
          <w:rFonts w:eastAsia="MS Mincho"/>
          <w:szCs w:val="24"/>
          <w:lang w:eastAsia="lt-LT"/>
        </w:rPr>
        <w:t>s</w:t>
      </w:r>
      <w:r w:rsidRPr="00D973E4">
        <w:rPr>
          <w:rFonts w:eastAsia="MS Mincho"/>
          <w:szCs w:val="24"/>
          <w:lang w:eastAsia="lt-LT"/>
        </w:rPr>
        <w:t xml:space="preserve">, vaikams nemokamai buvo suorganizuotas batutas, užtikrinant mamų su mažais vaikais dalyvavimą. Konferencijoje dalyvavo LR Seimo nariai, Valstybinio turizmo departamento atstovai, LR </w:t>
      </w:r>
      <w:r w:rsidR="00DB5620">
        <w:rPr>
          <w:rFonts w:eastAsia="MS Mincho"/>
          <w:szCs w:val="24"/>
          <w:lang w:eastAsia="lt-LT"/>
        </w:rPr>
        <w:t>ž</w:t>
      </w:r>
      <w:r w:rsidRPr="00D973E4">
        <w:rPr>
          <w:rFonts w:eastAsia="MS Mincho"/>
          <w:szCs w:val="24"/>
          <w:lang w:eastAsia="lt-LT"/>
        </w:rPr>
        <w:t xml:space="preserve">emės ūkio ministerijos </w:t>
      </w:r>
      <w:proofErr w:type="spellStart"/>
      <w:r w:rsidRPr="00D973E4">
        <w:rPr>
          <w:rFonts w:eastAsia="MS Mincho"/>
          <w:szCs w:val="24"/>
          <w:lang w:eastAsia="lt-LT"/>
        </w:rPr>
        <w:t>atsov</w:t>
      </w:r>
      <w:r w:rsidR="00DB5620">
        <w:rPr>
          <w:rFonts w:eastAsia="MS Mincho"/>
          <w:szCs w:val="24"/>
          <w:lang w:eastAsia="lt-LT"/>
        </w:rPr>
        <w:t>as</w:t>
      </w:r>
      <w:proofErr w:type="spellEnd"/>
      <w:r w:rsidRPr="00D973E4">
        <w:rPr>
          <w:rFonts w:eastAsia="MS Mincho"/>
          <w:szCs w:val="24"/>
          <w:lang w:eastAsia="lt-LT"/>
        </w:rPr>
        <w:t>, LEADER centro atstov</w:t>
      </w:r>
      <w:r w:rsidR="00DB5620">
        <w:rPr>
          <w:rFonts w:eastAsia="MS Mincho"/>
          <w:szCs w:val="24"/>
          <w:lang w:eastAsia="lt-LT"/>
        </w:rPr>
        <w:t>as</w:t>
      </w:r>
      <w:r w:rsidRPr="00D973E4">
        <w:rPr>
          <w:rFonts w:eastAsia="MS Mincho"/>
          <w:szCs w:val="24"/>
          <w:lang w:eastAsia="lt-LT"/>
        </w:rPr>
        <w:t xml:space="preserve">, nacionalinės žiniasklaidos atstovai. </w:t>
      </w:r>
    </w:p>
    <w:p w:rsidR="00D973E4" w:rsidRPr="00D973E4" w:rsidRDefault="00D973E4" w:rsidP="00D973E4">
      <w:pPr>
        <w:spacing w:line="276" w:lineRule="auto"/>
        <w:jc w:val="left"/>
        <w:rPr>
          <w:rFonts w:eastAsia="MS Mincho"/>
          <w:szCs w:val="24"/>
          <w:lang w:eastAsia="lt-LT"/>
        </w:rPr>
      </w:pPr>
      <w:r>
        <w:rPr>
          <w:rFonts w:eastAsia="MS Mincho"/>
          <w:szCs w:val="24"/>
          <w:lang w:eastAsia="lt-LT"/>
        </w:rPr>
        <w:t xml:space="preserve">- </w:t>
      </w:r>
      <w:r w:rsidR="00DB5620">
        <w:rPr>
          <w:rFonts w:eastAsia="MS Mincho"/>
          <w:szCs w:val="24"/>
          <w:lang w:eastAsia="lt-LT"/>
        </w:rPr>
        <w:t>„</w:t>
      </w:r>
      <w:proofErr w:type="spellStart"/>
      <w:r w:rsidRPr="00D973E4">
        <w:rPr>
          <w:rFonts w:eastAsia="MS Mincho"/>
          <w:szCs w:val="24"/>
          <w:lang w:eastAsia="lt-LT"/>
        </w:rPr>
        <w:t>Info</w:t>
      </w:r>
      <w:proofErr w:type="spellEnd"/>
      <w:r w:rsidRPr="00D973E4">
        <w:rPr>
          <w:rFonts w:eastAsia="MS Mincho"/>
          <w:szCs w:val="24"/>
          <w:lang w:eastAsia="lt-LT"/>
        </w:rPr>
        <w:t xml:space="preserve"> turas</w:t>
      </w:r>
      <w:r w:rsidR="00DB5620">
        <w:rPr>
          <w:rFonts w:eastAsia="MS Mincho"/>
          <w:szCs w:val="24"/>
          <w:lang w:eastAsia="lt-LT"/>
        </w:rPr>
        <w:t>“</w:t>
      </w:r>
      <w:r w:rsidRPr="00D973E4">
        <w:rPr>
          <w:rFonts w:eastAsia="MS Mincho"/>
          <w:szCs w:val="24"/>
          <w:lang w:eastAsia="lt-LT"/>
        </w:rPr>
        <w:t>, vykęs 2017-08-24/25</w:t>
      </w:r>
      <w:r w:rsidR="00DB5620">
        <w:rPr>
          <w:rFonts w:eastAsia="MS Mincho"/>
          <w:szCs w:val="24"/>
          <w:lang w:eastAsia="lt-LT"/>
        </w:rPr>
        <w:t>.</w:t>
      </w:r>
      <w:r w:rsidRPr="00D973E4">
        <w:rPr>
          <w:rFonts w:eastAsia="MS Mincho"/>
          <w:szCs w:val="24"/>
          <w:lang w:eastAsia="lt-LT"/>
        </w:rPr>
        <w:t xml:space="preserve"> </w:t>
      </w:r>
      <w:r w:rsidR="00DB5620">
        <w:rPr>
          <w:rFonts w:eastAsia="MS Mincho"/>
          <w:szCs w:val="24"/>
          <w:lang w:eastAsia="lt-LT"/>
        </w:rPr>
        <w:t>B</w:t>
      </w:r>
      <w:r w:rsidRPr="00D973E4">
        <w:rPr>
          <w:rFonts w:eastAsia="MS Mincho"/>
          <w:szCs w:val="24"/>
          <w:lang w:eastAsia="lt-LT"/>
        </w:rPr>
        <w:t>endradarbiaujant su turizmo departamentu sukviesta 15 žiniasklaidos atstovų  (</w:t>
      </w:r>
      <w:r w:rsidR="00DB5620">
        <w:rPr>
          <w:rFonts w:eastAsia="MS Mincho"/>
          <w:szCs w:val="24"/>
          <w:lang w:eastAsia="lt-LT"/>
        </w:rPr>
        <w:t>„</w:t>
      </w:r>
      <w:r w:rsidRPr="00D973E4">
        <w:rPr>
          <w:rFonts w:eastAsia="MS Mincho"/>
          <w:szCs w:val="24"/>
          <w:lang w:eastAsia="lt-LT"/>
        </w:rPr>
        <w:t>15 min.</w:t>
      </w:r>
      <w:r w:rsidR="00DB5620">
        <w:rPr>
          <w:rFonts w:eastAsia="MS Mincho"/>
          <w:szCs w:val="24"/>
          <w:lang w:eastAsia="lt-LT"/>
        </w:rPr>
        <w:t>“</w:t>
      </w:r>
      <w:r w:rsidRPr="00D973E4">
        <w:rPr>
          <w:rFonts w:eastAsia="MS Mincho"/>
          <w:szCs w:val="24"/>
          <w:lang w:eastAsia="lt-LT"/>
        </w:rPr>
        <w:t xml:space="preserve">, </w:t>
      </w:r>
      <w:r w:rsidR="00DB5620">
        <w:rPr>
          <w:rFonts w:eastAsia="MS Mincho"/>
          <w:szCs w:val="24"/>
          <w:lang w:eastAsia="lt-LT"/>
        </w:rPr>
        <w:t>„</w:t>
      </w:r>
      <w:r w:rsidRPr="00D973E4">
        <w:rPr>
          <w:rFonts w:eastAsia="MS Mincho"/>
          <w:szCs w:val="24"/>
          <w:lang w:eastAsia="lt-LT"/>
        </w:rPr>
        <w:t>Moteris</w:t>
      </w:r>
      <w:r w:rsidR="00DB5620">
        <w:rPr>
          <w:rFonts w:eastAsia="MS Mincho"/>
          <w:szCs w:val="24"/>
          <w:lang w:eastAsia="lt-LT"/>
        </w:rPr>
        <w:t>“</w:t>
      </w:r>
      <w:r w:rsidRPr="00D973E4">
        <w:rPr>
          <w:rFonts w:eastAsia="MS Mincho"/>
          <w:szCs w:val="24"/>
          <w:lang w:eastAsia="lt-LT"/>
        </w:rPr>
        <w:t xml:space="preserve">, </w:t>
      </w:r>
      <w:r w:rsidR="00DB5620">
        <w:rPr>
          <w:rFonts w:eastAsia="MS Mincho"/>
          <w:szCs w:val="24"/>
          <w:lang w:eastAsia="lt-LT"/>
        </w:rPr>
        <w:t>„</w:t>
      </w:r>
      <w:proofErr w:type="spellStart"/>
      <w:r w:rsidRPr="00D973E4">
        <w:rPr>
          <w:rFonts w:eastAsia="MS Mincho"/>
          <w:szCs w:val="24"/>
          <w:lang w:eastAsia="lt-LT"/>
        </w:rPr>
        <w:t>Lrytas</w:t>
      </w:r>
      <w:proofErr w:type="spellEnd"/>
      <w:r w:rsidR="00DB5620">
        <w:rPr>
          <w:rFonts w:eastAsia="MS Mincho"/>
          <w:szCs w:val="24"/>
          <w:lang w:eastAsia="lt-LT"/>
        </w:rPr>
        <w:t>“</w:t>
      </w:r>
      <w:r w:rsidRPr="00D973E4">
        <w:rPr>
          <w:rFonts w:eastAsia="MS Mincho"/>
          <w:szCs w:val="24"/>
          <w:lang w:eastAsia="lt-LT"/>
        </w:rPr>
        <w:t xml:space="preserve">, TV3 ir kt.), kurie </w:t>
      </w:r>
      <w:r w:rsidR="00DB5620">
        <w:rPr>
          <w:rFonts w:eastAsia="MS Mincho"/>
          <w:szCs w:val="24"/>
          <w:lang w:eastAsia="lt-LT"/>
        </w:rPr>
        <w:t>keliavo</w:t>
      </w:r>
      <w:r w:rsidRPr="00D973E4">
        <w:rPr>
          <w:rFonts w:eastAsia="MS Mincho"/>
          <w:szCs w:val="24"/>
          <w:lang w:eastAsia="lt-LT"/>
        </w:rPr>
        <w:t xml:space="preserve"> maršrut</w:t>
      </w:r>
      <w:r w:rsidR="00DB5620">
        <w:rPr>
          <w:rFonts w:eastAsia="MS Mincho"/>
          <w:szCs w:val="24"/>
          <w:lang w:eastAsia="lt-LT"/>
        </w:rPr>
        <w:t>u</w:t>
      </w:r>
      <w:r w:rsidRPr="00D973E4">
        <w:rPr>
          <w:rFonts w:eastAsia="MS Mincho"/>
          <w:szCs w:val="24"/>
          <w:lang w:eastAsia="lt-LT"/>
        </w:rPr>
        <w:t xml:space="preserve"> </w:t>
      </w:r>
      <w:r w:rsidR="00DB5620">
        <w:rPr>
          <w:rFonts w:eastAsia="MS Mincho"/>
          <w:szCs w:val="24"/>
          <w:lang w:eastAsia="lt-LT"/>
        </w:rPr>
        <w:t>„</w:t>
      </w:r>
      <w:r w:rsidRPr="00D973E4">
        <w:rPr>
          <w:rFonts w:eastAsia="MS Mincho"/>
          <w:szCs w:val="24"/>
          <w:lang w:eastAsia="lt-LT"/>
        </w:rPr>
        <w:t>Pieno kelias</w:t>
      </w:r>
      <w:r w:rsidR="00DB5620">
        <w:rPr>
          <w:rFonts w:eastAsia="MS Mincho"/>
          <w:szCs w:val="24"/>
          <w:lang w:eastAsia="lt-LT"/>
        </w:rPr>
        <w:t>“</w:t>
      </w:r>
      <w:r w:rsidRPr="00D973E4">
        <w:rPr>
          <w:rFonts w:eastAsia="MS Mincho"/>
          <w:szCs w:val="24"/>
          <w:lang w:eastAsia="lt-LT"/>
        </w:rPr>
        <w:t xml:space="preserve"> ir Rietavo savivaldybėje - Jusių ekologiniame ūkyje</w:t>
      </w:r>
      <w:r w:rsidR="00930542">
        <w:rPr>
          <w:rFonts w:eastAsia="MS Mincho"/>
          <w:szCs w:val="24"/>
          <w:lang w:eastAsia="lt-LT"/>
        </w:rPr>
        <w:t>,</w:t>
      </w:r>
      <w:r w:rsidRPr="00D973E4">
        <w:rPr>
          <w:rFonts w:eastAsia="MS Mincho"/>
          <w:szCs w:val="24"/>
          <w:lang w:eastAsia="lt-LT"/>
        </w:rPr>
        <w:t xml:space="preserve"> Centre, kur su Rietavo žirgyno </w:t>
      </w:r>
      <w:r w:rsidRPr="00D973E4">
        <w:rPr>
          <w:rFonts w:eastAsia="MS Mincho"/>
          <w:szCs w:val="24"/>
          <w:lang w:eastAsia="lt-LT"/>
        </w:rPr>
        <w:lastRenderedPageBreak/>
        <w:t>karieta buvo suorganizuotas mini edukacinis maršrutas</w:t>
      </w:r>
      <w:r w:rsidR="00930542">
        <w:rPr>
          <w:rFonts w:eastAsia="MS Mincho"/>
          <w:szCs w:val="24"/>
          <w:lang w:eastAsia="lt-LT"/>
        </w:rPr>
        <w:t>,</w:t>
      </w:r>
      <w:r w:rsidRPr="00D973E4">
        <w:rPr>
          <w:rFonts w:eastAsia="MS Mincho"/>
          <w:szCs w:val="24"/>
          <w:lang w:eastAsia="lt-LT"/>
        </w:rPr>
        <w:t xml:space="preserve"> supažindinant su Oginskių paveldu, kartu vyko kitos edukacijos, </w:t>
      </w:r>
      <w:r w:rsidR="00930542">
        <w:rPr>
          <w:rFonts w:eastAsia="MS Mincho"/>
          <w:szCs w:val="24"/>
          <w:lang w:eastAsia="lt-LT"/>
        </w:rPr>
        <w:t>„</w:t>
      </w:r>
      <w:r w:rsidRPr="00D973E4">
        <w:rPr>
          <w:rFonts w:eastAsia="MS Mincho"/>
          <w:szCs w:val="24"/>
          <w:lang w:eastAsia="lt-LT"/>
        </w:rPr>
        <w:t>Pieno kelio</w:t>
      </w:r>
      <w:r w:rsidR="00930542">
        <w:rPr>
          <w:rFonts w:eastAsia="MS Mincho"/>
          <w:szCs w:val="24"/>
          <w:lang w:eastAsia="lt-LT"/>
        </w:rPr>
        <w:t>“</w:t>
      </w:r>
      <w:r w:rsidRPr="00D973E4">
        <w:rPr>
          <w:rFonts w:eastAsia="MS Mincho"/>
          <w:szCs w:val="24"/>
          <w:lang w:eastAsia="lt-LT"/>
        </w:rPr>
        <w:t xml:space="preserve"> produktų degustacija.  </w:t>
      </w:r>
    </w:p>
    <w:p w:rsidR="00D973E4" w:rsidRPr="00D973E4" w:rsidRDefault="00D973E4" w:rsidP="00D973E4">
      <w:pPr>
        <w:spacing w:line="276" w:lineRule="auto"/>
        <w:jc w:val="left"/>
        <w:rPr>
          <w:rFonts w:eastAsia="MS Mincho"/>
          <w:szCs w:val="24"/>
          <w:lang w:eastAsia="lt-LT"/>
        </w:rPr>
      </w:pPr>
      <w:r>
        <w:rPr>
          <w:rFonts w:eastAsia="MS Mincho"/>
          <w:szCs w:val="24"/>
          <w:lang w:eastAsia="lt-LT"/>
        </w:rPr>
        <w:t xml:space="preserve">- </w:t>
      </w:r>
      <w:r w:rsidRPr="00D973E4">
        <w:rPr>
          <w:rFonts w:eastAsia="MS Mincho"/>
          <w:szCs w:val="24"/>
          <w:lang w:eastAsia="lt-LT"/>
        </w:rPr>
        <w:t>„Bendruomenių festivalis 2016</w:t>
      </w:r>
      <w:r w:rsidR="00930542">
        <w:rPr>
          <w:rFonts w:eastAsia="MS Mincho"/>
          <w:szCs w:val="24"/>
          <w:lang w:eastAsia="lt-LT"/>
        </w:rPr>
        <w:t>“</w:t>
      </w:r>
      <w:r w:rsidRPr="00D973E4">
        <w:rPr>
          <w:rFonts w:eastAsia="MS Mincho"/>
          <w:szCs w:val="24"/>
          <w:lang w:eastAsia="lt-LT"/>
        </w:rPr>
        <w:t xml:space="preserve">, 2016-09-03 </w:t>
      </w:r>
      <w:r w:rsidR="00930542">
        <w:rPr>
          <w:rFonts w:eastAsia="MS Mincho"/>
          <w:szCs w:val="24"/>
          <w:lang w:eastAsia="lt-LT"/>
        </w:rPr>
        <w:t>(„</w:t>
      </w:r>
      <w:r w:rsidRPr="00D973E4">
        <w:rPr>
          <w:rFonts w:eastAsia="MS Mincho"/>
          <w:szCs w:val="24"/>
          <w:lang w:eastAsia="lt-LT"/>
        </w:rPr>
        <w:t>Litexpo</w:t>
      </w:r>
      <w:r w:rsidR="00930542">
        <w:rPr>
          <w:rFonts w:eastAsia="MS Mincho"/>
          <w:szCs w:val="24"/>
          <w:lang w:eastAsia="lt-LT"/>
        </w:rPr>
        <w:t>“</w:t>
      </w:r>
      <w:r w:rsidRPr="00D973E4">
        <w:rPr>
          <w:rFonts w:eastAsia="MS Mincho"/>
          <w:szCs w:val="24"/>
          <w:lang w:eastAsia="lt-LT"/>
        </w:rPr>
        <w:t xml:space="preserve"> parodų rūmai</w:t>
      </w:r>
      <w:r w:rsidR="00930542">
        <w:rPr>
          <w:rFonts w:eastAsia="MS Mincho"/>
          <w:szCs w:val="24"/>
          <w:lang w:eastAsia="lt-LT"/>
        </w:rPr>
        <w:t>)</w:t>
      </w:r>
      <w:r w:rsidRPr="00D973E4">
        <w:rPr>
          <w:rFonts w:eastAsia="MS Mincho"/>
          <w:szCs w:val="24"/>
          <w:lang w:eastAsia="lt-LT"/>
        </w:rPr>
        <w:t>. Tarpininkauta suorganizuojant dalyvavimą 7 Rietavo gamintojams, Rietavo stendas pritraukė žiniasklaidos ir kitų lankytojų dėmesį.</w:t>
      </w:r>
    </w:p>
    <w:p w:rsidR="00D973E4" w:rsidRPr="00D973E4" w:rsidRDefault="00D973E4" w:rsidP="00D973E4">
      <w:pPr>
        <w:spacing w:line="276" w:lineRule="auto"/>
        <w:jc w:val="left"/>
        <w:rPr>
          <w:rFonts w:eastAsia="MS Mincho"/>
          <w:szCs w:val="24"/>
          <w:lang w:eastAsia="lt-LT"/>
        </w:rPr>
      </w:pPr>
      <w:r>
        <w:rPr>
          <w:rFonts w:eastAsia="MS Mincho"/>
          <w:szCs w:val="24"/>
          <w:lang w:eastAsia="lt-LT"/>
        </w:rPr>
        <w:t xml:space="preserve">- </w:t>
      </w:r>
      <w:proofErr w:type="spellStart"/>
      <w:r w:rsidRPr="00D973E4">
        <w:rPr>
          <w:rFonts w:eastAsia="MS Mincho"/>
          <w:szCs w:val="24"/>
          <w:lang w:eastAsia="lt-LT"/>
        </w:rPr>
        <w:t>Mykolinių</w:t>
      </w:r>
      <w:proofErr w:type="spellEnd"/>
      <w:r w:rsidRPr="00D973E4">
        <w:rPr>
          <w:rFonts w:eastAsia="MS Mincho"/>
          <w:szCs w:val="24"/>
          <w:lang w:eastAsia="lt-LT"/>
        </w:rPr>
        <w:t xml:space="preserve"> </w:t>
      </w:r>
      <w:proofErr w:type="spellStart"/>
      <w:r w:rsidR="00930542">
        <w:rPr>
          <w:rFonts w:eastAsia="MS Mincho"/>
          <w:szCs w:val="24"/>
          <w:lang w:eastAsia="lt-LT"/>
        </w:rPr>
        <w:t>m</w:t>
      </w:r>
      <w:r w:rsidRPr="00D973E4">
        <w:rPr>
          <w:rFonts w:eastAsia="MS Mincho"/>
          <w:szCs w:val="24"/>
          <w:lang w:eastAsia="lt-LT"/>
        </w:rPr>
        <w:t>etturgis</w:t>
      </w:r>
      <w:proofErr w:type="spellEnd"/>
      <w:r w:rsidRPr="00D973E4">
        <w:rPr>
          <w:rFonts w:eastAsia="MS Mincho"/>
          <w:szCs w:val="24"/>
          <w:lang w:eastAsia="lt-LT"/>
        </w:rPr>
        <w:t xml:space="preserve"> </w:t>
      </w:r>
      <w:r w:rsidR="00930542">
        <w:rPr>
          <w:rFonts w:eastAsia="MS Mincho"/>
          <w:szCs w:val="24"/>
          <w:lang w:eastAsia="lt-LT"/>
        </w:rPr>
        <w:t xml:space="preserve">– </w:t>
      </w:r>
      <w:r w:rsidRPr="00D973E4">
        <w:rPr>
          <w:rFonts w:eastAsia="MS Mincho"/>
          <w:szCs w:val="24"/>
          <w:lang w:eastAsia="lt-LT"/>
        </w:rPr>
        <w:t>2016-09–25/26</w:t>
      </w:r>
      <w:r w:rsidR="00930542">
        <w:rPr>
          <w:rFonts w:eastAsia="MS Mincho"/>
          <w:szCs w:val="24"/>
          <w:lang w:eastAsia="lt-LT"/>
        </w:rPr>
        <w:t>.</w:t>
      </w:r>
      <w:r w:rsidRPr="00D973E4">
        <w:rPr>
          <w:rFonts w:eastAsia="MS Mincho"/>
          <w:szCs w:val="24"/>
          <w:lang w:eastAsia="lt-LT"/>
        </w:rPr>
        <w:t xml:space="preserve"> </w:t>
      </w:r>
      <w:proofErr w:type="spellStart"/>
      <w:r w:rsidRPr="00D973E4">
        <w:rPr>
          <w:rFonts w:eastAsia="MS Mincho"/>
          <w:szCs w:val="24"/>
          <w:lang w:eastAsia="lt-LT"/>
        </w:rPr>
        <w:t>Mykolinių</w:t>
      </w:r>
      <w:proofErr w:type="spellEnd"/>
      <w:r w:rsidRPr="00D973E4">
        <w:rPr>
          <w:rFonts w:eastAsia="MS Mincho"/>
          <w:szCs w:val="24"/>
          <w:lang w:eastAsia="lt-LT"/>
        </w:rPr>
        <w:t xml:space="preserve"> renginio metu Centr</w:t>
      </w:r>
      <w:r w:rsidR="00930542">
        <w:rPr>
          <w:rFonts w:eastAsia="MS Mincho"/>
          <w:szCs w:val="24"/>
          <w:lang w:eastAsia="lt-LT"/>
        </w:rPr>
        <w:t xml:space="preserve">o komanda suorganizavo atskirą </w:t>
      </w:r>
      <w:proofErr w:type="spellStart"/>
      <w:r w:rsidR="00930542">
        <w:rPr>
          <w:rFonts w:eastAsia="MS Mincho"/>
          <w:szCs w:val="24"/>
          <w:lang w:eastAsia="lt-LT"/>
        </w:rPr>
        <w:t>m</w:t>
      </w:r>
      <w:r w:rsidRPr="00D973E4">
        <w:rPr>
          <w:rFonts w:eastAsia="MS Mincho"/>
          <w:szCs w:val="24"/>
          <w:lang w:eastAsia="lt-LT"/>
        </w:rPr>
        <w:t>etturgio</w:t>
      </w:r>
      <w:proofErr w:type="spellEnd"/>
      <w:r w:rsidRPr="00D973E4">
        <w:rPr>
          <w:rFonts w:eastAsia="MS Mincho"/>
          <w:szCs w:val="24"/>
          <w:lang w:eastAsia="lt-LT"/>
        </w:rPr>
        <w:t xml:space="preserve"> kiemelį. Kvietimai dalyvauti </w:t>
      </w:r>
      <w:proofErr w:type="spellStart"/>
      <w:r w:rsidR="00930542">
        <w:rPr>
          <w:rFonts w:eastAsia="MS Mincho"/>
          <w:szCs w:val="24"/>
          <w:lang w:eastAsia="lt-LT"/>
        </w:rPr>
        <w:t>m</w:t>
      </w:r>
      <w:r w:rsidRPr="00D973E4">
        <w:rPr>
          <w:rFonts w:eastAsia="MS Mincho"/>
          <w:szCs w:val="24"/>
          <w:lang w:eastAsia="lt-LT"/>
        </w:rPr>
        <w:t>etturgyje</w:t>
      </w:r>
      <w:proofErr w:type="spellEnd"/>
      <w:r w:rsidRPr="00D973E4">
        <w:rPr>
          <w:rFonts w:eastAsia="MS Mincho"/>
          <w:szCs w:val="24"/>
          <w:lang w:eastAsia="lt-LT"/>
        </w:rPr>
        <w:t xml:space="preserve"> buvo išsiųsti 119 žmonių, dalyvavo 21, </w:t>
      </w:r>
      <w:r w:rsidR="00930542">
        <w:rPr>
          <w:rFonts w:eastAsia="MS Mincho"/>
          <w:szCs w:val="24"/>
          <w:lang w:eastAsia="lt-LT"/>
        </w:rPr>
        <w:t xml:space="preserve">iš jų – </w:t>
      </w:r>
      <w:r w:rsidRPr="00D973E4">
        <w:rPr>
          <w:rFonts w:eastAsia="MS Mincho"/>
          <w:szCs w:val="24"/>
          <w:lang w:eastAsia="lt-LT"/>
        </w:rPr>
        <w:t>11 tautinio paveldo meistrų arba gaminių ir 8 unikalūs gamintojai</w:t>
      </w:r>
      <w:r w:rsidR="00930542">
        <w:rPr>
          <w:rFonts w:eastAsia="MS Mincho"/>
          <w:szCs w:val="24"/>
          <w:lang w:eastAsia="lt-LT"/>
        </w:rPr>
        <w:t>,</w:t>
      </w:r>
      <w:r w:rsidRPr="00D973E4">
        <w:rPr>
          <w:rFonts w:eastAsia="MS Mincho"/>
          <w:szCs w:val="24"/>
          <w:lang w:eastAsia="lt-LT"/>
        </w:rPr>
        <w:t xml:space="preserve"> dar neturintys sertifikato. Tarp dalyvių 7 buvo </w:t>
      </w:r>
      <w:proofErr w:type="spellStart"/>
      <w:r w:rsidRPr="00D973E4">
        <w:rPr>
          <w:rFonts w:eastAsia="MS Mincho"/>
          <w:szCs w:val="24"/>
          <w:lang w:eastAsia="lt-LT"/>
        </w:rPr>
        <w:t>rietaviškiai</w:t>
      </w:r>
      <w:proofErr w:type="spellEnd"/>
      <w:r w:rsidRPr="00D973E4">
        <w:rPr>
          <w:rFonts w:eastAsia="MS Mincho"/>
          <w:szCs w:val="24"/>
          <w:lang w:eastAsia="lt-LT"/>
        </w:rPr>
        <w:t xml:space="preserve"> ir 14 kviestinių. Centro tikslas suteikti </w:t>
      </w:r>
      <w:proofErr w:type="spellStart"/>
      <w:r w:rsidRPr="00D973E4">
        <w:rPr>
          <w:rFonts w:eastAsia="MS Mincho"/>
          <w:szCs w:val="24"/>
          <w:lang w:eastAsia="lt-LT"/>
        </w:rPr>
        <w:t>Mykolinių</w:t>
      </w:r>
      <w:proofErr w:type="spellEnd"/>
      <w:r w:rsidRPr="00D973E4">
        <w:rPr>
          <w:rFonts w:eastAsia="MS Mincho"/>
          <w:szCs w:val="24"/>
          <w:lang w:eastAsia="lt-LT"/>
        </w:rPr>
        <w:t xml:space="preserve"> renginiui kokybės ir išskirtinumo, kartu tai buvo kaip praktiniai </w:t>
      </w:r>
      <w:proofErr w:type="spellStart"/>
      <w:r w:rsidRPr="00D973E4">
        <w:rPr>
          <w:rFonts w:eastAsia="MS Mincho"/>
          <w:szCs w:val="24"/>
          <w:lang w:eastAsia="lt-LT"/>
        </w:rPr>
        <w:t>rinkodariniai</w:t>
      </w:r>
      <w:proofErr w:type="spellEnd"/>
      <w:r w:rsidRPr="00D973E4">
        <w:rPr>
          <w:rFonts w:eastAsia="MS Mincho"/>
          <w:szCs w:val="24"/>
          <w:lang w:eastAsia="lt-LT"/>
        </w:rPr>
        <w:t xml:space="preserve"> mokymai Rietavo vietos gamintojams.</w:t>
      </w:r>
    </w:p>
    <w:p w:rsidR="00D973E4" w:rsidRPr="00D973E4" w:rsidRDefault="00D973E4" w:rsidP="00D973E4">
      <w:pPr>
        <w:spacing w:line="276" w:lineRule="auto"/>
        <w:jc w:val="left"/>
        <w:rPr>
          <w:rFonts w:eastAsia="MS Mincho"/>
          <w:szCs w:val="24"/>
          <w:lang w:eastAsia="lt-LT"/>
        </w:rPr>
      </w:pPr>
      <w:r>
        <w:rPr>
          <w:rFonts w:eastAsia="MS Mincho"/>
          <w:szCs w:val="24"/>
          <w:lang w:eastAsia="lt-LT"/>
        </w:rPr>
        <w:t xml:space="preserve">- </w:t>
      </w:r>
      <w:r w:rsidRPr="00D973E4">
        <w:rPr>
          <w:rFonts w:eastAsia="MS Mincho"/>
          <w:szCs w:val="24"/>
          <w:lang w:eastAsia="lt-LT"/>
        </w:rPr>
        <w:t>„</w:t>
      </w:r>
      <w:proofErr w:type="spellStart"/>
      <w:r w:rsidRPr="00D973E4">
        <w:rPr>
          <w:rFonts w:eastAsia="MS Mincho"/>
          <w:szCs w:val="24"/>
          <w:lang w:eastAsia="lt-LT"/>
        </w:rPr>
        <w:t>Naisių</w:t>
      </w:r>
      <w:proofErr w:type="spellEnd"/>
      <w:r w:rsidRPr="00D973E4">
        <w:rPr>
          <w:rFonts w:eastAsia="MS Mincho"/>
          <w:szCs w:val="24"/>
          <w:lang w:eastAsia="lt-LT"/>
        </w:rPr>
        <w:t xml:space="preserve"> festivalis“</w:t>
      </w:r>
      <w:r w:rsidR="00930542">
        <w:rPr>
          <w:rFonts w:eastAsia="MS Mincho"/>
          <w:szCs w:val="24"/>
          <w:lang w:eastAsia="lt-LT"/>
        </w:rPr>
        <w:t>,</w:t>
      </w:r>
      <w:r w:rsidRPr="00D973E4">
        <w:rPr>
          <w:rFonts w:eastAsia="MS Mincho"/>
          <w:szCs w:val="24"/>
          <w:lang w:eastAsia="lt-LT"/>
        </w:rPr>
        <w:t xml:space="preserve"> 2016-07-09</w:t>
      </w:r>
      <w:r w:rsidR="00930542">
        <w:rPr>
          <w:rFonts w:eastAsia="MS Mincho"/>
          <w:szCs w:val="24"/>
          <w:lang w:eastAsia="lt-LT"/>
        </w:rPr>
        <w:t>.</w:t>
      </w:r>
      <w:r w:rsidRPr="00D973E4">
        <w:rPr>
          <w:rFonts w:eastAsia="MS Mincho"/>
          <w:szCs w:val="24"/>
          <w:lang w:eastAsia="lt-LT"/>
        </w:rPr>
        <w:t xml:space="preserve">  Centras atstovavo ir pristatė Rietavo savivaldybę. Tam buvo pagamintas stendas, reklaminis staliukas, parengta ir atspausdinta informacinių skrajučių ir kt. viešinimo priemonių. Tarpininkauta suorganizuojant dalyvavimą mugėje 3 vietos gamintojams. Centras patyrė 1100 eurų išlaidų, </w:t>
      </w:r>
      <w:r w:rsidR="00930542" w:rsidRPr="00D973E4">
        <w:rPr>
          <w:rFonts w:eastAsia="MS Mincho"/>
          <w:szCs w:val="24"/>
          <w:lang w:eastAsia="lt-LT"/>
        </w:rPr>
        <w:t>S</w:t>
      </w:r>
      <w:r w:rsidRPr="00D973E4">
        <w:rPr>
          <w:rFonts w:eastAsia="MS Mincho"/>
          <w:szCs w:val="24"/>
          <w:lang w:eastAsia="lt-LT"/>
        </w:rPr>
        <w:t>avivaldybė kompensavo 370 eurų.</w:t>
      </w:r>
    </w:p>
    <w:p w:rsidR="00D973E4" w:rsidRPr="00D973E4" w:rsidRDefault="00D973E4" w:rsidP="00D973E4">
      <w:pPr>
        <w:spacing w:line="276" w:lineRule="auto"/>
        <w:jc w:val="left"/>
        <w:rPr>
          <w:rFonts w:eastAsia="MS Mincho"/>
          <w:szCs w:val="24"/>
          <w:lang w:eastAsia="lt-LT"/>
        </w:rPr>
      </w:pPr>
      <w:r>
        <w:rPr>
          <w:rFonts w:eastAsia="MS Mincho"/>
          <w:szCs w:val="24"/>
          <w:lang w:eastAsia="lt-LT"/>
        </w:rPr>
        <w:t xml:space="preserve">- </w:t>
      </w:r>
      <w:r w:rsidRPr="00D973E4">
        <w:rPr>
          <w:rFonts w:eastAsia="MS Mincho"/>
          <w:szCs w:val="24"/>
          <w:lang w:eastAsia="lt-LT"/>
        </w:rPr>
        <w:t>2016-12-07 organizuota tarptautinė konferencija „Verslo integracijos skatinimas per jungtinį profesinį mokymą“, kuri</w:t>
      </w:r>
      <w:r w:rsidR="00930542">
        <w:rPr>
          <w:rFonts w:eastAsia="MS Mincho"/>
          <w:szCs w:val="24"/>
          <w:lang w:eastAsia="lt-LT"/>
        </w:rPr>
        <w:t>oj</w:t>
      </w:r>
      <w:r w:rsidRPr="00D973E4">
        <w:rPr>
          <w:rFonts w:eastAsia="MS Mincho"/>
          <w:szCs w:val="24"/>
          <w:lang w:eastAsia="lt-LT"/>
        </w:rPr>
        <w:t xml:space="preserve">e dalyvavo </w:t>
      </w:r>
      <w:r w:rsidR="00930542">
        <w:rPr>
          <w:rFonts w:eastAsia="MS Mincho"/>
          <w:szCs w:val="24"/>
          <w:lang w:eastAsia="lt-LT"/>
        </w:rPr>
        <w:t>daugiau negu</w:t>
      </w:r>
      <w:r w:rsidRPr="00D973E4">
        <w:rPr>
          <w:rFonts w:eastAsia="MS Mincho"/>
          <w:szCs w:val="24"/>
          <w:lang w:eastAsia="lt-LT"/>
        </w:rPr>
        <w:t xml:space="preserve"> 30 verslo, mokslo, vietos valdžios institucijų atstovų iš Baltijos jūros regiono.</w:t>
      </w:r>
    </w:p>
    <w:p w:rsidR="00D973E4" w:rsidRPr="00D973E4" w:rsidRDefault="00D973E4" w:rsidP="006D327D">
      <w:pPr>
        <w:spacing w:line="276" w:lineRule="auto"/>
        <w:jc w:val="left"/>
        <w:rPr>
          <w:rFonts w:eastAsia="MS Mincho"/>
          <w:szCs w:val="24"/>
          <w:lang w:eastAsia="lt-LT"/>
        </w:rPr>
      </w:pPr>
      <w:r w:rsidRPr="00D973E4">
        <w:rPr>
          <w:rFonts w:eastAsia="MS Mincho"/>
          <w:szCs w:val="24"/>
          <w:lang w:eastAsia="lt-LT"/>
        </w:rPr>
        <w:t>2016 met</w:t>
      </w:r>
      <w:r>
        <w:rPr>
          <w:rFonts w:eastAsia="MS Mincho"/>
          <w:szCs w:val="24"/>
          <w:lang w:eastAsia="lt-LT"/>
        </w:rPr>
        <w:t>ai</w:t>
      </w:r>
      <w:r w:rsidRPr="00D973E4">
        <w:rPr>
          <w:rFonts w:eastAsia="MS Mincho"/>
          <w:szCs w:val="24"/>
          <w:lang w:eastAsia="lt-LT"/>
        </w:rPr>
        <w:t xml:space="preserve">s parengta 16 paraiškų, iš jų programoms ir fondams pateikta 12, o finansuotos 3 (2 </w:t>
      </w:r>
      <w:r w:rsidR="00930542">
        <w:rPr>
          <w:rFonts w:eastAsia="MS Mincho"/>
          <w:szCs w:val="24"/>
          <w:lang w:eastAsia="lt-LT"/>
        </w:rPr>
        <w:t xml:space="preserve">– </w:t>
      </w:r>
      <w:r w:rsidRPr="00D973E4">
        <w:rPr>
          <w:rFonts w:eastAsia="MS Mincho"/>
          <w:szCs w:val="24"/>
          <w:lang w:eastAsia="lt-LT"/>
        </w:rPr>
        <w:t xml:space="preserve">Pietų Baltijos programos, 1 </w:t>
      </w:r>
      <w:r w:rsidR="00930542">
        <w:rPr>
          <w:rFonts w:eastAsia="MS Mincho"/>
          <w:szCs w:val="24"/>
          <w:lang w:eastAsia="lt-LT"/>
        </w:rPr>
        <w:t xml:space="preserve">– </w:t>
      </w:r>
      <w:r w:rsidRPr="00D973E4">
        <w:rPr>
          <w:rFonts w:eastAsia="MS Mincho"/>
          <w:szCs w:val="24"/>
          <w:lang w:eastAsia="lt-LT"/>
        </w:rPr>
        <w:t>Švedijos instituto).</w:t>
      </w:r>
      <w:r>
        <w:rPr>
          <w:rFonts w:eastAsia="MS Mincho"/>
          <w:szCs w:val="24"/>
          <w:lang w:eastAsia="lt-LT"/>
        </w:rPr>
        <w:t xml:space="preserve"> </w:t>
      </w:r>
    </w:p>
    <w:p w:rsidR="00D973E4" w:rsidRPr="00D973E4" w:rsidRDefault="00D973E4" w:rsidP="00D973E4">
      <w:pPr>
        <w:spacing w:line="276" w:lineRule="auto"/>
        <w:jc w:val="left"/>
        <w:rPr>
          <w:rFonts w:eastAsia="MS Mincho"/>
          <w:szCs w:val="24"/>
          <w:lang w:eastAsia="lt-LT"/>
        </w:rPr>
      </w:pPr>
      <w:r w:rsidRPr="00D973E4">
        <w:rPr>
          <w:rFonts w:eastAsia="MS Mincho"/>
          <w:szCs w:val="24"/>
          <w:lang w:eastAsia="lt-LT"/>
        </w:rPr>
        <w:t>Rietavo verslo informacijos centras buvo pertvarkytas į Rietavo turizmo ir verslo informacijos centrą. Tačiau turizmo informacijos srityje tikslingai dirbama daugiau ne</w:t>
      </w:r>
      <w:r w:rsidR="00930542">
        <w:rPr>
          <w:rFonts w:eastAsia="MS Mincho"/>
          <w:szCs w:val="24"/>
          <w:lang w:eastAsia="lt-LT"/>
        </w:rPr>
        <w:t>gu</w:t>
      </w:r>
      <w:r w:rsidRPr="00D973E4">
        <w:rPr>
          <w:rFonts w:eastAsia="MS Mincho"/>
          <w:szCs w:val="24"/>
          <w:lang w:eastAsia="lt-LT"/>
        </w:rPr>
        <w:t xml:space="preserve"> metus. Per 2016 metus Centro komanda telkė išskirtinį dėmesį turizmui.</w:t>
      </w:r>
      <w:r w:rsidRPr="00D973E4">
        <w:t xml:space="preserve"> </w:t>
      </w:r>
      <w:r w:rsidR="00930542">
        <w:rPr>
          <w:rFonts w:eastAsia="MS Mincho"/>
          <w:szCs w:val="24"/>
          <w:lang w:eastAsia="lt-LT"/>
        </w:rPr>
        <w:t xml:space="preserve">Centras, vykdydamas veiklas </w:t>
      </w:r>
      <w:r w:rsidRPr="00D973E4">
        <w:rPr>
          <w:rFonts w:eastAsia="MS Mincho"/>
          <w:szCs w:val="24"/>
          <w:lang w:eastAsia="lt-LT"/>
        </w:rPr>
        <w:t>i</w:t>
      </w:r>
      <w:r w:rsidR="00930542">
        <w:rPr>
          <w:rFonts w:eastAsia="MS Mincho"/>
          <w:szCs w:val="24"/>
          <w:lang w:eastAsia="lt-LT"/>
        </w:rPr>
        <w:t>r</w:t>
      </w:r>
      <w:r w:rsidRPr="00D973E4">
        <w:rPr>
          <w:rFonts w:eastAsia="MS Mincho"/>
          <w:szCs w:val="24"/>
          <w:lang w:eastAsia="lt-LT"/>
        </w:rPr>
        <w:t xml:space="preserve"> įgyvendindamas projektus, ar teikdamas paslaugas kitų organizacijų vykdomiems projektams, sukūrė (arba prisidėjo prie sukūrimo) turizmui patrauklių pasiūlymų:</w:t>
      </w:r>
    </w:p>
    <w:p w:rsidR="00D973E4" w:rsidRPr="00D973E4" w:rsidRDefault="00D973E4" w:rsidP="00D973E4">
      <w:pPr>
        <w:tabs>
          <w:tab w:val="left" w:pos="851"/>
        </w:tabs>
        <w:spacing w:line="276" w:lineRule="auto"/>
        <w:jc w:val="left"/>
        <w:rPr>
          <w:rFonts w:eastAsia="MS Mincho"/>
          <w:szCs w:val="24"/>
          <w:lang w:eastAsia="lt-LT"/>
        </w:rPr>
      </w:pPr>
      <w:r w:rsidRPr="00D973E4">
        <w:rPr>
          <w:rFonts w:eastAsia="MS Mincho"/>
          <w:szCs w:val="24"/>
          <w:lang w:eastAsia="lt-LT"/>
        </w:rPr>
        <w:t>-</w:t>
      </w:r>
      <w:r w:rsidRPr="00D973E4">
        <w:rPr>
          <w:rFonts w:eastAsia="MS Mincho"/>
          <w:szCs w:val="24"/>
          <w:lang w:eastAsia="lt-LT"/>
        </w:rPr>
        <w:tab/>
      </w:r>
      <w:r w:rsidR="00930542">
        <w:rPr>
          <w:rFonts w:eastAsia="MS Mincho"/>
          <w:szCs w:val="24"/>
          <w:lang w:eastAsia="lt-LT"/>
        </w:rPr>
        <w:t>t</w:t>
      </w:r>
      <w:r w:rsidRPr="00D973E4">
        <w:rPr>
          <w:rFonts w:eastAsia="MS Mincho"/>
          <w:szCs w:val="24"/>
          <w:lang w:eastAsia="lt-LT"/>
        </w:rPr>
        <w:t>uristinis maršrutas „Pieno kelias“, jungiantis 4 savivaldybes ir siūlantis 32 objektus;</w:t>
      </w:r>
    </w:p>
    <w:p w:rsidR="00D973E4" w:rsidRPr="00D973E4" w:rsidRDefault="00D973E4" w:rsidP="00D973E4">
      <w:pPr>
        <w:tabs>
          <w:tab w:val="left" w:pos="851"/>
        </w:tabs>
        <w:spacing w:line="276" w:lineRule="auto"/>
        <w:jc w:val="left"/>
        <w:rPr>
          <w:rFonts w:eastAsia="MS Mincho"/>
          <w:szCs w:val="24"/>
          <w:lang w:eastAsia="lt-LT"/>
        </w:rPr>
      </w:pPr>
      <w:r w:rsidRPr="00D973E4">
        <w:rPr>
          <w:rFonts w:eastAsia="MS Mincho"/>
          <w:szCs w:val="24"/>
          <w:lang w:eastAsia="lt-LT"/>
        </w:rPr>
        <w:t>-</w:t>
      </w:r>
      <w:r w:rsidRPr="00D973E4">
        <w:rPr>
          <w:rFonts w:eastAsia="MS Mincho"/>
          <w:szCs w:val="24"/>
          <w:lang w:eastAsia="lt-LT"/>
        </w:rPr>
        <w:tab/>
        <w:t>Rietavo kultūros gidas – 30 regioninių produktų ir paslaugų pasiūlymų;</w:t>
      </w:r>
    </w:p>
    <w:p w:rsidR="00D973E4" w:rsidRPr="00D973E4" w:rsidRDefault="00D973E4" w:rsidP="00D973E4">
      <w:pPr>
        <w:tabs>
          <w:tab w:val="left" w:pos="993"/>
        </w:tabs>
        <w:spacing w:line="276" w:lineRule="auto"/>
        <w:jc w:val="left"/>
        <w:rPr>
          <w:rFonts w:eastAsia="MS Mincho"/>
          <w:szCs w:val="24"/>
          <w:lang w:eastAsia="lt-LT"/>
        </w:rPr>
      </w:pPr>
      <w:r w:rsidRPr="00D973E4">
        <w:rPr>
          <w:rFonts w:eastAsia="MS Mincho"/>
          <w:szCs w:val="24"/>
          <w:lang w:eastAsia="lt-LT"/>
        </w:rPr>
        <w:t>-</w:t>
      </w:r>
      <w:r w:rsidR="00930542">
        <w:rPr>
          <w:rFonts w:eastAsia="MS Mincho"/>
          <w:szCs w:val="24"/>
          <w:lang w:eastAsia="lt-LT"/>
        </w:rPr>
        <w:t xml:space="preserve"> p</w:t>
      </w:r>
      <w:r w:rsidRPr="00D973E4">
        <w:rPr>
          <w:rFonts w:eastAsia="MS Mincho"/>
          <w:szCs w:val="24"/>
          <w:lang w:eastAsia="lt-LT"/>
        </w:rPr>
        <w:t xml:space="preserve">ortalas </w:t>
      </w:r>
      <w:proofErr w:type="spellStart"/>
      <w:r w:rsidRPr="00D973E4">
        <w:rPr>
          <w:rFonts w:eastAsia="MS Mincho"/>
          <w:szCs w:val="24"/>
          <w:lang w:eastAsia="lt-LT"/>
        </w:rPr>
        <w:t>www.veik.rietave.lt</w:t>
      </w:r>
      <w:proofErr w:type="spellEnd"/>
      <w:r w:rsidRPr="00D973E4">
        <w:rPr>
          <w:rFonts w:eastAsia="MS Mincho"/>
          <w:szCs w:val="24"/>
          <w:lang w:eastAsia="lt-LT"/>
        </w:rPr>
        <w:t>, kuriame koncentruotai pateikiami renginiai, naujienos, skelbimų lenta, kūrėjų profiliai ir jų paslaugos, lankytinos vietos;</w:t>
      </w:r>
    </w:p>
    <w:p w:rsidR="00D973E4" w:rsidRPr="00D973E4" w:rsidRDefault="00D973E4" w:rsidP="00D973E4">
      <w:pPr>
        <w:tabs>
          <w:tab w:val="left" w:pos="993"/>
        </w:tabs>
        <w:spacing w:line="276" w:lineRule="auto"/>
        <w:jc w:val="left"/>
        <w:rPr>
          <w:rFonts w:eastAsia="MS Mincho"/>
          <w:szCs w:val="24"/>
          <w:lang w:eastAsia="lt-LT"/>
        </w:rPr>
      </w:pPr>
      <w:r w:rsidRPr="00D973E4">
        <w:rPr>
          <w:rFonts w:eastAsia="MS Mincho"/>
          <w:szCs w:val="24"/>
          <w:lang w:eastAsia="lt-LT"/>
        </w:rPr>
        <w:t>-</w:t>
      </w:r>
      <w:r w:rsidRPr="00D973E4">
        <w:rPr>
          <w:rFonts w:eastAsia="MS Mincho"/>
          <w:szCs w:val="24"/>
          <w:lang w:eastAsia="lt-LT"/>
        </w:rPr>
        <w:tab/>
        <w:t xml:space="preserve">4 sertifikuoti tautinio paveldo produktai (R. </w:t>
      </w:r>
      <w:proofErr w:type="spellStart"/>
      <w:r w:rsidRPr="00D973E4">
        <w:rPr>
          <w:rFonts w:eastAsia="MS Mincho"/>
          <w:szCs w:val="24"/>
          <w:lang w:eastAsia="lt-LT"/>
        </w:rPr>
        <w:t>Pakštienės</w:t>
      </w:r>
      <w:proofErr w:type="spellEnd"/>
      <w:r w:rsidRPr="00D973E4">
        <w:rPr>
          <w:rFonts w:eastAsia="MS Mincho"/>
          <w:szCs w:val="24"/>
          <w:lang w:eastAsia="lt-LT"/>
        </w:rPr>
        <w:t xml:space="preserve"> veltiniai, V. </w:t>
      </w:r>
      <w:proofErr w:type="spellStart"/>
      <w:r w:rsidRPr="00D973E4">
        <w:rPr>
          <w:rFonts w:eastAsia="MS Mincho"/>
          <w:szCs w:val="24"/>
          <w:lang w:eastAsia="lt-LT"/>
        </w:rPr>
        <w:t>Judeikienės</w:t>
      </w:r>
      <w:proofErr w:type="spellEnd"/>
      <w:r w:rsidRPr="00D973E4">
        <w:rPr>
          <w:rFonts w:eastAsia="MS Mincho"/>
          <w:szCs w:val="24"/>
          <w:lang w:eastAsia="lt-LT"/>
        </w:rPr>
        <w:t xml:space="preserve"> mielinis pyragas, A. </w:t>
      </w:r>
      <w:proofErr w:type="spellStart"/>
      <w:r w:rsidRPr="00D973E4">
        <w:rPr>
          <w:rFonts w:eastAsia="MS Mincho"/>
          <w:szCs w:val="24"/>
          <w:lang w:eastAsia="lt-LT"/>
        </w:rPr>
        <w:t>Krajino</w:t>
      </w:r>
      <w:proofErr w:type="spellEnd"/>
      <w:r w:rsidRPr="00D973E4">
        <w:rPr>
          <w:rFonts w:eastAsia="MS Mincho"/>
          <w:szCs w:val="24"/>
          <w:lang w:eastAsia="lt-LT"/>
        </w:rPr>
        <w:t xml:space="preserve"> mediniai žaislai, V. Bizausko žolelės);</w:t>
      </w:r>
    </w:p>
    <w:p w:rsidR="00D973E4" w:rsidRDefault="00D973E4" w:rsidP="00D973E4">
      <w:pPr>
        <w:tabs>
          <w:tab w:val="left" w:pos="993"/>
        </w:tabs>
        <w:spacing w:line="276" w:lineRule="auto"/>
        <w:jc w:val="left"/>
        <w:rPr>
          <w:rFonts w:eastAsia="MS Mincho"/>
          <w:szCs w:val="24"/>
          <w:lang w:eastAsia="lt-LT"/>
        </w:rPr>
      </w:pPr>
      <w:r w:rsidRPr="00D973E4">
        <w:rPr>
          <w:rFonts w:eastAsia="MS Mincho"/>
          <w:szCs w:val="24"/>
          <w:lang w:eastAsia="lt-LT"/>
        </w:rPr>
        <w:t>-</w:t>
      </w:r>
      <w:r w:rsidRPr="00D973E4">
        <w:rPr>
          <w:rFonts w:eastAsia="MS Mincho"/>
          <w:szCs w:val="24"/>
          <w:lang w:eastAsia="lt-LT"/>
        </w:rPr>
        <w:tab/>
        <w:t xml:space="preserve">2 amatų centrai: </w:t>
      </w:r>
      <w:proofErr w:type="spellStart"/>
      <w:r w:rsidRPr="00D973E4">
        <w:rPr>
          <w:rFonts w:eastAsia="MS Mincho"/>
          <w:szCs w:val="24"/>
          <w:lang w:eastAsia="lt-LT"/>
        </w:rPr>
        <w:t>Medingėnų</w:t>
      </w:r>
      <w:proofErr w:type="spellEnd"/>
      <w:r w:rsidRPr="00D973E4">
        <w:rPr>
          <w:rFonts w:eastAsia="MS Mincho"/>
          <w:szCs w:val="24"/>
          <w:lang w:eastAsia="lt-LT"/>
        </w:rPr>
        <w:t xml:space="preserve"> amatų centras, Virtualus amatų centras </w:t>
      </w:r>
      <w:hyperlink r:id="rId100" w:history="1">
        <w:r w:rsidRPr="003E7FFE">
          <w:rPr>
            <w:rStyle w:val="Hipersaitas"/>
            <w:rFonts w:eastAsia="MS Mincho"/>
            <w:szCs w:val="24"/>
            <w:lang w:eastAsia="lt-LT"/>
          </w:rPr>
          <w:t>www.rietavovic.lt/amatu-centras</w:t>
        </w:r>
      </w:hyperlink>
      <w:r w:rsidRPr="00D973E4">
        <w:rPr>
          <w:rFonts w:eastAsia="MS Mincho"/>
          <w:szCs w:val="24"/>
          <w:lang w:eastAsia="lt-LT"/>
        </w:rPr>
        <w:t>.</w:t>
      </w:r>
      <w:r>
        <w:rPr>
          <w:rFonts w:eastAsia="MS Mincho"/>
          <w:szCs w:val="24"/>
          <w:lang w:eastAsia="lt-LT"/>
        </w:rPr>
        <w:t xml:space="preserve"> </w:t>
      </w:r>
    </w:p>
    <w:p w:rsidR="00D973E4" w:rsidRPr="00D973E4" w:rsidRDefault="00D973E4" w:rsidP="00D973E4">
      <w:pPr>
        <w:tabs>
          <w:tab w:val="left" w:pos="993"/>
        </w:tabs>
        <w:spacing w:line="276" w:lineRule="auto"/>
        <w:jc w:val="left"/>
        <w:rPr>
          <w:rFonts w:eastAsia="MS Mincho"/>
          <w:szCs w:val="24"/>
          <w:lang w:eastAsia="lt-LT"/>
        </w:rPr>
      </w:pPr>
      <w:proofErr w:type="spellStart"/>
      <w:r w:rsidRPr="00D973E4">
        <w:rPr>
          <w:rFonts w:eastAsia="MS Mincho"/>
          <w:szCs w:val="24"/>
          <w:lang w:eastAsia="lt-LT"/>
        </w:rPr>
        <w:t>Rinkodarinė</w:t>
      </w:r>
      <w:proofErr w:type="spellEnd"/>
      <w:r w:rsidRPr="00D973E4">
        <w:rPr>
          <w:rFonts w:eastAsia="MS Mincho"/>
          <w:szCs w:val="24"/>
          <w:lang w:eastAsia="lt-LT"/>
        </w:rPr>
        <w:t xml:space="preserve"> veikla pasižymėjo aktyviu dalyvavimu parodose ir mugėse. 2016 metų pabaigoje vyko pasiruošimas tarptautinei turizmo parodai ADVENTUR 2017.</w:t>
      </w:r>
    </w:p>
    <w:p w:rsidR="00D973E4" w:rsidRPr="00D973E4" w:rsidRDefault="00D973E4" w:rsidP="00D973E4">
      <w:pPr>
        <w:tabs>
          <w:tab w:val="left" w:pos="993"/>
        </w:tabs>
        <w:spacing w:line="276" w:lineRule="auto"/>
        <w:jc w:val="left"/>
        <w:rPr>
          <w:rFonts w:eastAsia="MS Mincho"/>
          <w:szCs w:val="24"/>
          <w:lang w:eastAsia="lt-LT"/>
        </w:rPr>
      </w:pPr>
      <w:r w:rsidRPr="00D973E4">
        <w:rPr>
          <w:rFonts w:eastAsia="MS Mincho"/>
          <w:szCs w:val="24"/>
          <w:lang w:eastAsia="lt-LT"/>
        </w:rPr>
        <w:t xml:space="preserve">Kryptingai dirbama su kaimo bendruomenėmis, skatinant jas formuoti turistams patrauklius pasiūlymų paketus. Turistai portale </w:t>
      </w:r>
      <w:proofErr w:type="spellStart"/>
      <w:r w:rsidRPr="00D973E4">
        <w:rPr>
          <w:rFonts w:eastAsia="MS Mincho"/>
          <w:szCs w:val="24"/>
          <w:lang w:eastAsia="lt-LT"/>
        </w:rPr>
        <w:t>www.veik.rietave.lt</w:t>
      </w:r>
      <w:proofErr w:type="spellEnd"/>
      <w:r w:rsidRPr="00D973E4">
        <w:rPr>
          <w:rFonts w:eastAsia="MS Mincho"/>
          <w:szCs w:val="24"/>
          <w:lang w:eastAsia="lt-LT"/>
        </w:rPr>
        <w:t xml:space="preserve"> žemėlapyje gali rasti 10 amatininkų profilių, lankytinų vietų</w:t>
      </w:r>
      <w:r w:rsidR="00930542">
        <w:rPr>
          <w:rFonts w:eastAsia="MS Mincho"/>
          <w:szCs w:val="24"/>
          <w:lang w:eastAsia="lt-LT"/>
        </w:rPr>
        <w:t xml:space="preserve"> – </w:t>
      </w:r>
      <w:r w:rsidRPr="00D973E4">
        <w:rPr>
          <w:rFonts w:eastAsia="MS Mincho"/>
          <w:szCs w:val="24"/>
          <w:lang w:eastAsia="lt-LT"/>
        </w:rPr>
        <w:t xml:space="preserve">27, organizacijų </w:t>
      </w:r>
      <w:r w:rsidR="00930542">
        <w:rPr>
          <w:rFonts w:eastAsia="MS Mincho"/>
          <w:szCs w:val="24"/>
          <w:lang w:eastAsia="lt-LT"/>
        </w:rPr>
        <w:t xml:space="preserve">– </w:t>
      </w:r>
      <w:r w:rsidRPr="00D973E4">
        <w:rPr>
          <w:rFonts w:eastAsia="MS Mincho"/>
          <w:szCs w:val="24"/>
          <w:lang w:eastAsia="lt-LT"/>
        </w:rPr>
        <w:t xml:space="preserve">19, paslaugų </w:t>
      </w:r>
      <w:r w:rsidR="00930542">
        <w:rPr>
          <w:rFonts w:eastAsia="MS Mincho"/>
          <w:szCs w:val="24"/>
          <w:lang w:eastAsia="lt-LT"/>
        </w:rPr>
        <w:t xml:space="preserve">– </w:t>
      </w:r>
      <w:r w:rsidRPr="00D973E4">
        <w:rPr>
          <w:rFonts w:eastAsia="MS Mincho"/>
          <w:szCs w:val="24"/>
          <w:lang w:eastAsia="lt-LT"/>
        </w:rPr>
        <w:t xml:space="preserve">11, verslo </w:t>
      </w:r>
      <w:r w:rsidR="00930542">
        <w:rPr>
          <w:rFonts w:eastAsia="MS Mincho"/>
          <w:szCs w:val="24"/>
          <w:lang w:eastAsia="lt-LT"/>
        </w:rPr>
        <w:t xml:space="preserve">– </w:t>
      </w:r>
      <w:r w:rsidRPr="00D973E4">
        <w:rPr>
          <w:rFonts w:eastAsia="MS Mincho"/>
          <w:szCs w:val="24"/>
          <w:lang w:eastAsia="lt-LT"/>
        </w:rPr>
        <w:t xml:space="preserve">6, maitinimo įstaigų </w:t>
      </w:r>
      <w:r w:rsidR="00930542">
        <w:rPr>
          <w:rFonts w:eastAsia="MS Mincho"/>
          <w:szCs w:val="24"/>
          <w:lang w:eastAsia="lt-LT"/>
        </w:rPr>
        <w:t xml:space="preserve">– </w:t>
      </w:r>
      <w:r w:rsidRPr="00D973E4">
        <w:rPr>
          <w:rFonts w:eastAsia="MS Mincho"/>
          <w:szCs w:val="24"/>
          <w:lang w:eastAsia="lt-LT"/>
        </w:rPr>
        <w:t xml:space="preserve">5, apgyvendinimo įstaigų </w:t>
      </w:r>
      <w:r w:rsidR="00930542">
        <w:rPr>
          <w:rFonts w:eastAsia="MS Mincho"/>
          <w:szCs w:val="24"/>
          <w:lang w:eastAsia="lt-LT"/>
        </w:rPr>
        <w:t xml:space="preserve">– </w:t>
      </w:r>
      <w:r w:rsidRPr="00D973E4">
        <w:rPr>
          <w:rFonts w:eastAsia="MS Mincho"/>
          <w:szCs w:val="24"/>
          <w:lang w:eastAsia="lt-LT"/>
        </w:rPr>
        <w:t xml:space="preserve">6, skelbimų lentoje galima rasti informacijos apie </w:t>
      </w:r>
      <w:r w:rsidR="00930542">
        <w:rPr>
          <w:rFonts w:eastAsia="MS Mincho"/>
          <w:szCs w:val="24"/>
          <w:lang w:eastAsia="lt-LT"/>
        </w:rPr>
        <w:t>S</w:t>
      </w:r>
      <w:r w:rsidRPr="00D973E4">
        <w:rPr>
          <w:rFonts w:eastAsia="MS Mincho"/>
          <w:szCs w:val="24"/>
          <w:lang w:eastAsia="lt-LT"/>
        </w:rPr>
        <w:t>avivaldybėje</w:t>
      </w:r>
      <w:r w:rsidR="00930542" w:rsidRPr="00930542">
        <w:rPr>
          <w:rFonts w:eastAsia="MS Mincho"/>
          <w:szCs w:val="24"/>
          <w:lang w:eastAsia="lt-LT"/>
        </w:rPr>
        <w:t xml:space="preserve"> </w:t>
      </w:r>
      <w:r w:rsidR="00930542" w:rsidRPr="00D973E4">
        <w:rPr>
          <w:rFonts w:eastAsia="MS Mincho"/>
          <w:szCs w:val="24"/>
          <w:lang w:eastAsia="lt-LT"/>
        </w:rPr>
        <w:t>vykstančius renginius</w:t>
      </w:r>
      <w:r w:rsidRPr="00D973E4">
        <w:rPr>
          <w:rFonts w:eastAsia="MS Mincho"/>
          <w:szCs w:val="24"/>
          <w:lang w:eastAsia="lt-LT"/>
        </w:rPr>
        <w:t xml:space="preserve">. </w:t>
      </w:r>
    </w:p>
    <w:p w:rsidR="00D973E4" w:rsidRPr="00D973E4" w:rsidRDefault="00D973E4" w:rsidP="00D973E4">
      <w:pPr>
        <w:tabs>
          <w:tab w:val="left" w:pos="993"/>
        </w:tabs>
        <w:spacing w:line="276" w:lineRule="auto"/>
        <w:jc w:val="left"/>
        <w:rPr>
          <w:rFonts w:eastAsia="MS Mincho"/>
          <w:szCs w:val="24"/>
          <w:lang w:eastAsia="lt-LT"/>
        </w:rPr>
      </w:pPr>
      <w:r w:rsidRPr="00D973E4">
        <w:rPr>
          <w:rFonts w:eastAsia="MS Mincho"/>
          <w:szCs w:val="24"/>
          <w:lang w:eastAsia="lt-LT"/>
        </w:rPr>
        <w:t>Nuo 20</w:t>
      </w:r>
      <w:r w:rsidR="00930542">
        <w:rPr>
          <w:rFonts w:eastAsia="MS Mincho"/>
          <w:szCs w:val="24"/>
          <w:lang w:eastAsia="lt-LT"/>
        </w:rPr>
        <w:t>16 metų balandžio mėn. pradėta registruoti</w:t>
      </w:r>
      <w:r w:rsidRPr="00D973E4">
        <w:rPr>
          <w:rFonts w:eastAsia="MS Mincho"/>
          <w:szCs w:val="24"/>
          <w:lang w:eastAsia="lt-LT"/>
        </w:rPr>
        <w:t xml:space="preserve"> į Rietavo TVIC ir kitas Rietavo savivaldybės vietas atvykstan</w:t>
      </w:r>
      <w:r w:rsidR="00930542">
        <w:rPr>
          <w:rFonts w:eastAsia="MS Mincho"/>
          <w:szCs w:val="24"/>
          <w:lang w:eastAsia="lt-LT"/>
        </w:rPr>
        <w:t xml:space="preserve">čius </w:t>
      </w:r>
      <w:r w:rsidRPr="00D973E4">
        <w:rPr>
          <w:rFonts w:eastAsia="MS Mincho"/>
          <w:szCs w:val="24"/>
          <w:lang w:eastAsia="lt-LT"/>
        </w:rPr>
        <w:t>turist</w:t>
      </w:r>
      <w:r w:rsidR="00930542">
        <w:rPr>
          <w:rFonts w:eastAsia="MS Mincho"/>
          <w:szCs w:val="24"/>
          <w:lang w:eastAsia="lt-LT"/>
        </w:rPr>
        <w:t>us</w:t>
      </w:r>
      <w:r w:rsidRPr="00D973E4">
        <w:rPr>
          <w:rFonts w:eastAsia="MS Mincho"/>
          <w:szCs w:val="24"/>
          <w:lang w:eastAsia="lt-LT"/>
        </w:rPr>
        <w:t xml:space="preserve">. </w:t>
      </w:r>
      <w:r w:rsidR="00930542">
        <w:rPr>
          <w:rFonts w:eastAsia="MS Mincho"/>
          <w:szCs w:val="24"/>
          <w:lang w:eastAsia="lt-LT"/>
        </w:rPr>
        <w:t>K</w:t>
      </w:r>
      <w:r w:rsidR="00930542" w:rsidRPr="00D973E4">
        <w:rPr>
          <w:rFonts w:eastAsia="MS Mincho"/>
          <w:szCs w:val="24"/>
          <w:lang w:eastAsia="lt-LT"/>
        </w:rPr>
        <w:t xml:space="preserve">as ketvirtį </w:t>
      </w:r>
      <w:r w:rsidRPr="00D973E4">
        <w:rPr>
          <w:rFonts w:eastAsia="MS Mincho"/>
          <w:szCs w:val="24"/>
          <w:lang w:eastAsia="lt-LT"/>
        </w:rPr>
        <w:t xml:space="preserve"> teikiamos ataskaitos Lietuvos valstybinam turizmo departamentui.</w:t>
      </w:r>
      <w:r>
        <w:rPr>
          <w:rFonts w:eastAsia="MS Mincho"/>
          <w:szCs w:val="24"/>
          <w:lang w:eastAsia="lt-LT"/>
        </w:rPr>
        <w:t xml:space="preserve"> </w:t>
      </w:r>
    </w:p>
    <w:p w:rsidR="00E97ECA" w:rsidRPr="00932776" w:rsidRDefault="00E97ECA" w:rsidP="006D327D">
      <w:pPr>
        <w:ind w:firstLine="0"/>
        <w:jc w:val="left"/>
        <w:rPr>
          <w:i/>
        </w:rPr>
      </w:pPr>
    </w:p>
    <w:p w:rsidR="00E97ECA" w:rsidRPr="00932776" w:rsidRDefault="00E97ECA" w:rsidP="00E97ECA">
      <w:pPr>
        <w:jc w:val="center"/>
        <w:rPr>
          <w:b/>
          <w:i/>
        </w:rPr>
      </w:pPr>
    </w:p>
    <w:p w:rsidR="00E97ECA" w:rsidRPr="00027730" w:rsidRDefault="00E97ECA" w:rsidP="006D327D">
      <w:pPr>
        <w:ind w:firstLine="680"/>
        <w:jc w:val="left"/>
      </w:pPr>
      <w:r w:rsidRPr="00027730">
        <w:lastRenderedPageBreak/>
        <w:t xml:space="preserve">Meras yra </w:t>
      </w:r>
      <w:proofErr w:type="spellStart"/>
      <w:r w:rsidRPr="00027730">
        <w:t>atskaitingas</w:t>
      </w:r>
      <w:proofErr w:type="spellEnd"/>
      <w:r w:rsidRPr="00027730">
        <w:t xml:space="preserve"> Tarybai ir Savivaldybės bendruomenei, todėl kasmet pateikiama veiklos ataskaita, susitikimuose su seniūnijų gyventojais išklausomos jų nuomonės, pageidavimai, į juos atsižvelgiama tolesniame darbe.      </w:t>
      </w:r>
    </w:p>
    <w:p w:rsidR="00E97ECA" w:rsidRPr="00932776" w:rsidRDefault="00E97ECA" w:rsidP="006D327D">
      <w:pPr>
        <w:jc w:val="left"/>
        <w:rPr>
          <w:i/>
        </w:rPr>
      </w:pPr>
      <w:r w:rsidRPr="004B4967">
        <w:t>Esu Lietuvos savivaldybių asociacijos tarybos</w:t>
      </w:r>
      <w:r w:rsidR="007873C9" w:rsidRPr="005E08EC">
        <w:t xml:space="preserve">, Savivaldybių </w:t>
      </w:r>
      <w:r w:rsidR="005E08EC" w:rsidRPr="005E08EC">
        <w:t xml:space="preserve">žemės valdymo ir </w:t>
      </w:r>
      <w:r w:rsidR="007873C9" w:rsidRPr="005E08EC">
        <w:t>kaimo reikalų komiteto</w:t>
      </w:r>
      <w:r w:rsidRPr="005E08EC">
        <w:t xml:space="preserve"> ir</w:t>
      </w:r>
      <w:r w:rsidRPr="00932776">
        <w:rPr>
          <w:i/>
        </w:rPr>
        <w:t xml:space="preserve"> </w:t>
      </w:r>
      <w:r w:rsidRPr="004B4967">
        <w:t>„Savivaldybių žinių“ redkolegijos narys.</w:t>
      </w:r>
      <w:r w:rsidRPr="00932776">
        <w:rPr>
          <w:i/>
        </w:rPr>
        <w:t xml:space="preserve"> </w:t>
      </w:r>
      <w:r w:rsidRPr="004B4967">
        <w:t>Taip pat esu Telšių regiono plėtros tarybos pirmininkas.</w:t>
      </w:r>
      <w:r w:rsidR="0057271B" w:rsidRPr="00932776">
        <w:rPr>
          <w:i/>
        </w:rPr>
        <w:t xml:space="preserve"> </w:t>
      </w:r>
    </w:p>
    <w:p w:rsidR="00E97ECA" w:rsidRPr="004B4967" w:rsidRDefault="00E97ECA" w:rsidP="006D327D">
      <w:pPr>
        <w:ind w:firstLine="0"/>
        <w:jc w:val="left"/>
        <w:rPr>
          <w:rStyle w:val="Grietas"/>
          <w:b w:val="0"/>
        </w:rPr>
      </w:pPr>
      <w:r w:rsidRPr="00932776">
        <w:rPr>
          <w:i/>
          <w:sz w:val="22"/>
          <w:szCs w:val="22"/>
        </w:rPr>
        <w:t xml:space="preserve">            </w:t>
      </w:r>
      <w:r w:rsidRPr="004B4967">
        <w:rPr>
          <w:rStyle w:val="Grietas"/>
          <w:b w:val="0"/>
        </w:rPr>
        <w:t xml:space="preserve">Vykdydamas savo tiesiogines funkcijas ir pareigas, rūpinausi, kad būtų deramai atstovaujama Savivaldybės interesams bendradarbiaujant ir sprendžiant klausimus su valstybės valdžios ir valstybinio administravimo subjektais, teisėsaugos institucijomis, nevyriausybinėmis organizacijomis. Atstovaudamas Savivaldybės interesams, inicijavau susitikimus LR finansų, </w:t>
      </w:r>
      <w:r w:rsidR="00930542" w:rsidRPr="004B4967">
        <w:rPr>
          <w:rStyle w:val="Grietas"/>
          <w:b w:val="0"/>
        </w:rPr>
        <w:t>Ū</w:t>
      </w:r>
      <w:r w:rsidRPr="004B4967">
        <w:rPr>
          <w:rStyle w:val="Grietas"/>
          <w:b w:val="0"/>
        </w:rPr>
        <w:t xml:space="preserve">kio, </w:t>
      </w:r>
      <w:r w:rsidR="00930542" w:rsidRPr="004B4967">
        <w:rPr>
          <w:rStyle w:val="Grietas"/>
          <w:b w:val="0"/>
        </w:rPr>
        <w:t>Š</w:t>
      </w:r>
      <w:r w:rsidRPr="004B4967">
        <w:rPr>
          <w:rStyle w:val="Grietas"/>
          <w:b w:val="0"/>
        </w:rPr>
        <w:t xml:space="preserve">vietimo ir mokslo, </w:t>
      </w:r>
      <w:r w:rsidR="00930542" w:rsidRPr="004B4967">
        <w:rPr>
          <w:rStyle w:val="Grietas"/>
          <w:b w:val="0"/>
        </w:rPr>
        <w:t>S</w:t>
      </w:r>
      <w:r w:rsidRPr="004B4967">
        <w:rPr>
          <w:rStyle w:val="Grietas"/>
          <w:b w:val="0"/>
        </w:rPr>
        <w:t>veikatos</w:t>
      </w:r>
      <w:r w:rsidR="00930542">
        <w:rPr>
          <w:rStyle w:val="Grietas"/>
          <w:b w:val="0"/>
        </w:rPr>
        <w:t xml:space="preserve"> apsaugos</w:t>
      </w:r>
      <w:r w:rsidRPr="004B4967">
        <w:rPr>
          <w:rStyle w:val="Grietas"/>
          <w:b w:val="0"/>
        </w:rPr>
        <w:t xml:space="preserve">, </w:t>
      </w:r>
      <w:r w:rsidR="00930542" w:rsidRPr="004B4967">
        <w:rPr>
          <w:rStyle w:val="Grietas"/>
          <w:b w:val="0"/>
        </w:rPr>
        <w:t>K</w:t>
      </w:r>
      <w:r w:rsidRPr="004B4967">
        <w:rPr>
          <w:rStyle w:val="Grietas"/>
          <w:b w:val="0"/>
        </w:rPr>
        <w:t xml:space="preserve">ultūros, </w:t>
      </w:r>
      <w:r w:rsidR="00930542" w:rsidRPr="004B4967">
        <w:rPr>
          <w:rStyle w:val="Grietas"/>
          <w:b w:val="0"/>
        </w:rPr>
        <w:t>S</w:t>
      </w:r>
      <w:r w:rsidRPr="004B4967">
        <w:rPr>
          <w:rStyle w:val="Grietas"/>
          <w:b w:val="0"/>
        </w:rPr>
        <w:t xml:space="preserve">usisiekimo, </w:t>
      </w:r>
      <w:r w:rsidR="00930542" w:rsidRPr="004B4967">
        <w:rPr>
          <w:rStyle w:val="Grietas"/>
          <w:b w:val="0"/>
        </w:rPr>
        <w:t>S</w:t>
      </w:r>
      <w:r w:rsidRPr="004B4967">
        <w:rPr>
          <w:rStyle w:val="Grietas"/>
          <w:b w:val="0"/>
        </w:rPr>
        <w:t xml:space="preserve">ocialinės apsaugos ir darbo, </w:t>
      </w:r>
      <w:r w:rsidR="00930542" w:rsidRPr="004B4967">
        <w:rPr>
          <w:rStyle w:val="Grietas"/>
          <w:b w:val="0"/>
        </w:rPr>
        <w:t>A</w:t>
      </w:r>
      <w:r w:rsidRPr="004B4967">
        <w:rPr>
          <w:rStyle w:val="Grietas"/>
          <w:b w:val="0"/>
        </w:rPr>
        <w:t xml:space="preserve">plinkos, </w:t>
      </w:r>
      <w:r w:rsidR="00930542" w:rsidRPr="004B4967">
        <w:rPr>
          <w:rStyle w:val="Grietas"/>
          <w:b w:val="0"/>
        </w:rPr>
        <w:t>V</w:t>
      </w:r>
      <w:r w:rsidRPr="004B4967">
        <w:rPr>
          <w:rStyle w:val="Grietas"/>
          <w:b w:val="0"/>
        </w:rPr>
        <w:t xml:space="preserve">idaus reikalų,  </w:t>
      </w:r>
      <w:r w:rsidR="00930542" w:rsidRPr="004B4967">
        <w:rPr>
          <w:rStyle w:val="Grietas"/>
          <w:b w:val="0"/>
        </w:rPr>
        <w:t>E</w:t>
      </w:r>
      <w:r w:rsidR="004B4967" w:rsidRPr="004B4967">
        <w:rPr>
          <w:rStyle w:val="Grietas"/>
          <w:b w:val="0"/>
        </w:rPr>
        <w:t xml:space="preserve">nergetikos, </w:t>
      </w:r>
      <w:r w:rsidR="00930542" w:rsidRPr="004B4967">
        <w:rPr>
          <w:rStyle w:val="Grietas"/>
          <w:b w:val="0"/>
        </w:rPr>
        <w:t>Ž</w:t>
      </w:r>
      <w:r w:rsidRPr="004B4967">
        <w:rPr>
          <w:rStyle w:val="Grietas"/>
          <w:b w:val="0"/>
        </w:rPr>
        <w:t xml:space="preserve">emės ūkio ministerijose. Ne kartą susitikau su ministrais ir viceministrais, </w:t>
      </w:r>
      <w:r w:rsidR="004B4967" w:rsidRPr="004B4967">
        <w:rPr>
          <w:rStyle w:val="Grietas"/>
          <w:b w:val="0"/>
        </w:rPr>
        <w:t>ministerijų departamentų</w:t>
      </w:r>
      <w:r w:rsidRPr="004B4967">
        <w:rPr>
          <w:rStyle w:val="Grietas"/>
          <w:b w:val="0"/>
        </w:rPr>
        <w:t xml:space="preserve">, Automobilių kelių direkcijos vadovais ir atsakingais pareigūnais sprendžiant įvairius aktualius klausimus ir  problemas. </w:t>
      </w:r>
    </w:p>
    <w:p w:rsidR="00027730" w:rsidRDefault="002572ED" w:rsidP="006D327D">
      <w:pPr>
        <w:ind w:firstLine="0"/>
        <w:jc w:val="left"/>
        <w:rPr>
          <w:rStyle w:val="Grietas"/>
          <w:b w:val="0"/>
          <w:i/>
        </w:rPr>
      </w:pPr>
      <w:r w:rsidRPr="00932776">
        <w:rPr>
          <w:rStyle w:val="Grietas"/>
          <w:b w:val="0"/>
          <w:i/>
        </w:rPr>
        <w:t xml:space="preserve">            </w:t>
      </w:r>
      <w:r w:rsidR="00027730" w:rsidRPr="00027730">
        <w:rPr>
          <w:rStyle w:val="Grietas"/>
          <w:b w:val="0"/>
        </w:rPr>
        <w:t>2016 m. gegužės mėnesį dalyvavau Socialinės apsaugos ir darbo ministerijos organizuotoje konferencijoje, kurioje dalijausi patirtimi apie vaikų globą šeimose.</w:t>
      </w:r>
      <w:r w:rsidR="00027730">
        <w:rPr>
          <w:rStyle w:val="Grietas"/>
          <w:b w:val="0"/>
          <w:i/>
        </w:rPr>
        <w:t xml:space="preserve"> </w:t>
      </w:r>
    </w:p>
    <w:p w:rsidR="001F2607" w:rsidRPr="001F2607" w:rsidRDefault="008A506B" w:rsidP="006D327D">
      <w:pPr>
        <w:ind w:firstLine="0"/>
        <w:jc w:val="left"/>
        <w:rPr>
          <w:rStyle w:val="Grietas"/>
          <w:b w:val="0"/>
        </w:rPr>
      </w:pPr>
      <w:r>
        <w:rPr>
          <w:rStyle w:val="Grietas"/>
          <w:b w:val="0"/>
          <w:i/>
        </w:rPr>
        <w:t xml:space="preserve">           </w:t>
      </w:r>
      <w:r w:rsidRPr="001F2607">
        <w:rPr>
          <w:rStyle w:val="Grietas"/>
          <w:b w:val="0"/>
        </w:rPr>
        <w:t xml:space="preserve">Lapkričio mėnesį dalyvavau susitikime su </w:t>
      </w:r>
      <w:proofErr w:type="spellStart"/>
      <w:r w:rsidRPr="001F2607">
        <w:rPr>
          <w:rStyle w:val="Grietas"/>
          <w:b w:val="0"/>
        </w:rPr>
        <w:t>apaštališkuoju</w:t>
      </w:r>
      <w:proofErr w:type="spellEnd"/>
      <w:r w:rsidRPr="001F2607">
        <w:rPr>
          <w:rStyle w:val="Grietas"/>
          <w:b w:val="0"/>
        </w:rPr>
        <w:t xml:space="preserve"> nuncijum Lietuvoje </w:t>
      </w:r>
      <w:r w:rsidR="001F2607" w:rsidRPr="001F2607">
        <w:rPr>
          <w:rStyle w:val="Grietas"/>
          <w:b w:val="0"/>
        </w:rPr>
        <w:t xml:space="preserve">arkivyskupu </w:t>
      </w:r>
      <w:proofErr w:type="spellStart"/>
      <w:r w:rsidR="001F2607" w:rsidRPr="001F2607">
        <w:rPr>
          <w:rStyle w:val="Grietas"/>
          <w:b w:val="0"/>
        </w:rPr>
        <w:t>Pedro</w:t>
      </w:r>
      <w:proofErr w:type="spellEnd"/>
      <w:r w:rsidR="001F2607" w:rsidRPr="001F2607">
        <w:rPr>
          <w:rStyle w:val="Grietas"/>
          <w:b w:val="0"/>
        </w:rPr>
        <w:t xml:space="preserve"> </w:t>
      </w:r>
      <w:proofErr w:type="spellStart"/>
      <w:r w:rsidR="001F2607" w:rsidRPr="001F2607">
        <w:rPr>
          <w:rStyle w:val="Grietas"/>
          <w:b w:val="0"/>
        </w:rPr>
        <w:t>Lopez</w:t>
      </w:r>
      <w:proofErr w:type="spellEnd"/>
      <w:r w:rsidR="001F2607" w:rsidRPr="001F2607">
        <w:rPr>
          <w:rStyle w:val="Grietas"/>
          <w:b w:val="0"/>
        </w:rPr>
        <w:t xml:space="preserve"> </w:t>
      </w:r>
      <w:proofErr w:type="spellStart"/>
      <w:r w:rsidR="001F2607" w:rsidRPr="001F2607">
        <w:rPr>
          <w:rStyle w:val="Grietas"/>
          <w:b w:val="0"/>
        </w:rPr>
        <w:t>Quintano</w:t>
      </w:r>
      <w:proofErr w:type="spellEnd"/>
      <w:r w:rsidR="001F2607" w:rsidRPr="001F2607">
        <w:rPr>
          <w:rStyle w:val="Grietas"/>
          <w:b w:val="0"/>
        </w:rPr>
        <w:t xml:space="preserve">. Susitikimo metu aptarėme </w:t>
      </w:r>
      <w:proofErr w:type="spellStart"/>
      <w:r w:rsidR="001F2607" w:rsidRPr="001F2607">
        <w:rPr>
          <w:rStyle w:val="Grietas"/>
          <w:b w:val="0"/>
        </w:rPr>
        <w:t>Tverų</w:t>
      </w:r>
      <w:proofErr w:type="spellEnd"/>
      <w:r w:rsidR="001F2607" w:rsidRPr="001F2607">
        <w:rPr>
          <w:rStyle w:val="Grietas"/>
          <w:b w:val="0"/>
        </w:rPr>
        <w:t xml:space="preserve"> bažnyčios 400 metų jubiliejui paminėti skirtus renginius. </w:t>
      </w:r>
    </w:p>
    <w:p w:rsidR="0014364E" w:rsidRDefault="001F2607" w:rsidP="005E08EC">
      <w:pPr>
        <w:ind w:firstLine="0"/>
        <w:jc w:val="left"/>
        <w:rPr>
          <w:rStyle w:val="Grietas"/>
          <w:b w:val="0"/>
        </w:rPr>
      </w:pPr>
      <w:r w:rsidRPr="001F2607">
        <w:rPr>
          <w:rStyle w:val="Grietas"/>
          <w:b w:val="0"/>
        </w:rPr>
        <w:t xml:space="preserve">           </w:t>
      </w:r>
    </w:p>
    <w:p w:rsidR="006E0652" w:rsidRPr="005E08EC" w:rsidRDefault="0014364E" w:rsidP="005E08EC">
      <w:pPr>
        <w:ind w:firstLine="0"/>
        <w:jc w:val="left"/>
      </w:pPr>
      <w:r>
        <w:rPr>
          <w:rStyle w:val="Grietas"/>
          <w:b w:val="0"/>
        </w:rPr>
        <w:t xml:space="preserve">            </w:t>
      </w:r>
      <w:r w:rsidR="005E08EC">
        <w:rPr>
          <w:rStyle w:val="Grietas"/>
          <w:b w:val="0"/>
          <w:i/>
        </w:rPr>
        <w:t xml:space="preserve"> </w:t>
      </w:r>
      <w:r w:rsidR="00E97ECA" w:rsidRPr="005E08EC">
        <w:t>Esu  Savivaldybės atstovas Lietuvos savivaldybių asociacijoje. Dalyvavau visuose asociacijos tarybos posėdžiuose, pasisakiau</w:t>
      </w:r>
      <w:r w:rsidR="005E08EC">
        <w:t xml:space="preserve"> įvairiais klausimai</w:t>
      </w:r>
      <w:r w:rsidR="00930542">
        <w:t>s</w:t>
      </w:r>
      <w:r w:rsidR="005E08EC">
        <w:t>.</w:t>
      </w:r>
      <w:r w:rsidR="00E97ECA" w:rsidRPr="005E08EC">
        <w:t xml:space="preserve"> </w:t>
      </w:r>
      <w:r w:rsidR="006E0652" w:rsidRPr="005E08EC">
        <w:t xml:space="preserve">             </w:t>
      </w:r>
    </w:p>
    <w:p w:rsidR="00E97ECA" w:rsidRPr="005E08EC" w:rsidRDefault="0057271B" w:rsidP="006D327D">
      <w:pPr>
        <w:jc w:val="left"/>
      </w:pPr>
      <w:r w:rsidRPr="005E08EC">
        <w:t>D</w:t>
      </w:r>
      <w:r w:rsidR="00E97ECA" w:rsidRPr="005E08EC">
        <w:t xml:space="preserve">omėjausi, kaip dirba </w:t>
      </w:r>
      <w:proofErr w:type="spellStart"/>
      <w:r w:rsidR="00E97ECA" w:rsidRPr="005E08EC">
        <w:t>seniūnaičiai</w:t>
      </w:r>
      <w:proofErr w:type="spellEnd"/>
      <w:r w:rsidR="00986BD9" w:rsidRPr="005E08EC">
        <w:t xml:space="preserve">. </w:t>
      </w:r>
      <w:r w:rsidR="00FE223E" w:rsidRPr="005E08EC">
        <w:t>Ne kartą lank</w:t>
      </w:r>
      <w:r w:rsidR="005F247E" w:rsidRPr="005E08EC">
        <w:t>iau</w:t>
      </w:r>
      <w:r w:rsidR="00FE223E" w:rsidRPr="005E08EC">
        <w:t>si seniūnijose, organizav</w:t>
      </w:r>
      <w:r w:rsidR="005F247E" w:rsidRPr="005E08EC">
        <w:t>au</w:t>
      </w:r>
      <w:r w:rsidR="00FE223E" w:rsidRPr="005E08EC">
        <w:t xml:space="preserve"> susitikimus su gyventojais. </w:t>
      </w:r>
      <w:r w:rsidR="005F247E" w:rsidRPr="005E08EC">
        <w:t>Jų metu p</w:t>
      </w:r>
      <w:r w:rsidR="00FE223E" w:rsidRPr="005E08EC">
        <w:t>rista</w:t>
      </w:r>
      <w:r w:rsidR="005F247E" w:rsidRPr="005E08EC">
        <w:t>čiau</w:t>
      </w:r>
      <w:r w:rsidR="00FE223E" w:rsidRPr="005E08EC">
        <w:t xml:space="preserve"> artimiausius Savivaldybės darbus, aptar</w:t>
      </w:r>
      <w:r w:rsidR="005F247E" w:rsidRPr="005E08EC">
        <w:t>iau</w:t>
      </w:r>
      <w:r w:rsidR="00FE223E" w:rsidRPr="005E08EC">
        <w:t xml:space="preserve"> kasdienes problemas </w:t>
      </w:r>
      <w:r w:rsidR="00E97ECA" w:rsidRPr="005E08EC">
        <w:t xml:space="preserve"> </w:t>
      </w:r>
      <w:r w:rsidR="00FE223E" w:rsidRPr="005E08EC">
        <w:t>(kelių, kaimų tvarkymo, transporto, medicininės</w:t>
      </w:r>
      <w:r w:rsidR="005E08EC" w:rsidRPr="005E08EC">
        <w:t xml:space="preserve"> ir kt.)</w:t>
      </w:r>
      <w:r w:rsidR="00FE223E" w:rsidRPr="005E08EC">
        <w:t>.</w:t>
      </w:r>
    </w:p>
    <w:p w:rsidR="00E97ECA" w:rsidRPr="005E08EC" w:rsidRDefault="00E97ECA" w:rsidP="006D327D">
      <w:pPr>
        <w:jc w:val="left"/>
      </w:pPr>
      <w:r w:rsidRPr="005E08EC">
        <w:t>Per ataskaitinį laikotarpį kontroliavau ir  prižiūrėjau  Savivaldybės viešojo  administravimo institucijas, domėjausi  Savivaldybės administracijos, jos skyrių darbu, aplankiau visas seniūnijas, augelį Savivaldybės  biudžetinių  ir viešųjų įstaigų, įmonių, domėjausi jų vadovų veikla, kontroliavau, kaip jie įgyvendina  įstatymus, Vyriausybės nutarimus, Tarybos sprendimus, kalbėjausi su seniūnijų gyventojais, įstaigų lankytojais, įmonių darbuotojais, jų pareikštas pastabas, pageidavimus, pasiūlymus aptariau su vadovais.</w:t>
      </w:r>
    </w:p>
    <w:p w:rsidR="006E0652" w:rsidRDefault="005E08EC" w:rsidP="006D327D">
      <w:pPr>
        <w:jc w:val="left"/>
        <w:rPr>
          <w:bCs/>
          <w:i/>
        </w:rPr>
      </w:pPr>
      <w:r w:rsidRPr="005E08EC">
        <w:rPr>
          <w:bCs/>
        </w:rPr>
        <w:t xml:space="preserve">2016 m. buvo organizuoti </w:t>
      </w:r>
      <w:r w:rsidR="0095747B" w:rsidRPr="005E08EC">
        <w:rPr>
          <w:bCs/>
        </w:rPr>
        <w:t>Mero pusryči</w:t>
      </w:r>
      <w:r w:rsidRPr="005E08EC">
        <w:rPr>
          <w:bCs/>
        </w:rPr>
        <w:t>ai. Jų metu Savivaldybės verslininkai buvo supažindinti su programomis ir projektais, kuriuos gali dalyvauti ir gauti paramą. Į susitikimus buvo pakviesti Telšių teritorinės darbo biržos atstovai. Pusryčių metu buvo pristatyta Rietavo miesto vietos veiklos grupės rengiama miesto plėtros strategija. Kalbėta apie turizmo plėtrą, nagrinėti kiti klausimai.</w:t>
      </w:r>
      <w:r>
        <w:rPr>
          <w:bCs/>
          <w:i/>
        </w:rPr>
        <w:t xml:space="preserve"> </w:t>
      </w:r>
    </w:p>
    <w:p w:rsidR="00307974" w:rsidRPr="00307974" w:rsidRDefault="00307974" w:rsidP="006D327D">
      <w:pPr>
        <w:jc w:val="left"/>
      </w:pPr>
      <w:r>
        <w:rPr>
          <w:bCs/>
        </w:rPr>
        <w:t xml:space="preserve">Buvo organizuoti susitikimai su Plungės priešgaisrinės gelbėjimo tarnybos, Valstybinės darbo inspekcijos atstovais, kur buvo aptartos svarbiausios nūdienos problemos. 2016 m. sausio mėnesį Savivaldybėje vyko socialinių partnerių pasitarimas. Jo metu kalbėta apie socialinės apsaugos ir vaiko teisių problemas.  </w:t>
      </w:r>
    </w:p>
    <w:p w:rsidR="00E97ECA" w:rsidRPr="00307974" w:rsidRDefault="00E97ECA" w:rsidP="006D327D">
      <w:pPr>
        <w:ind w:firstLine="0"/>
        <w:jc w:val="left"/>
      </w:pPr>
      <w:r w:rsidRPr="00932776">
        <w:rPr>
          <w:i/>
        </w:rPr>
        <w:t xml:space="preserve">            </w:t>
      </w:r>
      <w:r w:rsidRPr="00307974">
        <w:t>201</w:t>
      </w:r>
      <w:r w:rsidR="005E08EC" w:rsidRPr="00307974">
        <w:t>6</w:t>
      </w:r>
      <w:r w:rsidRPr="00307974">
        <w:t xml:space="preserve"> m.  parašiau </w:t>
      </w:r>
      <w:r w:rsidR="00307974" w:rsidRPr="00307974">
        <w:t>31</w:t>
      </w:r>
      <w:r w:rsidRPr="00307974">
        <w:t xml:space="preserve"> potvark</w:t>
      </w:r>
      <w:r w:rsidR="00307974" w:rsidRPr="00307974">
        <w:t>į</w:t>
      </w:r>
      <w:r w:rsidRPr="00307974">
        <w:t xml:space="preserve"> veiklos organizavimo klausimais, </w:t>
      </w:r>
      <w:r w:rsidR="005E08EC" w:rsidRPr="00307974">
        <w:t>2</w:t>
      </w:r>
      <w:r w:rsidR="00564515" w:rsidRPr="00307974">
        <w:t>6</w:t>
      </w:r>
      <w:r w:rsidRPr="00307974">
        <w:t xml:space="preserve">  potvarki</w:t>
      </w:r>
      <w:r w:rsidR="005E08EC" w:rsidRPr="00307974">
        <w:t>us</w:t>
      </w:r>
      <w:r w:rsidRPr="00307974">
        <w:t xml:space="preserve"> </w:t>
      </w:r>
      <w:r w:rsidR="000C4C04" w:rsidRPr="00307974">
        <w:t>–</w:t>
      </w:r>
      <w:r w:rsidRPr="00307974">
        <w:t xml:space="preserve">  komandiruočių klausimais</w:t>
      </w:r>
      <w:r w:rsidR="005E08EC" w:rsidRPr="00307974">
        <w:t>, 25</w:t>
      </w:r>
      <w:r w:rsidR="00564515" w:rsidRPr="00307974">
        <w:t xml:space="preserve"> potvarki</w:t>
      </w:r>
      <w:r w:rsidR="005E08EC" w:rsidRPr="00307974">
        <w:t>us</w:t>
      </w:r>
      <w:r w:rsidR="00564515" w:rsidRPr="00307974">
        <w:t xml:space="preserve"> – atostogų klausimais ir </w:t>
      </w:r>
      <w:r w:rsidR="00307974" w:rsidRPr="00307974">
        <w:t>13</w:t>
      </w:r>
      <w:r w:rsidR="00564515" w:rsidRPr="00307974">
        <w:t xml:space="preserve"> potvarki</w:t>
      </w:r>
      <w:r w:rsidR="00307974" w:rsidRPr="00307974">
        <w:t>ų</w:t>
      </w:r>
      <w:r w:rsidR="00564515" w:rsidRPr="00307974">
        <w:t xml:space="preserve"> – personalo klausimais</w:t>
      </w:r>
      <w:r w:rsidRPr="00307974">
        <w:t xml:space="preserve">.  </w:t>
      </w:r>
    </w:p>
    <w:p w:rsidR="00E97ECA" w:rsidRPr="00932776" w:rsidRDefault="00E97ECA" w:rsidP="00E97ECA">
      <w:pPr>
        <w:rPr>
          <w:i/>
        </w:rPr>
      </w:pPr>
      <w:r w:rsidRPr="00932776">
        <w:rPr>
          <w:i/>
        </w:rPr>
        <w:t xml:space="preserve">    </w:t>
      </w:r>
    </w:p>
    <w:p w:rsidR="00E97ECA" w:rsidRPr="00307974" w:rsidRDefault="00E97ECA" w:rsidP="00E97ECA">
      <w:pPr>
        <w:ind w:firstLine="0"/>
        <w:jc w:val="center"/>
        <w:rPr>
          <w:rStyle w:val="Grietas"/>
          <w:szCs w:val="24"/>
        </w:rPr>
      </w:pPr>
      <w:r w:rsidRPr="00307974">
        <w:rPr>
          <w:rStyle w:val="Grietas"/>
          <w:szCs w:val="24"/>
        </w:rPr>
        <w:t>VIZITAI</w:t>
      </w:r>
    </w:p>
    <w:p w:rsidR="00E97ECA" w:rsidRPr="00932776" w:rsidRDefault="00E97ECA" w:rsidP="00E97ECA">
      <w:pPr>
        <w:ind w:firstLine="680"/>
        <w:rPr>
          <w:i/>
        </w:rPr>
      </w:pPr>
    </w:p>
    <w:p w:rsidR="00431D4E" w:rsidRPr="00431D4E" w:rsidRDefault="00E97ECA" w:rsidP="006D327D">
      <w:pPr>
        <w:pStyle w:val="Betarp"/>
        <w:rPr>
          <w:sz w:val="24"/>
          <w:szCs w:val="24"/>
        </w:rPr>
      </w:pPr>
      <w:r w:rsidRPr="00932776">
        <w:rPr>
          <w:i/>
          <w:sz w:val="24"/>
          <w:szCs w:val="24"/>
        </w:rPr>
        <w:t xml:space="preserve">            </w:t>
      </w:r>
      <w:r w:rsidR="00431D4E" w:rsidRPr="00431D4E">
        <w:rPr>
          <w:sz w:val="24"/>
          <w:szCs w:val="24"/>
        </w:rPr>
        <w:t xml:space="preserve">2016 m. balandžio 14 d. Savivaldybėje lankėsi </w:t>
      </w:r>
      <w:r w:rsidR="00930542">
        <w:rPr>
          <w:sz w:val="24"/>
          <w:szCs w:val="24"/>
        </w:rPr>
        <w:t>s</w:t>
      </w:r>
      <w:r w:rsidR="00431D4E" w:rsidRPr="00431D4E">
        <w:rPr>
          <w:sz w:val="24"/>
          <w:szCs w:val="24"/>
        </w:rPr>
        <w:t xml:space="preserve">ocialinės apsaugos ir darbo ministro suformuota mobili komanda, kurią sudarė Valstybinės vaiko teisių ir įvaikinimo tarnybos, Socialinių paslaugų priežiūros departamento prie SADM atstovai. Vyko bendra diskusija vaiko teisių apsaugos užtikrinimo socialinės rizikos šeimose, pagalbos socialinės rizikos šeimoms organizavimo ir teikimo, Savivaldybės socialinių partnerių bendradarbiavimo klausimais. </w:t>
      </w:r>
    </w:p>
    <w:p w:rsidR="00431D4E" w:rsidRDefault="00431D4E" w:rsidP="006D327D">
      <w:pPr>
        <w:pStyle w:val="Betarp"/>
        <w:rPr>
          <w:sz w:val="24"/>
          <w:szCs w:val="24"/>
        </w:rPr>
      </w:pPr>
      <w:r>
        <w:rPr>
          <w:i/>
          <w:sz w:val="24"/>
          <w:szCs w:val="24"/>
        </w:rPr>
        <w:lastRenderedPageBreak/>
        <w:t xml:space="preserve">             </w:t>
      </w:r>
      <w:r w:rsidR="00307974">
        <w:rPr>
          <w:sz w:val="24"/>
          <w:szCs w:val="24"/>
        </w:rPr>
        <w:t xml:space="preserve">2016 m. balandžio 21 d. Rietavo savivaldybėje lankėsi Savižudybių prevencijos biuro vadovas Marius </w:t>
      </w:r>
      <w:proofErr w:type="spellStart"/>
      <w:r w:rsidR="00307974">
        <w:rPr>
          <w:sz w:val="24"/>
          <w:szCs w:val="24"/>
        </w:rPr>
        <w:t>Strička</w:t>
      </w:r>
      <w:proofErr w:type="spellEnd"/>
      <w:r w:rsidR="00307974">
        <w:rPr>
          <w:sz w:val="24"/>
          <w:szCs w:val="24"/>
        </w:rPr>
        <w:t xml:space="preserve">, organizacijos GLOBAL LITHUANIAN LEADERS projektų vadovė Lina </w:t>
      </w:r>
      <w:proofErr w:type="spellStart"/>
      <w:r w:rsidR="00307974">
        <w:rPr>
          <w:sz w:val="24"/>
          <w:szCs w:val="24"/>
        </w:rPr>
        <w:t>Dusevičienė</w:t>
      </w:r>
      <w:proofErr w:type="spellEnd"/>
      <w:r w:rsidR="00307974">
        <w:rPr>
          <w:sz w:val="24"/>
          <w:szCs w:val="24"/>
        </w:rPr>
        <w:t xml:space="preserve">. </w:t>
      </w:r>
      <w:r>
        <w:rPr>
          <w:sz w:val="24"/>
          <w:szCs w:val="24"/>
        </w:rPr>
        <w:t>Susitikimo metu buvo pristatytas Savižudybių prevencijos modelis ir galimybė dalyvauti šiame projekte.</w:t>
      </w:r>
    </w:p>
    <w:p w:rsidR="0014364E" w:rsidRDefault="0014364E" w:rsidP="006D327D">
      <w:pPr>
        <w:pStyle w:val="Betarp"/>
        <w:rPr>
          <w:sz w:val="24"/>
          <w:szCs w:val="24"/>
        </w:rPr>
      </w:pPr>
      <w:r>
        <w:rPr>
          <w:sz w:val="24"/>
          <w:szCs w:val="24"/>
        </w:rPr>
        <w:t xml:space="preserve">             2016 m. Savivaldybėje lankėsi latvių, vokiečių, moldavų, švedų, baltarusių delegacijos.</w:t>
      </w:r>
    </w:p>
    <w:p w:rsidR="00E97ECA" w:rsidRPr="00932776" w:rsidRDefault="00E97ECA" w:rsidP="00E97ECA">
      <w:pPr>
        <w:ind w:firstLine="0"/>
        <w:jc w:val="center"/>
        <w:rPr>
          <w:i/>
          <w:sz w:val="20"/>
        </w:rPr>
      </w:pPr>
    </w:p>
    <w:p w:rsidR="00E97ECA" w:rsidRPr="00431D4E" w:rsidRDefault="00E97ECA" w:rsidP="00E97ECA">
      <w:pPr>
        <w:ind w:firstLine="0"/>
        <w:jc w:val="center"/>
        <w:rPr>
          <w:rStyle w:val="Grietas"/>
          <w:szCs w:val="24"/>
        </w:rPr>
      </w:pPr>
      <w:r w:rsidRPr="00932776">
        <w:rPr>
          <w:i/>
          <w:sz w:val="20"/>
        </w:rPr>
        <w:t xml:space="preserve">  </w:t>
      </w:r>
      <w:r w:rsidRPr="00431D4E">
        <w:rPr>
          <w:rStyle w:val="Grietas"/>
          <w:szCs w:val="24"/>
        </w:rPr>
        <w:t>BENDRADARBIAVIMAS SU UŽSIENIU</w:t>
      </w:r>
    </w:p>
    <w:p w:rsidR="00E97ECA" w:rsidRPr="00932776" w:rsidRDefault="00E97ECA" w:rsidP="00E97ECA">
      <w:pPr>
        <w:ind w:firstLine="0"/>
        <w:jc w:val="center"/>
        <w:rPr>
          <w:rStyle w:val="Grietas"/>
          <w:i/>
          <w:szCs w:val="24"/>
        </w:rPr>
      </w:pPr>
      <w:r w:rsidRPr="00932776">
        <w:rPr>
          <w:rStyle w:val="Grietas"/>
          <w:i/>
          <w:szCs w:val="24"/>
        </w:rPr>
        <w:t xml:space="preserve">                 </w:t>
      </w:r>
    </w:p>
    <w:p w:rsidR="00431D4E" w:rsidRDefault="00E97ECA" w:rsidP="006D327D">
      <w:pPr>
        <w:pStyle w:val="HTMLiankstoformatuotas"/>
        <w:jc w:val="both"/>
        <w:rPr>
          <w:rFonts w:ascii="Times New Roman" w:hAnsi="Times New Roman" w:cs="Times New Roman"/>
          <w:sz w:val="24"/>
          <w:szCs w:val="24"/>
        </w:rPr>
      </w:pPr>
      <w:r w:rsidRPr="00932776">
        <w:rPr>
          <w:rFonts w:ascii="Times New Roman" w:hAnsi="Times New Roman" w:cs="Times New Roman"/>
          <w:i/>
          <w:sz w:val="24"/>
          <w:szCs w:val="24"/>
        </w:rPr>
        <w:t xml:space="preserve">               </w:t>
      </w:r>
      <w:r w:rsidR="00431D4E">
        <w:rPr>
          <w:rFonts w:ascii="Times New Roman" w:hAnsi="Times New Roman" w:cs="Times New Roman"/>
          <w:sz w:val="24"/>
          <w:szCs w:val="24"/>
        </w:rPr>
        <w:t xml:space="preserve">2016 m. gegužės mėnesį Savivaldybės meras Antanas </w:t>
      </w:r>
      <w:proofErr w:type="spellStart"/>
      <w:r w:rsidR="00431D4E">
        <w:rPr>
          <w:rFonts w:ascii="Times New Roman" w:hAnsi="Times New Roman" w:cs="Times New Roman"/>
          <w:sz w:val="24"/>
          <w:szCs w:val="24"/>
        </w:rPr>
        <w:t>Černeckis</w:t>
      </w:r>
      <w:proofErr w:type="spellEnd"/>
      <w:r w:rsidR="00431D4E">
        <w:rPr>
          <w:rFonts w:ascii="Times New Roman" w:hAnsi="Times New Roman" w:cs="Times New Roman"/>
          <w:sz w:val="24"/>
          <w:szCs w:val="24"/>
        </w:rPr>
        <w:t xml:space="preserve"> ir </w:t>
      </w:r>
      <w:proofErr w:type="spellStart"/>
      <w:r w:rsidR="00431D4E">
        <w:rPr>
          <w:rFonts w:ascii="Times New Roman" w:hAnsi="Times New Roman" w:cs="Times New Roman"/>
          <w:sz w:val="24"/>
          <w:szCs w:val="24"/>
        </w:rPr>
        <w:t>Šteinfurto</w:t>
      </w:r>
      <w:proofErr w:type="spellEnd"/>
      <w:r w:rsidR="00431D4E">
        <w:rPr>
          <w:rFonts w:ascii="Times New Roman" w:hAnsi="Times New Roman" w:cs="Times New Roman"/>
          <w:sz w:val="24"/>
          <w:szCs w:val="24"/>
        </w:rPr>
        <w:t xml:space="preserve"> apskrities vadovas dr. Klausas </w:t>
      </w:r>
      <w:proofErr w:type="spellStart"/>
      <w:r w:rsidR="00431D4E">
        <w:rPr>
          <w:rFonts w:ascii="Times New Roman" w:hAnsi="Times New Roman" w:cs="Times New Roman"/>
          <w:sz w:val="24"/>
          <w:szCs w:val="24"/>
        </w:rPr>
        <w:t>Afingas</w:t>
      </w:r>
      <w:proofErr w:type="spellEnd"/>
      <w:r w:rsidR="00431D4E">
        <w:rPr>
          <w:rFonts w:ascii="Times New Roman" w:hAnsi="Times New Roman" w:cs="Times New Roman"/>
          <w:sz w:val="24"/>
          <w:szCs w:val="24"/>
        </w:rPr>
        <w:t xml:space="preserve"> pasirašė atnaujintą Telšių ir </w:t>
      </w:r>
      <w:proofErr w:type="spellStart"/>
      <w:r w:rsidR="00431D4E">
        <w:rPr>
          <w:rFonts w:ascii="Times New Roman" w:hAnsi="Times New Roman" w:cs="Times New Roman"/>
          <w:sz w:val="24"/>
          <w:szCs w:val="24"/>
        </w:rPr>
        <w:t>Šteinfurto</w:t>
      </w:r>
      <w:proofErr w:type="spellEnd"/>
      <w:r w:rsidR="00431D4E">
        <w:rPr>
          <w:rFonts w:ascii="Times New Roman" w:hAnsi="Times New Roman" w:cs="Times New Roman"/>
          <w:sz w:val="24"/>
          <w:szCs w:val="24"/>
        </w:rPr>
        <w:t xml:space="preserve"> </w:t>
      </w:r>
      <w:proofErr w:type="spellStart"/>
      <w:r w:rsidR="00431D4E">
        <w:rPr>
          <w:rFonts w:ascii="Times New Roman" w:hAnsi="Times New Roman" w:cs="Times New Roman"/>
          <w:sz w:val="24"/>
          <w:szCs w:val="24"/>
        </w:rPr>
        <w:t>apskirčių</w:t>
      </w:r>
      <w:proofErr w:type="spellEnd"/>
      <w:r w:rsidR="00431D4E">
        <w:rPr>
          <w:rFonts w:ascii="Times New Roman" w:hAnsi="Times New Roman" w:cs="Times New Roman"/>
          <w:sz w:val="24"/>
          <w:szCs w:val="24"/>
        </w:rPr>
        <w:t xml:space="preserve"> bendradarbiavimo, kuris vyksta nuo 2006 m., sutartį. </w:t>
      </w:r>
    </w:p>
    <w:p w:rsidR="00431D4E" w:rsidRDefault="00431D4E" w:rsidP="006D327D">
      <w:pPr>
        <w:pStyle w:val="HTMLiankstoformatuotas"/>
        <w:jc w:val="both"/>
        <w:rPr>
          <w:rFonts w:ascii="Times New Roman" w:hAnsi="Times New Roman" w:cs="Times New Roman"/>
          <w:sz w:val="24"/>
          <w:szCs w:val="24"/>
        </w:rPr>
      </w:pPr>
      <w:r>
        <w:rPr>
          <w:rFonts w:ascii="Times New Roman" w:hAnsi="Times New Roman" w:cs="Times New Roman"/>
          <w:sz w:val="24"/>
          <w:szCs w:val="24"/>
        </w:rPr>
        <w:t xml:space="preserve">              2016 m. birželio 14-ąją Savivaldybės administracijos direktorius dalyvavo </w:t>
      </w:r>
      <w:proofErr w:type="spellStart"/>
      <w:r>
        <w:rPr>
          <w:rFonts w:ascii="Times New Roman" w:hAnsi="Times New Roman" w:cs="Times New Roman"/>
          <w:sz w:val="24"/>
          <w:szCs w:val="24"/>
        </w:rPr>
        <w:t>Gulbenėje</w:t>
      </w:r>
      <w:proofErr w:type="spellEnd"/>
      <w:r>
        <w:rPr>
          <w:rFonts w:ascii="Times New Roman" w:hAnsi="Times New Roman" w:cs="Times New Roman"/>
          <w:sz w:val="24"/>
          <w:szCs w:val="24"/>
        </w:rPr>
        <w:t xml:space="preserve"> (Latvija) vykusiuose renginiuose, skirtuose 1941 m. birželio 14 d. trėmimams atminti.</w:t>
      </w:r>
    </w:p>
    <w:p w:rsidR="00431D4E" w:rsidRDefault="00431D4E" w:rsidP="006D327D">
      <w:pPr>
        <w:pStyle w:val="HTMLiankstoformatuotas"/>
        <w:jc w:val="both"/>
        <w:rPr>
          <w:rFonts w:ascii="Times New Roman" w:hAnsi="Times New Roman" w:cs="Times New Roman"/>
          <w:sz w:val="24"/>
          <w:szCs w:val="24"/>
        </w:rPr>
      </w:pPr>
      <w:r>
        <w:rPr>
          <w:rFonts w:ascii="Times New Roman" w:hAnsi="Times New Roman" w:cs="Times New Roman"/>
          <w:sz w:val="24"/>
          <w:szCs w:val="24"/>
        </w:rPr>
        <w:t xml:space="preserve">              2016 m. liepos mėnesį Rietavo savivaldybės delegacija, vadovaujama Savivaldybės mero Antano </w:t>
      </w:r>
      <w:proofErr w:type="spellStart"/>
      <w:r>
        <w:rPr>
          <w:rFonts w:ascii="Times New Roman" w:hAnsi="Times New Roman" w:cs="Times New Roman"/>
          <w:sz w:val="24"/>
          <w:szCs w:val="24"/>
        </w:rPr>
        <w:t>Černeckio</w:t>
      </w:r>
      <w:proofErr w:type="spellEnd"/>
      <w:r>
        <w:rPr>
          <w:rFonts w:ascii="Times New Roman" w:hAnsi="Times New Roman" w:cs="Times New Roman"/>
          <w:sz w:val="24"/>
          <w:szCs w:val="24"/>
        </w:rPr>
        <w:t xml:space="preserve">, </w:t>
      </w:r>
      <w:proofErr w:type="spellStart"/>
      <w:r w:rsidR="00930542">
        <w:rPr>
          <w:rFonts w:ascii="Times New Roman" w:hAnsi="Times New Roman" w:cs="Times New Roman"/>
          <w:sz w:val="24"/>
          <w:szCs w:val="24"/>
        </w:rPr>
        <w:t>Saerbecke</w:t>
      </w:r>
      <w:proofErr w:type="spellEnd"/>
      <w:r w:rsidR="00930542">
        <w:rPr>
          <w:rFonts w:ascii="Times New Roman" w:hAnsi="Times New Roman" w:cs="Times New Roman"/>
          <w:sz w:val="24"/>
          <w:szCs w:val="24"/>
        </w:rPr>
        <w:t xml:space="preserve"> (</w:t>
      </w:r>
      <w:proofErr w:type="spellStart"/>
      <w:r w:rsidR="00930542">
        <w:rPr>
          <w:rFonts w:ascii="Times New Roman" w:hAnsi="Times New Roman" w:cs="Times New Roman"/>
          <w:sz w:val="24"/>
          <w:szCs w:val="24"/>
        </w:rPr>
        <w:t>Vokiertija</w:t>
      </w:r>
      <w:proofErr w:type="spellEnd"/>
      <w:r w:rsidR="00930542">
        <w:rPr>
          <w:rFonts w:ascii="Times New Roman" w:hAnsi="Times New Roman" w:cs="Times New Roman"/>
          <w:sz w:val="24"/>
          <w:szCs w:val="24"/>
        </w:rPr>
        <w:t xml:space="preserve">) šventiniuose </w:t>
      </w:r>
      <w:r>
        <w:rPr>
          <w:rFonts w:ascii="Times New Roman" w:hAnsi="Times New Roman" w:cs="Times New Roman"/>
          <w:sz w:val="24"/>
          <w:szCs w:val="24"/>
        </w:rPr>
        <w:t xml:space="preserve">dalyvavo abiejų savivaldybių draugystės 15 metų renginiuose. Atnaujintą bendradarbiavimo sutartį pasirašė Savivaldybės meras Antanas </w:t>
      </w:r>
      <w:proofErr w:type="spellStart"/>
      <w:r>
        <w:rPr>
          <w:rFonts w:ascii="Times New Roman" w:hAnsi="Times New Roman" w:cs="Times New Roman"/>
          <w:sz w:val="24"/>
          <w:szCs w:val="24"/>
        </w:rPr>
        <w:t>Černeckis</w:t>
      </w:r>
      <w:proofErr w:type="spellEnd"/>
      <w:r>
        <w:rPr>
          <w:rFonts w:ascii="Times New Roman" w:hAnsi="Times New Roman" w:cs="Times New Roman"/>
          <w:sz w:val="24"/>
          <w:szCs w:val="24"/>
        </w:rPr>
        <w:t xml:space="preserve"> ir </w:t>
      </w:r>
      <w:proofErr w:type="spellStart"/>
      <w:r>
        <w:rPr>
          <w:rFonts w:ascii="Times New Roman" w:hAnsi="Times New Roman" w:cs="Times New Roman"/>
          <w:sz w:val="24"/>
          <w:szCs w:val="24"/>
        </w:rPr>
        <w:t>Saerbecko</w:t>
      </w:r>
      <w:proofErr w:type="spellEnd"/>
      <w:r>
        <w:rPr>
          <w:rFonts w:ascii="Times New Roman" w:hAnsi="Times New Roman" w:cs="Times New Roman"/>
          <w:sz w:val="24"/>
          <w:szCs w:val="24"/>
        </w:rPr>
        <w:t xml:space="preserve"> savivaldybės burmistras </w:t>
      </w:r>
      <w:proofErr w:type="spellStart"/>
      <w:r>
        <w:rPr>
          <w:rFonts w:ascii="Times New Roman" w:hAnsi="Times New Roman" w:cs="Times New Roman"/>
          <w:sz w:val="24"/>
          <w:szCs w:val="24"/>
        </w:rPr>
        <w:t>Vilfridas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Rosas</w:t>
      </w:r>
      <w:proofErr w:type="spellEnd"/>
      <w:r>
        <w:rPr>
          <w:rFonts w:ascii="Times New Roman" w:hAnsi="Times New Roman" w:cs="Times New Roman"/>
          <w:sz w:val="24"/>
          <w:szCs w:val="24"/>
        </w:rPr>
        <w:t>.</w:t>
      </w:r>
    </w:p>
    <w:p w:rsidR="00431D4E" w:rsidRDefault="00431D4E" w:rsidP="006D327D">
      <w:pPr>
        <w:pStyle w:val="HTMLiankstoformatuotas"/>
        <w:jc w:val="both"/>
        <w:rPr>
          <w:rFonts w:ascii="Times New Roman" w:hAnsi="Times New Roman" w:cs="Times New Roman"/>
          <w:sz w:val="24"/>
          <w:szCs w:val="24"/>
        </w:rPr>
      </w:pPr>
      <w:r>
        <w:rPr>
          <w:rFonts w:ascii="Times New Roman" w:hAnsi="Times New Roman" w:cs="Times New Roman"/>
          <w:sz w:val="24"/>
          <w:szCs w:val="24"/>
        </w:rPr>
        <w:t xml:space="preserve">            Lapkričio mėnesį Savivaldybės atstovai dalyvavo švenčiant Latvijos Nepriklausomybės dieną. Atšvęstas ir bičiulystės su latviais jubiliejus.</w:t>
      </w:r>
    </w:p>
    <w:p w:rsidR="00E97ECA" w:rsidRPr="00932776" w:rsidRDefault="00E97ECA" w:rsidP="00E97ECA">
      <w:pPr>
        <w:shd w:val="clear" w:color="auto" w:fill="FFFFFF"/>
        <w:jc w:val="left"/>
        <w:rPr>
          <w:rStyle w:val="Grietas"/>
          <w:b w:val="0"/>
          <w:bCs w:val="0"/>
          <w:i/>
          <w:color w:val="000000"/>
          <w:sz w:val="20"/>
        </w:rPr>
      </w:pPr>
      <w:r w:rsidRPr="00932776">
        <w:rPr>
          <w:i/>
          <w:sz w:val="20"/>
        </w:rPr>
        <w:t xml:space="preserve">                                                                           </w:t>
      </w:r>
    </w:p>
    <w:p w:rsidR="00E97ECA" w:rsidRPr="00431D4E" w:rsidRDefault="00E97ECA" w:rsidP="00E97ECA">
      <w:pPr>
        <w:ind w:firstLine="680"/>
        <w:rPr>
          <w:b/>
          <w:szCs w:val="24"/>
        </w:rPr>
      </w:pPr>
      <w:r w:rsidRPr="00932776">
        <w:rPr>
          <w:b/>
          <w:i/>
          <w:szCs w:val="24"/>
        </w:rPr>
        <w:t xml:space="preserve">             </w:t>
      </w:r>
      <w:r w:rsidRPr="00431D4E">
        <w:rPr>
          <w:b/>
          <w:szCs w:val="24"/>
        </w:rPr>
        <w:t>SAVIVALDYBĖS BENDRAVIMAS SU BENDRUOMENĖMIS</w:t>
      </w:r>
    </w:p>
    <w:p w:rsidR="00E97ECA" w:rsidRPr="00932776" w:rsidRDefault="00E97ECA" w:rsidP="00E97ECA">
      <w:pPr>
        <w:ind w:firstLine="680"/>
        <w:rPr>
          <w:b/>
          <w:i/>
          <w:color w:val="3366FF"/>
          <w:sz w:val="20"/>
        </w:rPr>
      </w:pPr>
    </w:p>
    <w:p w:rsidR="00E97ECA" w:rsidRPr="00430F98" w:rsidRDefault="00E97ECA" w:rsidP="006D327D">
      <w:pPr>
        <w:jc w:val="left"/>
      </w:pPr>
      <w:r w:rsidRPr="00430F98">
        <w:t xml:space="preserve">Rietavo savivaldybėje aktyviai </w:t>
      </w:r>
      <w:r w:rsidR="00D70F3C" w:rsidRPr="00430F98">
        <w:t>veikia</w:t>
      </w:r>
      <w:r w:rsidRPr="00430F98">
        <w:t xml:space="preserve"> dvylika bendruomenių. </w:t>
      </w:r>
      <w:r w:rsidRPr="00430F98">
        <w:rPr>
          <w:lang w:bidi="en-US"/>
        </w:rPr>
        <w:t xml:space="preserve">Bendruomenės organizuoja renginius, šventes, rūpinasi bendruomenių namais, tvarko aplinką, dalyvauja įgyvendinant įvairius projektus, organizuoja išvykas po Lietuvą. </w:t>
      </w:r>
      <w:r w:rsidRPr="00430F98">
        <w:t>Jos rengia įvairius projektus, gauna finansavimą iš Europos Sąjungos fondų, o organizacinės veiklos programoms lėšų iš Nevyriausybinių organizacijų rėmimo fondo skiria ir Savivaldybė (201</w:t>
      </w:r>
      <w:r w:rsidR="00430F98">
        <w:t>6</w:t>
      </w:r>
      <w:r w:rsidRPr="00430F98">
        <w:t xml:space="preserve"> m. skirta </w:t>
      </w:r>
      <w:r w:rsidR="00430F98">
        <w:t>6820,00</w:t>
      </w:r>
      <w:r w:rsidR="00413605" w:rsidRPr="00430F98">
        <w:t xml:space="preserve"> </w:t>
      </w:r>
      <w:proofErr w:type="spellStart"/>
      <w:r w:rsidR="00413605" w:rsidRPr="00430F98">
        <w:t>Eur</w:t>
      </w:r>
      <w:proofErr w:type="spellEnd"/>
      <w:r w:rsidRPr="00430F98">
        <w:t xml:space="preserve">). Bendruomenių atstovai stengiasi puoselėti krašto tradicijas, organizuoja šventes, dalyvauja seminaruose, sukaupta patirtimi dalijasi su kitomis bendruomenėmis. </w:t>
      </w:r>
    </w:p>
    <w:p w:rsidR="00B06BE8" w:rsidRPr="00932776" w:rsidRDefault="00430F98" w:rsidP="006D327D">
      <w:pPr>
        <w:jc w:val="left"/>
        <w:rPr>
          <w:bCs/>
          <w:i/>
        </w:rPr>
      </w:pPr>
      <w:r>
        <w:t xml:space="preserve">2016 m. </w:t>
      </w:r>
      <w:proofErr w:type="spellStart"/>
      <w:r>
        <w:t>girėniškiai</w:t>
      </w:r>
      <w:proofErr w:type="spellEnd"/>
      <w:r>
        <w:t xml:space="preserve"> sutvarkė kaimo tvenkinio pakrantę ir pasodino pušaičių. </w:t>
      </w:r>
      <w:proofErr w:type="spellStart"/>
      <w:r>
        <w:t>Vatušiškiai</w:t>
      </w:r>
      <w:proofErr w:type="spellEnd"/>
      <w:r>
        <w:t xml:space="preserve"> įgyvendino projektą „Aktyvaus poilsio skatinimas </w:t>
      </w:r>
      <w:proofErr w:type="spellStart"/>
      <w:r>
        <w:t>Vatušių</w:t>
      </w:r>
      <w:proofErr w:type="spellEnd"/>
      <w:r>
        <w:t xml:space="preserve"> kaime“. Bendruomenės žmonės dabar turi savo treniruoklius. </w:t>
      </w:r>
      <w:proofErr w:type="spellStart"/>
      <w:r>
        <w:t>Daugėdiškiai</w:t>
      </w:r>
      <w:proofErr w:type="spellEnd"/>
      <w:r>
        <w:t xml:space="preserve"> šią vasarą atšventė 430 metų jubiliejų. Gražią sukaktį paminėjo ir Tverai. Jiems 2016 m. sukako 765-eri. </w:t>
      </w:r>
    </w:p>
    <w:p w:rsidR="00B06BE8" w:rsidRPr="00932776" w:rsidRDefault="00B06BE8" w:rsidP="00E97ECA">
      <w:pPr>
        <w:rPr>
          <w:i/>
        </w:rPr>
      </w:pPr>
    </w:p>
    <w:p w:rsidR="00E97ECA" w:rsidRPr="00430F98" w:rsidRDefault="00E97ECA" w:rsidP="00430F98">
      <w:pPr>
        <w:pStyle w:val="Betarp"/>
        <w:rPr>
          <w:rStyle w:val="Grietas"/>
          <w:bCs w:val="0"/>
          <w:color w:val="000000"/>
        </w:rPr>
      </w:pPr>
      <w:r w:rsidRPr="00430F98">
        <w:rPr>
          <w:sz w:val="24"/>
          <w:szCs w:val="24"/>
        </w:rPr>
        <w:t xml:space="preserve">            </w:t>
      </w:r>
      <w:r w:rsidRPr="00430F98">
        <w:rPr>
          <w:rStyle w:val="Grietas"/>
          <w:bCs w:val="0"/>
          <w:color w:val="000000"/>
        </w:rPr>
        <w:t xml:space="preserve">                                     KITI 201</w:t>
      </w:r>
      <w:r w:rsidR="00430F98">
        <w:rPr>
          <w:rStyle w:val="Grietas"/>
          <w:bCs w:val="0"/>
          <w:color w:val="000000"/>
        </w:rPr>
        <w:t>6</w:t>
      </w:r>
      <w:r w:rsidRPr="00430F98">
        <w:rPr>
          <w:rStyle w:val="Grietas"/>
          <w:bCs w:val="0"/>
          <w:color w:val="000000"/>
        </w:rPr>
        <w:t xml:space="preserve"> M. ĮVYKIAI</w:t>
      </w:r>
    </w:p>
    <w:p w:rsidR="00E97ECA" w:rsidRPr="00932776" w:rsidRDefault="00E97ECA" w:rsidP="00E97ECA">
      <w:pPr>
        <w:ind w:firstLine="851"/>
        <w:rPr>
          <w:rStyle w:val="Grietas"/>
          <w:bCs w:val="0"/>
          <w:i/>
          <w:color w:val="000000"/>
        </w:rPr>
      </w:pPr>
    </w:p>
    <w:p w:rsidR="00E97ECA" w:rsidRPr="00932776" w:rsidRDefault="00430F98" w:rsidP="006D327D">
      <w:pPr>
        <w:pStyle w:val="Betarp"/>
        <w:numPr>
          <w:ilvl w:val="0"/>
          <w:numId w:val="4"/>
        </w:numPr>
        <w:tabs>
          <w:tab w:val="clear" w:pos="1211"/>
          <w:tab w:val="num" w:pos="0"/>
          <w:tab w:val="left" w:pos="1134"/>
        </w:tabs>
        <w:ind w:left="0" w:firstLine="851"/>
        <w:rPr>
          <w:i/>
          <w:sz w:val="24"/>
          <w:szCs w:val="24"/>
        </w:rPr>
      </w:pPr>
      <w:r>
        <w:rPr>
          <w:color w:val="333333"/>
          <w:sz w:val="24"/>
          <w:szCs w:val="24"/>
          <w:shd w:val="clear" w:color="auto" w:fill="FFFFFF"/>
        </w:rPr>
        <w:t>Gegužės mėn. Lietuvos Respublikos Seime buvo apdovanoti aktyviausi mūsų Savivaldybės skaitytojai Antanas Dužinskas ir 3 klasės mokinė Vitalija</w:t>
      </w:r>
      <w:r w:rsidR="00930542">
        <w:rPr>
          <w:color w:val="333333"/>
          <w:sz w:val="24"/>
          <w:szCs w:val="24"/>
          <w:shd w:val="clear" w:color="auto" w:fill="FFFFFF"/>
        </w:rPr>
        <w:t xml:space="preserve"> Banytė</w:t>
      </w:r>
      <w:r w:rsidR="00586019" w:rsidRPr="00932776">
        <w:rPr>
          <w:i/>
          <w:color w:val="333333"/>
          <w:sz w:val="24"/>
          <w:szCs w:val="24"/>
          <w:shd w:val="clear" w:color="auto" w:fill="FFFFFF"/>
        </w:rPr>
        <w:t>.</w:t>
      </w:r>
    </w:p>
    <w:p w:rsidR="00CA045A" w:rsidRPr="00CA045A" w:rsidRDefault="00430F98" w:rsidP="006D327D">
      <w:pPr>
        <w:pStyle w:val="Betarp"/>
        <w:numPr>
          <w:ilvl w:val="0"/>
          <w:numId w:val="4"/>
        </w:numPr>
        <w:tabs>
          <w:tab w:val="clear" w:pos="1211"/>
          <w:tab w:val="num" w:pos="0"/>
          <w:tab w:val="left" w:pos="1134"/>
        </w:tabs>
        <w:ind w:left="0" w:firstLine="851"/>
        <w:rPr>
          <w:i/>
          <w:sz w:val="24"/>
          <w:szCs w:val="24"/>
        </w:rPr>
      </w:pPr>
      <w:r>
        <w:rPr>
          <w:sz w:val="24"/>
          <w:szCs w:val="24"/>
        </w:rPr>
        <w:t xml:space="preserve">Gegužės 23 d. Kupiškyje buvo pasirašytas keturių savivaldybių – Rietavo, Kelmės, Kaišiadorių ir Varėnos – </w:t>
      </w:r>
      <w:r w:rsidR="00CA045A">
        <w:rPr>
          <w:sz w:val="24"/>
          <w:szCs w:val="24"/>
        </w:rPr>
        <w:t>memorandumas, kuriuo įsipareigota imtis savižudybių prevencijos.</w:t>
      </w:r>
    </w:p>
    <w:p w:rsidR="00CA045A" w:rsidRPr="00CA045A" w:rsidRDefault="00CA045A" w:rsidP="006D327D">
      <w:pPr>
        <w:pStyle w:val="Betarp"/>
        <w:numPr>
          <w:ilvl w:val="0"/>
          <w:numId w:val="4"/>
        </w:numPr>
        <w:tabs>
          <w:tab w:val="clear" w:pos="1211"/>
          <w:tab w:val="num" w:pos="0"/>
          <w:tab w:val="left" w:pos="1134"/>
        </w:tabs>
        <w:ind w:left="0" w:firstLine="851"/>
        <w:rPr>
          <w:i/>
          <w:sz w:val="24"/>
          <w:szCs w:val="24"/>
        </w:rPr>
      </w:pPr>
      <w:r>
        <w:rPr>
          <w:sz w:val="24"/>
          <w:szCs w:val="24"/>
        </w:rPr>
        <w:t>Gegužės mė</w:t>
      </w:r>
      <w:r w:rsidR="00866118">
        <w:rPr>
          <w:sz w:val="24"/>
          <w:szCs w:val="24"/>
        </w:rPr>
        <w:t>n</w:t>
      </w:r>
      <w:r>
        <w:rPr>
          <w:sz w:val="24"/>
          <w:szCs w:val="24"/>
        </w:rPr>
        <w:t xml:space="preserve">. Rietave iškilmingai paminėta </w:t>
      </w:r>
      <w:proofErr w:type="spellStart"/>
      <w:r>
        <w:rPr>
          <w:sz w:val="24"/>
          <w:szCs w:val="24"/>
        </w:rPr>
        <w:t>šv</w:t>
      </w:r>
      <w:proofErr w:type="spellEnd"/>
      <w:r>
        <w:rPr>
          <w:sz w:val="24"/>
          <w:szCs w:val="24"/>
        </w:rPr>
        <w:t xml:space="preserve">. Florijono, gaisrų sergėtojo, diena. </w:t>
      </w:r>
    </w:p>
    <w:p w:rsidR="00CA045A" w:rsidRPr="00CA045A" w:rsidRDefault="00CA045A" w:rsidP="006D327D">
      <w:pPr>
        <w:pStyle w:val="Betarp"/>
        <w:numPr>
          <w:ilvl w:val="0"/>
          <w:numId w:val="4"/>
        </w:numPr>
        <w:tabs>
          <w:tab w:val="clear" w:pos="1211"/>
          <w:tab w:val="num" w:pos="0"/>
          <w:tab w:val="left" w:pos="1134"/>
        </w:tabs>
        <w:ind w:left="0" w:firstLine="851"/>
        <w:rPr>
          <w:i/>
          <w:sz w:val="24"/>
          <w:szCs w:val="24"/>
        </w:rPr>
      </w:pPr>
      <w:r>
        <w:rPr>
          <w:sz w:val="24"/>
          <w:szCs w:val="24"/>
        </w:rPr>
        <w:t xml:space="preserve">Birželio 19-ąją Rietave prasidėjo pirmojo tarptautinio </w:t>
      </w:r>
      <w:proofErr w:type="spellStart"/>
      <w:r>
        <w:rPr>
          <w:sz w:val="24"/>
          <w:szCs w:val="24"/>
        </w:rPr>
        <w:t>šv</w:t>
      </w:r>
      <w:proofErr w:type="spellEnd"/>
      <w:r>
        <w:rPr>
          <w:sz w:val="24"/>
          <w:szCs w:val="24"/>
        </w:rPr>
        <w:t xml:space="preserve">. Mykolo arkangelo vardu pavadinto festivalio renginiai. </w:t>
      </w:r>
    </w:p>
    <w:p w:rsidR="00CA045A" w:rsidRPr="00CA045A" w:rsidRDefault="00CA045A" w:rsidP="006D327D">
      <w:pPr>
        <w:pStyle w:val="Betarp"/>
        <w:numPr>
          <w:ilvl w:val="0"/>
          <w:numId w:val="4"/>
        </w:numPr>
        <w:tabs>
          <w:tab w:val="clear" w:pos="1211"/>
          <w:tab w:val="num" w:pos="0"/>
          <w:tab w:val="left" w:pos="1134"/>
        </w:tabs>
        <w:ind w:left="0" w:firstLine="851"/>
        <w:rPr>
          <w:i/>
          <w:sz w:val="24"/>
          <w:szCs w:val="24"/>
        </w:rPr>
      </w:pPr>
      <w:r>
        <w:rPr>
          <w:sz w:val="24"/>
          <w:szCs w:val="24"/>
        </w:rPr>
        <w:t>Birželio mėn. Rietavo atviras jaunimo centras kartu su Europos savanorių tarnybos 20-mečiu</w:t>
      </w:r>
      <w:r w:rsidR="00930542" w:rsidRPr="00930542">
        <w:rPr>
          <w:sz w:val="24"/>
          <w:szCs w:val="24"/>
        </w:rPr>
        <w:t xml:space="preserve"> </w:t>
      </w:r>
      <w:r w:rsidR="00930542">
        <w:rPr>
          <w:sz w:val="24"/>
          <w:szCs w:val="24"/>
        </w:rPr>
        <w:t>atšventė Centro penkmetį</w:t>
      </w:r>
      <w:r>
        <w:rPr>
          <w:sz w:val="24"/>
          <w:szCs w:val="24"/>
        </w:rPr>
        <w:t>.</w:t>
      </w:r>
    </w:p>
    <w:p w:rsidR="00CA045A" w:rsidRPr="00CA045A" w:rsidRDefault="00CA045A" w:rsidP="006D327D">
      <w:pPr>
        <w:pStyle w:val="Betarp"/>
        <w:numPr>
          <w:ilvl w:val="0"/>
          <w:numId w:val="4"/>
        </w:numPr>
        <w:tabs>
          <w:tab w:val="clear" w:pos="1211"/>
          <w:tab w:val="num" w:pos="0"/>
          <w:tab w:val="left" w:pos="1134"/>
        </w:tabs>
        <w:ind w:left="0" w:firstLine="851"/>
        <w:rPr>
          <w:i/>
          <w:sz w:val="24"/>
          <w:szCs w:val="24"/>
        </w:rPr>
      </w:pPr>
      <w:r>
        <w:rPr>
          <w:sz w:val="24"/>
          <w:szCs w:val="24"/>
        </w:rPr>
        <w:t>Spalio mėn. Rietavo atvirame jaunimo centre buvo atidarytas Jaunimo darbo centras.</w:t>
      </w:r>
    </w:p>
    <w:p w:rsidR="00CA045A" w:rsidRPr="0014364E" w:rsidRDefault="00CA045A" w:rsidP="006D327D">
      <w:pPr>
        <w:pStyle w:val="Betarp"/>
        <w:numPr>
          <w:ilvl w:val="0"/>
          <w:numId w:val="4"/>
        </w:numPr>
        <w:tabs>
          <w:tab w:val="clear" w:pos="1211"/>
          <w:tab w:val="num" w:pos="0"/>
          <w:tab w:val="left" w:pos="1134"/>
        </w:tabs>
        <w:ind w:left="0" w:firstLine="851"/>
        <w:rPr>
          <w:i/>
          <w:sz w:val="24"/>
          <w:szCs w:val="24"/>
        </w:rPr>
      </w:pPr>
      <w:r>
        <w:rPr>
          <w:sz w:val="24"/>
          <w:szCs w:val="24"/>
        </w:rPr>
        <w:t>Lapkričio mėn. kaimo kapela „</w:t>
      </w:r>
      <w:proofErr w:type="spellStart"/>
      <w:r>
        <w:rPr>
          <w:sz w:val="24"/>
          <w:szCs w:val="24"/>
        </w:rPr>
        <w:t>Subata</w:t>
      </w:r>
      <w:proofErr w:type="spellEnd"/>
      <w:r>
        <w:rPr>
          <w:sz w:val="24"/>
          <w:szCs w:val="24"/>
        </w:rPr>
        <w:t>“ ir folklorinis ansamblis „Kadaginis“ paminėjo 15 metų veiklos sukaktį.</w:t>
      </w:r>
    </w:p>
    <w:p w:rsidR="0014364E" w:rsidRPr="0014364E" w:rsidRDefault="0014364E" w:rsidP="0014364E">
      <w:pPr>
        <w:pStyle w:val="Betarp"/>
        <w:numPr>
          <w:ilvl w:val="0"/>
          <w:numId w:val="4"/>
        </w:numPr>
        <w:tabs>
          <w:tab w:val="left" w:pos="1134"/>
        </w:tabs>
        <w:ind w:left="0" w:firstLine="851"/>
        <w:rPr>
          <w:sz w:val="24"/>
          <w:szCs w:val="24"/>
        </w:rPr>
      </w:pPr>
      <w:r w:rsidRPr="0014364E">
        <w:rPr>
          <w:sz w:val="24"/>
          <w:szCs w:val="24"/>
        </w:rPr>
        <w:t xml:space="preserve">2016 m. lapkričio mėnesį Vilniaus rotušėje </w:t>
      </w:r>
      <w:r>
        <w:rPr>
          <w:sz w:val="24"/>
          <w:szCs w:val="24"/>
        </w:rPr>
        <w:t xml:space="preserve">Savivaldybės meras Antanas </w:t>
      </w:r>
      <w:proofErr w:type="spellStart"/>
      <w:r>
        <w:rPr>
          <w:sz w:val="24"/>
          <w:szCs w:val="24"/>
        </w:rPr>
        <w:t>Černeckis</w:t>
      </w:r>
      <w:proofErr w:type="spellEnd"/>
      <w:r>
        <w:rPr>
          <w:sz w:val="24"/>
          <w:szCs w:val="24"/>
        </w:rPr>
        <w:t xml:space="preserve"> </w:t>
      </w:r>
      <w:r w:rsidRPr="0014364E">
        <w:rPr>
          <w:sz w:val="24"/>
          <w:szCs w:val="24"/>
        </w:rPr>
        <w:t>buv</w:t>
      </w:r>
      <w:r>
        <w:rPr>
          <w:sz w:val="24"/>
          <w:szCs w:val="24"/>
        </w:rPr>
        <w:t>o</w:t>
      </w:r>
      <w:r w:rsidRPr="0014364E">
        <w:rPr>
          <w:sz w:val="24"/>
          <w:szCs w:val="24"/>
        </w:rPr>
        <w:t xml:space="preserve"> apdovanotas „Auksiniu feniksu“ ir tap</w:t>
      </w:r>
      <w:r>
        <w:rPr>
          <w:sz w:val="24"/>
          <w:szCs w:val="24"/>
        </w:rPr>
        <w:t>o</w:t>
      </w:r>
      <w:r w:rsidRPr="0014364E">
        <w:rPr>
          <w:sz w:val="24"/>
          <w:szCs w:val="24"/>
        </w:rPr>
        <w:t xml:space="preserve"> 2016 metų Kultūros politiku.</w:t>
      </w:r>
    </w:p>
    <w:p w:rsidR="00E97ECA" w:rsidRPr="00932776" w:rsidRDefault="00CA045A" w:rsidP="006D327D">
      <w:pPr>
        <w:pStyle w:val="Betarp"/>
        <w:numPr>
          <w:ilvl w:val="0"/>
          <w:numId w:val="4"/>
        </w:numPr>
        <w:tabs>
          <w:tab w:val="clear" w:pos="1211"/>
          <w:tab w:val="num" w:pos="0"/>
          <w:tab w:val="left" w:pos="1134"/>
        </w:tabs>
        <w:ind w:left="0" w:firstLine="851"/>
        <w:rPr>
          <w:i/>
          <w:sz w:val="24"/>
          <w:szCs w:val="24"/>
        </w:rPr>
      </w:pPr>
      <w:r>
        <w:rPr>
          <w:sz w:val="24"/>
          <w:szCs w:val="24"/>
        </w:rPr>
        <w:t>Gražias veiklos sukaktis 2016 m. paminėjo ir dvi švietimo įstaigos: Rietavo Lauryno Ivinskio gimnazij</w:t>
      </w:r>
      <w:r w:rsidR="0068271A">
        <w:rPr>
          <w:sz w:val="24"/>
          <w:szCs w:val="24"/>
        </w:rPr>
        <w:t xml:space="preserve">a </w:t>
      </w:r>
      <w:r w:rsidR="00930542">
        <w:rPr>
          <w:sz w:val="24"/>
          <w:szCs w:val="24"/>
        </w:rPr>
        <w:t xml:space="preserve">– </w:t>
      </w:r>
      <w:r w:rsidR="0068271A">
        <w:rPr>
          <w:sz w:val="24"/>
          <w:szCs w:val="24"/>
        </w:rPr>
        <w:t xml:space="preserve">420 metų, </w:t>
      </w:r>
      <w:proofErr w:type="spellStart"/>
      <w:r w:rsidR="0068271A">
        <w:rPr>
          <w:sz w:val="24"/>
          <w:szCs w:val="24"/>
        </w:rPr>
        <w:t>Žadvainių</w:t>
      </w:r>
      <w:proofErr w:type="spellEnd"/>
      <w:r w:rsidR="0068271A">
        <w:rPr>
          <w:sz w:val="24"/>
          <w:szCs w:val="24"/>
        </w:rPr>
        <w:t xml:space="preserve"> pagrindinė mokykla – 95-erių.</w:t>
      </w:r>
    </w:p>
    <w:p w:rsidR="00E97ECA" w:rsidRPr="00CA045A" w:rsidRDefault="00E97ECA" w:rsidP="006D327D">
      <w:pPr>
        <w:ind w:firstLine="0"/>
        <w:jc w:val="left"/>
        <w:rPr>
          <w:color w:val="000000"/>
        </w:rPr>
      </w:pPr>
      <w:r w:rsidRPr="00CA045A">
        <w:rPr>
          <w:color w:val="000000"/>
        </w:rPr>
        <w:lastRenderedPageBreak/>
        <w:t xml:space="preserve">             201</w:t>
      </w:r>
      <w:r w:rsidR="00CA045A" w:rsidRPr="00CA045A">
        <w:rPr>
          <w:color w:val="000000"/>
        </w:rPr>
        <w:t>6</w:t>
      </w:r>
      <w:r w:rsidRPr="00CA045A">
        <w:rPr>
          <w:color w:val="000000"/>
        </w:rPr>
        <w:t xml:space="preserve"> metais labai atsakingai ir sėkmingai buvo dirbama kartu su Savivaldybės administracijos direktoriumi, skyrių vedėjais ir specialistais, kruopščiai renkami ir analizuojami duomenys, vertinama susidariusi situacija. </w:t>
      </w:r>
    </w:p>
    <w:p w:rsidR="00E97ECA" w:rsidRPr="00CA045A" w:rsidRDefault="00E97ECA" w:rsidP="006D327D">
      <w:pPr>
        <w:jc w:val="left"/>
        <w:rPr>
          <w:color w:val="000000"/>
        </w:rPr>
      </w:pPr>
      <w:r w:rsidRPr="00CA045A">
        <w:rPr>
          <w:color w:val="000000"/>
        </w:rPr>
        <w:t>Gerbiami Tarybos nariai, šioje ataskaitoje paminėjau tik svarbiausius mero įgaliojimuose numatytus klausimus, kuriuos nagrinėti, teikti Tarybai ir spręsti teko asmeniškai man. Daugelį klausimų nagrinėti, rengti išvadas ir pasiūlymus buvo pavesta Savivaldybės administracijos padaliniams, jos teritoriniams padaliniams (seniūnijoms) ir Savivaldybės kontrolės ir audito tarnybai. Šių institucijų vadovai apie tai kalbės savo ataskaitose.</w:t>
      </w:r>
    </w:p>
    <w:p w:rsidR="003654F4" w:rsidRPr="00CA045A" w:rsidRDefault="00E97ECA" w:rsidP="006D327D">
      <w:pPr>
        <w:widowControl w:val="0"/>
        <w:spacing w:line="273" w:lineRule="exact"/>
        <w:ind w:left="9" w:right="283" w:firstLine="0"/>
        <w:jc w:val="left"/>
        <w:rPr>
          <w:color w:val="000000"/>
        </w:rPr>
      </w:pPr>
      <w:r w:rsidRPr="00CA045A">
        <w:rPr>
          <w:color w:val="000000"/>
        </w:rPr>
        <w:t xml:space="preserve">           </w:t>
      </w:r>
      <w:r w:rsidR="003654F4" w:rsidRPr="00CA045A">
        <w:rPr>
          <w:color w:val="000000"/>
        </w:rPr>
        <w:t xml:space="preserve"> Dėkoju už bendradarbiavimą, aktyvų darbą, toleranciją, susiklausymą posėdžių metu. </w:t>
      </w:r>
    </w:p>
    <w:p w:rsidR="006E0652" w:rsidRPr="00CA045A" w:rsidRDefault="006E0652" w:rsidP="00E97ECA">
      <w:pPr>
        <w:widowControl w:val="0"/>
        <w:spacing w:line="273" w:lineRule="exact"/>
        <w:ind w:left="9" w:right="283" w:firstLine="0"/>
        <w:rPr>
          <w:color w:val="000000"/>
        </w:rPr>
      </w:pPr>
    </w:p>
    <w:p w:rsidR="00630125" w:rsidRPr="00932776" w:rsidRDefault="00E97ECA" w:rsidP="00DA61DB">
      <w:pPr>
        <w:widowControl w:val="0"/>
        <w:spacing w:line="273" w:lineRule="exact"/>
        <w:ind w:left="9" w:right="283" w:firstLine="0"/>
        <w:rPr>
          <w:i/>
        </w:rPr>
      </w:pPr>
      <w:r w:rsidRPr="00CA045A">
        <w:rPr>
          <w:color w:val="000000"/>
        </w:rPr>
        <w:t>Savivaldybės meras</w:t>
      </w:r>
      <w:r w:rsidRPr="00CA045A">
        <w:rPr>
          <w:color w:val="000000"/>
        </w:rPr>
        <w:tab/>
      </w:r>
      <w:r w:rsidRPr="00CA045A">
        <w:rPr>
          <w:color w:val="000000"/>
        </w:rPr>
        <w:tab/>
      </w:r>
      <w:r w:rsidRPr="00CA045A">
        <w:rPr>
          <w:color w:val="000000"/>
        </w:rPr>
        <w:tab/>
      </w:r>
      <w:r w:rsidRPr="00CA045A">
        <w:rPr>
          <w:color w:val="000000"/>
        </w:rPr>
        <w:tab/>
        <w:t xml:space="preserve">                           </w:t>
      </w:r>
      <w:r w:rsidR="003654F4" w:rsidRPr="00CA045A">
        <w:rPr>
          <w:color w:val="000000"/>
        </w:rPr>
        <w:t xml:space="preserve">    </w:t>
      </w:r>
      <w:r w:rsidRPr="00CA045A">
        <w:rPr>
          <w:color w:val="000000"/>
        </w:rPr>
        <w:t xml:space="preserve">       Antanas </w:t>
      </w:r>
      <w:proofErr w:type="spellStart"/>
      <w:r w:rsidRPr="00CA045A">
        <w:rPr>
          <w:color w:val="000000"/>
        </w:rPr>
        <w:t>Černeckis</w:t>
      </w:r>
      <w:proofErr w:type="spellEnd"/>
    </w:p>
    <w:sectPr w:rsidR="00630125" w:rsidRPr="00932776" w:rsidSect="00B32B9D">
      <w:headerReference w:type="even" r:id="rId101"/>
      <w:headerReference w:type="default" r:id="rId102"/>
      <w:footerReference w:type="default" r:id="rId103"/>
      <w:type w:val="continuous"/>
      <w:pgSz w:w="11907" w:h="16840" w:code="9"/>
      <w:pgMar w:top="1134" w:right="708" w:bottom="1276" w:left="1701" w:header="680" w:footer="454" w:gutter="0"/>
      <w:pgNumType w:start="3"/>
      <w:cols w:space="1296"/>
      <w:formProt w:val="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77F1" w:rsidRDefault="007D77F1">
      <w:r>
        <w:separator/>
      </w:r>
    </w:p>
  </w:endnote>
  <w:endnote w:type="continuationSeparator" w:id="0">
    <w:p w:rsidR="007D77F1" w:rsidRDefault="007D7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mbria">
    <w:panose1 w:val="02040503050406030204"/>
    <w:charset w:val="BA"/>
    <w:family w:val="roman"/>
    <w:pitch w:val="variable"/>
    <w:sig w:usb0="E00002FF" w:usb1="400004FF" w:usb2="00000000" w:usb3="00000000" w:csb0="0000019F" w:csb1="00000000"/>
  </w:font>
  <w:font w:name="Arial">
    <w:panose1 w:val="020B0604020202020204"/>
    <w:charset w:val="BA"/>
    <w:family w:val="swiss"/>
    <w:pitch w:val="variable"/>
    <w:sig w:usb0="E0002EFF" w:usb1="C0007843"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0002A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Palemonas">
    <w:altName w:val="Times New Roman"/>
    <w:charset w:val="BA"/>
    <w:family w:val="roman"/>
    <w:pitch w:val="variable"/>
    <w:sig w:usb0="00000001" w:usb1="500028EF" w:usb2="00000024" w:usb3="00000000" w:csb0="0000009F" w:csb1="00000000"/>
  </w:font>
  <w:font w:name="TimesNewRomanPSMT">
    <w:altName w:val="Arial Unicode MS"/>
    <w:charset w:val="8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0924" w:rsidRDefault="00E30924">
    <w:pPr>
      <w:pStyle w:val="Porat"/>
      <w:jc w:val="center"/>
    </w:pPr>
  </w:p>
  <w:p w:rsidR="00E30924" w:rsidRDefault="00E30924">
    <w:pPr>
      <w:pStyle w:val="Porat"/>
      <w:rPr>
        <w:sz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77F1" w:rsidRDefault="007D77F1">
      <w:r>
        <w:separator/>
      </w:r>
    </w:p>
  </w:footnote>
  <w:footnote w:type="continuationSeparator" w:id="0">
    <w:p w:rsidR="007D77F1" w:rsidRDefault="007D77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0924" w:rsidRDefault="00E30924" w:rsidP="00F87160">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rsidR="00E30924" w:rsidRDefault="00E30924">
    <w:pPr>
      <w:pStyle w:val="Antrat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0924" w:rsidRDefault="00E30924" w:rsidP="00B44C8F">
    <w:pPr>
      <w:pStyle w:val="Antrats"/>
      <w:framePr w:wrap="around" w:vAnchor="text" w:hAnchor="margin" w:xAlign="center" w:y="1"/>
      <w:rPr>
        <w:rStyle w:val="Puslapionumeris"/>
      </w:rPr>
    </w:pPr>
  </w:p>
  <w:p w:rsidR="00E30924" w:rsidRDefault="00E30924" w:rsidP="00B44C8F">
    <w:pPr>
      <w:pStyle w:val="Antrats"/>
      <w:framePr w:wrap="around" w:vAnchor="text" w:hAnchor="margin" w:xAlign="center" w:y="1"/>
      <w:rPr>
        <w:rStyle w:val="Puslapionumeris"/>
      </w:rPr>
    </w:pPr>
  </w:p>
  <w:p w:rsidR="00E30924" w:rsidRDefault="00E30924" w:rsidP="00F87160">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800B98E"/>
    <w:lvl w:ilvl="0">
      <w:start w:val="1"/>
      <w:numFmt w:val="bullet"/>
      <w:pStyle w:val="Sraassuenkleliais"/>
      <w:lvlText w:val=""/>
      <w:lvlJc w:val="left"/>
      <w:pPr>
        <w:tabs>
          <w:tab w:val="num" w:pos="360"/>
        </w:tabs>
        <w:ind w:left="360" w:hanging="360"/>
      </w:pPr>
      <w:rPr>
        <w:rFonts w:ascii="Symbol" w:hAnsi="Symbol" w:hint="default"/>
      </w:rPr>
    </w:lvl>
  </w:abstractNum>
  <w:abstractNum w:abstractNumId="1">
    <w:nsid w:val="00000001"/>
    <w:multiLevelType w:val="singleLevel"/>
    <w:tmpl w:val="00000001"/>
    <w:name w:val="WW8Num1"/>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2">
    <w:nsid w:val="00000002"/>
    <w:multiLevelType w:val="singleLevel"/>
    <w:tmpl w:val="00000002"/>
    <w:name w:val="WW8Num2"/>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Wingdings" w:hAnsi="Wingdings" w:cs="Wingdings" w:hint="default"/>
        <w:szCs w:val="24"/>
      </w:rPr>
    </w:lvl>
  </w:abstractNum>
  <w:abstractNum w:abstractNumId="4">
    <w:nsid w:val="01FF2F7E"/>
    <w:multiLevelType w:val="hybridMultilevel"/>
    <w:tmpl w:val="9988835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nsid w:val="02BC13AF"/>
    <w:multiLevelType w:val="hybridMultilevel"/>
    <w:tmpl w:val="BAA0240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
    <w:nsid w:val="056F2D84"/>
    <w:multiLevelType w:val="hybridMultilevel"/>
    <w:tmpl w:val="0B1217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3F026D"/>
    <w:multiLevelType w:val="hybridMultilevel"/>
    <w:tmpl w:val="59DE32F8"/>
    <w:lvl w:ilvl="0" w:tplc="C7745142">
      <w:start w:val="1"/>
      <w:numFmt w:val="bullet"/>
      <w:lvlText w:val=""/>
      <w:lvlJc w:val="left"/>
      <w:pPr>
        <w:tabs>
          <w:tab w:val="num" w:pos="720"/>
        </w:tabs>
        <w:ind w:left="720" w:hanging="360"/>
      </w:pPr>
      <w:rPr>
        <w:rFonts w:ascii="Wingdings" w:hAnsi="Wingdings" w:hint="default"/>
      </w:rPr>
    </w:lvl>
    <w:lvl w:ilvl="1" w:tplc="DC2055F2" w:tentative="1">
      <w:start w:val="1"/>
      <w:numFmt w:val="bullet"/>
      <w:lvlText w:val=""/>
      <w:lvlJc w:val="left"/>
      <w:pPr>
        <w:tabs>
          <w:tab w:val="num" w:pos="1440"/>
        </w:tabs>
        <w:ind w:left="1440" w:hanging="360"/>
      </w:pPr>
      <w:rPr>
        <w:rFonts w:ascii="Wingdings" w:hAnsi="Wingdings" w:hint="default"/>
      </w:rPr>
    </w:lvl>
    <w:lvl w:ilvl="2" w:tplc="C14C22D6" w:tentative="1">
      <w:start w:val="1"/>
      <w:numFmt w:val="bullet"/>
      <w:lvlText w:val=""/>
      <w:lvlJc w:val="left"/>
      <w:pPr>
        <w:tabs>
          <w:tab w:val="num" w:pos="2160"/>
        </w:tabs>
        <w:ind w:left="2160" w:hanging="360"/>
      </w:pPr>
      <w:rPr>
        <w:rFonts w:ascii="Wingdings" w:hAnsi="Wingdings" w:hint="default"/>
      </w:rPr>
    </w:lvl>
    <w:lvl w:ilvl="3" w:tplc="C4581B74" w:tentative="1">
      <w:start w:val="1"/>
      <w:numFmt w:val="bullet"/>
      <w:lvlText w:val=""/>
      <w:lvlJc w:val="left"/>
      <w:pPr>
        <w:tabs>
          <w:tab w:val="num" w:pos="2880"/>
        </w:tabs>
        <w:ind w:left="2880" w:hanging="360"/>
      </w:pPr>
      <w:rPr>
        <w:rFonts w:ascii="Wingdings" w:hAnsi="Wingdings" w:hint="default"/>
      </w:rPr>
    </w:lvl>
    <w:lvl w:ilvl="4" w:tplc="8A4C07B8" w:tentative="1">
      <w:start w:val="1"/>
      <w:numFmt w:val="bullet"/>
      <w:lvlText w:val=""/>
      <w:lvlJc w:val="left"/>
      <w:pPr>
        <w:tabs>
          <w:tab w:val="num" w:pos="3600"/>
        </w:tabs>
        <w:ind w:left="3600" w:hanging="360"/>
      </w:pPr>
      <w:rPr>
        <w:rFonts w:ascii="Wingdings" w:hAnsi="Wingdings" w:hint="default"/>
      </w:rPr>
    </w:lvl>
    <w:lvl w:ilvl="5" w:tplc="9612B690" w:tentative="1">
      <w:start w:val="1"/>
      <w:numFmt w:val="bullet"/>
      <w:lvlText w:val=""/>
      <w:lvlJc w:val="left"/>
      <w:pPr>
        <w:tabs>
          <w:tab w:val="num" w:pos="4320"/>
        </w:tabs>
        <w:ind w:left="4320" w:hanging="360"/>
      </w:pPr>
      <w:rPr>
        <w:rFonts w:ascii="Wingdings" w:hAnsi="Wingdings" w:hint="default"/>
      </w:rPr>
    </w:lvl>
    <w:lvl w:ilvl="6" w:tplc="47969B6A" w:tentative="1">
      <w:start w:val="1"/>
      <w:numFmt w:val="bullet"/>
      <w:lvlText w:val=""/>
      <w:lvlJc w:val="left"/>
      <w:pPr>
        <w:tabs>
          <w:tab w:val="num" w:pos="5040"/>
        </w:tabs>
        <w:ind w:left="5040" w:hanging="360"/>
      </w:pPr>
      <w:rPr>
        <w:rFonts w:ascii="Wingdings" w:hAnsi="Wingdings" w:hint="default"/>
      </w:rPr>
    </w:lvl>
    <w:lvl w:ilvl="7" w:tplc="A6AC8B0C" w:tentative="1">
      <w:start w:val="1"/>
      <w:numFmt w:val="bullet"/>
      <w:lvlText w:val=""/>
      <w:lvlJc w:val="left"/>
      <w:pPr>
        <w:tabs>
          <w:tab w:val="num" w:pos="5760"/>
        </w:tabs>
        <w:ind w:left="5760" w:hanging="360"/>
      </w:pPr>
      <w:rPr>
        <w:rFonts w:ascii="Wingdings" w:hAnsi="Wingdings" w:hint="default"/>
      </w:rPr>
    </w:lvl>
    <w:lvl w:ilvl="8" w:tplc="B582EF56" w:tentative="1">
      <w:start w:val="1"/>
      <w:numFmt w:val="bullet"/>
      <w:lvlText w:val=""/>
      <w:lvlJc w:val="left"/>
      <w:pPr>
        <w:tabs>
          <w:tab w:val="num" w:pos="6480"/>
        </w:tabs>
        <w:ind w:left="6480" w:hanging="360"/>
      </w:pPr>
      <w:rPr>
        <w:rFonts w:ascii="Wingdings" w:hAnsi="Wingdings" w:hint="default"/>
      </w:rPr>
    </w:lvl>
  </w:abstractNum>
  <w:abstractNum w:abstractNumId="8">
    <w:nsid w:val="0CAE257D"/>
    <w:multiLevelType w:val="multilevel"/>
    <w:tmpl w:val="CD920474"/>
    <w:lvl w:ilvl="0">
      <w:start w:val="1"/>
      <w:numFmt w:val="decimal"/>
      <w:lvlText w:val="%1."/>
      <w:lvlJc w:val="left"/>
      <w:pPr>
        <w:ind w:left="360" w:hanging="360"/>
      </w:pPr>
      <w:rPr>
        <w:rFonts w:hint="default"/>
      </w:rPr>
    </w:lvl>
    <w:lvl w:ilvl="1">
      <w:start w:val="3"/>
      <w:numFmt w:val="decimal"/>
      <w:lvlText w:val="%1.%2."/>
      <w:lvlJc w:val="left"/>
      <w:pPr>
        <w:ind w:left="1656" w:hanging="360"/>
      </w:pPr>
      <w:rPr>
        <w:rFonts w:hint="default"/>
      </w:rPr>
    </w:lvl>
    <w:lvl w:ilvl="2">
      <w:start w:val="1"/>
      <w:numFmt w:val="decimal"/>
      <w:lvlText w:val="%1.%2.%3."/>
      <w:lvlJc w:val="left"/>
      <w:pPr>
        <w:ind w:left="3312" w:hanging="720"/>
      </w:pPr>
      <w:rPr>
        <w:rFonts w:hint="default"/>
      </w:rPr>
    </w:lvl>
    <w:lvl w:ilvl="3">
      <w:start w:val="1"/>
      <w:numFmt w:val="decimal"/>
      <w:lvlText w:val="%1.%2.%3.%4."/>
      <w:lvlJc w:val="left"/>
      <w:pPr>
        <w:ind w:left="4608" w:hanging="720"/>
      </w:pPr>
      <w:rPr>
        <w:rFonts w:hint="default"/>
      </w:rPr>
    </w:lvl>
    <w:lvl w:ilvl="4">
      <w:start w:val="1"/>
      <w:numFmt w:val="decimal"/>
      <w:lvlText w:val="%1.%2.%3.%4.%5."/>
      <w:lvlJc w:val="left"/>
      <w:pPr>
        <w:ind w:left="6264" w:hanging="1080"/>
      </w:pPr>
      <w:rPr>
        <w:rFonts w:hint="default"/>
      </w:rPr>
    </w:lvl>
    <w:lvl w:ilvl="5">
      <w:start w:val="1"/>
      <w:numFmt w:val="decimal"/>
      <w:lvlText w:val="%1.%2.%3.%4.%5.%6."/>
      <w:lvlJc w:val="left"/>
      <w:pPr>
        <w:ind w:left="7560" w:hanging="1080"/>
      </w:pPr>
      <w:rPr>
        <w:rFonts w:hint="default"/>
      </w:rPr>
    </w:lvl>
    <w:lvl w:ilvl="6">
      <w:start w:val="1"/>
      <w:numFmt w:val="decimal"/>
      <w:lvlText w:val="%1.%2.%3.%4.%5.%6.%7."/>
      <w:lvlJc w:val="left"/>
      <w:pPr>
        <w:ind w:left="9216" w:hanging="1440"/>
      </w:pPr>
      <w:rPr>
        <w:rFonts w:hint="default"/>
      </w:rPr>
    </w:lvl>
    <w:lvl w:ilvl="7">
      <w:start w:val="1"/>
      <w:numFmt w:val="decimal"/>
      <w:lvlText w:val="%1.%2.%3.%4.%5.%6.%7.%8."/>
      <w:lvlJc w:val="left"/>
      <w:pPr>
        <w:ind w:left="10512" w:hanging="1440"/>
      </w:pPr>
      <w:rPr>
        <w:rFonts w:hint="default"/>
      </w:rPr>
    </w:lvl>
    <w:lvl w:ilvl="8">
      <w:start w:val="1"/>
      <w:numFmt w:val="decimal"/>
      <w:lvlText w:val="%1.%2.%3.%4.%5.%6.%7.%8.%9."/>
      <w:lvlJc w:val="left"/>
      <w:pPr>
        <w:ind w:left="12168" w:hanging="1800"/>
      </w:pPr>
      <w:rPr>
        <w:rFonts w:hint="default"/>
      </w:rPr>
    </w:lvl>
  </w:abstractNum>
  <w:abstractNum w:abstractNumId="9">
    <w:nsid w:val="0DA93A69"/>
    <w:multiLevelType w:val="multilevel"/>
    <w:tmpl w:val="6EDC5066"/>
    <w:lvl w:ilvl="0">
      <w:start w:val="1"/>
      <w:numFmt w:val="decimal"/>
      <w:pStyle w:val="1stlevelheading"/>
      <w:lvlText w:val="%1."/>
      <w:lvlJc w:val="left"/>
      <w:pPr>
        <w:tabs>
          <w:tab w:val="num" w:pos="680"/>
        </w:tabs>
        <w:ind w:left="0" w:firstLine="0"/>
      </w:pPr>
      <w:rPr>
        <w:rFonts w:hint="default"/>
      </w:rPr>
    </w:lvl>
    <w:lvl w:ilvl="1">
      <w:start w:val="1"/>
      <w:numFmt w:val="decimal"/>
      <w:pStyle w:val="2ndlevelprovision"/>
      <w:lvlText w:val="%1.%2."/>
      <w:lvlJc w:val="left"/>
      <w:pPr>
        <w:tabs>
          <w:tab w:val="num" w:pos="1608"/>
        </w:tabs>
        <w:ind w:left="1608" w:hanging="708"/>
      </w:pPr>
      <w:rPr>
        <w:rFonts w:hint="default"/>
        <w:sz w:val="22"/>
        <w:szCs w:val="22"/>
      </w:rPr>
    </w:lvl>
    <w:lvl w:ilvl="2">
      <w:start w:val="1"/>
      <w:numFmt w:val="decimal"/>
      <w:pStyle w:val="3rdlevelsubprovision"/>
      <w:lvlText w:val="%1.%2.%3."/>
      <w:lvlJc w:val="left"/>
      <w:pPr>
        <w:tabs>
          <w:tab w:val="num" w:pos="907"/>
        </w:tabs>
        <w:ind w:left="907" w:hanging="367"/>
      </w:pPr>
      <w:rPr>
        <w:rFonts w:hint="default"/>
        <w:b w:val="0"/>
        <w:sz w:val="22"/>
        <w:szCs w:val="22"/>
      </w:rPr>
    </w:lvl>
    <w:lvl w:ilvl="3">
      <w:start w:val="1"/>
      <w:numFmt w:val="lowerLetter"/>
      <w:pStyle w:val="4thlevellist"/>
      <w:lvlText w:val="(%4)"/>
      <w:lvlJc w:val="left"/>
      <w:pPr>
        <w:tabs>
          <w:tab w:val="num" w:pos="2093"/>
        </w:tabs>
        <w:ind w:left="2093" w:hanging="708"/>
      </w:pPr>
      <w:rPr>
        <w:rFonts w:hint="default"/>
      </w:rPr>
    </w:lvl>
    <w:lvl w:ilvl="4">
      <w:start w:val="1"/>
      <w:numFmt w:val="lowerRoman"/>
      <w:pStyle w:val="5thlevel"/>
      <w:lvlText w:val="(%5)"/>
      <w:lvlJc w:val="left"/>
      <w:pPr>
        <w:tabs>
          <w:tab w:val="num" w:pos="-739"/>
        </w:tabs>
        <w:ind w:left="2801" w:hanging="708"/>
      </w:pPr>
      <w:rPr>
        <w:rFonts w:hint="default"/>
      </w:rPr>
    </w:lvl>
    <w:lvl w:ilvl="5">
      <w:start w:val="1"/>
      <w:numFmt w:val="decimal"/>
      <w:lvlText w:val="(%4)%5.%6."/>
      <w:lvlJc w:val="left"/>
      <w:pPr>
        <w:tabs>
          <w:tab w:val="num" w:pos="-739"/>
        </w:tabs>
        <w:ind w:left="3509" w:hanging="708"/>
      </w:pPr>
      <w:rPr>
        <w:rFonts w:hint="default"/>
      </w:rPr>
    </w:lvl>
    <w:lvl w:ilvl="6">
      <w:start w:val="1"/>
      <w:numFmt w:val="decimal"/>
      <w:lvlText w:val="(%4)%5.%6.%7."/>
      <w:lvlJc w:val="left"/>
      <w:pPr>
        <w:tabs>
          <w:tab w:val="num" w:pos="-739"/>
        </w:tabs>
        <w:ind w:left="4217" w:hanging="708"/>
      </w:pPr>
      <w:rPr>
        <w:rFonts w:hint="default"/>
      </w:rPr>
    </w:lvl>
    <w:lvl w:ilvl="7">
      <w:start w:val="1"/>
      <w:numFmt w:val="decimal"/>
      <w:lvlText w:val="(%4)%5.%6.%7.%8."/>
      <w:lvlJc w:val="left"/>
      <w:pPr>
        <w:tabs>
          <w:tab w:val="num" w:pos="-739"/>
        </w:tabs>
        <w:ind w:left="4925" w:hanging="708"/>
      </w:pPr>
      <w:rPr>
        <w:rFonts w:hint="default"/>
      </w:rPr>
    </w:lvl>
    <w:lvl w:ilvl="8">
      <w:start w:val="1"/>
      <w:numFmt w:val="decimal"/>
      <w:lvlText w:val="(%4)%5.%6.%7.%8.%9."/>
      <w:lvlJc w:val="left"/>
      <w:pPr>
        <w:tabs>
          <w:tab w:val="num" w:pos="-739"/>
        </w:tabs>
        <w:ind w:left="5633" w:hanging="708"/>
      </w:pPr>
      <w:rPr>
        <w:rFonts w:hint="default"/>
      </w:rPr>
    </w:lvl>
  </w:abstractNum>
  <w:abstractNum w:abstractNumId="10">
    <w:nsid w:val="0E0B5F19"/>
    <w:multiLevelType w:val="hybridMultilevel"/>
    <w:tmpl w:val="0688FEB8"/>
    <w:lvl w:ilvl="0" w:tplc="7B1411C2">
      <w:start w:val="1"/>
      <w:numFmt w:val="bullet"/>
      <w:lvlText w:val=""/>
      <w:lvlJc w:val="left"/>
      <w:pPr>
        <w:tabs>
          <w:tab w:val="num" w:pos="720"/>
        </w:tabs>
        <w:ind w:left="720" w:hanging="360"/>
      </w:pPr>
      <w:rPr>
        <w:rFonts w:ascii="Wingdings" w:hAnsi="Wingdings" w:hint="default"/>
      </w:rPr>
    </w:lvl>
    <w:lvl w:ilvl="1" w:tplc="836C241E" w:tentative="1">
      <w:start w:val="1"/>
      <w:numFmt w:val="bullet"/>
      <w:lvlText w:val=""/>
      <w:lvlJc w:val="left"/>
      <w:pPr>
        <w:tabs>
          <w:tab w:val="num" w:pos="1440"/>
        </w:tabs>
        <w:ind w:left="1440" w:hanging="360"/>
      </w:pPr>
      <w:rPr>
        <w:rFonts w:ascii="Wingdings" w:hAnsi="Wingdings" w:hint="default"/>
      </w:rPr>
    </w:lvl>
    <w:lvl w:ilvl="2" w:tplc="1FA0B7F6" w:tentative="1">
      <w:start w:val="1"/>
      <w:numFmt w:val="bullet"/>
      <w:lvlText w:val=""/>
      <w:lvlJc w:val="left"/>
      <w:pPr>
        <w:tabs>
          <w:tab w:val="num" w:pos="2160"/>
        </w:tabs>
        <w:ind w:left="2160" w:hanging="360"/>
      </w:pPr>
      <w:rPr>
        <w:rFonts w:ascii="Wingdings" w:hAnsi="Wingdings" w:hint="default"/>
      </w:rPr>
    </w:lvl>
    <w:lvl w:ilvl="3" w:tplc="D018D802" w:tentative="1">
      <w:start w:val="1"/>
      <w:numFmt w:val="bullet"/>
      <w:lvlText w:val=""/>
      <w:lvlJc w:val="left"/>
      <w:pPr>
        <w:tabs>
          <w:tab w:val="num" w:pos="2880"/>
        </w:tabs>
        <w:ind w:left="2880" w:hanging="360"/>
      </w:pPr>
      <w:rPr>
        <w:rFonts w:ascii="Wingdings" w:hAnsi="Wingdings" w:hint="default"/>
      </w:rPr>
    </w:lvl>
    <w:lvl w:ilvl="4" w:tplc="3FF2A37C" w:tentative="1">
      <w:start w:val="1"/>
      <w:numFmt w:val="bullet"/>
      <w:lvlText w:val=""/>
      <w:lvlJc w:val="left"/>
      <w:pPr>
        <w:tabs>
          <w:tab w:val="num" w:pos="3600"/>
        </w:tabs>
        <w:ind w:left="3600" w:hanging="360"/>
      </w:pPr>
      <w:rPr>
        <w:rFonts w:ascii="Wingdings" w:hAnsi="Wingdings" w:hint="default"/>
      </w:rPr>
    </w:lvl>
    <w:lvl w:ilvl="5" w:tplc="63C62110" w:tentative="1">
      <w:start w:val="1"/>
      <w:numFmt w:val="bullet"/>
      <w:lvlText w:val=""/>
      <w:lvlJc w:val="left"/>
      <w:pPr>
        <w:tabs>
          <w:tab w:val="num" w:pos="4320"/>
        </w:tabs>
        <w:ind w:left="4320" w:hanging="360"/>
      </w:pPr>
      <w:rPr>
        <w:rFonts w:ascii="Wingdings" w:hAnsi="Wingdings" w:hint="default"/>
      </w:rPr>
    </w:lvl>
    <w:lvl w:ilvl="6" w:tplc="C5669170" w:tentative="1">
      <w:start w:val="1"/>
      <w:numFmt w:val="bullet"/>
      <w:lvlText w:val=""/>
      <w:lvlJc w:val="left"/>
      <w:pPr>
        <w:tabs>
          <w:tab w:val="num" w:pos="5040"/>
        </w:tabs>
        <w:ind w:left="5040" w:hanging="360"/>
      </w:pPr>
      <w:rPr>
        <w:rFonts w:ascii="Wingdings" w:hAnsi="Wingdings" w:hint="default"/>
      </w:rPr>
    </w:lvl>
    <w:lvl w:ilvl="7" w:tplc="0CA098CE" w:tentative="1">
      <w:start w:val="1"/>
      <w:numFmt w:val="bullet"/>
      <w:lvlText w:val=""/>
      <w:lvlJc w:val="left"/>
      <w:pPr>
        <w:tabs>
          <w:tab w:val="num" w:pos="5760"/>
        </w:tabs>
        <w:ind w:left="5760" w:hanging="360"/>
      </w:pPr>
      <w:rPr>
        <w:rFonts w:ascii="Wingdings" w:hAnsi="Wingdings" w:hint="default"/>
      </w:rPr>
    </w:lvl>
    <w:lvl w:ilvl="8" w:tplc="85EE696E" w:tentative="1">
      <w:start w:val="1"/>
      <w:numFmt w:val="bullet"/>
      <w:lvlText w:val=""/>
      <w:lvlJc w:val="left"/>
      <w:pPr>
        <w:tabs>
          <w:tab w:val="num" w:pos="6480"/>
        </w:tabs>
        <w:ind w:left="6480" w:hanging="360"/>
      </w:pPr>
      <w:rPr>
        <w:rFonts w:ascii="Wingdings" w:hAnsi="Wingdings" w:hint="default"/>
      </w:rPr>
    </w:lvl>
  </w:abstractNum>
  <w:abstractNum w:abstractNumId="11">
    <w:nsid w:val="130559B3"/>
    <w:multiLevelType w:val="hybridMultilevel"/>
    <w:tmpl w:val="B7D60728"/>
    <w:lvl w:ilvl="0" w:tplc="E054719A">
      <w:start w:val="1"/>
      <w:numFmt w:val="decimal"/>
      <w:lvlText w:val="%1."/>
      <w:lvlJc w:val="left"/>
      <w:pPr>
        <w:tabs>
          <w:tab w:val="num" w:pos="1211"/>
        </w:tabs>
        <w:ind w:left="1211" w:hanging="360"/>
      </w:pPr>
      <w:rPr>
        <w:rFonts w:hint="default"/>
        <w:i w:val="0"/>
      </w:rPr>
    </w:lvl>
    <w:lvl w:ilvl="1" w:tplc="04270019" w:tentative="1">
      <w:start w:val="1"/>
      <w:numFmt w:val="lowerLetter"/>
      <w:lvlText w:val="%2."/>
      <w:lvlJc w:val="left"/>
      <w:pPr>
        <w:tabs>
          <w:tab w:val="num" w:pos="1931"/>
        </w:tabs>
        <w:ind w:left="1931" w:hanging="360"/>
      </w:pPr>
    </w:lvl>
    <w:lvl w:ilvl="2" w:tplc="0427001B" w:tentative="1">
      <w:start w:val="1"/>
      <w:numFmt w:val="lowerRoman"/>
      <w:lvlText w:val="%3."/>
      <w:lvlJc w:val="right"/>
      <w:pPr>
        <w:tabs>
          <w:tab w:val="num" w:pos="2651"/>
        </w:tabs>
        <w:ind w:left="2651" w:hanging="180"/>
      </w:pPr>
    </w:lvl>
    <w:lvl w:ilvl="3" w:tplc="0427000F" w:tentative="1">
      <w:start w:val="1"/>
      <w:numFmt w:val="decimal"/>
      <w:lvlText w:val="%4."/>
      <w:lvlJc w:val="left"/>
      <w:pPr>
        <w:tabs>
          <w:tab w:val="num" w:pos="3371"/>
        </w:tabs>
        <w:ind w:left="3371" w:hanging="360"/>
      </w:pPr>
    </w:lvl>
    <w:lvl w:ilvl="4" w:tplc="04270019" w:tentative="1">
      <w:start w:val="1"/>
      <w:numFmt w:val="lowerLetter"/>
      <w:lvlText w:val="%5."/>
      <w:lvlJc w:val="left"/>
      <w:pPr>
        <w:tabs>
          <w:tab w:val="num" w:pos="4091"/>
        </w:tabs>
        <w:ind w:left="4091" w:hanging="360"/>
      </w:pPr>
    </w:lvl>
    <w:lvl w:ilvl="5" w:tplc="0427001B" w:tentative="1">
      <w:start w:val="1"/>
      <w:numFmt w:val="lowerRoman"/>
      <w:lvlText w:val="%6."/>
      <w:lvlJc w:val="right"/>
      <w:pPr>
        <w:tabs>
          <w:tab w:val="num" w:pos="4811"/>
        </w:tabs>
        <w:ind w:left="4811" w:hanging="180"/>
      </w:pPr>
    </w:lvl>
    <w:lvl w:ilvl="6" w:tplc="0427000F" w:tentative="1">
      <w:start w:val="1"/>
      <w:numFmt w:val="decimal"/>
      <w:lvlText w:val="%7."/>
      <w:lvlJc w:val="left"/>
      <w:pPr>
        <w:tabs>
          <w:tab w:val="num" w:pos="5531"/>
        </w:tabs>
        <w:ind w:left="5531" w:hanging="360"/>
      </w:pPr>
    </w:lvl>
    <w:lvl w:ilvl="7" w:tplc="04270019" w:tentative="1">
      <w:start w:val="1"/>
      <w:numFmt w:val="lowerLetter"/>
      <w:lvlText w:val="%8."/>
      <w:lvlJc w:val="left"/>
      <w:pPr>
        <w:tabs>
          <w:tab w:val="num" w:pos="6251"/>
        </w:tabs>
        <w:ind w:left="6251" w:hanging="360"/>
      </w:pPr>
    </w:lvl>
    <w:lvl w:ilvl="8" w:tplc="0427001B" w:tentative="1">
      <w:start w:val="1"/>
      <w:numFmt w:val="lowerRoman"/>
      <w:lvlText w:val="%9."/>
      <w:lvlJc w:val="right"/>
      <w:pPr>
        <w:tabs>
          <w:tab w:val="num" w:pos="6971"/>
        </w:tabs>
        <w:ind w:left="6971" w:hanging="180"/>
      </w:pPr>
    </w:lvl>
  </w:abstractNum>
  <w:abstractNum w:abstractNumId="12">
    <w:nsid w:val="1D6F749C"/>
    <w:multiLevelType w:val="hybridMultilevel"/>
    <w:tmpl w:val="9BB623F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nsid w:val="1EFC6A68"/>
    <w:multiLevelType w:val="multilevel"/>
    <w:tmpl w:val="8B58241A"/>
    <w:lvl w:ilvl="0">
      <w:start w:val="1"/>
      <w:numFmt w:val="decimal"/>
      <w:lvlText w:val="%1."/>
      <w:lvlJc w:val="left"/>
      <w:pPr>
        <w:ind w:left="1656" w:hanging="360"/>
      </w:pPr>
      <w:rPr>
        <w:rFonts w:hint="default"/>
      </w:rPr>
    </w:lvl>
    <w:lvl w:ilvl="1">
      <w:start w:val="1"/>
      <w:numFmt w:val="decimal"/>
      <w:isLgl/>
      <w:lvlText w:val="%1.%2."/>
      <w:lvlJc w:val="left"/>
      <w:pPr>
        <w:ind w:left="1656" w:hanging="360"/>
      </w:pPr>
      <w:rPr>
        <w:rFonts w:hint="default"/>
      </w:rPr>
    </w:lvl>
    <w:lvl w:ilvl="2">
      <w:start w:val="1"/>
      <w:numFmt w:val="decimal"/>
      <w:isLgl/>
      <w:lvlText w:val="%1.%2.%3."/>
      <w:lvlJc w:val="left"/>
      <w:pPr>
        <w:ind w:left="2016" w:hanging="720"/>
      </w:pPr>
      <w:rPr>
        <w:rFonts w:hint="default"/>
      </w:rPr>
    </w:lvl>
    <w:lvl w:ilvl="3">
      <w:start w:val="1"/>
      <w:numFmt w:val="decimal"/>
      <w:isLgl/>
      <w:lvlText w:val="%1.%2.%3.%4."/>
      <w:lvlJc w:val="left"/>
      <w:pPr>
        <w:ind w:left="2016" w:hanging="720"/>
      </w:pPr>
      <w:rPr>
        <w:rFonts w:hint="default"/>
      </w:rPr>
    </w:lvl>
    <w:lvl w:ilvl="4">
      <w:start w:val="1"/>
      <w:numFmt w:val="decimal"/>
      <w:isLgl/>
      <w:lvlText w:val="%1.%2.%3.%4.%5."/>
      <w:lvlJc w:val="left"/>
      <w:pPr>
        <w:ind w:left="2376" w:hanging="1080"/>
      </w:pPr>
      <w:rPr>
        <w:rFonts w:hint="default"/>
      </w:rPr>
    </w:lvl>
    <w:lvl w:ilvl="5">
      <w:start w:val="1"/>
      <w:numFmt w:val="decimal"/>
      <w:isLgl/>
      <w:lvlText w:val="%1.%2.%3.%4.%5.%6."/>
      <w:lvlJc w:val="left"/>
      <w:pPr>
        <w:ind w:left="2376" w:hanging="1080"/>
      </w:pPr>
      <w:rPr>
        <w:rFonts w:hint="default"/>
      </w:rPr>
    </w:lvl>
    <w:lvl w:ilvl="6">
      <w:start w:val="1"/>
      <w:numFmt w:val="decimal"/>
      <w:isLgl/>
      <w:lvlText w:val="%1.%2.%3.%4.%5.%6.%7."/>
      <w:lvlJc w:val="left"/>
      <w:pPr>
        <w:ind w:left="2736" w:hanging="1440"/>
      </w:pPr>
      <w:rPr>
        <w:rFonts w:hint="default"/>
      </w:rPr>
    </w:lvl>
    <w:lvl w:ilvl="7">
      <w:start w:val="1"/>
      <w:numFmt w:val="decimal"/>
      <w:isLgl/>
      <w:lvlText w:val="%1.%2.%3.%4.%5.%6.%7.%8."/>
      <w:lvlJc w:val="left"/>
      <w:pPr>
        <w:ind w:left="2736" w:hanging="1440"/>
      </w:pPr>
      <w:rPr>
        <w:rFonts w:hint="default"/>
      </w:rPr>
    </w:lvl>
    <w:lvl w:ilvl="8">
      <w:start w:val="1"/>
      <w:numFmt w:val="decimal"/>
      <w:isLgl/>
      <w:lvlText w:val="%1.%2.%3.%4.%5.%6.%7.%8.%9."/>
      <w:lvlJc w:val="left"/>
      <w:pPr>
        <w:ind w:left="3096" w:hanging="1800"/>
      </w:pPr>
      <w:rPr>
        <w:rFonts w:hint="default"/>
      </w:rPr>
    </w:lvl>
  </w:abstractNum>
  <w:abstractNum w:abstractNumId="14">
    <w:nsid w:val="29EE5A76"/>
    <w:multiLevelType w:val="hybridMultilevel"/>
    <w:tmpl w:val="2DAC75F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nsid w:val="2EAC2BD7"/>
    <w:multiLevelType w:val="hybridMultilevel"/>
    <w:tmpl w:val="A28673F6"/>
    <w:lvl w:ilvl="0" w:tplc="199840C0">
      <w:start w:val="1"/>
      <w:numFmt w:val="decimal"/>
      <w:lvlText w:val="%1."/>
      <w:lvlJc w:val="left"/>
      <w:pPr>
        <w:tabs>
          <w:tab w:val="num" w:pos="2487"/>
        </w:tabs>
        <w:ind w:left="2487" w:hanging="360"/>
      </w:pPr>
      <w:rPr>
        <w:rFonts w:hint="default"/>
        <w:i w:val="0"/>
      </w:rPr>
    </w:lvl>
    <w:lvl w:ilvl="1" w:tplc="04270019" w:tentative="1">
      <w:start w:val="1"/>
      <w:numFmt w:val="lowerLetter"/>
      <w:lvlText w:val="%2."/>
      <w:lvlJc w:val="left"/>
      <w:pPr>
        <w:tabs>
          <w:tab w:val="num" w:pos="2215"/>
        </w:tabs>
        <w:ind w:left="2215" w:hanging="360"/>
      </w:pPr>
    </w:lvl>
    <w:lvl w:ilvl="2" w:tplc="0427001B" w:tentative="1">
      <w:start w:val="1"/>
      <w:numFmt w:val="lowerRoman"/>
      <w:lvlText w:val="%3."/>
      <w:lvlJc w:val="right"/>
      <w:pPr>
        <w:tabs>
          <w:tab w:val="num" w:pos="2935"/>
        </w:tabs>
        <w:ind w:left="2935" w:hanging="180"/>
      </w:pPr>
    </w:lvl>
    <w:lvl w:ilvl="3" w:tplc="0427000F" w:tentative="1">
      <w:start w:val="1"/>
      <w:numFmt w:val="decimal"/>
      <w:lvlText w:val="%4."/>
      <w:lvlJc w:val="left"/>
      <w:pPr>
        <w:tabs>
          <w:tab w:val="num" w:pos="3655"/>
        </w:tabs>
        <w:ind w:left="3655" w:hanging="360"/>
      </w:pPr>
    </w:lvl>
    <w:lvl w:ilvl="4" w:tplc="04270019" w:tentative="1">
      <w:start w:val="1"/>
      <w:numFmt w:val="lowerLetter"/>
      <w:lvlText w:val="%5."/>
      <w:lvlJc w:val="left"/>
      <w:pPr>
        <w:tabs>
          <w:tab w:val="num" w:pos="4375"/>
        </w:tabs>
        <w:ind w:left="4375" w:hanging="360"/>
      </w:pPr>
    </w:lvl>
    <w:lvl w:ilvl="5" w:tplc="0427001B" w:tentative="1">
      <w:start w:val="1"/>
      <w:numFmt w:val="lowerRoman"/>
      <w:lvlText w:val="%6."/>
      <w:lvlJc w:val="right"/>
      <w:pPr>
        <w:tabs>
          <w:tab w:val="num" w:pos="5095"/>
        </w:tabs>
        <w:ind w:left="5095" w:hanging="180"/>
      </w:pPr>
    </w:lvl>
    <w:lvl w:ilvl="6" w:tplc="0427000F" w:tentative="1">
      <w:start w:val="1"/>
      <w:numFmt w:val="decimal"/>
      <w:lvlText w:val="%7."/>
      <w:lvlJc w:val="left"/>
      <w:pPr>
        <w:tabs>
          <w:tab w:val="num" w:pos="5815"/>
        </w:tabs>
        <w:ind w:left="5815" w:hanging="360"/>
      </w:pPr>
    </w:lvl>
    <w:lvl w:ilvl="7" w:tplc="04270019" w:tentative="1">
      <w:start w:val="1"/>
      <w:numFmt w:val="lowerLetter"/>
      <w:lvlText w:val="%8."/>
      <w:lvlJc w:val="left"/>
      <w:pPr>
        <w:tabs>
          <w:tab w:val="num" w:pos="6535"/>
        </w:tabs>
        <w:ind w:left="6535" w:hanging="360"/>
      </w:pPr>
    </w:lvl>
    <w:lvl w:ilvl="8" w:tplc="0427001B" w:tentative="1">
      <w:start w:val="1"/>
      <w:numFmt w:val="lowerRoman"/>
      <w:lvlText w:val="%9."/>
      <w:lvlJc w:val="right"/>
      <w:pPr>
        <w:tabs>
          <w:tab w:val="num" w:pos="7255"/>
        </w:tabs>
        <w:ind w:left="7255" w:hanging="180"/>
      </w:pPr>
    </w:lvl>
  </w:abstractNum>
  <w:abstractNum w:abstractNumId="16">
    <w:nsid w:val="3C000C66"/>
    <w:multiLevelType w:val="hybridMultilevel"/>
    <w:tmpl w:val="81760800"/>
    <w:lvl w:ilvl="0" w:tplc="52B2D1CA">
      <w:start w:val="1"/>
      <w:numFmt w:val="decimal"/>
      <w:lvlText w:val="%1."/>
      <w:lvlJc w:val="left"/>
      <w:pPr>
        <w:tabs>
          <w:tab w:val="num" w:pos="1920"/>
        </w:tabs>
        <w:ind w:left="1920" w:hanging="360"/>
      </w:pPr>
      <w:rPr>
        <w:rFonts w:hint="default"/>
        <w:b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7">
    <w:nsid w:val="3E034659"/>
    <w:multiLevelType w:val="hybridMultilevel"/>
    <w:tmpl w:val="9E66266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nsid w:val="49A86C57"/>
    <w:multiLevelType w:val="multilevel"/>
    <w:tmpl w:val="0F06960C"/>
    <w:lvl w:ilvl="0">
      <w:start w:val="1"/>
      <w:numFmt w:val="decimal"/>
      <w:pStyle w:val="StiliusAbipuslygiuot"/>
      <w:suff w:val="space"/>
      <w:lvlText w:val="%1."/>
      <w:lvlJc w:val="left"/>
      <w:pPr>
        <w:ind w:left="40" w:firstLine="680"/>
      </w:pPr>
      <w:rPr>
        <w:rFonts w:ascii="Times New Roman" w:hAnsi="Times New Roman" w:hint="default"/>
        <w:b w:val="0"/>
        <w:i w:val="0"/>
        <w:sz w:val="24"/>
        <w:szCs w:val="24"/>
      </w:rPr>
    </w:lvl>
    <w:lvl w:ilvl="1">
      <w:start w:val="1"/>
      <w:numFmt w:val="decimal"/>
      <w:suff w:val="space"/>
      <w:lvlText w:val="%1.%2."/>
      <w:lvlJc w:val="left"/>
      <w:pPr>
        <w:ind w:left="40" w:firstLine="680"/>
      </w:pPr>
      <w:rPr>
        <w:rFonts w:ascii="Times New Roman" w:hAnsi="Times New Roman" w:hint="default"/>
        <w:b w:val="0"/>
        <w:i w:val="0"/>
        <w:sz w:val="24"/>
        <w:szCs w:val="24"/>
      </w:rPr>
    </w:lvl>
    <w:lvl w:ilvl="2">
      <w:start w:val="1"/>
      <w:numFmt w:val="decimal"/>
      <w:suff w:val="space"/>
      <w:lvlText w:val="%1.%2.%3."/>
      <w:lvlJc w:val="left"/>
      <w:pPr>
        <w:ind w:left="-480" w:firstLine="680"/>
      </w:pPr>
      <w:rPr>
        <w:rFonts w:ascii="Times New Roman" w:hAnsi="Times New Roman" w:hint="default"/>
        <w:b w:val="0"/>
        <w:i w:val="0"/>
        <w:sz w:val="24"/>
        <w:szCs w:val="24"/>
      </w:rPr>
    </w:lvl>
    <w:lvl w:ilvl="3">
      <w:start w:val="1"/>
      <w:numFmt w:val="none"/>
      <w:lvlText w:val=".%2.%4.%3."/>
      <w:lvlJc w:val="left"/>
      <w:pPr>
        <w:tabs>
          <w:tab w:val="num" w:pos="880"/>
        </w:tabs>
        <w:ind w:left="200" w:firstLine="680"/>
      </w:pPr>
      <w:rPr>
        <w:rFonts w:hint="default"/>
      </w:rPr>
    </w:lvl>
    <w:lvl w:ilvl="4">
      <w:start w:val="1"/>
      <w:numFmt w:val="none"/>
      <w:lvlText w:val="(%5)"/>
      <w:lvlJc w:val="left"/>
      <w:pPr>
        <w:tabs>
          <w:tab w:val="num" w:pos="1960"/>
        </w:tabs>
        <w:ind w:left="1600" w:firstLine="0"/>
      </w:pPr>
      <w:rPr>
        <w:rFonts w:hint="default"/>
      </w:rPr>
    </w:lvl>
    <w:lvl w:ilvl="5">
      <w:start w:val="1"/>
      <w:numFmt w:val="none"/>
      <w:lvlText w:val="(%6)"/>
      <w:lvlJc w:val="left"/>
      <w:pPr>
        <w:tabs>
          <w:tab w:val="num" w:pos="2680"/>
        </w:tabs>
        <w:ind w:left="2320" w:firstLine="0"/>
      </w:pPr>
      <w:rPr>
        <w:rFonts w:hint="default"/>
      </w:rPr>
    </w:lvl>
    <w:lvl w:ilvl="6">
      <w:start w:val="1"/>
      <w:numFmt w:val="none"/>
      <w:lvlText w:val="(%7)"/>
      <w:lvlJc w:val="left"/>
      <w:pPr>
        <w:tabs>
          <w:tab w:val="num" w:pos="3400"/>
        </w:tabs>
        <w:ind w:left="3040" w:firstLine="0"/>
      </w:pPr>
      <w:rPr>
        <w:rFonts w:hint="default"/>
      </w:rPr>
    </w:lvl>
    <w:lvl w:ilvl="7">
      <w:start w:val="1"/>
      <w:numFmt w:val="none"/>
      <w:lvlText w:val="(%8)"/>
      <w:lvlJc w:val="left"/>
      <w:pPr>
        <w:tabs>
          <w:tab w:val="num" w:pos="4120"/>
        </w:tabs>
        <w:ind w:left="3760" w:firstLine="0"/>
      </w:pPr>
      <w:rPr>
        <w:rFonts w:hint="default"/>
      </w:rPr>
    </w:lvl>
    <w:lvl w:ilvl="8">
      <w:start w:val="1"/>
      <w:numFmt w:val="none"/>
      <w:lvlText w:val="(%9)"/>
      <w:lvlJc w:val="left"/>
      <w:pPr>
        <w:tabs>
          <w:tab w:val="num" w:pos="4840"/>
        </w:tabs>
        <w:ind w:left="4480" w:firstLine="0"/>
      </w:pPr>
      <w:rPr>
        <w:rFonts w:hint="default"/>
      </w:rPr>
    </w:lvl>
  </w:abstractNum>
  <w:abstractNum w:abstractNumId="19">
    <w:nsid w:val="5054647A"/>
    <w:multiLevelType w:val="hybridMultilevel"/>
    <w:tmpl w:val="BE206FD2"/>
    <w:lvl w:ilvl="0" w:tplc="3F5C0D46">
      <w:start w:val="1"/>
      <w:numFmt w:val="bullet"/>
      <w:lvlText w:val=""/>
      <w:lvlJc w:val="left"/>
      <w:pPr>
        <w:tabs>
          <w:tab w:val="num" w:pos="720"/>
        </w:tabs>
        <w:ind w:left="720" w:hanging="360"/>
      </w:pPr>
      <w:rPr>
        <w:rFonts w:ascii="Wingdings" w:hAnsi="Wingdings" w:hint="default"/>
      </w:rPr>
    </w:lvl>
    <w:lvl w:ilvl="1" w:tplc="7A70961C" w:tentative="1">
      <w:start w:val="1"/>
      <w:numFmt w:val="bullet"/>
      <w:lvlText w:val=""/>
      <w:lvlJc w:val="left"/>
      <w:pPr>
        <w:tabs>
          <w:tab w:val="num" w:pos="1440"/>
        </w:tabs>
        <w:ind w:left="1440" w:hanging="360"/>
      </w:pPr>
      <w:rPr>
        <w:rFonts w:ascii="Wingdings" w:hAnsi="Wingdings" w:hint="default"/>
      </w:rPr>
    </w:lvl>
    <w:lvl w:ilvl="2" w:tplc="18A85298" w:tentative="1">
      <w:start w:val="1"/>
      <w:numFmt w:val="bullet"/>
      <w:lvlText w:val=""/>
      <w:lvlJc w:val="left"/>
      <w:pPr>
        <w:tabs>
          <w:tab w:val="num" w:pos="2160"/>
        </w:tabs>
        <w:ind w:left="2160" w:hanging="360"/>
      </w:pPr>
      <w:rPr>
        <w:rFonts w:ascii="Wingdings" w:hAnsi="Wingdings" w:hint="default"/>
      </w:rPr>
    </w:lvl>
    <w:lvl w:ilvl="3" w:tplc="17988F44" w:tentative="1">
      <w:start w:val="1"/>
      <w:numFmt w:val="bullet"/>
      <w:lvlText w:val=""/>
      <w:lvlJc w:val="left"/>
      <w:pPr>
        <w:tabs>
          <w:tab w:val="num" w:pos="2880"/>
        </w:tabs>
        <w:ind w:left="2880" w:hanging="360"/>
      </w:pPr>
      <w:rPr>
        <w:rFonts w:ascii="Wingdings" w:hAnsi="Wingdings" w:hint="default"/>
      </w:rPr>
    </w:lvl>
    <w:lvl w:ilvl="4" w:tplc="B204D5DE" w:tentative="1">
      <w:start w:val="1"/>
      <w:numFmt w:val="bullet"/>
      <w:lvlText w:val=""/>
      <w:lvlJc w:val="left"/>
      <w:pPr>
        <w:tabs>
          <w:tab w:val="num" w:pos="3600"/>
        </w:tabs>
        <w:ind w:left="3600" w:hanging="360"/>
      </w:pPr>
      <w:rPr>
        <w:rFonts w:ascii="Wingdings" w:hAnsi="Wingdings" w:hint="default"/>
      </w:rPr>
    </w:lvl>
    <w:lvl w:ilvl="5" w:tplc="4AD676CE" w:tentative="1">
      <w:start w:val="1"/>
      <w:numFmt w:val="bullet"/>
      <w:lvlText w:val=""/>
      <w:lvlJc w:val="left"/>
      <w:pPr>
        <w:tabs>
          <w:tab w:val="num" w:pos="4320"/>
        </w:tabs>
        <w:ind w:left="4320" w:hanging="360"/>
      </w:pPr>
      <w:rPr>
        <w:rFonts w:ascii="Wingdings" w:hAnsi="Wingdings" w:hint="default"/>
      </w:rPr>
    </w:lvl>
    <w:lvl w:ilvl="6" w:tplc="328C79CE" w:tentative="1">
      <w:start w:val="1"/>
      <w:numFmt w:val="bullet"/>
      <w:lvlText w:val=""/>
      <w:lvlJc w:val="left"/>
      <w:pPr>
        <w:tabs>
          <w:tab w:val="num" w:pos="5040"/>
        </w:tabs>
        <w:ind w:left="5040" w:hanging="360"/>
      </w:pPr>
      <w:rPr>
        <w:rFonts w:ascii="Wingdings" w:hAnsi="Wingdings" w:hint="default"/>
      </w:rPr>
    </w:lvl>
    <w:lvl w:ilvl="7" w:tplc="2F8A0D4A" w:tentative="1">
      <w:start w:val="1"/>
      <w:numFmt w:val="bullet"/>
      <w:lvlText w:val=""/>
      <w:lvlJc w:val="left"/>
      <w:pPr>
        <w:tabs>
          <w:tab w:val="num" w:pos="5760"/>
        </w:tabs>
        <w:ind w:left="5760" w:hanging="360"/>
      </w:pPr>
      <w:rPr>
        <w:rFonts w:ascii="Wingdings" w:hAnsi="Wingdings" w:hint="default"/>
      </w:rPr>
    </w:lvl>
    <w:lvl w:ilvl="8" w:tplc="1B2EF568" w:tentative="1">
      <w:start w:val="1"/>
      <w:numFmt w:val="bullet"/>
      <w:lvlText w:val=""/>
      <w:lvlJc w:val="left"/>
      <w:pPr>
        <w:tabs>
          <w:tab w:val="num" w:pos="6480"/>
        </w:tabs>
        <w:ind w:left="6480" w:hanging="360"/>
      </w:pPr>
      <w:rPr>
        <w:rFonts w:ascii="Wingdings" w:hAnsi="Wingdings" w:hint="default"/>
      </w:rPr>
    </w:lvl>
  </w:abstractNum>
  <w:abstractNum w:abstractNumId="20">
    <w:nsid w:val="57331371"/>
    <w:multiLevelType w:val="hybridMultilevel"/>
    <w:tmpl w:val="8280F1AC"/>
    <w:lvl w:ilvl="0" w:tplc="B7303B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8FF50DD"/>
    <w:multiLevelType w:val="hybridMultilevel"/>
    <w:tmpl w:val="FFE82176"/>
    <w:lvl w:ilvl="0" w:tplc="13D8BA0A">
      <w:start w:val="1"/>
      <w:numFmt w:val="bullet"/>
      <w:lvlText w:val=""/>
      <w:lvlJc w:val="left"/>
      <w:pPr>
        <w:tabs>
          <w:tab w:val="num" w:pos="720"/>
        </w:tabs>
        <w:ind w:left="720" w:hanging="360"/>
      </w:pPr>
      <w:rPr>
        <w:rFonts w:ascii="Wingdings" w:hAnsi="Wingdings" w:hint="default"/>
      </w:rPr>
    </w:lvl>
    <w:lvl w:ilvl="1" w:tplc="90E066CA" w:tentative="1">
      <w:start w:val="1"/>
      <w:numFmt w:val="bullet"/>
      <w:lvlText w:val=""/>
      <w:lvlJc w:val="left"/>
      <w:pPr>
        <w:tabs>
          <w:tab w:val="num" w:pos="1440"/>
        </w:tabs>
        <w:ind w:left="1440" w:hanging="360"/>
      </w:pPr>
      <w:rPr>
        <w:rFonts w:ascii="Wingdings" w:hAnsi="Wingdings" w:hint="default"/>
      </w:rPr>
    </w:lvl>
    <w:lvl w:ilvl="2" w:tplc="EE028C46" w:tentative="1">
      <w:start w:val="1"/>
      <w:numFmt w:val="bullet"/>
      <w:lvlText w:val=""/>
      <w:lvlJc w:val="left"/>
      <w:pPr>
        <w:tabs>
          <w:tab w:val="num" w:pos="2160"/>
        </w:tabs>
        <w:ind w:left="2160" w:hanging="360"/>
      </w:pPr>
      <w:rPr>
        <w:rFonts w:ascii="Wingdings" w:hAnsi="Wingdings" w:hint="default"/>
      </w:rPr>
    </w:lvl>
    <w:lvl w:ilvl="3" w:tplc="D5AA59D2" w:tentative="1">
      <w:start w:val="1"/>
      <w:numFmt w:val="bullet"/>
      <w:lvlText w:val=""/>
      <w:lvlJc w:val="left"/>
      <w:pPr>
        <w:tabs>
          <w:tab w:val="num" w:pos="2880"/>
        </w:tabs>
        <w:ind w:left="2880" w:hanging="360"/>
      </w:pPr>
      <w:rPr>
        <w:rFonts w:ascii="Wingdings" w:hAnsi="Wingdings" w:hint="default"/>
      </w:rPr>
    </w:lvl>
    <w:lvl w:ilvl="4" w:tplc="605625A2" w:tentative="1">
      <w:start w:val="1"/>
      <w:numFmt w:val="bullet"/>
      <w:lvlText w:val=""/>
      <w:lvlJc w:val="left"/>
      <w:pPr>
        <w:tabs>
          <w:tab w:val="num" w:pos="3600"/>
        </w:tabs>
        <w:ind w:left="3600" w:hanging="360"/>
      </w:pPr>
      <w:rPr>
        <w:rFonts w:ascii="Wingdings" w:hAnsi="Wingdings" w:hint="default"/>
      </w:rPr>
    </w:lvl>
    <w:lvl w:ilvl="5" w:tplc="107E24BE" w:tentative="1">
      <w:start w:val="1"/>
      <w:numFmt w:val="bullet"/>
      <w:lvlText w:val=""/>
      <w:lvlJc w:val="left"/>
      <w:pPr>
        <w:tabs>
          <w:tab w:val="num" w:pos="4320"/>
        </w:tabs>
        <w:ind w:left="4320" w:hanging="360"/>
      </w:pPr>
      <w:rPr>
        <w:rFonts w:ascii="Wingdings" w:hAnsi="Wingdings" w:hint="default"/>
      </w:rPr>
    </w:lvl>
    <w:lvl w:ilvl="6" w:tplc="DF60F21C" w:tentative="1">
      <w:start w:val="1"/>
      <w:numFmt w:val="bullet"/>
      <w:lvlText w:val=""/>
      <w:lvlJc w:val="left"/>
      <w:pPr>
        <w:tabs>
          <w:tab w:val="num" w:pos="5040"/>
        </w:tabs>
        <w:ind w:left="5040" w:hanging="360"/>
      </w:pPr>
      <w:rPr>
        <w:rFonts w:ascii="Wingdings" w:hAnsi="Wingdings" w:hint="default"/>
      </w:rPr>
    </w:lvl>
    <w:lvl w:ilvl="7" w:tplc="9D2886EE" w:tentative="1">
      <w:start w:val="1"/>
      <w:numFmt w:val="bullet"/>
      <w:lvlText w:val=""/>
      <w:lvlJc w:val="left"/>
      <w:pPr>
        <w:tabs>
          <w:tab w:val="num" w:pos="5760"/>
        </w:tabs>
        <w:ind w:left="5760" w:hanging="360"/>
      </w:pPr>
      <w:rPr>
        <w:rFonts w:ascii="Wingdings" w:hAnsi="Wingdings" w:hint="default"/>
      </w:rPr>
    </w:lvl>
    <w:lvl w:ilvl="8" w:tplc="F238FDE0" w:tentative="1">
      <w:start w:val="1"/>
      <w:numFmt w:val="bullet"/>
      <w:lvlText w:val=""/>
      <w:lvlJc w:val="left"/>
      <w:pPr>
        <w:tabs>
          <w:tab w:val="num" w:pos="6480"/>
        </w:tabs>
        <w:ind w:left="6480" w:hanging="360"/>
      </w:pPr>
      <w:rPr>
        <w:rFonts w:ascii="Wingdings" w:hAnsi="Wingdings" w:hint="default"/>
      </w:rPr>
    </w:lvl>
  </w:abstractNum>
  <w:abstractNum w:abstractNumId="22">
    <w:nsid w:val="6975769C"/>
    <w:multiLevelType w:val="hybridMultilevel"/>
    <w:tmpl w:val="1B48EA6A"/>
    <w:lvl w:ilvl="0" w:tplc="DBACD948">
      <w:start w:val="1"/>
      <w:numFmt w:val="decimal"/>
      <w:lvlText w:val="%1."/>
      <w:lvlJc w:val="left"/>
      <w:pPr>
        <w:ind w:left="720" w:hanging="360"/>
      </w:pPr>
      <w:rPr>
        <w:rFonts w:hint="default"/>
        <w:color w:val="40404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nsid w:val="6A08140F"/>
    <w:multiLevelType w:val="hybridMultilevel"/>
    <w:tmpl w:val="956E3C40"/>
    <w:lvl w:ilvl="0" w:tplc="EC3EABA4">
      <w:start w:val="1"/>
      <w:numFmt w:val="bullet"/>
      <w:lvlText w:val=""/>
      <w:lvlJc w:val="left"/>
      <w:pPr>
        <w:tabs>
          <w:tab w:val="num" w:pos="720"/>
        </w:tabs>
        <w:ind w:left="720" w:hanging="360"/>
      </w:pPr>
      <w:rPr>
        <w:rFonts w:ascii="Wingdings" w:hAnsi="Wingdings" w:hint="default"/>
      </w:rPr>
    </w:lvl>
    <w:lvl w:ilvl="1" w:tplc="5664BD44" w:tentative="1">
      <w:start w:val="1"/>
      <w:numFmt w:val="bullet"/>
      <w:lvlText w:val=""/>
      <w:lvlJc w:val="left"/>
      <w:pPr>
        <w:tabs>
          <w:tab w:val="num" w:pos="1440"/>
        </w:tabs>
        <w:ind w:left="1440" w:hanging="360"/>
      </w:pPr>
      <w:rPr>
        <w:rFonts w:ascii="Wingdings" w:hAnsi="Wingdings" w:hint="default"/>
      </w:rPr>
    </w:lvl>
    <w:lvl w:ilvl="2" w:tplc="8180A2BC" w:tentative="1">
      <w:start w:val="1"/>
      <w:numFmt w:val="bullet"/>
      <w:lvlText w:val=""/>
      <w:lvlJc w:val="left"/>
      <w:pPr>
        <w:tabs>
          <w:tab w:val="num" w:pos="2160"/>
        </w:tabs>
        <w:ind w:left="2160" w:hanging="360"/>
      </w:pPr>
      <w:rPr>
        <w:rFonts w:ascii="Wingdings" w:hAnsi="Wingdings" w:hint="default"/>
      </w:rPr>
    </w:lvl>
    <w:lvl w:ilvl="3" w:tplc="B0D8C35C" w:tentative="1">
      <w:start w:val="1"/>
      <w:numFmt w:val="bullet"/>
      <w:lvlText w:val=""/>
      <w:lvlJc w:val="left"/>
      <w:pPr>
        <w:tabs>
          <w:tab w:val="num" w:pos="2880"/>
        </w:tabs>
        <w:ind w:left="2880" w:hanging="360"/>
      </w:pPr>
      <w:rPr>
        <w:rFonts w:ascii="Wingdings" w:hAnsi="Wingdings" w:hint="default"/>
      </w:rPr>
    </w:lvl>
    <w:lvl w:ilvl="4" w:tplc="48D6C39C" w:tentative="1">
      <w:start w:val="1"/>
      <w:numFmt w:val="bullet"/>
      <w:lvlText w:val=""/>
      <w:lvlJc w:val="left"/>
      <w:pPr>
        <w:tabs>
          <w:tab w:val="num" w:pos="3600"/>
        </w:tabs>
        <w:ind w:left="3600" w:hanging="360"/>
      </w:pPr>
      <w:rPr>
        <w:rFonts w:ascii="Wingdings" w:hAnsi="Wingdings" w:hint="default"/>
      </w:rPr>
    </w:lvl>
    <w:lvl w:ilvl="5" w:tplc="B7CCB282" w:tentative="1">
      <w:start w:val="1"/>
      <w:numFmt w:val="bullet"/>
      <w:lvlText w:val=""/>
      <w:lvlJc w:val="left"/>
      <w:pPr>
        <w:tabs>
          <w:tab w:val="num" w:pos="4320"/>
        </w:tabs>
        <w:ind w:left="4320" w:hanging="360"/>
      </w:pPr>
      <w:rPr>
        <w:rFonts w:ascii="Wingdings" w:hAnsi="Wingdings" w:hint="default"/>
      </w:rPr>
    </w:lvl>
    <w:lvl w:ilvl="6" w:tplc="AC24950A" w:tentative="1">
      <w:start w:val="1"/>
      <w:numFmt w:val="bullet"/>
      <w:lvlText w:val=""/>
      <w:lvlJc w:val="left"/>
      <w:pPr>
        <w:tabs>
          <w:tab w:val="num" w:pos="5040"/>
        </w:tabs>
        <w:ind w:left="5040" w:hanging="360"/>
      </w:pPr>
      <w:rPr>
        <w:rFonts w:ascii="Wingdings" w:hAnsi="Wingdings" w:hint="default"/>
      </w:rPr>
    </w:lvl>
    <w:lvl w:ilvl="7" w:tplc="03B0F54C" w:tentative="1">
      <w:start w:val="1"/>
      <w:numFmt w:val="bullet"/>
      <w:lvlText w:val=""/>
      <w:lvlJc w:val="left"/>
      <w:pPr>
        <w:tabs>
          <w:tab w:val="num" w:pos="5760"/>
        </w:tabs>
        <w:ind w:left="5760" w:hanging="360"/>
      </w:pPr>
      <w:rPr>
        <w:rFonts w:ascii="Wingdings" w:hAnsi="Wingdings" w:hint="default"/>
      </w:rPr>
    </w:lvl>
    <w:lvl w:ilvl="8" w:tplc="296C7448" w:tentative="1">
      <w:start w:val="1"/>
      <w:numFmt w:val="bullet"/>
      <w:lvlText w:val=""/>
      <w:lvlJc w:val="left"/>
      <w:pPr>
        <w:tabs>
          <w:tab w:val="num" w:pos="6480"/>
        </w:tabs>
        <w:ind w:left="6480" w:hanging="360"/>
      </w:pPr>
      <w:rPr>
        <w:rFonts w:ascii="Wingdings" w:hAnsi="Wingdings" w:hint="default"/>
      </w:rPr>
    </w:lvl>
  </w:abstractNum>
  <w:abstractNum w:abstractNumId="24">
    <w:nsid w:val="72E91BE2"/>
    <w:multiLevelType w:val="hybridMultilevel"/>
    <w:tmpl w:val="DF8243F6"/>
    <w:lvl w:ilvl="0" w:tplc="C9AECEA0">
      <w:start w:val="1"/>
      <w:numFmt w:val="bullet"/>
      <w:lvlText w:val=""/>
      <w:lvlJc w:val="left"/>
      <w:pPr>
        <w:tabs>
          <w:tab w:val="num" w:pos="720"/>
        </w:tabs>
        <w:ind w:left="720" w:hanging="360"/>
      </w:pPr>
      <w:rPr>
        <w:rFonts w:ascii="Wingdings" w:hAnsi="Wingdings" w:hint="default"/>
      </w:rPr>
    </w:lvl>
    <w:lvl w:ilvl="1" w:tplc="7AF0E804" w:tentative="1">
      <w:start w:val="1"/>
      <w:numFmt w:val="bullet"/>
      <w:lvlText w:val=""/>
      <w:lvlJc w:val="left"/>
      <w:pPr>
        <w:tabs>
          <w:tab w:val="num" w:pos="1440"/>
        </w:tabs>
        <w:ind w:left="1440" w:hanging="360"/>
      </w:pPr>
      <w:rPr>
        <w:rFonts w:ascii="Wingdings" w:hAnsi="Wingdings" w:hint="default"/>
      </w:rPr>
    </w:lvl>
    <w:lvl w:ilvl="2" w:tplc="A6769724" w:tentative="1">
      <w:start w:val="1"/>
      <w:numFmt w:val="bullet"/>
      <w:lvlText w:val=""/>
      <w:lvlJc w:val="left"/>
      <w:pPr>
        <w:tabs>
          <w:tab w:val="num" w:pos="2160"/>
        </w:tabs>
        <w:ind w:left="2160" w:hanging="360"/>
      </w:pPr>
      <w:rPr>
        <w:rFonts w:ascii="Wingdings" w:hAnsi="Wingdings" w:hint="default"/>
      </w:rPr>
    </w:lvl>
    <w:lvl w:ilvl="3" w:tplc="E5AA7214" w:tentative="1">
      <w:start w:val="1"/>
      <w:numFmt w:val="bullet"/>
      <w:lvlText w:val=""/>
      <w:lvlJc w:val="left"/>
      <w:pPr>
        <w:tabs>
          <w:tab w:val="num" w:pos="2880"/>
        </w:tabs>
        <w:ind w:left="2880" w:hanging="360"/>
      </w:pPr>
      <w:rPr>
        <w:rFonts w:ascii="Wingdings" w:hAnsi="Wingdings" w:hint="default"/>
      </w:rPr>
    </w:lvl>
    <w:lvl w:ilvl="4" w:tplc="C7187376" w:tentative="1">
      <w:start w:val="1"/>
      <w:numFmt w:val="bullet"/>
      <w:lvlText w:val=""/>
      <w:lvlJc w:val="left"/>
      <w:pPr>
        <w:tabs>
          <w:tab w:val="num" w:pos="3600"/>
        </w:tabs>
        <w:ind w:left="3600" w:hanging="360"/>
      </w:pPr>
      <w:rPr>
        <w:rFonts w:ascii="Wingdings" w:hAnsi="Wingdings" w:hint="default"/>
      </w:rPr>
    </w:lvl>
    <w:lvl w:ilvl="5" w:tplc="DE9A787C" w:tentative="1">
      <w:start w:val="1"/>
      <w:numFmt w:val="bullet"/>
      <w:lvlText w:val=""/>
      <w:lvlJc w:val="left"/>
      <w:pPr>
        <w:tabs>
          <w:tab w:val="num" w:pos="4320"/>
        </w:tabs>
        <w:ind w:left="4320" w:hanging="360"/>
      </w:pPr>
      <w:rPr>
        <w:rFonts w:ascii="Wingdings" w:hAnsi="Wingdings" w:hint="default"/>
      </w:rPr>
    </w:lvl>
    <w:lvl w:ilvl="6" w:tplc="A5BA768E" w:tentative="1">
      <w:start w:val="1"/>
      <w:numFmt w:val="bullet"/>
      <w:lvlText w:val=""/>
      <w:lvlJc w:val="left"/>
      <w:pPr>
        <w:tabs>
          <w:tab w:val="num" w:pos="5040"/>
        </w:tabs>
        <w:ind w:left="5040" w:hanging="360"/>
      </w:pPr>
      <w:rPr>
        <w:rFonts w:ascii="Wingdings" w:hAnsi="Wingdings" w:hint="default"/>
      </w:rPr>
    </w:lvl>
    <w:lvl w:ilvl="7" w:tplc="B4F82420" w:tentative="1">
      <w:start w:val="1"/>
      <w:numFmt w:val="bullet"/>
      <w:lvlText w:val=""/>
      <w:lvlJc w:val="left"/>
      <w:pPr>
        <w:tabs>
          <w:tab w:val="num" w:pos="5760"/>
        </w:tabs>
        <w:ind w:left="5760" w:hanging="360"/>
      </w:pPr>
      <w:rPr>
        <w:rFonts w:ascii="Wingdings" w:hAnsi="Wingdings" w:hint="default"/>
      </w:rPr>
    </w:lvl>
    <w:lvl w:ilvl="8" w:tplc="3E6ACACC" w:tentative="1">
      <w:start w:val="1"/>
      <w:numFmt w:val="bullet"/>
      <w:lvlText w:val=""/>
      <w:lvlJc w:val="left"/>
      <w:pPr>
        <w:tabs>
          <w:tab w:val="num" w:pos="6480"/>
        </w:tabs>
        <w:ind w:left="6480" w:hanging="360"/>
      </w:pPr>
      <w:rPr>
        <w:rFonts w:ascii="Wingdings" w:hAnsi="Wingdings" w:hint="default"/>
      </w:rPr>
    </w:lvl>
  </w:abstractNum>
  <w:abstractNum w:abstractNumId="25">
    <w:nsid w:val="73CA5E5B"/>
    <w:multiLevelType w:val="hybridMultilevel"/>
    <w:tmpl w:val="2C68F0F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nsid w:val="74E258EE"/>
    <w:multiLevelType w:val="hybridMultilevel"/>
    <w:tmpl w:val="5D7249D6"/>
    <w:lvl w:ilvl="0" w:tplc="FC783A3C">
      <w:start w:val="1"/>
      <w:numFmt w:val="decimal"/>
      <w:lvlText w:val="%1."/>
      <w:lvlJc w:val="left"/>
      <w:pPr>
        <w:tabs>
          <w:tab w:val="num" w:pos="1211"/>
        </w:tabs>
        <w:ind w:left="1211" w:hanging="360"/>
      </w:pPr>
      <w:rPr>
        <w:rFonts w:hint="default"/>
        <w:i w:val="0"/>
        <w:lang w:val="pt-BR"/>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7">
    <w:nsid w:val="78342EFF"/>
    <w:multiLevelType w:val="hybridMultilevel"/>
    <w:tmpl w:val="AD2E425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0"/>
  </w:num>
  <w:num w:numId="2">
    <w:abstractNumId w:val="9"/>
  </w:num>
  <w:num w:numId="3">
    <w:abstractNumId w:val="18"/>
  </w:num>
  <w:num w:numId="4">
    <w:abstractNumId w:val="11"/>
  </w:num>
  <w:num w:numId="5">
    <w:abstractNumId w:val="20"/>
  </w:num>
  <w:num w:numId="6">
    <w:abstractNumId w:val="1"/>
  </w:num>
  <w:num w:numId="7">
    <w:abstractNumId w:val="2"/>
  </w:num>
  <w:num w:numId="8">
    <w:abstractNumId w:val="3"/>
  </w:num>
  <w:num w:numId="9">
    <w:abstractNumId w:val="13"/>
  </w:num>
  <w:num w:numId="10">
    <w:abstractNumId w:val="8"/>
  </w:num>
  <w:num w:numId="11">
    <w:abstractNumId w:val="4"/>
  </w:num>
  <w:num w:numId="12">
    <w:abstractNumId w:val="25"/>
  </w:num>
  <w:num w:numId="13">
    <w:abstractNumId w:val="17"/>
  </w:num>
  <w:num w:numId="14">
    <w:abstractNumId w:val="14"/>
  </w:num>
  <w:num w:numId="15">
    <w:abstractNumId w:val="27"/>
  </w:num>
  <w:num w:numId="16">
    <w:abstractNumId w:val="5"/>
  </w:num>
  <w:num w:numId="17">
    <w:abstractNumId w:val="10"/>
  </w:num>
  <w:num w:numId="18">
    <w:abstractNumId w:val="23"/>
  </w:num>
  <w:num w:numId="19">
    <w:abstractNumId w:val="16"/>
  </w:num>
  <w:num w:numId="20">
    <w:abstractNumId w:val="26"/>
  </w:num>
  <w:num w:numId="21">
    <w:abstractNumId w:val="15"/>
  </w:num>
  <w:num w:numId="22">
    <w:abstractNumId w:val="6"/>
  </w:num>
  <w:num w:numId="23">
    <w:abstractNumId w:val="12"/>
  </w:num>
  <w:num w:numId="24">
    <w:abstractNumId w:val="19"/>
  </w:num>
  <w:num w:numId="25">
    <w:abstractNumId w:val="7"/>
  </w:num>
  <w:num w:numId="26">
    <w:abstractNumId w:val="21"/>
  </w:num>
  <w:num w:numId="27">
    <w:abstractNumId w:val="24"/>
  </w:num>
  <w:num w:numId="28">
    <w:abstractNumId w:val="22"/>
  </w:num>
  <w:num w:numId="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1ADE"/>
    <w:rsid w:val="00010733"/>
    <w:rsid w:val="00010A2D"/>
    <w:rsid w:val="00014AD8"/>
    <w:rsid w:val="0002383E"/>
    <w:rsid w:val="00027730"/>
    <w:rsid w:val="000302BB"/>
    <w:rsid w:val="00055417"/>
    <w:rsid w:val="0005767F"/>
    <w:rsid w:val="00071958"/>
    <w:rsid w:val="00087093"/>
    <w:rsid w:val="00090E35"/>
    <w:rsid w:val="0009298D"/>
    <w:rsid w:val="00094471"/>
    <w:rsid w:val="00095D4D"/>
    <w:rsid w:val="000A0AB6"/>
    <w:rsid w:val="000A1DF9"/>
    <w:rsid w:val="000A6ED0"/>
    <w:rsid w:val="000B5DD6"/>
    <w:rsid w:val="000C2C56"/>
    <w:rsid w:val="000C380F"/>
    <w:rsid w:val="000C4C04"/>
    <w:rsid w:val="000D37E7"/>
    <w:rsid w:val="000D6B8F"/>
    <w:rsid w:val="000F5CA8"/>
    <w:rsid w:val="000F733E"/>
    <w:rsid w:val="00105ADF"/>
    <w:rsid w:val="001066DB"/>
    <w:rsid w:val="00113DD9"/>
    <w:rsid w:val="0011655F"/>
    <w:rsid w:val="001219E7"/>
    <w:rsid w:val="001363BF"/>
    <w:rsid w:val="001371F0"/>
    <w:rsid w:val="0014364E"/>
    <w:rsid w:val="00143C97"/>
    <w:rsid w:val="001451AF"/>
    <w:rsid w:val="00146D54"/>
    <w:rsid w:val="00151BDA"/>
    <w:rsid w:val="00151E6F"/>
    <w:rsid w:val="00156E87"/>
    <w:rsid w:val="001626E6"/>
    <w:rsid w:val="001700A9"/>
    <w:rsid w:val="00174974"/>
    <w:rsid w:val="00182331"/>
    <w:rsid w:val="0018670E"/>
    <w:rsid w:val="001A2B65"/>
    <w:rsid w:val="001C293D"/>
    <w:rsid w:val="001F2607"/>
    <w:rsid w:val="00207555"/>
    <w:rsid w:val="00212DD8"/>
    <w:rsid w:val="00216401"/>
    <w:rsid w:val="0022192D"/>
    <w:rsid w:val="00232885"/>
    <w:rsid w:val="0024544D"/>
    <w:rsid w:val="00246F7F"/>
    <w:rsid w:val="00251528"/>
    <w:rsid w:val="00252A8B"/>
    <w:rsid w:val="00256414"/>
    <w:rsid w:val="002572ED"/>
    <w:rsid w:val="00277B85"/>
    <w:rsid w:val="002921E5"/>
    <w:rsid w:val="00292B82"/>
    <w:rsid w:val="002A1A3A"/>
    <w:rsid w:val="002A56A1"/>
    <w:rsid w:val="002A5EAE"/>
    <w:rsid w:val="002A6E86"/>
    <w:rsid w:val="002B411A"/>
    <w:rsid w:val="002C2A32"/>
    <w:rsid w:val="002D0760"/>
    <w:rsid w:val="002D5835"/>
    <w:rsid w:val="002E099F"/>
    <w:rsid w:val="002E0DDE"/>
    <w:rsid w:val="002E2A6B"/>
    <w:rsid w:val="002E6149"/>
    <w:rsid w:val="002F2ECB"/>
    <w:rsid w:val="00301874"/>
    <w:rsid w:val="00305F5F"/>
    <w:rsid w:val="00307974"/>
    <w:rsid w:val="003129B2"/>
    <w:rsid w:val="00312D8B"/>
    <w:rsid w:val="003212DE"/>
    <w:rsid w:val="00337305"/>
    <w:rsid w:val="003419CC"/>
    <w:rsid w:val="0034462A"/>
    <w:rsid w:val="003624C2"/>
    <w:rsid w:val="003654F4"/>
    <w:rsid w:val="00366AE5"/>
    <w:rsid w:val="00372884"/>
    <w:rsid w:val="0037452D"/>
    <w:rsid w:val="003768D7"/>
    <w:rsid w:val="00382E39"/>
    <w:rsid w:val="00387C70"/>
    <w:rsid w:val="00393BB2"/>
    <w:rsid w:val="003B4577"/>
    <w:rsid w:val="003C3027"/>
    <w:rsid w:val="003C42DD"/>
    <w:rsid w:val="003D2D08"/>
    <w:rsid w:val="003D44E1"/>
    <w:rsid w:val="003D6941"/>
    <w:rsid w:val="003E1235"/>
    <w:rsid w:val="003E16E1"/>
    <w:rsid w:val="003E22A3"/>
    <w:rsid w:val="003E4062"/>
    <w:rsid w:val="003E7C23"/>
    <w:rsid w:val="003F0067"/>
    <w:rsid w:val="00412FB2"/>
    <w:rsid w:val="00413605"/>
    <w:rsid w:val="00424B02"/>
    <w:rsid w:val="00430F98"/>
    <w:rsid w:val="00431D4E"/>
    <w:rsid w:val="00432526"/>
    <w:rsid w:val="00434210"/>
    <w:rsid w:val="004345F4"/>
    <w:rsid w:val="00442073"/>
    <w:rsid w:val="00442CAE"/>
    <w:rsid w:val="00442FF2"/>
    <w:rsid w:val="004430CA"/>
    <w:rsid w:val="00444E72"/>
    <w:rsid w:val="00454201"/>
    <w:rsid w:val="00470D93"/>
    <w:rsid w:val="00470F8A"/>
    <w:rsid w:val="0047170D"/>
    <w:rsid w:val="00486A4B"/>
    <w:rsid w:val="00487D28"/>
    <w:rsid w:val="00495872"/>
    <w:rsid w:val="00497F38"/>
    <w:rsid w:val="00497FE9"/>
    <w:rsid w:val="004A05F6"/>
    <w:rsid w:val="004A0E9D"/>
    <w:rsid w:val="004A596B"/>
    <w:rsid w:val="004B0ECB"/>
    <w:rsid w:val="004B138F"/>
    <w:rsid w:val="004B3272"/>
    <w:rsid w:val="004B4967"/>
    <w:rsid w:val="004B62C8"/>
    <w:rsid w:val="004C1C52"/>
    <w:rsid w:val="004C66F3"/>
    <w:rsid w:val="004D10C9"/>
    <w:rsid w:val="004D119D"/>
    <w:rsid w:val="004D5073"/>
    <w:rsid w:val="004F7BA8"/>
    <w:rsid w:val="005042F3"/>
    <w:rsid w:val="005077C8"/>
    <w:rsid w:val="00510B6D"/>
    <w:rsid w:val="00511227"/>
    <w:rsid w:val="0051136D"/>
    <w:rsid w:val="005177D1"/>
    <w:rsid w:val="00520757"/>
    <w:rsid w:val="00522B96"/>
    <w:rsid w:val="0052582C"/>
    <w:rsid w:val="00527710"/>
    <w:rsid w:val="00530B55"/>
    <w:rsid w:val="00544974"/>
    <w:rsid w:val="00544E14"/>
    <w:rsid w:val="00550610"/>
    <w:rsid w:val="00556383"/>
    <w:rsid w:val="00560BA0"/>
    <w:rsid w:val="00563A3C"/>
    <w:rsid w:val="00564515"/>
    <w:rsid w:val="00565033"/>
    <w:rsid w:val="0057271B"/>
    <w:rsid w:val="0057397E"/>
    <w:rsid w:val="00585C25"/>
    <w:rsid w:val="00586019"/>
    <w:rsid w:val="005924AF"/>
    <w:rsid w:val="005942F4"/>
    <w:rsid w:val="00596CEB"/>
    <w:rsid w:val="005A1DC9"/>
    <w:rsid w:val="005A27EF"/>
    <w:rsid w:val="005A7843"/>
    <w:rsid w:val="005B3DC1"/>
    <w:rsid w:val="005B40E2"/>
    <w:rsid w:val="005B4F2D"/>
    <w:rsid w:val="005C0F3A"/>
    <w:rsid w:val="005D2BF9"/>
    <w:rsid w:val="005D3590"/>
    <w:rsid w:val="005E08EC"/>
    <w:rsid w:val="005E1C21"/>
    <w:rsid w:val="005E6C3C"/>
    <w:rsid w:val="005E6E96"/>
    <w:rsid w:val="005F0D22"/>
    <w:rsid w:val="005F247E"/>
    <w:rsid w:val="005F5357"/>
    <w:rsid w:val="005F53B4"/>
    <w:rsid w:val="005F53FF"/>
    <w:rsid w:val="0060088A"/>
    <w:rsid w:val="0060109B"/>
    <w:rsid w:val="00601D16"/>
    <w:rsid w:val="00611ABC"/>
    <w:rsid w:val="00616040"/>
    <w:rsid w:val="00620FA1"/>
    <w:rsid w:val="00621946"/>
    <w:rsid w:val="0062540D"/>
    <w:rsid w:val="00630125"/>
    <w:rsid w:val="00631CEE"/>
    <w:rsid w:val="00644C26"/>
    <w:rsid w:val="006636E4"/>
    <w:rsid w:val="00664489"/>
    <w:rsid w:val="0066459A"/>
    <w:rsid w:val="00670D82"/>
    <w:rsid w:val="00673BC2"/>
    <w:rsid w:val="006779F9"/>
    <w:rsid w:val="0068271A"/>
    <w:rsid w:val="0068496F"/>
    <w:rsid w:val="00687F8F"/>
    <w:rsid w:val="006A62B4"/>
    <w:rsid w:val="006A7889"/>
    <w:rsid w:val="006B21AC"/>
    <w:rsid w:val="006B5993"/>
    <w:rsid w:val="006C183A"/>
    <w:rsid w:val="006D327D"/>
    <w:rsid w:val="006D6A31"/>
    <w:rsid w:val="006E0652"/>
    <w:rsid w:val="006E2C22"/>
    <w:rsid w:val="006F0070"/>
    <w:rsid w:val="007005FA"/>
    <w:rsid w:val="00701E8D"/>
    <w:rsid w:val="00704B7E"/>
    <w:rsid w:val="00705D88"/>
    <w:rsid w:val="00707B7F"/>
    <w:rsid w:val="00707FD6"/>
    <w:rsid w:val="007124C8"/>
    <w:rsid w:val="00766CA7"/>
    <w:rsid w:val="00775273"/>
    <w:rsid w:val="007873C9"/>
    <w:rsid w:val="007A56F0"/>
    <w:rsid w:val="007B335D"/>
    <w:rsid w:val="007B6A3B"/>
    <w:rsid w:val="007C5902"/>
    <w:rsid w:val="007C5A32"/>
    <w:rsid w:val="007D63F9"/>
    <w:rsid w:val="007D7176"/>
    <w:rsid w:val="007D77F1"/>
    <w:rsid w:val="007E00BE"/>
    <w:rsid w:val="007E0AC2"/>
    <w:rsid w:val="007E4866"/>
    <w:rsid w:val="007F0D9C"/>
    <w:rsid w:val="007F15B3"/>
    <w:rsid w:val="007F69E9"/>
    <w:rsid w:val="007F6EA6"/>
    <w:rsid w:val="00805C9C"/>
    <w:rsid w:val="00813F60"/>
    <w:rsid w:val="00814524"/>
    <w:rsid w:val="0081783A"/>
    <w:rsid w:val="00820DED"/>
    <w:rsid w:val="008211B9"/>
    <w:rsid w:val="008250A4"/>
    <w:rsid w:val="00825FE9"/>
    <w:rsid w:val="0084318E"/>
    <w:rsid w:val="0084575B"/>
    <w:rsid w:val="00850A82"/>
    <w:rsid w:val="00863E98"/>
    <w:rsid w:val="00864B49"/>
    <w:rsid w:val="00866118"/>
    <w:rsid w:val="00870420"/>
    <w:rsid w:val="0087047E"/>
    <w:rsid w:val="0087666E"/>
    <w:rsid w:val="00881E7C"/>
    <w:rsid w:val="00894782"/>
    <w:rsid w:val="008A506B"/>
    <w:rsid w:val="008B3552"/>
    <w:rsid w:val="008C4E1A"/>
    <w:rsid w:val="008D49BB"/>
    <w:rsid w:val="008E5C7B"/>
    <w:rsid w:val="009002D0"/>
    <w:rsid w:val="00914397"/>
    <w:rsid w:val="00915358"/>
    <w:rsid w:val="009254FF"/>
    <w:rsid w:val="00927719"/>
    <w:rsid w:val="00930542"/>
    <w:rsid w:val="00932776"/>
    <w:rsid w:val="009352D3"/>
    <w:rsid w:val="00937E7E"/>
    <w:rsid w:val="00951329"/>
    <w:rsid w:val="00951EF2"/>
    <w:rsid w:val="0095747B"/>
    <w:rsid w:val="009641A4"/>
    <w:rsid w:val="009708D7"/>
    <w:rsid w:val="009710AF"/>
    <w:rsid w:val="0097680B"/>
    <w:rsid w:val="0098260F"/>
    <w:rsid w:val="00986BD9"/>
    <w:rsid w:val="00996E0C"/>
    <w:rsid w:val="009A0048"/>
    <w:rsid w:val="009A14D7"/>
    <w:rsid w:val="009A2A69"/>
    <w:rsid w:val="009B0EBB"/>
    <w:rsid w:val="009B1C61"/>
    <w:rsid w:val="009B5D55"/>
    <w:rsid w:val="009E0A69"/>
    <w:rsid w:val="009E5FE3"/>
    <w:rsid w:val="00A01088"/>
    <w:rsid w:val="00A202A7"/>
    <w:rsid w:val="00A303FC"/>
    <w:rsid w:val="00A42C55"/>
    <w:rsid w:val="00A42FCC"/>
    <w:rsid w:val="00A45323"/>
    <w:rsid w:val="00A52134"/>
    <w:rsid w:val="00A53DFD"/>
    <w:rsid w:val="00A64587"/>
    <w:rsid w:val="00A6576C"/>
    <w:rsid w:val="00A81E7B"/>
    <w:rsid w:val="00A82B7F"/>
    <w:rsid w:val="00A92483"/>
    <w:rsid w:val="00A93E2C"/>
    <w:rsid w:val="00A94073"/>
    <w:rsid w:val="00AB17A8"/>
    <w:rsid w:val="00AC2BD1"/>
    <w:rsid w:val="00AD2A34"/>
    <w:rsid w:val="00AE5481"/>
    <w:rsid w:val="00AF05F0"/>
    <w:rsid w:val="00AF1065"/>
    <w:rsid w:val="00AF14CD"/>
    <w:rsid w:val="00AF369B"/>
    <w:rsid w:val="00AF59E6"/>
    <w:rsid w:val="00AF5F5C"/>
    <w:rsid w:val="00B06BE8"/>
    <w:rsid w:val="00B070F0"/>
    <w:rsid w:val="00B13435"/>
    <w:rsid w:val="00B14E8D"/>
    <w:rsid w:val="00B25392"/>
    <w:rsid w:val="00B31ED9"/>
    <w:rsid w:val="00B32B9D"/>
    <w:rsid w:val="00B32C46"/>
    <w:rsid w:val="00B3595A"/>
    <w:rsid w:val="00B37EAB"/>
    <w:rsid w:val="00B43B39"/>
    <w:rsid w:val="00B44C8F"/>
    <w:rsid w:val="00B454C2"/>
    <w:rsid w:val="00B52A70"/>
    <w:rsid w:val="00B640B7"/>
    <w:rsid w:val="00B72D66"/>
    <w:rsid w:val="00B74901"/>
    <w:rsid w:val="00B75565"/>
    <w:rsid w:val="00B76308"/>
    <w:rsid w:val="00B76CBE"/>
    <w:rsid w:val="00B84FE8"/>
    <w:rsid w:val="00B91D00"/>
    <w:rsid w:val="00B936D2"/>
    <w:rsid w:val="00BA7FD6"/>
    <w:rsid w:val="00BB1A6C"/>
    <w:rsid w:val="00BB756D"/>
    <w:rsid w:val="00BD158E"/>
    <w:rsid w:val="00BE750C"/>
    <w:rsid w:val="00BF040E"/>
    <w:rsid w:val="00BF2256"/>
    <w:rsid w:val="00BF3C8A"/>
    <w:rsid w:val="00BF5FD2"/>
    <w:rsid w:val="00C04154"/>
    <w:rsid w:val="00C140A5"/>
    <w:rsid w:val="00C1583F"/>
    <w:rsid w:val="00C211BF"/>
    <w:rsid w:val="00C21CC4"/>
    <w:rsid w:val="00C25404"/>
    <w:rsid w:val="00C27A8D"/>
    <w:rsid w:val="00C3099D"/>
    <w:rsid w:val="00C348C9"/>
    <w:rsid w:val="00C44EF2"/>
    <w:rsid w:val="00C537DB"/>
    <w:rsid w:val="00C5458D"/>
    <w:rsid w:val="00C56D77"/>
    <w:rsid w:val="00C57368"/>
    <w:rsid w:val="00C62EF6"/>
    <w:rsid w:val="00C74B80"/>
    <w:rsid w:val="00C7553E"/>
    <w:rsid w:val="00C76D48"/>
    <w:rsid w:val="00C90045"/>
    <w:rsid w:val="00C91CCE"/>
    <w:rsid w:val="00CA045A"/>
    <w:rsid w:val="00CA22FC"/>
    <w:rsid w:val="00CB2DD4"/>
    <w:rsid w:val="00CC0185"/>
    <w:rsid w:val="00CC5846"/>
    <w:rsid w:val="00CC5F80"/>
    <w:rsid w:val="00CD2992"/>
    <w:rsid w:val="00CF4054"/>
    <w:rsid w:val="00D07641"/>
    <w:rsid w:val="00D14A4F"/>
    <w:rsid w:val="00D14F65"/>
    <w:rsid w:val="00D20979"/>
    <w:rsid w:val="00D21ADE"/>
    <w:rsid w:val="00D2217F"/>
    <w:rsid w:val="00D224DB"/>
    <w:rsid w:val="00D27B84"/>
    <w:rsid w:val="00D3206E"/>
    <w:rsid w:val="00D5479A"/>
    <w:rsid w:val="00D55BE1"/>
    <w:rsid w:val="00D5679A"/>
    <w:rsid w:val="00D6680E"/>
    <w:rsid w:val="00D67AB1"/>
    <w:rsid w:val="00D70F3C"/>
    <w:rsid w:val="00D87A43"/>
    <w:rsid w:val="00D973E4"/>
    <w:rsid w:val="00DA0C62"/>
    <w:rsid w:val="00DA3170"/>
    <w:rsid w:val="00DA4E26"/>
    <w:rsid w:val="00DA61DB"/>
    <w:rsid w:val="00DB262B"/>
    <w:rsid w:val="00DB41CE"/>
    <w:rsid w:val="00DB4397"/>
    <w:rsid w:val="00DB5620"/>
    <w:rsid w:val="00DD75CF"/>
    <w:rsid w:val="00DE0D69"/>
    <w:rsid w:val="00DF07E3"/>
    <w:rsid w:val="00DF477D"/>
    <w:rsid w:val="00E07788"/>
    <w:rsid w:val="00E15A8A"/>
    <w:rsid w:val="00E173C4"/>
    <w:rsid w:val="00E25C6F"/>
    <w:rsid w:val="00E27A83"/>
    <w:rsid w:val="00E27D2A"/>
    <w:rsid w:val="00E27DE5"/>
    <w:rsid w:val="00E30924"/>
    <w:rsid w:val="00E32442"/>
    <w:rsid w:val="00E33305"/>
    <w:rsid w:val="00E338E2"/>
    <w:rsid w:val="00E4008E"/>
    <w:rsid w:val="00E4023C"/>
    <w:rsid w:val="00E520EF"/>
    <w:rsid w:val="00E61144"/>
    <w:rsid w:val="00E66030"/>
    <w:rsid w:val="00E66F02"/>
    <w:rsid w:val="00E71843"/>
    <w:rsid w:val="00E7237D"/>
    <w:rsid w:val="00E7355B"/>
    <w:rsid w:val="00E7591C"/>
    <w:rsid w:val="00E75CF3"/>
    <w:rsid w:val="00E76DF2"/>
    <w:rsid w:val="00E77A1C"/>
    <w:rsid w:val="00E97ECA"/>
    <w:rsid w:val="00EA375E"/>
    <w:rsid w:val="00EA5DB2"/>
    <w:rsid w:val="00EA6580"/>
    <w:rsid w:val="00EB5C4D"/>
    <w:rsid w:val="00EE0478"/>
    <w:rsid w:val="00EE11E8"/>
    <w:rsid w:val="00EE5137"/>
    <w:rsid w:val="00EE556F"/>
    <w:rsid w:val="00EE60E1"/>
    <w:rsid w:val="00EF38C6"/>
    <w:rsid w:val="00F051F9"/>
    <w:rsid w:val="00F05E47"/>
    <w:rsid w:val="00F11E05"/>
    <w:rsid w:val="00F16BE8"/>
    <w:rsid w:val="00F205E2"/>
    <w:rsid w:val="00F20BFA"/>
    <w:rsid w:val="00F24E32"/>
    <w:rsid w:val="00F254A1"/>
    <w:rsid w:val="00F2603B"/>
    <w:rsid w:val="00F3099C"/>
    <w:rsid w:val="00F32790"/>
    <w:rsid w:val="00F449BF"/>
    <w:rsid w:val="00F46311"/>
    <w:rsid w:val="00F53E48"/>
    <w:rsid w:val="00F70502"/>
    <w:rsid w:val="00F70F06"/>
    <w:rsid w:val="00F71FBF"/>
    <w:rsid w:val="00F75D60"/>
    <w:rsid w:val="00F82127"/>
    <w:rsid w:val="00F87160"/>
    <w:rsid w:val="00F90490"/>
    <w:rsid w:val="00FA18B8"/>
    <w:rsid w:val="00FA233A"/>
    <w:rsid w:val="00FA2689"/>
    <w:rsid w:val="00FB4661"/>
    <w:rsid w:val="00FB46F1"/>
    <w:rsid w:val="00FB48AE"/>
    <w:rsid w:val="00FB58C3"/>
    <w:rsid w:val="00FB6A34"/>
    <w:rsid w:val="00FC5048"/>
    <w:rsid w:val="00FC61EC"/>
    <w:rsid w:val="00FD1376"/>
    <w:rsid w:val="00FD3BD2"/>
    <w:rsid w:val="00FE223E"/>
    <w:rsid w:val="00FE69AD"/>
    <w:rsid w:val="00FF0074"/>
    <w:rsid w:val="00FF1ECD"/>
    <w:rsid w:val="00FF731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Preformatted"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prastasis">
    <w:name w:val="Normal"/>
    <w:qFormat/>
    <w:rsid w:val="00D27B84"/>
    <w:pPr>
      <w:ind w:firstLine="720"/>
      <w:jc w:val="both"/>
    </w:pPr>
    <w:rPr>
      <w:sz w:val="24"/>
      <w:lang w:eastAsia="en-US"/>
    </w:rPr>
  </w:style>
  <w:style w:type="paragraph" w:styleId="Antrat1">
    <w:name w:val="heading 1"/>
    <w:basedOn w:val="prastasis"/>
    <w:next w:val="prastasis"/>
    <w:link w:val="Antrat1Diagrama"/>
    <w:qFormat/>
    <w:rsid w:val="00E97EC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qFormat/>
    <w:rsid w:val="00010A2D"/>
    <w:pPr>
      <w:keepNext/>
      <w:spacing w:before="240" w:after="60"/>
      <w:ind w:firstLine="0"/>
      <w:jc w:val="left"/>
      <w:outlineLvl w:val="1"/>
    </w:pPr>
    <w:rPr>
      <w:rFonts w:ascii="Arial" w:hAnsi="Arial" w:cs="Arial"/>
      <w:b/>
      <w:bCs/>
      <w:i/>
      <w:iCs/>
      <w:sz w:val="28"/>
      <w:szCs w:val="28"/>
      <w:lang w:eastAsia="lt-LT"/>
    </w:rPr>
  </w:style>
  <w:style w:type="paragraph" w:styleId="Antrat3">
    <w:name w:val="heading 3"/>
    <w:basedOn w:val="prastasis"/>
    <w:link w:val="Antrat3Diagrama"/>
    <w:qFormat/>
    <w:rsid w:val="00E97ECA"/>
    <w:pPr>
      <w:keepNext/>
      <w:ind w:firstLine="0"/>
      <w:jc w:val="center"/>
      <w:outlineLvl w:val="2"/>
    </w:pPr>
    <w:rPr>
      <w:b/>
      <w:bCs/>
      <w:sz w:val="22"/>
      <w:szCs w:val="22"/>
      <w:lang w:eastAsia="lt-LT"/>
    </w:rPr>
  </w:style>
  <w:style w:type="paragraph" w:styleId="Antrat4">
    <w:name w:val="heading 4"/>
    <w:basedOn w:val="prastasis"/>
    <w:link w:val="Antrat4Diagrama"/>
    <w:qFormat/>
    <w:rsid w:val="00E97ECA"/>
    <w:pPr>
      <w:keepNext/>
      <w:ind w:firstLine="0"/>
      <w:jc w:val="right"/>
      <w:outlineLvl w:val="3"/>
    </w:pPr>
    <w:rPr>
      <w:b/>
      <w:bCs/>
      <w:caps/>
      <w:sz w:val="22"/>
      <w:szCs w:val="22"/>
      <w:lang w:eastAsia="lt-LT"/>
    </w:rPr>
  </w:style>
  <w:style w:type="paragraph" w:styleId="Antrat9">
    <w:name w:val="heading 9"/>
    <w:basedOn w:val="prastasis"/>
    <w:next w:val="prastasis"/>
    <w:link w:val="Antrat9Diagrama"/>
    <w:qFormat/>
    <w:rsid w:val="00E97ECA"/>
    <w:pPr>
      <w:spacing w:before="240" w:after="60"/>
      <w:ind w:firstLine="851"/>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Z-Formospabaiga">
    <w:name w:val="HTML Bottom of Form"/>
    <w:basedOn w:val="prastasis"/>
    <w:next w:val="prastasis"/>
    <w:hidden/>
    <w:rsid w:val="00D27B84"/>
    <w:pPr>
      <w:pBdr>
        <w:top w:val="single" w:sz="6" w:space="1" w:color="auto"/>
      </w:pBdr>
      <w:jc w:val="center"/>
    </w:pPr>
    <w:rPr>
      <w:rFonts w:ascii="Arial" w:hAnsi="Arial" w:cs="Arial"/>
      <w:vanish/>
      <w:sz w:val="16"/>
      <w:szCs w:val="16"/>
    </w:rPr>
  </w:style>
  <w:style w:type="character" w:styleId="Komentaronuoroda">
    <w:name w:val="annotation reference"/>
    <w:basedOn w:val="Numatytasispastraiposriftas"/>
    <w:semiHidden/>
    <w:rsid w:val="00D27B84"/>
    <w:rPr>
      <w:sz w:val="16"/>
    </w:rPr>
  </w:style>
  <w:style w:type="paragraph" w:styleId="Komentarotekstas">
    <w:name w:val="annotation text"/>
    <w:basedOn w:val="prastasis"/>
    <w:semiHidden/>
    <w:rsid w:val="00D27B84"/>
    <w:rPr>
      <w:rFonts w:ascii="Arial" w:hAnsi="Arial"/>
      <w:spacing w:val="-5"/>
    </w:rPr>
  </w:style>
  <w:style w:type="paragraph" w:styleId="Z-Formospradia">
    <w:name w:val="HTML Top of Form"/>
    <w:basedOn w:val="prastasis"/>
    <w:next w:val="prastasis"/>
    <w:hidden/>
    <w:rsid w:val="00D27B84"/>
    <w:pPr>
      <w:pBdr>
        <w:bottom w:val="single" w:sz="6" w:space="1" w:color="auto"/>
      </w:pBdr>
      <w:jc w:val="center"/>
    </w:pPr>
    <w:rPr>
      <w:rFonts w:ascii="Arial" w:hAnsi="Arial" w:cs="Arial"/>
      <w:vanish/>
      <w:sz w:val="16"/>
      <w:szCs w:val="16"/>
    </w:rPr>
  </w:style>
  <w:style w:type="paragraph" w:styleId="Antrats">
    <w:name w:val="header"/>
    <w:basedOn w:val="prastasis"/>
    <w:link w:val="AntratsDiagrama"/>
    <w:rsid w:val="00D27B84"/>
    <w:pPr>
      <w:tabs>
        <w:tab w:val="center" w:pos="4153"/>
        <w:tab w:val="right" w:pos="8306"/>
      </w:tabs>
    </w:pPr>
  </w:style>
  <w:style w:type="paragraph" w:styleId="Porat">
    <w:name w:val="footer"/>
    <w:basedOn w:val="prastasis"/>
    <w:link w:val="PoratDiagrama"/>
    <w:uiPriority w:val="99"/>
    <w:rsid w:val="00D27B84"/>
    <w:pPr>
      <w:tabs>
        <w:tab w:val="center" w:pos="4153"/>
        <w:tab w:val="right" w:pos="8306"/>
      </w:tabs>
    </w:pPr>
  </w:style>
  <w:style w:type="character" w:styleId="Hipersaitas">
    <w:name w:val="Hyperlink"/>
    <w:basedOn w:val="Numatytasispastraiposriftas"/>
    <w:rsid w:val="00D27B84"/>
    <w:rPr>
      <w:color w:val="0000FF"/>
      <w:u w:val="single"/>
    </w:rPr>
  </w:style>
  <w:style w:type="character" w:styleId="Perirtashipersaitas">
    <w:name w:val="FollowedHyperlink"/>
    <w:basedOn w:val="Numatytasispastraiposriftas"/>
    <w:rsid w:val="00D27B84"/>
    <w:rPr>
      <w:color w:val="800080"/>
      <w:u w:val="single"/>
    </w:rPr>
  </w:style>
  <w:style w:type="paragraph" w:styleId="Pagrindinistekstas">
    <w:name w:val="Body Text"/>
    <w:basedOn w:val="prastasis"/>
    <w:link w:val="PagrindinistekstasDiagrama"/>
    <w:rsid w:val="00D27B84"/>
    <w:pPr>
      <w:shd w:val="solid" w:color="FFFFFF" w:fill="FFFFFF"/>
      <w:ind w:right="5556" w:firstLine="0"/>
      <w:jc w:val="center"/>
    </w:pPr>
    <w:rPr>
      <w:b/>
      <w:sz w:val="27"/>
    </w:rPr>
  </w:style>
  <w:style w:type="paragraph" w:styleId="Pagrindiniotekstotrauka">
    <w:name w:val="Body Text Indent"/>
    <w:basedOn w:val="prastasis"/>
    <w:link w:val="PagrindiniotekstotraukaDiagrama"/>
    <w:rsid w:val="00D27B84"/>
    <w:pPr>
      <w:ind w:firstLine="709"/>
    </w:pPr>
  </w:style>
  <w:style w:type="paragraph" w:styleId="Debesliotekstas">
    <w:name w:val="Balloon Text"/>
    <w:basedOn w:val="prastasis"/>
    <w:semiHidden/>
    <w:rsid w:val="00D21ADE"/>
    <w:rPr>
      <w:rFonts w:ascii="Tahoma" w:hAnsi="Tahoma" w:cs="Tahoma"/>
      <w:sz w:val="16"/>
      <w:szCs w:val="16"/>
    </w:rPr>
  </w:style>
  <w:style w:type="paragraph" w:styleId="Pagrindiniotekstotrauka2">
    <w:name w:val="Body Text Indent 2"/>
    <w:basedOn w:val="prastasis"/>
    <w:rsid w:val="00E7355B"/>
    <w:pPr>
      <w:spacing w:after="120" w:line="480" w:lineRule="auto"/>
      <w:ind w:left="283"/>
    </w:pPr>
  </w:style>
  <w:style w:type="paragraph" w:customStyle="1" w:styleId="CharCharDiagramaDiagramaCharChar">
    <w:name w:val="Char Char Diagrama Diagrama Char Char"/>
    <w:basedOn w:val="prastasis"/>
    <w:rsid w:val="00E7355B"/>
    <w:pPr>
      <w:spacing w:after="160" w:line="240" w:lineRule="exact"/>
      <w:ind w:firstLine="0"/>
      <w:jc w:val="left"/>
    </w:pPr>
    <w:rPr>
      <w:rFonts w:ascii="Tahoma" w:hAnsi="Tahoma"/>
      <w:sz w:val="20"/>
      <w:lang w:val="en-US"/>
    </w:rPr>
  </w:style>
  <w:style w:type="paragraph" w:customStyle="1" w:styleId="Pagrindinistekstas1">
    <w:name w:val="Pagrindinis tekstas1"/>
    <w:basedOn w:val="prastasis"/>
    <w:rsid w:val="00010A2D"/>
    <w:pPr>
      <w:suppressAutoHyphens/>
      <w:autoSpaceDE w:val="0"/>
      <w:autoSpaceDN w:val="0"/>
      <w:adjustRightInd w:val="0"/>
      <w:spacing w:line="298" w:lineRule="auto"/>
      <w:ind w:firstLine="312"/>
      <w:textAlignment w:val="center"/>
    </w:pPr>
    <w:rPr>
      <w:color w:val="000000"/>
      <w:sz w:val="20"/>
    </w:rPr>
  </w:style>
  <w:style w:type="paragraph" w:styleId="Pagrindiniotekstotrauka3">
    <w:name w:val="Body Text Indent 3"/>
    <w:basedOn w:val="prastasis"/>
    <w:rsid w:val="00010A2D"/>
    <w:pPr>
      <w:spacing w:after="120"/>
      <w:ind w:left="283" w:firstLine="0"/>
      <w:jc w:val="left"/>
    </w:pPr>
    <w:rPr>
      <w:sz w:val="16"/>
      <w:szCs w:val="16"/>
      <w:lang w:eastAsia="ru-RU"/>
    </w:rPr>
  </w:style>
  <w:style w:type="character" w:styleId="Puslapionumeris">
    <w:name w:val="page number"/>
    <w:basedOn w:val="Numatytasispastraiposriftas"/>
    <w:rsid w:val="00F87160"/>
  </w:style>
  <w:style w:type="paragraph" w:customStyle="1" w:styleId="CharCharCharDiagramaDiagramaDiagramaDiagrama">
    <w:name w:val="Char Char Char Diagrama Diagrama Diagrama Diagrama"/>
    <w:basedOn w:val="prastasis"/>
    <w:rsid w:val="00C25404"/>
    <w:pPr>
      <w:spacing w:after="160" w:line="240" w:lineRule="exact"/>
      <w:ind w:firstLine="0"/>
      <w:jc w:val="left"/>
    </w:pPr>
    <w:rPr>
      <w:rFonts w:ascii="Tahoma" w:hAnsi="Tahoma"/>
      <w:sz w:val="20"/>
      <w:lang w:val="en-US"/>
    </w:rPr>
  </w:style>
  <w:style w:type="paragraph" w:customStyle="1" w:styleId="CharCharDiagramaDiagramaCharCharDiagramaDiagrama1CharCharDiagramaDiagramaCharCharDiagramaDiagramaCharCharDiagramaDiagramaCharCharCharDiagramaChar">
    <w:name w:val="Char Char Diagrama Diagrama Char Char Diagrama Diagrama1 Char Char Diagrama Diagrama Char Char Diagrama Diagrama Char Char Diagrama Diagrama Char Char Char Diagrama Char"/>
    <w:basedOn w:val="prastasis"/>
    <w:rsid w:val="003D6941"/>
    <w:pPr>
      <w:spacing w:after="160" w:line="240" w:lineRule="exact"/>
      <w:ind w:firstLine="0"/>
      <w:jc w:val="left"/>
    </w:pPr>
    <w:rPr>
      <w:rFonts w:ascii="Tahoma" w:hAnsi="Tahoma"/>
      <w:sz w:val="20"/>
      <w:lang w:val="en-US"/>
    </w:rPr>
  </w:style>
  <w:style w:type="paragraph" w:styleId="Sraassuenkleliais">
    <w:name w:val="List Bullet"/>
    <w:basedOn w:val="prastasis"/>
    <w:autoRedefine/>
    <w:rsid w:val="00D2217F"/>
    <w:pPr>
      <w:widowControl w:val="0"/>
      <w:numPr>
        <w:numId w:val="1"/>
      </w:numPr>
      <w:autoSpaceDE w:val="0"/>
      <w:autoSpaceDN w:val="0"/>
      <w:adjustRightInd w:val="0"/>
      <w:jc w:val="left"/>
    </w:pPr>
    <w:rPr>
      <w:sz w:val="20"/>
      <w:lang w:val="en-US"/>
    </w:rPr>
  </w:style>
  <w:style w:type="paragraph" w:styleId="Betarp">
    <w:name w:val="No Spacing"/>
    <w:uiPriority w:val="1"/>
    <w:qFormat/>
    <w:rsid w:val="00434210"/>
    <w:rPr>
      <w:rFonts w:eastAsia="Calibri"/>
      <w:sz w:val="22"/>
      <w:szCs w:val="22"/>
      <w:lang w:eastAsia="en-US"/>
    </w:rPr>
  </w:style>
  <w:style w:type="paragraph" w:styleId="Sraopastraipa">
    <w:name w:val="List Paragraph"/>
    <w:basedOn w:val="prastasis"/>
    <w:uiPriority w:val="34"/>
    <w:qFormat/>
    <w:rsid w:val="005A7843"/>
    <w:pPr>
      <w:ind w:left="720"/>
      <w:contextualSpacing/>
    </w:pPr>
  </w:style>
  <w:style w:type="character" w:customStyle="1" w:styleId="Antrat1Diagrama">
    <w:name w:val="Antraštė 1 Diagrama"/>
    <w:basedOn w:val="Numatytasispastraiposriftas"/>
    <w:link w:val="Antrat1"/>
    <w:rsid w:val="00E97ECA"/>
    <w:rPr>
      <w:rFonts w:asciiTheme="majorHAnsi" w:eastAsiaTheme="majorEastAsia" w:hAnsiTheme="majorHAnsi" w:cstheme="majorBidi"/>
      <w:b/>
      <w:bCs/>
      <w:color w:val="365F91" w:themeColor="accent1" w:themeShade="BF"/>
      <w:sz w:val="28"/>
      <w:szCs w:val="28"/>
      <w:lang w:eastAsia="en-US"/>
    </w:rPr>
  </w:style>
  <w:style w:type="paragraph" w:styleId="Pagrindinistekstas2">
    <w:name w:val="Body Text 2"/>
    <w:basedOn w:val="prastasis"/>
    <w:link w:val="Pagrindinistekstas2Diagrama"/>
    <w:rsid w:val="00E97ECA"/>
    <w:pPr>
      <w:spacing w:after="120" w:line="480" w:lineRule="auto"/>
    </w:pPr>
  </w:style>
  <w:style w:type="character" w:customStyle="1" w:styleId="Pagrindinistekstas2Diagrama">
    <w:name w:val="Pagrindinis tekstas 2 Diagrama"/>
    <w:basedOn w:val="Numatytasispastraiposriftas"/>
    <w:link w:val="Pagrindinistekstas2"/>
    <w:rsid w:val="00E97ECA"/>
    <w:rPr>
      <w:sz w:val="24"/>
      <w:lang w:eastAsia="en-US"/>
    </w:rPr>
  </w:style>
  <w:style w:type="paragraph" w:customStyle="1" w:styleId="prastasistinklapis2">
    <w:name w:val="Įprastasis (tinklapis)2"/>
    <w:basedOn w:val="prastasis"/>
    <w:rsid w:val="00E97ECA"/>
    <w:pPr>
      <w:suppressAutoHyphens/>
      <w:spacing w:before="280" w:after="280"/>
      <w:ind w:firstLine="0"/>
      <w:jc w:val="left"/>
    </w:pPr>
    <w:rPr>
      <w:rFonts w:cs="Tahoma"/>
      <w:szCs w:val="24"/>
      <w:lang w:val="en-GB" w:eastAsia="ar-SA"/>
    </w:rPr>
  </w:style>
  <w:style w:type="character" w:customStyle="1" w:styleId="PagrindiniotekstotraukaDiagrama">
    <w:name w:val="Pagrindinio teksto įtrauka Diagrama"/>
    <w:basedOn w:val="Numatytasispastraiposriftas"/>
    <w:link w:val="Pagrindiniotekstotrauka"/>
    <w:rsid w:val="00E97ECA"/>
    <w:rPr>
      <w:sz w:val="24"/>
      <w:lang w:eastAsia="en-US"/>
    </w:rPr>
  </w:style>
  <w:style w:type="character" w:customStyle="1" w:styleId="AntratsDiagrama">
    <w:name w:val="Antraštės Diagrama"/>
    <w:basedOn w:val="Numatytasispastraiposriftas"/>
    <w:link w:val="Antrats"/>
    <w:rsid w:val="00E97ECA"/>
    <w:rPr>
      <w:sz w:val="24"/>
      <w:lang w:eastAsia="en-US"/>
    </w:rPr>
  </w:style>
  <w:style w:type="character" w:customStyle="1" w:styleId="PagrindinistekstasDiagrama">
    <w:name w:val="Pagrindinis tekstas Diagrama"/>
    <w:basedOn w:val="Numatytasispastraiposriftas"/>
    <w:link w:val="Pagrindinistekstas"/>
    <w:rsid w:val="00E97ECA"/>
    <w:rPr>
      <w:b/>
      <w:sz w:val="27"/>
      <w:shd w:val="solid" w:color="FFFFFF" w:fill="FFFFFF"/>
      <w:lang w:eastAsia="en-US"/>
    </w:rPr>
  </w:style>
  <w:style w:type="character" w:customStyle="1" w:styleId="Antrat3Diagrama">
    <w:name w:val="Antraštė 3 Diagrama"/>
    <w:basedOn w:val="Numatytasispastraiposriftas"/>
    <w:link w:val="Antrat3"/>
    <w:rsid w:val="00E97ECA"/>
    <w:rPr>
      <w:b/>
      <w:bCs/>
      <w:sz w:val="22"/>
      <w:szCs w:val="22"/>
    </w:rPr>
  </w:style>
  <w:style w:type="character" w:customStyle="1" w:styleId="Antrat4Diagrama">
    <w:name w:val="Antraštė 4 Diagrama"/>
    <w:basedOn w:val="Numatytasispastraiposriftas"/>
    <w:link w:val="Antrat4"/>
    <w:rsid w:val="00E97ECA"/>
    <w:rPr>
      <w:b/>
      <w:bCs/>
      <w:caps/>
      <w:sz w:val="22"/>
      <w:szCs w:val="22"/>
    </w:rPr>
  </w:style>
  <w:style w:type="character" w:customStyle="1" w:styleId="Antrat9Diagrama">
    <w:name w:val="Antraštė 9 Diagrama"/>
    <w:basedOn w:val="Numatytasispastraiposriftas"/>
    <w:link w:val="Antrat9"/>
    <w:rsid w:val="00E97ECA"/>
    <w:rPr>
      <w:rFonts w:ascii="Arial" w:hAnsi="Arial" w:cs="Arial"/>
      <w:sz w:val="22"/>
      <w:szCs w:val="22"/>
      <w:lang w:eastAsia="en-US"/>
    </w:rPr>
  </w:style>
  <w:style w:type="paragraph" w:customStyle="1" w:styleId="CharCharDiagramaDiagramaCharChar0">
    <w:name w:val="Char Char Diagrama Diagrama Char Char"/>
    <w:basedOn w:val="prastasis"/>
    <w:rsid w:val="00E97ECA"/>
    <w:pPr>
      <w:spacing w:after="160" w:line="240" w:lineRule="exact"/>
      <w:ind w:firstLine="0"/>
      <w:jc w:val="left"/>
    </w:pPr>
    <w:rPr>
      <w:rFonts w:ascii="Tahoma" w:hAnsi="Tahoma"/>
      <w:sz w:val="20"/>
      <w:lang w:val="en-US"/>
    </w:rPr>
  </w:style>
  <w:style w:type="character" w:customStyle="1" w:styleId="page-number1">
    <w:name w:val="page-number1"/>
    <w:basedOn w:val="Numatytasispastraiposriftas"/>
    <w:rsid w:val="00E97ECA"/>
    <w:rPr>
      <w:b/>
      <w:bCs/>
      <w:color w:val="000000"/>
    </w:rPr>
  </w:style>
  <w:style w:type="paragraph" w:styleId="prastasistinklapis">
    <w:name w:val="Normal (Web)"/>
    <w:basedOn w:val="prastasis"/>
    <w:rsid w:val="00E97ECA"/>
    <w:pPr>
      <w:spacing w:before="100" w:beforeAutospacing="1" w:after="100" w:afterAutospacing="1"/>
      <w:ind w:firstLine="0"/>
      <w:jc w:val="left"/>
    </w:pPr>
    <w:rPr>
      <w:rFonts w:ascii="Tahoma" w:hAnsi="Tahoma" w:cs="Tahoma"/>
      <w:color w:val="000000"/>
      <w:sz w:val="17"/>
      <w:szCs w:val="17"/>
      <w:lang w:eastAsia="lt-LT"/>
    </w:rPr>
  </w:style>
  <w:style w:type="paragraph" w:styleId="HTMLiankstoformatuotas">
    <w:name w:val="HTML Preformatted"/>
    <w:basedOn w:val="prastasis"/>
    <w:link w:val="HTMLiankstoformatuotasDiagrama"/>
    <w:uiPriority w:val="99"/>
    <w:rsid w:val="00E9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lang w:eastAsia="lt-LT"/>
    </w:rPr>
  </w:style>
  <w:style w:type="character" w:customStyle="1" w:styleId="HTMLiankstoformatuotasDiagrama">
    <w:name w:val="HTML iš anksto formatuotas Diagrama"/>
    <w:basedOn w:val="Numatytasispastraiposriftas"/>
    <w:link w:val="HTMLiankstoformatuotas"/>
    <w:uiPriority w:val="99"/>
    <w:rsid w:val="00E97ECA"/>
    <w:rPr>
      <w:rFonts w:ascii="Courier New" w:hAnsi="Courier New" w:cs="Courier New"/>
    </w:rPr>
  </w:style>
  <w:style w:type="table" w:styleId="Lentelstinklelis">
    <w:name w:val="Table Grid"/>
    <w:basedOn w:val="prastojilentel"/>
    <w:uiPriority w:val="59"/>
    <w:rsid w:val="00E97ECA"/>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qFormat/>
    <w:rsid w:val="00E97ECA"/>
    <w:pPr>
      <w:ind w:firstLine="0"/>
      <w:jc w:val="center"/>
    </w:pPr>
    <w:rPr>
      <w:b/>
      <w:bCs/>
      <w:szCs w:val="24"/>
      <w:lang w:eastAsia="lt-LT"/>
    </w:rPr>
  </w:style>
  <w:style w:type="paragraph" w:customStyle="1" w:styleId="Diagrama1">
    <w:name w:val="Diagrama1"/>
    <w:basedOn w:val="prastasis"/>
    <w:rsid w:val="00E97ECA"/>
    <w:pPr>
      <w:spacing w:after="160" w:line="240" w:lineRule="exact"/>
      <w:ind w:firstLine="0"/>
      <w:jc w:val="left"/>
    </w:pPr>
    <w:rPr>
      <w:rFonts w:ascii="Tahoma" w:hAnsi="Tahoma"/>
      <w:sz w:val="20"/>
      <w:lang w:val="en-US"/>
    </w:rPr>
  </w:style>
  <w:style w:type="paragraph" w:customStyle="1" w:styleId="1stlevelheading">
    <w:name w:val="1st level (heading)"/>
    <w:basedOn w:val="prastasis"/>
    <w:next w:val="2ndlevelprovision"/>
    <w:rsid w:val="00E97ECA"/>
    <w:pPr>
      <w:keepNext/>
      <w:numPr>
        <w:numId w:val="2"/>
      </w:numPr>
      <w:overflowPunct w:val="0"/>
      <w:autoSpaceDE w:val="0"/>
      <w:autoSpaceDN w:val="0"/>
      <w:adjustRightInd w:val="0"/>
      <w:spacing w:before="360" w:after="240"/>
      <w:textAlignment w:val="baseline"/>
    </w:pPr>
    <w:rPr>
      <w:b/>
      <w:caps/>
      <w:noProof/>
      <w:spacing w:val="26"/>
      <w:szCs w:val="24"/>
      <w:lang w:val="fi-FI"/>
    </w:rPr>
  </w:style>
  <w:style w:type="paragraph" w:customStyle="1" w:styleId="2ndlevelprovision">
    <w:name w:val="2nd level (provision)"/>
    <w:basedOn w:val="1stlevelheading"/>
    <w:rsid w:val="00E97ECA"/>
    <w:pPr>
      <w:keepNext w:val="0"/>
      <w:numPr>
        <w:ilvl w:val="1"/>
      </w:numPr>
      <w:tabs>
        <w:tab w:val="left" w:pos="1080"/>
      </w:tabs>
      <w:spacing w:before="120" w:after="120"/>
    </w:pPr>
    <w:rPr>
      <w:rFonts w:eastAsia="MS Mincho"/>
      <w:b w:val="0"/>
      <w:caps w:val="0"/>
      <w:spacing w:val="0"/>
    </w:rPr>
  </w:style>
  <w:style w:type="paragraph" w:customStyle="1" w:styleId="3rdlevelsubprovision">
    <w:name w:val="3rd level (subprovision)"/>
    <w:basedOn w:val="2ndlevelprovision"/>
    <w:rsid w:val="00E97ECA"/>
    <w:pPr>
      <w:numPr>
        <w:ilvl w:val="2"/>
      </w:numPr>
      <w:tabs>
        <w:tab w:val="clear" w:pos="1080"/>
      </w:tabs>
    </w:pPr>
  </w:style>
  <w:style w:type="paragraph" w:customStyle="1" w:styleId="4thlevellist">
    <w:name w:val="4th level (list)"/>
    <w:basedOn w:val="3rdlevelsubprovision"/>
    <w:rsid w:val="00E97ECA"/>
    <w:pPr>
      <w:numPr>
        <w:ilvl w:val="3"/>
      </w:numPr>
    </w:pPr>
  </w:style>
  <w:style w:type="paragraph" w:customStyle="1" w:styleId="5thlevel">
    <w:name w:val="5th level"/>
    <w:basedOn w:val="4thlevellist"/>
    <w:rsid w:val="00E97ECA"/>
    <w:pPr>
      <w:numPr>
        <w:ilvl w:val="4"/>
      </w:numPr>
      <w:tabs>
        <w:tab w:val="left" w:pos="2160"/>
      </w:tabs>
    </w:pPr>
  </w:style>
  <w:style w:type="character" w:styleId="Grietas">
    <w:name w:val="Strong"/>
    <w:basedOn w:val="Numatytasispastraiposriftas"/>
    <w:uiPriority w:val="22"/>
    <w:qFormat/>
    <w:rsid w:val="00E97ECA"/>
    <w:rPr>
      <w:b/>
      <w:bCs/>
    </w:rPr>
  </w:style>
  <w:style w:type="paragraph" w:customStyle="1" w:styleId="WW-HTMLiankstoformatuotas">
    <w:name w:val="WW-HTML iš anksto formatuotas"/>
    <w:basedOn w:val="prastasis"/>
    <w:rsid w:val="00E97E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left"/>
    </w:pPr>
    <w:rPr>
      <w:rFonts w:ascii="Courier New" w:eastAsia="Lucida Sans Unicode" w:hAnsi="Courier New" w:cs="Courier New"/>
      <w:sz w:val="20"/>
    </w:rPr>
  </w:style>
  <w:style w:type="paragraph" w:customStyle="1" w:styleId="StiliusAbipuslygiuot">
    <w:name w:val="Stilius Abipusė lygiuotė"/>
    <w:basedOn w:val="prastasis"/>
    <w:rsid w:val="00E97ECA"/>
    <w:pPr>
      <w:numPr>
        <w:numId w:val="3"/>
      </w:numPr>
    </w:pPr>
    <w:rPr>
      <w:sz w:val="20"/>
    </w:rPr>
  </w:style>
  <w:style w:type="paragraph" w:styleId="Paprastasistekstas">
    <w:name w:val="Plain Text"/>
    <w:basedOn w:val="prastasis"/>
    <w:link w:val="PaprastasistekstasDiagrama"/>
    <w:rsid w:val="00E97ECA"/>
    <w:pPr>
      <w:ind w:firstLine="0"/>
      <w:jc w:val="left"/>
    </w:pPr>
    <w:rPr>
      <w:rFonts w:ascii="Courier New" w:eastAsia="SimSun" w:hAnsi="Courier New"/>
      <w:sz w:val="20"/>
      <w:lang w:eastAsia="zh-CN" w:bidi="lo-LA"/>
    </w:rPr>
  </w:style>
  <w:style w:type="character" w:customStyle="1" w:styleId="PaprastasistekstasDiagrama">
    <w:name w:val="Paprastasis tekstas Diagrama"/>
    <w:basedOn w:val="Numatytasispastraiposriftas"/>
    <w:link w:val="Paprastasistekstas"/>
    <w:rsid w:val="00E97ECA"/>
    <w:rPr>
      <w:rFonts w:ascii="Courier New" w:eastAsia="SimSun" w:hAnsi="Courier New"/>
      <w:lang w:eastAsia="zh-CN" w:bidi="lo-LA"/>
    </w:rPr>
  </w:style>
  <w:style w:type="character" w:styleId="Emfaz">
    <w:name w:val="Emphasis"/>
    <w:basedOn w:val="Numatytasispastraiposriftas"/>
    <w:qFormat/>
    <w:rsid w:val="00E97ECA"/>
    <w:rPr>
      <w:b/>
      <w:bCs/>
      <w:i w:val="0"/>
      <w:iCs w:val="0"/>
    </w:rPr>
  </w:style>
  <w:style w:type="paragraph" w:customStyle="1" w:styleId="CharCharDiagramaDiagramaCharCharDiagramaDiagrama1CharCharDiagramaDiagramaCharCharDiagramaDiagramaCharCharDiagramaDiagramaCharCharCharCharCharCharDiagramaChar">
    <w:name w:val="Char Char Diagrama Diagrama Char Char Diagrama Diagrama1 Char Char Diagrama Diagrama Char Char Diagrama Diagrama Char Char Diagrama Diagrama Char Char Char Char Char Char Diagrama Char"/>
    <w:basedOn w:val="prastasis"/>
    <w:rsid w:val="00E97ECA"/>
    <w:pPr>
      <w:spacing w:after="160" w:line="240" w:lineRule="exact"/>
      <w:ind w:firstLine="0"/>
      <w:jc w:val="left"/>
    </w:pPr>
    <w:rPr>
      <w:rFonts w:ascii="Tahoma" w:hAnsi="Tahoma"/>
      <w:sz w:val="20"/>
      <w:lang w:val="en-US"/>
    </w:rPr>
  </w:style>
  <w:style w:type="paragraph" w:customStyle="1" w:styleId="Antrat20">
    <w:name w:val="Antraštė2"/>
    <w:basedOn w:val="prastasis"/>
    <w:next w:val="Pagrindinistekstas"/>
    <w:rsid w:val="00E97ECA"/>
    <w:pPr>
      <w:keepNext/>
      <w:suppressAutoHyphens/>
      <w:spacing w:before="240" w:after="120"/>
      <w:ind w:firstLine="0"/>
      <w:jc w:val="left"/>
    </w:pPr>
    <w:rPr>
      <w:rFonts w:ascii="Arial" w:eastAsia="Lucida Sans Unicode" w:hAnsi="Arial" w:cs="Tahoma"/>
      <w:sz w:val="28"/>
      <w:szCs w:val="28"/>
      <w:lang w:eastAsia="ar-SA"/>
    </w:rPr>
  </w:style>
  <w:style w:type="paragraph" w:customStyle="1" w:styleId="Lentelsturinys">
    <w:name w:val="Lentelės turinys"/>
    <w:basedOn w:val="Pagrindinistekstas"/>
    <w:rsid w:val="00E97ECA"/>
    <w:pPr>
      <w:widowControl w:val="0"/>
      <w:suppressLineNumbers/>
      <w:shd w:val="clear" w:color="auto" w:fill="auto"/>
      <w:suppressAutoHyphens/>
      <w:spacing w:after="120"/>
      <w:ind w:right="0"/>
      <w:jc w:val="left"/>
    </w:pPr>
    <w:rPr>
      <w:rFonts w:eastAsia="Lucida Sans Unicode" w:cs="Arial Unicode MS"/>
      <w:b w:val="0"/>
      <w:kern w:val="1"/>
      <w:sz w:val="24"/>
      <w:szCs w:val="24"/>
      <w:lang w:bidi="lo-LA"/>
    </w:rPr>
  </w:style>
  <w:style w:type="paragraph" w:styleId="Pavadinimas">
    <w:name w:val="Title"/>
    <w:basedOn w:val="prastasis"/>
    <w:link w:val="PavadinimasDiagrama"/>
    <w:qFormat/>
    <w:rsid w:val="00E97ECA"/>
    <w:pPr>
      <w:ind w:firstLine="0"/>
      <w:jc w:val="center"/>
    </w:pPr>
    <w:rPr>
      <w:b/>
      <w:bCs/>
      <w:szCs w:val="24"/>
    </w:rPr>
  </w:style>
  <w:style w:type="character" w:customStyle="1" w:styleId="PavadinimasDiagrama">
    <w:name w:val="Pavadinimas Diagrama"/>
    <w:basedOn w:val="Numatytasispastraiposriftas"/>
    <w:link w:val="Pavadinimas"/>
    <w:rsid w:val="00E97ECA"/>
    <w:rPr>
      <w:b/>
      <w:bCs/>
      <w:sz w:val="24"/>
      <w:szCs w:val="24"/>
      <w:lang w:eastAsia="en-US"/>
    </w:rPr>
  </w:style>
  <w:style w:type="paragraph" w:styleId="Pagrindinistekstas3">
    <w:name w:val="Body Text 3"/>
    <w:basedOn w:val="prastasis"/>
    <w:link w:val="Pagrindinistekstas3Diagrama"/>
    <w:rsid w:val="00E97ECA"/>
    <w:pPr>
      <w:spacing w:after="120"/>
    </w:pPr>
    <w:rPr>
      <w:sz w:val="16"/>
      <w:szCs w:val="16"/>
    </w:rPr>
  </w:style>
  <w:style w:type="character" w:customStyle="1" w:styleId="Pagrindinistekstas3Diagrama">
    <w:name w:val="Pagrindinis tekstas 3 Diagrama"/>
    <w:basedOn w:val="Numatytasispastraiposriftas"/>
    <w:link w:val="Pagrindinistekstas3"/>
    <w:rsid w:val="00E97ECA"/>
    <w:rPr>
      <w:sz w:val="16"/>
      <w:szCs w:val="16"/>
      <w:lang w:eastAsia="en-US"/>
    </w:rPr>
  </w:style>
  <w:style w:type="paragraph" w:customStyle="1" w:styleId="Manostandartinis">
    <w:name w:val="Mano standartinis"/>
    <w:basedOn w:val="prastasis"/>
    <w:rsid w:val="00E97ECA"/>
    <w:pPr>
      <w:spacing w:after="120"/>
      <w:ind w:firstLine="851"/>
    </w:pPr>
    <w:rPr>
      <w:szCs w:val="24"/>
    </w:rPr>
  </w:style>
  <w:style w:type="paragraph" w:customStyle="1" w:styleId="Mystyle1">
    <w:name w:val="Mystyle1"/>
    <w:basedOn w:val="prastasis"/>
    <w:rsid w:val="00E97ECA"/>
    <w:pPr>
      <w:tabs>
        <w:tab w:val="left" w:pos="284"/>
        <w:tab w:val="num" w:pos="1946"/>
        <w:tab w:val="left" w:pos="10236"/>
      </w:tabs>
      <w:ind w:left="1946" w:hanging="1095"/>
    </w:pPr>
    <w:rPr>
      <w:color w:val="000000"/>
      <w:szCs w:val="24"/>
    </w:rPr>
  </w:style>
  <w:style w:type="paragraph" w:customStyle="1" w:styleId="DiagramaCharChar">
    <w:name w:val="Diagrama Char Char"/>
    <w:basedOn w:val="prastasis"/>
    <w:rsid w:val="00E97ECA"/>
    <w:pPr>
      <w:ind w:firstLine="0"/>
      <w:jc w:val="left"/>
    </w:pPr>
    <w:rPr>
      <w:szCs w:val="24"/>
      <w:lang w:val="pl-PL" w:eastAsia="pl-PL"/>
    </w:rPr>
  </w:style>
  <w:style w:type="paragraph" w:customStyle="1" w:styleId="Sraopastraipa1">
    <w:name w:val="Sąrašo pastraipa1"/>
    <w:basedOn w:val="prastasis"/>
    <w:qFormat/>
    <w:rsid w:val="00E97ECA"/>
    <w:pPr>
      <w:spacing w:after="200" w:line="276" w:lineRule="auto"/>
      <w:ind w:left="720" w:firstLine="0"/>
      <w:contextualSpacing/>
      <w:jc w:val="left"/>
    </w:pPr>
    <w:rPr>
      <w:rFonts w:ascii="Calibri" w:eastAsia="Calibri" w:hAnsi="Calibri"/>
      <w:sz w:val="22"/>
      <w:szCs w:val="22"/>
      <w:lang w:val="en-US" w:bidi="en-US"/>
    </w:rPr>
  </w:style>
  <w:style w:type="paragraph" w:customStyle="1" w:styleId="CharCharDiagramaDiagramaCharCharDiagramaDiagrama1CharCharDiagramaDiagramaCharCharDiagramaDiagramaCharCharDiagramaDiagramaCharCharCharDiagramaChar0">
    <w:name w:val="Char Char Diagrama Diagrama Char Char Diagrama Diagrama1 Char Char Diagrama Diagrama Char Char Diagrama Diagrama Char Char Diagrama Diagrama Char Char Char Diagrama Char"/>
    <w:basedOn w:val="prastasis"/>
    <w:rsid w:val="00E97ECA"/>
    <w:pPr>
      <w:spacing w:after="160" w:line="240" w:lineRule="exact"/>
      <w:ind w:firstLine="0"/>
      <w:jc w:val="left"/>
    </w:pPr>
    <w:rPr>
      <w:rFonts w:ascii="Tahoma" w:hAnsi="Tahoma"/>
      <w:sz w:val="20"/>
      <w:lang w:val="en-US"/>
    </w:rPr>
  </w:style>
  <w:style w:type="paragraph" w:customStyle="1" w:styleId="Preformatted">
    <w:name w:val="Preformatted"/>
    <w:basedOn w:val="prastasis"/>
    <w:rsid w:val="00E97ECA"/>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sz w:val="20"/>
    </w:rPr>
  </w:style>
  <w:style w:type="paragraph" w:customStyle="1" w:styleId="CharCharDiagramaDiagrama">
    <w:name w:val="Char Char Diagrama Diagrama"/>
    <w:basedOn w:val="prastasis"/>
    <w:rsid w:val="00E97ECA"/>
    <w:pPr>
      <w:spacing w:after="160" w:line="240" w:lineRule="exact"/>
      <w:ind w:firstLine="0"/>
      <w:jc w:val="left"/>
    </w:pPr>
    <w:rPr>
      <w:rFonts w:ascii="Tahoma" w:hAnsi="Tahoma"/>
      <w:sz w:val="20"/>
      <w:lang w:val="en-US"/>
    </w:rPr>
  </w:style>
  <w:style w:type="paragraph" w:customStyle="1" w:styleId="Default">
    <w:name w:val="Default"/>
    <w:rsid w:val="00E97ECA"/>
    <w:pPr>
      <w:autoSpaceDE w:val="0"/>
      <w:autoSpaceDN w:val="0"/>
      <w:adjustRightInd w:val="0"/>
    </w:pPr>
    <w:rPr>
      <w:rFonts w:eastAsia="Calibri"/>
      <w:color w:val="000000"/>
      <w:sz w:val="24"/>
      <w:szCs w:val="24"/>
    </w:rPr>
  </w:style>
  <w:style w:type="table" w:styleId="LentelKlasikin1">
    <w:name w:val="Table Classic 1"/>
    <w:basedOn w:val="prastojilentel"/>
    <w:rsid w:val="00E97EC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
    <w:name w:val="bodytext"/>
    <w:basedOn w:val="prastasis"/>
    <w:rsid w:val="00E97ECA"/>
    <w:pPr>
      <w:spacing w:before="100" w:beforeAutospacing="1" w:after="100" w:afterAutospacing="1"/>
      <w:ind w:firstLine="0"/>
      <w:jc w:val="left"/>
    </w:pPr>
    <w:rPr>
      <w:szCs w:val="24"/>
      <w:lang w:val="en-US"/>
    </w:rPr>
  </w:style>
  <w:style w:type="character" w:customStyle="1" w:styleId="apple-converted-space">
    <w:name w:val="apple-converted-space"/>
    <w:basedOn w:val="Numatytasispastraiposriftas"/>
    <w:rsid w:val="00D07641"/>
  </w:style>
  <w:style w:type="character" w:customStyle="1" w:styleId="PoratDiagrama">
    <w:name w:val="Poraštė Diagrama"/>
    <w:basedOn w:val="Numatytasispastraiposriftas"/>
    <w:link w:val="Porat"/>
    <w:uiPriority w:val="99"/>
    <w:rsid w:val="00813F60"/>
    <w:rPr>
      <w:sz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Preformatted"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prastasis">
    <w:name w:val="Normal"/>
    <w:qFormat/>
    <w:rsid w:val="00D27B84"/>
    <w:pPr>
      <w:ind w:firstLine="720"/>
      <w:jc w:val="both"/>
    </w:pPr>
    <w:rPr>
      <w:sz w:val="24"/>
      <w:lang w:eastAsia="en-US"/>
    </w:rPr>
  </w:style>
  <w:style w:type="paragraph" w:styleId="Antrat1">
    <w:name w:val="heading 1"/>
    <w:basedOn w:val="prastasis"/>
    <w:next w:val="prastasis"/>
    <w:link w:val="Antrat1Diagrama"/>
    <w:qFormat/>
    <w:rsid w:val="00E97EC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qFormat/>
    <w:rsid w:val="00010A2D"/>
    <w:pPr>
      <w:keepNext/>
      <w:spacing w:before="240" w:after="60"/>
      <w:ind w:firstLine="0"/>
      <w:jc w:val="left"/>
      <w:outlineLvl w:val="1"/>
    </w:pPr>
    <w:rPr>
      <w:rFonts w:ascii="Arial" w:hAnsi="Arial" w:cs="Arial"/>
      <w:b/>
      <w:bCs/>
      <w:i/>
      <w:iCs/>
      <w:sz w:val="28"/>
      <w:szCs w:val="28"/>
      <w:lang w:eastAsia="lt-LT"/>
    </w:rPr>
  </w:style>
  <w:style w:type="paragraph" w:styleId="Antrat3">
    <w:name w:val="heading 3"/>
    <w:basedOn w:val="prastasis"/>
    <w:link w:val="Antrat3Diagrama"/>
    <w:qFormat/>
    <w:rsid w:val="00E97ECA"/>
    <w:pPr>
      <w:keepNext/>
      <w:ind w:firstLine="0"/>
      <w:jc w:val="center"/>
      <w:outlineLvl w:val="2"/>
    </w:pPr>
    <w:rPr>
      <w:b/>
      <w:bCs/>
      <w:sz w:val="22"/>
      <w:szCs w:val="22"/>
      <w:lang w:eastAsia="lt-LT"/>
    </w:rPr>
  </w:style>
  <w:style w:type="paragraph" w:styleId="Antrat4">
    <w:name w:val="heading 4"/>
    <w:basedOn w:val="prastasis"/>
    <w:link w:val="Antrat4Diagrama"/>
    <w:qFormat/>
    <w:rsid w:val="00E97ECA"/>
    <w:pPr>
      <w:keepNext/>
      <w:ind w:firstLine="0"/>
      <w:jc w:val="right"/>
      <w:outlineLvl w:val="3"/>
    </w:pPr>
    <w:rPr>
      <w:b/>
      <w:bCs/>
      <w:caps/>
      <w:sz w:val="22"/>
      <w:szCs w:val="22"/>
      <w:lang w:eastAsia="lt-LT"/>
    </w:rPr>
  </w:style>
  <w:style w:type="paragraph" w:styleId="Antrat9">
    <w:name w:val="heading 9"/>
    <w:basedOn w:val="prastasis"/>
    <w:next w:val="prastasis"/>
    <w:link w:val="Antrat9Diagrama"/>
    <w:qFormat/>
    <w:rsid w:val="00E97ECA"/>
    <w:pPr>
      <w:spacing w:before="240" w:after="60"/>
      <w:ind w:firstLine="851"/>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Z-Formospabaiga">
    <w:name w:val="HTML Bottom of Form"/>
    <w:basedOn w:val="prastasis"/>
    <w:next w:val="prastasis"/>
    <w:hidden/>
    <w:rsid w:val="00D27B84"/>
    <w:pPr>
      <w:pBdr>
        <w:top w:val="single" w:sz="6" w:space="1" w:color="auto"/>
      </w:pBdr>
      <w:jc w:val="center"/>
    </w:pPr>
    <w:rPr>
      <w:rFonts w:ascii="Arial" w:hAnsi="Arial" w:cs="Arial"/>
      <w:vanish/>
      <w:sz w:val="16"/>
      <w:szCs w:val="16"/>
    </w:rPr>
  </w:style>
  <w:style w:type="character" w:styleId="Komentaronuoroda">
    <w:name w:val="annotation reference"/>
    <w:basedOn w:val="Numatytasispastraiposriftas"/>
    <w:semiHidden/>
    <w:rsid w:val="00D27B84"/>
    <w:rPr>
      <w:sz w:val="16"/>
    </w:rPr>
  </w:style>
  <w:style w:type="paragraph" w:styleId="Komentarotekstas">
    <w:name w:val="annotation text"/>
    <w:basedOn w:val="prastasis"/>
    <w:semiHidden/>
    <w:rsid w:val="00D27B84"/>
    <w:rPr>
      <w:rFonts w:ascii="Arial" w:hAnsi="Arial"/>
      <w:spacing w:val="-5"/>
    </w:rPr>
  </w:style>
  <w:style w:type="paragraph" w:styleId="Z-Formospradia">
    <w:name w:val="HTML Top of Form"/>
    <w:basedOn w:val="prastasis"/>
    <w:next w:val="prastasis"/>
    <w:hidden/>
    <w:rsid w:val="00D27B84"/>
    <w:pPr>
      <w:pBdr>
        <w:bottom w:val="single" w:sz="6" w:space="1" w:color="auto"/>
      </w:pBdr>
      <w:jc w:val="center"/>
    </w:pPr>
    <w:rPr>
      <w:rFonts w:ascii="Arial" w:hAnsi="Arial" w:cs="Arial"/>
      <w:vanish/>
      <w:sz w:val="16"/>
      <w:szCs w:val="16"/>
    </w:rPr>
  </w:style>
  <w:style w:type="paragraph" w:styleId="Antrats">
    <w:name w:val="header"/>
    <w:basedOn w:val="prastasis"/>
    <w:link w:val="AntratsDiagrama"/>
    <w:rsid w:val="00D27B84"/>
    <w:pPr>
      <w:tabs>
        <w:tab w:val="center" w:pos="4153"/>
        <w:tab w:val="right" w:pos="8306"/>
      </w:tabs>
    </w:pPr>
  </w:style>
  <w:style w:type="paragraph" w:styleId="Porat">
    <w:name w:val="footer"/>
    <w:basedOn w:val="prastasis"/>
    <w:link w:val="PoratDiagrama"/>
    <w:uiPriority w:val="99"/>
    <w:rsid w:val="00D27B84"/>
    <w:pPr>
      <w:tabs>
        <w:tab w:val="center" w:pos="4153"/>
        <w:tab w:val="right" w:pos="8306"/>
      </w:tabs>
    </w:pPr>
  </w:style>
  <w:style w:type="character" w:styleId="Hipersaitas">
    <w:name w:val="Hyperlink"/>
    <w:basedOn w:val="Numatytasispastraiposriftas"/>
    <w:rsid w:val="00D27B84"/>
    <w:rPr>
      <w:color w:val="0000FF"/>
      <w:u w:val="single"/>
    </w:rPr>
  </w:style>
  <w:style w:type="character" w:styleId="Perirtashipersaitas">
    <w:name w:val="FollowedHyperlink"/>
    <w:basedOn w:val="Numatytasispastraiposriftas"/>
    <w:rsid w:val="00D27B84"/>
    <w:rPr>
      <w:color w:val="800080"/>
      <w:u w:val="single"/>
    </w:rPr>
  </w:style>
  <w:style w:type="paragraph" w:styleId="Pagrindinistekstas">
    <w:name w:val="Body Text"/>
    <w:basedOn w:val="prastasis"/>
    <w:link w:val="PagrindinistekstasDiagrama"/>
    <w:rsid w:val="00D27B84"/>
    <w:pPr>
      <w:shd w:val="solid" w:color="FFFFFF" w:fill="FFFFFF"/>
      <w:ind w:right="5556" w:firstLine="0"/>
      <w:jc w:val="center"/>
    </w:pPr>
    <w:rPr>
      <w:b/>
      <w:sz w:val="27"/>
    </w:rPr>
  </w:style>
  <w:style w:type="paragraph" w:styleId="Pagrindiniotekstotrauka">
    <w:name w:val="Body Text Indent"/>
    <w:basedOn w:val="prastasis"/>
    <w:link w:val="PagrindiniotekstotraukaDiagrama"/>
    <w:rsid w:val="00D27B84"/>
    <w:pPr>
      <w:ind w:firstLine="709"/>
    </w:pPr>
  </w:style>
  <w:style w:type="paragraph" w:styleId="Debesliotekstas">
    <w:name w:val="Balloon Text"/>
    <w:basedOn w:val="prastasis"/>
    <w:semiHidden/>
    <w:rsid w:val="00D21ADE"/>
    <w:rPr>
      <w:rFonts w:ascii="Tahoma" w:hAnsi="Tahoma" w:cs="Tahoma"/>
      <w:sz w:val="16"/>
      <w:szCs w:val="16"/>
    </w:rPr>
  </w:style>
  <w:style w:type="paragraph" w:styleId="Pagrindiniotekstotrauka2">
    <w:name w:val="Body Text Indent 2"/>
    <w:basedOn w:val="prastasis"/>
    <w:rsid w:val="00E7355B"/>
    <w:pPr>
      <w:spacing w:after="120" w:line="480" w:lineRule="auto"/>
      <w:ind w:left="283"/>
    </w:pPr>
  </w:style>
  <w:style w:type="paragraph" w:customStyle="1" w:styleId="CharCharDiagramaDiagramaCharChar">
    <w:name w:val="Char Char Diagrama Diagrama Char Char"/>
    <w:basedOn w:val="prastasis"/>
    <w:rsid w:val="00E7355B"/>
    <w:pPr>
      <w:spacing w:after="160" w:line="240" w:lineRule="exact"/>
      <w:ind w:firstLine="0"/>
      <w:jc w:val="left"/>
    </w:pPr>
    <w:rPr>
      <w:rFonts w:ascii="Tahoma" w:hAnsi="Tahoma"/>
      <w:sz w:val="20"/>
      <w:lang w:val="en-US"/>
    </w:rPr>
  </w:style>
  <w:style w:type="paragraph" w:customStyle="1" w:styleId="Pagrindinistekstas1">
    <w:name w:val="Pagrindinis tekstas1"/>
    <w:basedOn w:val="prastasis"/>
    <w:rsid w:val="00010A2D"/>
    <w:pPr>
      <w:suppressAutoHyphens/>
      <w:autoSpaceDE w:val="0"/>
      <w:autoSpaceDN w:val="0"/>
      <w:adjustRightInd w:val="0"/>
      <w:spacing w:line="298" w:lineRule="auto"/>
      <w:ind w:firstLine="312"/>
      <w:textAlignment w:val="center"/>
    </w:pPr>
    <w:rPr>
      <w:color w:val="000000"/>
      <w:sz w:val="20"/>
    </w:rPr>
  </w:style>
  <w:style w:type="paragraph" w:styleId="Pagrindiniotekstotrauka3">
    <w:name w:val="Body Text Indent 3"/>
    <w:basedOn w:val="prastasis"/>
    <w:rsid w:val="00010A2D"/>
    <w:pPr>
      <w:spacing w:after="120"/>
      <w:ind w:left="283" w:firstLine="0"/>
      <w:jc w:val="left"/>
    </w:pPr>
    <w:rPr>
      <w:sz w:val="16"/>
      <w:szCs w:val="16"/>
      <w:lang w:eastAsia="ru-RU"/>
    </w:rPr>
  </w:style>
  <w:style w:type="character" w:styleId="Puslapionumeris">
    <w:name w:val="page number"/>
    <w:basedOn w:val="Numatytasispastraiposriftas"/>
    <w:rsid w:val="00F87160"/>
  </w:style>
  <w:style w:type="paragraph" w:customStyle="1" w:styleId="CharCharCharDiagramaDiagramaDiagramaDiagrama">
    <w:name w:val="Char Char Char Diagrama Diagrama Diagrama Diagrama"/>
    <w:basedOn w:val="prastasis"/>
    <w:rsid w:val="00C25404"/>
    <w:pPr>
      <w:spacing w:after="160" w:line="240" w:lineRule="exact"/>
      <w:ind w:firstLine="0"/>
      <w:jc w:val="left"/>
    </w:pPr>
    <w:rPr>
      <w:rFonts w:ascii="Tahoma" w:hAnsi="Tahoma"/>
      <w:sz w:val="20"/>
      <w:lang w:val="en-US"/>
    </w:rPr>
  </w:style>
  <w:style w:type="paragraph" w:customStyle="1" w:styleId="CharCharDiagramaDiagramaCharCharDiagramaDiagrama1CharCharDiagramaDiagramaCharCharDiagramaDiagramaCharCharDiagramaDiagramaCharCharCharDiagramaChar">
    <w:name w:val="Char Char Diagrama Diagrama Char Char Diagrama Diagrama1 Char Char Diagrama Diagrama Char Char Diagrama Diagrama Char Char Diagrama Diagrama Char Char Char Diagrama Char"/>
    <w:basedOn w:val="prastasis"/>
    <w:rsid w:val="003D6941"/>
    <w:pPr>
      <w:spacing w:after="160" w:line="240" w:lineRule="exact"/>
      <w:ind w:firstLine="0"/>
      <w:jc w:val="left"/>
    </w:pPr>
    <w:rPr>
      <w:rFonts w:ascii="Tahoma" w:hAnsi="Tahoma"/>
      <w:sz w:val="20"/>
      <w:lang w:val="en-US"/>
    </w:rPr>
  </w:style>
  <w:style w:type="paragraph" w:styleId="Sraassuenkleliais">
    <w:name w:val="List Bullet"/>
    <w:basedOn w:val="prastasis"/>
    <w:autoRedefine/>
    <w:rsid w:val="00D2217F"/>
    <w:pPr>
      <w:widowControl w:val="0"/>
      <w:numPr>
        <w:numId w:val="1"/>
      </w:numPr>
      <w:autoSpaceDE w:val="0"/>
      <w:autoSpaceDN w:val="0"/>
      <w:adjustRightInd w:val="0"/>
      <w:jc w:val="left"/>
    </w:pPr>
    <w:rPr>
      <w:sz w:val="20"/>
      <w:lang w:val="en-US"/>
    </w:rPr>
  </w:style>
  <w:style w:type="paragraph" w:styleId="Betarp">
    <w:name w:val="No Spacing"/>
    <w:uiPriority w:val="1"/>
    <w:qFormat/>
    <w:rsid w:val="00434210"/>
    <w:rPr>
      <w:rFonts w:eastAsia="Calibri"/>
      <w:sz w:val="22"/>
      <w:szCs w:val="22"/>
      <w:lang w:eastAsia="en-US"/>
    </w:rPr>
  </w:style>
  <w:style w:type="paragraph" w:styleId="Sraopastraipa">
    <w:name w:val="List Paragraph"/>
    <w:basedOn w:val="prastasis"/>
    <w:uiPriority w:val="34"/>
    <w:qFormat/>
    <w:rsid w:val="005A7843"/>
    <w:pPr>
      <w:ind w:left="720"/>
      <w:contextualSpacing/>
    </w:pPr>
  </w:style>
  <w:style w:type="character" w:customStyle="1" w:styleId="Antrat1Diagrama">
    <w:name w:val="Antraštė 1 Diagrama"/>
    <w:basedOn w:val="Numatytasispastraiposriftas"/>
    <w:link w:val="Antrat1"/>
    <w:rsid w:val="00E97ECA"/>
    <w:rPr>
      <w:rFonts w:asciiTheme="majorHAnsi" w:eastAsiaTheme="majorEastAsia" w:hAnsiTheme="majorHAnsi" w:cstheme="majorBidi"/>
      <w:b/>
      <w:bCs/>
      <w:color w:val="365F91" w:themeColor="accent1" w:themeShade="BF"/>
      <w:sz w:val="28"/>
      <w:szCs w:val="28"/>
      <w:lang w:eastAsia="en-US"/>
    </w:rPr>
  </w:style>
  <w:style w:type="paragraph" w:styleId="Pagrindinistekstas2">
    <w:name w:val="Body Text 2"/>
    <w:basedOn w:val="prastasis"/>
    <w:link w:val="Pagrindinistekstas2Diagrama"/>
    <w:rsid w:val="00E97ECA"/>
    <w:pPr>
      <w:spacing w:after="120" w:line="480" w:lineRule="auto"/>
    </w:pPr>
  </w:style>
  <w:style w:type="character" w:customStyle="1" w:styleId="Pagrindinistekstas2Diagrama">
    <w:name w:val="Pagrindinis tekstas 2 Diagrama"/>
    <w:basedOn w:val="Numatytasispastraiposriftas"/>
    <w:link w:val="Pagrindinistekstas2"/>
    <w:rsid w:val="00E97ECA"/>
    <w:rPr>
      <w:sz w:val="24"/>
      <w:lang w:eastAsia="en-US"/>
    </w:rPr>
  </w:style>
  <w:style w:type="paragraph" w:customStyle="1" w:styleId="prastasistinklapis2">
    <w:name w:val="Įprastasis (tinklapis)2"/>
    <w:basedOn w:val="prastasis"/>
    <w:rsid w:val="00E97ECA"/>
    <w:pPr>
      <w:suppressAutoHyphens/>
      <w:spacing w:before="280" w:after="280"/>
      <w:ind w:firstLine="0"/>
      <w:jc w:val="left"/>
    </w:pPr>
    <w:rPr>
      <w:rFonts w:cs="Tahoma"/>
      <w:szCs w:val="24"/>
      <w:lang w:val="en-GB" w:eastAsia="ar-SA"/>
    </w:rPr>
  </w:style>
  <w:style w:type="character" w:customStyle="1" w:styleId="PagrindiniotekstotraukaDiagrama">
    <w:name w:val="Pagrindinio teksto įtrauka Diagrama"/>
    <w:basedOn w:val="Numatytasispastraiposriftas"/>
    <w:link w:val="Pagrindiniotekstotrauka"/>
    <w:rsid w:val="00E97ECA"/>
    <w:rPr>
      <w:sz w:val="24"/>
      <w:lang w:eastAsia="en-US"/>
    </w:rPr>
  </w:style>
  <w:style w:type="character" w:customStyle="1" w:styleId="AntratsDiagrama">
    <w:name w:val="Antraštės Diagrama"/>
    <w:basedOn w:val="Numatytasispastraiposriftas"/>
    <w:link w:val="Antrats"/>
    <w:rsid w:val="00E97ECA"/>
    <w:rPr>
      <w:sz w:val="24"/>
      <w:lang w:eastAsia="en-US"/>
    </w:rPr>
  </w:style>
  <w:style w:type="character" w:customStyle="1" w:styleId="PagrindinistekstasDiagrama">
    <w:name w:val="Pagrindinis tekstas Diagrama"/>
    <w:basedOn w:val="Numatytasispastraiposriftas"/>
    <w:link w:val="Pagrindinistekstas"/>
    <w:rsid w:val="00E97ECA"/>
    <w:rPr>
      <w:b/>
      <w:sz w:val="27"/>
      <w:shd w:val="solid" w:color="FFFFFF" w:fill="FFFFFF"/>
      <w:lang w:eastAsia="en-US"/>
    </w:rPr>
  </w:style>
  <w:style w:type="character" w:customStyle="1" w:styleId="Antrat3Diagrama">
    <w:name w:val="Antraštė 3 Diagrama"/>
    <w:basedOn w:val="Numatytasispastraiposriftas"/>
    <w:link w:val="Antrat3"/>
    <w:rsid w:val="00E97ECA"/>
    <w:rPr>
      <w:b/>
      <w:bCs/>
      <w:sz w:val="22"/>
      <w:szCs w:val="22"/>
    </w:rPr>
  </w:style>
  <w:style w:type="character" w:customStyle="1" w:styleId="Antrat4Diagrama">
    <w:name w:val="Antraštė 4 Diagrama"/>
    <w:basedOn w:val="Numatytasispastraiposriftas"/>
    <w:link w:val="Antrat4"/>
    <w:rsid w:val="00E97ECA"/>
    <w:rPr>
      <w:b/>
      <w:bCs/>
      <w:caps/>
      <w:sz w:val="22"/>
      <w:szCs w:val="22"/>
    </w:rPr>
  </w:style>
  <w:style w:type="character" w:customStyle="1" w:styleId="Antrat9Diagrama">
    <w:name w:val="Antraštė 9 Diagrama"/>
    <w:basedOn w:val="Numatytasispastraiposriftas"/>
    <w:link w:val="Antrat9"/>
    <w:rsid w:val="00E97ECA"/>
    <w:rPr>
      <w:rFonts w:ascii="Arial" w:hAnsi="Arial" w:cs="Arial"/>
      <w:sz w:val="22"/>
      <w:szCs w:val="22"/>
      <w:lang w:eastAsia="en-US"/>
    </w:rPr>
  </w:style>
  <w:style w:type="paragraph" w:customStyle="1" w:styleId="CharCharDiagramaDiagramaCharChar0">
    <w:name w:val="Char Char Diagrama Diagrama Char Char"/>
    <w:basedOn w:val="prastasis"/>
    <w:rsid w:val="00E97ECA"/>
    <w:pPr>
      <w:spacing w:after="160" w:line="240" w:lineRule="exact"/>
      <w:ind w:firstLine="0"/>
      <w:jc w:val="left"/>
    </w:pPr>
    <w:rPr>
      <w:rFonts w:ascii="Tahoma" w:hAnsi="Tahoma"/>
      <w:sz w:val="20"/>
      <w:lang w:val="en-US"/>
    </w:rPr>
  </w:style>
  <w:style w:type="character" w:customStyle="1" w:styleId="page-number1">
    <w:name w:val="page-number1"/>
    <w:basedOn w:val="Numatytasispastraiposriftas"/>
    <w:rsid w:val="00E97ECA"/>
    <w:rPr>
      <w:b/>
      <w:bCs/>
      <w:color w:val="000000"/>
    </w:rPr>
  </w:style>
  <w:style w:type="paragraph" w:styleId="prastasistinklapis">
    <w:name w:val="Normal (Web)"/>
    <w:basedOn w:val="prastasis"/>
    <w:rsid w:val="00E97ECA"/>
    <w:pPr>
      <w:spacing w:before="100" w:beforeAutospacing="1" w:after="100" w:afterAutospacing="1"/>
      <w:ind w:firstLine="0"/>
      <w:jc w:val="left"/>
    </w:pPr>
    <w:rPr>
      <w:rFonts w:ascii="Tahoma" w:hAnsi="Tahoma" w:cs="Tahoma"/>
      <w:color w:val="000000"/>
      <w:sz w:val="17"/>
      <w:szCs w:val="17"/>
      <w:lang w:eastAsia="lt-LT"/>
    </w:rPr>
  </w:style>
  <w:style w:type="paragraph" w:styleId="HTMLiankstoformatuotas">
    <w:name w:val="HTML Preformatted"/>
    <w:basedOn w:val="prastasis"/>
    <w:link w:val="HTMLiankstoformatuotasDiagrama"/>
    <w:uiPriority w:val="99"/>
    <w:rsid w:val="00E9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lang w:eastAsia="lt-LT"/>
    </w:rPr>
  </w:style>
  <w:style w:type="character" w:customStyle="1" w:styleId="HTMLiankstoformatuotasDiagrama">
    <w:name w:val="HTML iš anksto formatuotas Diagrama"/>
    <w:basedOn w:val="Numatytasispastraiposriftas"/>
    <w:link w:val="HTMLiankstoformatuotas"/>
    <w:uiPriority w:val="99"/>
    <w:rsid w:val="00E97ECA"/>
    <w:rPr>
      <w:rFonts w:ascii="Courier New" w:hAnsi="Courier New" w:cs="Courier New"/>
    </w:rPr>
  </w:style>
  <w:style w:type="table" w:styleId="Lentelstinklelis">
    <w:name w:val="Table Grid"/>
    <w:basedOn w:val="prastojilentel"/>
    <w:uiPriority w:val="59"/>
    <w:rsid w:val="00E97ECA"/>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qFormat/>
    <w:rsid w:val="00E97ECA"/>
    <w:pPr>
      <w:ind w:firstLine="0"/>
      <w:jc w:val="center"/>
    </w:pPr>
    <w:rPr>
      <w:b/>
      <w:bCs/>
      <w:szCs w:val="24"/>
      <w:lang w:eastAsia="lt-LT"/>
    </w:rPr>
  </w:style>
  <w:style w:type="paragraph" w:customStyle="1" w:styleId="Diagrama1">
    <w:name w:val="Diagrama1"/>
    <w:basedOn w:val="prastasis"/>
    <w:rsid w:val="00E97ECA"/>
    <w:pPr>
      <w:spacing w:after="160" w:line="240" w:lineRule="exact"/>
      <w:ind w:firstLine="0"/>
      <w:jc w:val="left"/>
    </w:pPr>
    <w:rPr>
      <w:rFonts w:ascii="Tahoma" w:hAnsi="Tahoma"/>
      <w:sz w:val="20"/>
      <w:lang w:val="en-US"/>
    </w:rPr>
  </w:style>
  <w:style w:type="paragraph" w:customStyle="1" w:styleId="1stlevelheading">
    <w:name w:val="1st level (heading)"/>
    <w:basedOn w:val="prastasis"/>
    <w:next w:val="2ndlevelprovision"/>
    <w:rsid w:val="00E97ECA"/>
    <w:pPr>
      <w:keepNext/>
      <w:numPr>
        <w:numId w:val="2"/>
      </w:numPr>
      <w:overflowPunct w:val="0"/>
      <w:autoSpaceDE w:val="0"/>
      <w:autoSpaceDN w:val="0"/>
      <w:adjustRightInd w:val="0"/>
      <w:spacing w:before="360" w:after="240"/>
      <w:textAlignment w:val="baseline"/>
    </w:pPr>
    <w:rPr>
      <w:b/>
      <w:caps/>
      <w:noProof/>
      <w:spacing w:val="26"/>
      <w:szCs w:val="24"/>
      <w:lang w:val="fi-FI"/>
    </w:rPr>
  </w:style>
  <w:style w:type="paragraph" w:customStyle="1" w:styleId="2ndlevelprovision">
    <w:name w:val="2nd level (provision)"/>
    <w:basedOn w:val="1stlevelheading"/>
    <w:rsid w:val="00E97ECA"/>
    <w:pPr>
      <w:keepNext w:val="0"/>
      <w:numPr>
        <w:ilvl w:val="1"/>
      </w:numPr>
      <w:tabs>
        <w:tab w:val="left" w:pos="1080"/>
      </w:tabs>
      <w:spacing w:before="120" w:after="120"/>
    </w:pPr>
    <w:rPr>
      <w:rFonts w:eastAsia="MS Mincho"/>
      <w:b w:val="0"/>
      <w:caps w:val="0"/>
      <w:spacing w:val="0"/>
    </w:rPr>
  </w:style>
  <w:style w:type="paragraph" w:customStyle="1" w:styleId="3rdlevelsubprovision">
    <w:name w:val="3rd level (subprovision)"/>
    <w:basedOn w:val="2ndlevelprovision"/>
    <w:rsid w:val="00E97ECA"/>
    <w:pPr>
      <w:numPr>
        <w:ilvl w:val="2"/>
      </w:numPr>
      <w:tabs>
        <w:tab w:val="clear" w:pos="1080"/>
      </w:tabs>
    </w:pPr>
  </w:style>
  <w:style w:type="paragraph" w:customStyle="1" w:styleId="4thlevellist">
    <w:name w:val="4th level (list)"/>
    <w:basedOn w:val="3rdlevelsubprovision"/>
    <w:rsid w:val="00E97ECA"/>
    <w:pPr>
      <w:numPr>
        <w:ilvl w:val="3"/>
      </w:numPr>
    </w:pPr>
  </w:style>
  <w:style w:type="paragraph" w:customStyle="1" w:styleId="5thlevel">
    <w:name w:val="5th level"/>
    <w:basedOn w:val="4thlevellist"/>
    <w:rsid w:val="00E97ECA"/>
    <w:pPr>
      <w:numPr>
        <w:ilvl w:val="4"/>
      </w:numPr>
      <w:tabs>
        <w:tab w:val="left" w:pos="2160"/>
      </w:tabs>
    </w:pPr>
  </w:style>
  <w:style w:type="character" w:styleId="Grietas">
    <w:name w:val="Strong"/>
    <w:basedOn w:val="Numatytasispastraiposriftas"/>
    <w:uiPriority w:val="22"/>
    <w:qFormat/>
    <w:rsid w:val="00E97ECA"/>
    <w:rPr>
      <w:b/>
      <w:bCs/>
    </w:rPr>
  </w:style>
  <w:style w:type="paragraph" w:customStyle="1" w:styleId="WW-HTMLiankstoformatuotas">
    <w:name w:val="WW-HTML iš anksto formatuotas"/>
    <w:basedOn w:val="prastasis"/>
    <w:rsid w:val="00E97E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jc w:val="left"/>
    </w:pPr>
    <w:rPr>
      <w:rFonts w:ascii="Courier New" w:eastAsia="Lucida Sans Unicode" w:hAnsi="Courier New" w:cs="Courier New"/>
      <w:sz w:val="20"/>
    </w:rPr>
  </w:style>
  <w:style w:type="paragraph" w:customStyle="1" w:styleId="StiliusAbipuslygiuot">
    <w:name w:val="Stilius Abipusė lygiuotė"/>
    <w:basedOn w:val="prastasis"/>
    <w:rsid w:val="00E97ECA"/>
    <w:pPr>
      <w:numPr>
        <w:numId w:val="3"/>
      </w:numPr>
    </w:pPr>
    <w:rPr>
      <w:sz w:val="20"/>
    </w:rPr>
  </w:style>
  <w:style w:type="paragraph" w:styleId="Paprastasistekstas">
    <w:name w:val="Plain Text"/>
    <w:basedOn w:val="prastasis"/>
    <w:link w:val="PaprastasistekstasDiagrama"/>
    <w:rsid w:val="00E97ECA"/>
    <w:pPr>
      <w:ind w:firstLine="0"/>
      <w:jc w:val="left"/>
    </w:pPr>
    <w:rPr>
      <w:rFonts w:ascii="Courier New" w:eastAsia="SimSun" w:hAnsi="Courier New"/>
      <w:sz w:val="20"/>
      <w:lang w:eastAsia="zh-CN" w:bidi="lo-LA"/>
    </w:rPr>
  </w:style>
  <w:style w:type="character" w:customStyle="1" w:styleId="PaprastasistekstasDiagrama">
    <w:name w:val="Paprastasis tekstas Diagrama"/>
    <w:basedOn w:val="Numatytasispastraiposriftas"/>
    <w:link w:val="Paprastasistekstas"/>
    <w:rsid w:val="00E97ECA"/>
    <w:rPr>
      <w:rFonts w:ascii="Courier New" w:eastAsia="SimSun" w:hAnsi="Courier New"/>
      <w:lang w:eastAsia="zh-CN" w:bidi="lo-LA"/>
    </w:rPr>
  </w:style>
  <w:style w:type="character" w:styleId="Emfaz">
    <w:name w:val="Emphasis"/>
    <w:basedOn w:val="Numatytasispastraiposriftas"/>
    <w:qFormat/>
    <w:rsid w:val="00E97ECA"/>
    <w:rPr>
      <w:b/>
      <w:bCs/>
      <w:i w:val="0"/>
      <w:iCs w:val="0"/>
    </w:rPr>
  </w:style>
  <w:style w:type="paragraph" w:customStyle="1" w:styleId="CharCharDiagramaDiagramaCharCharDiagramaDiagrama1CharCharDiagramaDiagramaCharCharDiagramaDiagramaCharCharDiagramaDiagramaCharCharCharCharCharCharDiagramaChar">
    <w:name w:val="Char Char Diagrama Diagrama Char Char Diagrama Diagrama1 Char Char Diagrama Diagrama Char Char Diagrama Diagrama Char Char Diagrama Diagrama Char Char Char Char Char Char Diagrama Char"/>
    <w:basedOn w:val="prastasis"/>
    <w:rsid w:val="00E97ECA"/>
    <w:pPr>
      <w:spacing w:after="160" w:line="240" w:lineRule="exact"/>
      <w:ind w:firstLine="0"/>
      <w:jc w:val="left"/>
    </w:pPr>
    <w:rPr>
      <w:rFonts w:ascii="Tahoma" w:hAnsi="Tahoma"/>
      <w:sz w:val="20"/>
      <w:lang w:val="en-US"/>
    </w:rPr>
  </w:style>
  <w:style w:type="paragraph" w:customStyle="1" w:styleId="Antrat20">
    <w:name w:val="Antraštė2"/>
    <w:basedOn w:val="prastasis"/>
    <w:next w:val="Pagrindinistekstas"/>
    <w:rsid w:val="00E97ECA"/>
    <w:pPr>
      <w:keepNext/>
      <w:suppressAutoHyphens/>
      <w:spacing w:before="240" w:after="120"/>
      <w:ind w:firstLine="0"/>
      <w:jc w:val="left"/>
    </w:pPr>
    <w:rPr>
      <w:rFonts w:ascii="Arial" w:eastAsia="Lucida Sans Unicode" w:hAnsi="Arial" w:cs="Tahoma"/>
      <w:sz w:val="28"/>
      <w:szCs w:val="28"/>
      <w:lang w:eastAsia="ar-SA"/>
    </w:rPr>
  </w:style>
  <w:style w:type="paragraph" w:customStyle="1" w:styleId="Lentelsturinys">
    <w:name w:val="Lentelės turinys"/>
    <w:basedOn w:val="Pagrindinistekstas"/>
    <w:rsid w:val="00E97ECA"/>
    <w:pPr>
      <w:widowControl w:val="0"/>
      <w:suppressLineNumbers/>
      <w:shd w:val="clear" w:color="auto" w:fill="auto"/>
      <w:suppressAutoHyphens/>
      <w:spacing w:after="120"/>
      <w:ind w:right="0"/>
      <w:jc w:val="left"/>
    </w:pPr>
    <w:rPr>
      <w:rFonts w:eastAsia="Lucida Sans Unicode" w:cs="Arial Unicode MS"/>
      <w:b w:val="0"/>
      <w:kern w:val="1"/>
      <w:sz w:val="24"/>
      <w:szCs w:val="24"/>
      <w:lang w:bidi="lo-LA"/>
    </w:rPr>
  </w:style>
  <w:style w:type="paragraph" w:styleId="Pavadinimas">
    <w:name w:val="Title"/>
    <w:basedOn w:val="prastasis"/>
    <w:link w:val="PavadinimasDiagrama"/>
    <w:qFormat/>
    <w:rsid w:val="00E97ECA"/>
    <w:pPr>
      <w:ind w:firstLine="0"/>
      <w:jc w:val="center"/>
    </w:pPr>
    <w:rPr>
      <w:b/>
      <w:bCs/>
      <w:szCs w:val="24"/>
    </w:rPr>
  </w:style>
  <w:style w:type="character" w:customStyle="1" w:styleId="PavadinimasDiagrama">
    <w:name w:val="Pavadinimas Diagrama"/>
    <w:basedOn w:val="Numatytasispastraiposriftas"/>
    <w:link w:val="Pavadinimas"/>
    <w:rsid w:val="00E97ECA"/>
    <w:rPr>
      <w:b/>
      <w:bCs/>
      <w:sz w:val="24"/>
      <w:szCs w:val="24"/>
      <w:lang w:eastAsia="en-US"/>
    </w:rPr>
  </w:style>
  <w:style w:type="paragraph" w:styleId="Pagrindinistekstas3">
    <w:name w:val="Body Text 3"/>
    <w:basedOn w:val="prastasis"/>
    <w:link w:val="Pagrindinistekstas3Diagrama"/>
    <w:rsid w:val="00E97ECA"/>
    <w:pPr>
      <w:spacing w:after="120"/>
    </w:pPr>
    <w:rPr>
      <w:sz w:val="16"/>
      <w:szCs w:val="16"/>
    </w:rPr>
  </w:style>
  <w:style w:type="character" w:customStyle="1" w:styleId="Pagrindinistekstas3Diagrama">
    <w:name w:val="Pagrindinis tekstas 3 Diagrama"/>
    <w:basedOn w:val="Numatytasispastraiposriftas"/>
    <w:link w:val="Pagrindinistekstas3"/>
    <w:rsid w:val="00E97ECA"/>
    <w:rPr>
      <w:sz w:val="16"/>
      <w:szCs w:val="16"/>
      <w:lang w:eastAsia="en-US"/>
    </w:rPr>
  </w:style>
  <w:style w:type="paragraph" w:customStyle="1" w:styleId="Manostandartinis">
    <w:name w:val="Mano standartinis"/>
    <w:basedOn w:val="prastasis"/>
    <w:rsid w:val="00E97ECA"/>
    <w:pPr>
      <w:spacing w:after="120"/>
      <w:ind w:firstLine="851"/>
    </w:pPr>
    <w:rPr>
      <w:szCs w:val="24"/>
    </w:rPr>
  </w:style>
  <w:style w:type="paragraph" w:customStyle="1" w:styleId="Mystyle1">
    <w:name w:val="Mystyle1"/>
    <w:basedOn w:val="prastasis"/>
    <w:rsid w:val="00E97ECA"/>
    <w:pPr>
      <w:tabs>
        <w:tab w:val="left" w:pos="284"/>
        <w:tab w:val="num" w:pos="1946"/>
        <w:tab w:val="left" w:pos="10236"/>
      </w:tabs>
      <w:ind w:left="1946" w:hanging="1095"/>
    </w:pPr>
    <w:rPr>
      <w:color w:val="000000"/>
      <w:szCs w:val="24"/>
    </w:rPr>
  </w:style>
  <w:style w:type="paragraph" w:customStyle="1" w:styleId="DiagramaCharChar">
    <w:name w:val="Diagrama Char Char"/>
    <w:basedOn w:val="prastasis"/>
    <w:rsid w:val="00E97ECA"/>
    <w:pPr>
      <w:ind w:firstLine="0"/>
      <w:jc w:val="left"/>
    </w:pPr>
    <w:rPr>
      <w:szCs w:val="24"/>
      <w:lang w:val="pl-PL" w:eastAsia="pl-PL"/>
    </w:rPr>
  </w:style>
  <w:style w:type="paragraph" w:customStyle="1" w:styleId="Sraopastraipa1">
    <w:name w:val="Sąrašo pastraipa1"/>
    <w:basedOn w:val="prastasis"/>
    <w:qFormat/>
    <w:rsid w:val="00E97ECA"/>
    <w:pPr>
      <w:spacing w:after="200" w:line="276" w:lineRule="auto"/>
      <w:ind w:left="720" w:firstLine="0"/>
      <w:contextualSpacing/>
      <w:jc w:val="left"/>
    </w:pPr>
    <w:rPr>
      <w:rFonts w:ascii="Calibri" w:eastAsia="Calibri" w:hAnsi="Calibri"/>
      <w:sz w:val="22"/>
      <w:szCs w:val="22"/>
      <w:lang w:val="en-US" w:bidi="en-US"/>
    </w:rPr>
  </w:style>
  <w:style w:type="paragraph" w:customStyle="1" w:styleId="CharCharDiagramaDiagramaCharCharDiagramaDiagrama1CharCharDiagramaDiagramaCharCharDiagramaDiagramaCharCharDiagramaDiagramaCharCharCharDiagramaChar0">
    <w:name w:val="Char Char Diagrama Diagrama Char Char Diagrama Diagrama1 Char Char Diagrama Diagrama Char Char Diagrama Diagrama Char Char Diagrama Diagrama Char Char Char Diagrama Char"/>
    <w:basedOn w:val="prastasis"/>
    <w:rsid w:val="00E97ECA"/>
    <w:pPr>
      <w:spacing w:after="160" w:line="240" w:lineRule="exact"/>
      <w:ind w:firstLine="0"/>
      <w:jc w:val="left"/>
    </w:pPr>
    <w:rPr>
      <w:rFonts w:ascii="Tahoma" w:hAnsi="Tahoma"/>
      <w:sz w:val="20"/>
      <w:lang w:val="en-US"/>
    </w:rPr>
  </w:style>
  <w:style w:type="paragraph" w:customStyle="1" w:styleId="Preformatted">
    <w:name w:val="Preformatted"/>
    <w:basedOn w:val="prastasis"/>
    <w:rsid w:val="00E97ECA"/>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sz w:val="20"/>
    </w:rPr>
  </w:style>
  <w:style w:type="paragraph" w:customStyle="1" w:styleId="CharCharDiagramaDiagrama">
    <w:name w:val="Char Char Diagrama Diagrama"/>
    <w:basedOn w:val="prastasis"/>
    <w:rsid w:val="00E97ECA"/>
    <w:pPr>
      <w:spacing w:after="160" w:line="240" w:lineRule="exact"/>
      <w:ind w:firstLine="0"/>
      <w:jc w:val="left"/>
    </w:pPr>
    <w:rPr>
      <w:rFonts w:ascii="Tahoma" w:hAnsi="Tahoma"/>
      <w:sz w:val="20"/>
      <w:lang w:val="en-US"/>
    </w:rPr>
  </w:style>
  <w:style w:type="paragraph" w:customStyle="1" w:styleId="Default">
    <w:name w:val="Default"/>
    <w:rsid w:val="00E97ECA"/>
    <w:pPr>
      <w:autoSpaceDE w:val="0"/>
      <w:autoSpaceDN w:val="0"/>
      <w:adjustRightInd w:val="0"/>
    </w:pPr>
    <w:rPr>
      <w:rFonts w:eastAsia="Calibri"/>
      <w:color w:val="000000"/>
      <w:sz w:val="24"/>
      <w:szCs w:val="24"/>
    </w:rPr>
  </w:style>
  <w:style w:type="table" w:styleId="LentelKlasikin1">
    <w:name w:val="Table Classic 1"/>
    <w:basedOn w:val="prastojilentel"/>
    <w:rsid w:val="00E97EC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
    <w:name w:val="bodytext"/>
    <w:basedOn w:val="prastasis"/>
    <w:rsid w:val="00E97ECA"/>
    <w:pPr>
      <w:spacing w:before="100" w:beforeAutospacing="1" w:after="100" w:afterAutospacing="1"/>
      <w:ind w:firstLine="0"/>
      <w:jc w:val="left"/>
    </w:pPr>
    <w:rPr>
      <w:szCs w:val="24"/>
      <w:lang w:val="en-US"/>
    </w:rPr>
  </w:style>
  <w:style w:type="character" w:customStyle="1" w:styleId="apple-converted-space">
    <w:name w:val="apple-converted-space"/>
    <w:basedOn w:val="Numatytasispastraiposriftas"/>
    <w:rsid w:val="00D07641"/>
  </w:style>
  <w:style w:type="character" w:customStyle="1" w:styleId="PoratDiagrama">
    <w:name w:val="Poraštė Diagrama"/>
    <w:basedOn w:val="Numatytasispastraiposriftas"/>
    <w:link w:val="Porat"/>
    <w:uiPriority w:val="99"/>
    <w:rsid w:val="00813F60"/>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8731054">
      <w:bodyDiv w:val="1"/>
      <w:marLeft w:val="0"/>
      <w:marRight w:val="0"/>
      <w:marTop w:val="0"/>
      <w:marBottom w:val="0"/>
      <w:divBdr>
        <w:top w:val="none" w:sz="0" w:space="0" w:color="auto"/>
        <w:left w:val="none" w:sz="0" w:space="0" w:color="auto"/>
        <w:bottom w:val="none" w:sz="0" w:space="0" w:color="auto"/>
        <w:right w:val="none" w:sz="0" w:space="0" w:color="auto"/>
      </w:divBdr>
    </w:div>
    <w:div w:id="302467009">
      <w:bodyDiv w:val="1"/>
      <w:marLeft w:val="0"/>
      <w:marRight w:val="0"/>
      <w:marTop w:val="0"/>
      <w:marBottom w:val="0"/>
      <w:divBdr>
        <w:top w:val="none" w:sz="0" w:space="0" w:color="auto"/>
        <w:left w:val="none" w:sz="0" w:space="0" w:color="auto"/>
        <w:bottom w:val="none" w:sz="0" w:space="0" w:color="auto"/>
        <w:right w:val="none" w:sz="0" w:space="0" w:color="auto"/>
      </w:divBdr>
    </w:div>
    <w:div w:id="386339879">
      <w:bodyDiv w:val="1"/>
      <w:marLeft w:val="0"/>
      <w:marRight w:val="0"/>
      <w:marTop w:val="0"/>
      <w:marBottom w:val="0"/>
      <w:divBdr>
        <w:top w:val="none" w:sz="0" w:space="0" w:color="auto"/>
        <w:left w:val="none" w:sz="0" w:space="0" w:color="auto"/>
        <w:bottom w:val="none" w:sz="0" w:space="0" w:color="auto"/>
        <w:right w:val="none" w:sz="0" w:space="0" w:color="auto"/>
      </w:divBdr>
      <w:divsChild>
        <w:div w:id="361371019">
          <w:marLeft w:val="547"/>
          <w:marRight w:val="0"/>
          <w:marTop w:val="77"/>
          <w:marBottom w:val="0"/>
          <w:divBdr>
            <w:top w:val="none" w:sz="0" w:space="0" w:color="auto"/>
            <w:left w:val="none" w:sz="0" w:space="0" w:color="auto"/>
            <w:bottom w:val="none" w:sz="0" w:space="0" w:color="auto"/>
            <w:right w:val="none" w:sz="0" w:space="0" w:color="auto"/>
          </w:divBdr>
        </w:div>
        <w:div w:id="234751998">
          <w:marLeft w:val="547"/>
          <w:marRight w:val="0"/>
          <w:marTop w:val="77"/>
          <w:marBottom w:val="0"/>
          <w:divBdr>
            <w:top w:val="none" w:sz="0" w:space="0" w:color="auto"/>
            <w:left w:val="none" w:sz="0" w:space="0" w:color="auto"/>
            <w:bottom w:val="none" w:sz="0" w:space="0" w:color="auto"/>
            <w:right w:val="none" w:sz="0" w:space="0" w:color="auto"/>
          </w:divBdr>
        </w:div>
      </w:divsChild>
    </w:div>
    <w:div w:id="456145967">
      <w:bodyDiv w:val="1"/>
      <w:marLeft w:val="0"/>
      <w:marRight w:val="0"/>
      <w:marTop w:val="0"/>
      <w:marBottom w:val="0"/>
      <w:divBdr>
        <w:top w:val="none" w:sz="0" w:space="0" w:color="auto"/>
        <w:left w:val="none" w:sz="0" w:space="0" w:color="auto"/>
        <w:bottom w:val="none" w:sz="0" w:space="0" w:color="auto"/>
        <w:right w:val="none" w:sz="0" w:space="0" w:color="auto"/>
      </w:divBdr>
      <w:divsChild>
        <w:div w:id="948587663">
          <w:marLeft w:val="0"/>
          <w:marRight w:val="0"/>
          <w:marTop w:val="0"/>
          <w:marBottom w:val="0"/>
          <w:divBdr>
            <w:top w:val="none" w:sz="0" w:space="0" w:color="auto"/>
            <w:left w:val="none" w:sz="0" w:space="0" w:color="auto"/>
            <w:bottom w:val="none" w:sz="0" w:space="0" w:color="auto"/>
            <w:right w:val="none" w:sz="0" w:space="0" w:color="auto"/>
          </w:divBdr>
          <w:divsChild>
            <w:div w:id="891624658">
              <w:marLeft w:val="0"/>
              <w:marRight w:val="0"/>
              <w:marTop w:val="0"/>
              <w:marBottom w:val="0"/>
              <w:divBdr>
                <w:top w:val="none" w:sz="0" w:space="0" w:color="auto"/>
                <w:left w:val="none" w:sz="0" w:space="0" w:color="auto"/>
                <w:bottom w:val="none" w:sz="0" w:space="0" w:color="auto"/>
                <w:right w:val="none" w:sz="0" w:space="0" w:color="auto"/>
              </w:divBdr>
              <w:divsChild>
                <w:div w:id="28639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388285">
      <w:bodyDiv w:val="1"/>
      <w:marLeft w:val="0"/>
      <w:marRight w:val="0"/>
      <w:marTop w:val="0"/>
      <w:marBottom w:val="0"/>
      <w:divBdr>
        <w:top w:val="none" w:sz="0" w:space="0" w:color="auto"/>
        <w:left w:val="none" w:sz="0" w:space="0" w:color="auto"/>
        <w:bottom w:val="none" w:sz="0" w:space="0" w:color="auto"/>
        <w:right w:val="none" w:sz="0" w:space="0" w:color="auto"/>
      </w:divBdr>
    </w:div>
    <w:div w:id="825978956">
      <w:bodyDiv w:val="1"/>
      <w:marLeft w:val="0"/>
      <w:marRight w:val="0"/>
      <w:marTop w:val="0"/>
      <w:marBottom w:val="0"/>
      <w:divBdr>
        <w:top w:val="none" w:sz="0" w:space="0" w:color="auto"/>
        <w:left w:val="none" w:sz="0" w:space="0" w:color="auto"/>
        <w:bottom w:val="none" w:sz="0" w:space="0" w:color="auto"/>
        <w:right w:val="none" w:sz="0" w:space="0" w:color="auto"/>
      </w:divBdr>
      <w:divsChild>
        <w:div w:id="762804935">
          <w:marLeft w:val="547"/>
          <w:marRight w:val="0"/>
          <w:marTop w:val="106"/>
          <w:marBottom w:val="0"/>
          <w:divBdr>
            <w:top w:val="none" w:sz="0" w:space="0" w:color="auto"/>
            <w:left w:val="none" w:sz="0" w:space="0" w:color="auto"/>
            <w:bottom w:val="none" w:sz="0" w:space="0" w:color="auto"/>
            <w:right w:val="none" w:sz="0" w:space="0" w:color="auto"/>
          </w:divBdr>
        </w:div>
        <w:div w:id="1200511490">
          <w:marLeft w:val="547"/>
          <w:marRight w:val="0"/>
          <w:marTop w:val="106"/>
          <w:marBottom w:val="0"/>
          <w:divBdr>
            <w:top w:val="none" w:sz="0" w:space="0" w:color="auto"/>
            <w:left w:val="none" w:sz="0" w:space="0" w:color="auto"/>
            <w:bottom w:val="none" w:sz="0" w:space="0" w:color="auto"/>
            <w:right w:val="none" w:sz="0" w:space="0" w:color="auto"/>
          </w:divBdr>
        </w:div>
        <w:div w:id="561142527">
          <w:marLeft w:val="547"/>
          <w:marRight w:val="0"/>
          <w:marTop w:val="106"/>
          <w:marBottom w:val="0"/>
          <w:divBdr>
            <w:top w:val="none" w:sz="0" w:space="0" w:color="auto"/>
            <w:left w:val="none" w:sz="0" w:space="0" w:color="auto"/>
            <w:bottom w:val="none" w:sz="0" w:space="0" w:color="auto"/>
            <w:right w:val="none" w:sz="0" w:space="0" w:color="auto"/>
          </w:divBdr>
        </w:div>
        <w:div w:id="422607901">
          <w:marLeft w:val="547"/>
          <w:marRight w:val="0"/>
          <w:marTop w:val="106"/>
          <w:marBottom w:val="0"/>
          <w:divBdr>
            <w:top w:val="none" w:sz="0" w:space="0" w:color="auto"/>
            <w:left w:val="none" w:sz="0" w:space="0" w:color="auto"/>
            <w:bottom w:val="none" w:sz="0" w:space="0" w:color="auto"/>
            <w:right w:val="none" w:sz="0" w:space="0" w:color="auto"/>
          </w:divBdr>
        </w:div>
        <w:div w:id="258026283">
          <w:marLeft w:val="547"/>
          <w:marRight w:val="0"/>
          <w:marTop w:val="106"/>
          <w:marBottom w:val="0"/>
          <w:divBdr>
            <w:top w:val="none" w:sz="0" w:space="0" w:color="auto"/>
            <w:left w:val="none" w:sz="0" w:space="0" w:color="auto"/>
            <w:bottom w:val="none" w:sz="0" w:space="0" w:color="auto"/>
            <w:right w:val="none" w:sz="0" w:space="0" w:color="auto"/>
          </w:divBdr>
        </w:div>
      </w:divsChild>
    </w:div>
    <w:div w:id="891622919">
      <w:bodyDiv w:val="1"/>
      <w:marLeft w:val="0"/>
      <w:marRight w:val="0"/>
      <w:marTop w:val="0"/>
      <w:marBottom w:val="0"/>
      <w:divBdr>
        <w:top w:val="none" w:sz="0" w:space="0" w:color="auto"/>
        <w:left w:val="none" w:sz="0" w:space="0" w:color="auto"/>
        <w:bottom w:val="none" w:sz="0" w:space="0" w:color="auto"/>
        <w:right w:val="none" w:sz="0" w:space="0" w:color="auto"/>
      </w:divBdr>
    </w:div>
    <w:div w:id="1024212981">
      <w:bodyDiv w:val="1"/>
      <w:marLeft w:val="0"/>
      <w:marRight w:val="0"/>
      <w:marTop w:val="0"/>
      <w:marBottom w:val="0"/>
      <w:divBdr>
        <w:top w:val="none" w:sz="0" w:space="0" w:color="auto"/>
        <w:left w:val="none" w:sz="0" w:space="0" w:color="auto"/>
        <w:bottom w:val="none" w:sz="0" w:space="0" w:color="auto"/>
        <w:right w:val="none" w:sz="0" w:space="0" w:color="auto"/>
      </w:divBdr>
      <w:divsChild>
        <w:div w:id="949362181">
          <w:marLeft w:val="547"/>
          <w:marRight w:val="0"/>
          <w:marTop w:val="86"/>
          <w:marBottom w:val="0"/>
          <w:divBdr>
            <w:top w:val="none" w:sz="0" w:space="0" w:color="auto"/>
            <w:left w:val="none" w:sz="0" w:space="0" w:color="auto"/>
            <w:bottom w:val="none" w:sz="0" w:space="0" w:color="auto"/>
            <w:right w:val="none" w:sz="0" w:space="0" w:color="auto"/>
          </w:divBdr>
        </w:div>
        <w:div w:id="1012955253">
          <w:marLeft w:val="547"/>
          <w:marRight w:val="0"/>
          <w:marTop w:val="86"/>
          <w:marBottom w:val="0"/>
          <w:divBdr>
            <w:top w:val="none" w:sz="0" w:space="0" w:color="auto"/>
            <w:left w:val="none" w:sz="0" w:space="0" w:color="auto"/>
            <w:bottom w:val="none" w:sz="0" w:space="0" w:color="auto"/>
            <w:right w:val="none" w:sz="0" w:space="0" w:color="auto"/>
          </w:divBdr>
        </w:div>
      </w:divsChild>
    </w:div>
    <w:div w:id="1062558274">
      <w:bodyDiv w:val="1"/>
      <w:marLeft w:val="0"/>
      <w:marRight w:val="0"/>
      <w:marTop w:val="0"/>
      <w:marBottom w:val="0"/>
      <w:divBdr>
        <w:top w:val="none" w:sz="0" w:space="0" w:color="auto"/>
        <w:left w:val="none" w:sz="0" w:space="0" w:color="auto"/>
        <w:bottom w:val="none" w:sz="0" w:space="0" w:color="auto"/>
        <w:right w:val="none" w:sz="0" w:space="0" w:color="auto"/>
      </w:divBdr>
      <w:divsChild>
        <w:div w:id="111559045">
          <w:marLeft w:val="547"/>
          <w:marRight w:val="0"/>
          <w:marTop w:val="144"/>
          <w:marBottom w:val="0"/>
          <w:divBdr>
            <w:top w:val="none" w:sz="0" w:space="0" w:color="auto"/>
            <w:left w:val="none" w:sz="0" w:space="0" w:color="auto"/>
            <w:bottom w:val="none" w:sz="0" w:space="0" w:color="auto"/>
            <w:right w:val="none" w:sz="0" w:space="0" w:color="auto"/>
          </w:divBdr>
        </w:div>
        <w:div w:id="467162407">
          <w:marLeft w:val="547"/>
          <w:marRight w:val="0"/>
          <w:marTop w:val="144"/>
          <w:marBottom w:val="0"/>
          <w:divBdr>
            <w:top w:val="none" w:sz="0" w:space="0" w:color="auto"/>
            <w:left w:val="none" w:sz="0" w:space="0" w:color="auto"/>
            <w:bottom w:val="none" w:sz="0" w:space="0" w:color="auto"/>
            <w:right w:val="none" w:sz="0" w:space="0" w:color="auto"/>
          </w:divBdr>
        </w:div>
        <w:div w:id="1252621690">
          <w:marLeft w:val="547"/>
          <w:marRight w:val="0"/>
          <w:marTop w:val="144"/>
          <w:marBottom w:val="0"/>
          <w:divBdr>
            <w:top w:val="none" w:sz="0" w:space="0" w:color="auto"/>
            <w:left w:val="none" w:sz="0" w:space="0" w:color="auto"/>
            <w:bottom w:val="none" w:sz="0" w:space="0" w:color="auto"/>
            <w:right w:val="none" w:sz="0" w:space="0" w:color="auto"/>
          </w:divBdr>
        </w:div>
        <w:div w:id="1746141857">
          <w:marLeft w:val="547"/>
          <w:marRight w:val="0"/>
          <w:marTop w:val="144"/>
          <w:marBottom w:val="0"/>
          <w:divBdr>
            <w:top w:val="none" w:sz="0" w:space="0" w:color="auto"/>
            <w:left w:val="none" w:sz="0" w:space="0" w:color="auto"/>
            <w:bottom w:val="none" w:sz="0" w:space="0" w:color="auto"/>
            <w:right w:val="none" w:sz="0" w:space="0" w:color="auto"/>
          </w:divBdr>
        </w:div>
        <w:div w:id="1360162108">
          <w:marLeft w:val="547"/>
          <w:marRight w:val="0"/>
          <w:marTop w:val="144"/>
          <w:marBottom w:val="0"/>
          <w:divBdr>
            <w:top w:val="none" w:sz="0" w:space="0" w:color="auto"/>
            <w:left w:val="none" w:sz="0" w:space="0" w:color="auto"/>
            <w:bottom w:val="none" w:sz="0" w:space="0" w:color="auto"/>
            <w:right w:val="none" w:sz="0" w:space="0" w:color="auto"/>
          </w:divBdr>
        </w:div>
      </w:divsChild>
    </w:div>
    <w:div w:id="1244215409">
      <w:bodyDiv w:val="1"/>
      <w:marLeft w:val="0"/>
      <w:marRight w:val="0"/>
      <w:marTop w:val="0"/>
      <w:marBottom w:val="0"/>
      <w:divBdr>
        <w:top w:val="none" w:sz="0" w:space="0" w:color="auto"/>
        <w:left w:val="none" w:sz="0" w:space="0" w:color="auto"/>
        <w:bottom w:val="none" w:sz="0" w:space="0" w:color="auto"/>
        <w:right w:val="none" w:sz="0" w:space="0" w:color="auto"/>
      </w:divBdr>
    </w:div>
    <w:div w:id="1335768904">
      <w:bodyDiv w:val="1"/>
      <w:marLeft w:val="0"/>
      <w:marRight w:val="0"/>
      <w:marTop w:val="0"/>
      <w:marBottom w:val="0"/>
      <w:divBdr>
        <w:top w:val="none" w:sz="0" w:space="0" w:color="auto"/>
        <w:left w:val="none" w:sz="0" w:space="0" w:color="auto"/>
        <w:bottom w:val="none" w:sz="0" w:space="0" w:color="auto"/>
        <w:right w:val="none" w:sz="0" w:space="0" w:color="auto"/>
      </w:divBdr>
    </w:div>
    <w:div w:id="1532765806">
      <w:bodyDiv w:val="1"/>
      <w:marLeft w:val="0"/>
      <w:marRight w:val="0"/>
      <w:marTop w:val="0"/>
      <w:marBottom w:val="0"/>
      <w:divBdr>
        <w:top w:val="none" w:sz="0" w:space="0" w:color="auto"/>
        <w:left w:val="none" w:sz="0" w:space="0" w:color="auto"/>
        <w:bottom w:val="none" w:sz="0" w:space="0" w:color="auto"/>
        <w:right w:val="none" w:sz="0" w:space="0" w:color="auto"/>
      </w:divBdr>
      <w:divsChild>
        <w:div w:id="1084641389">
          <w:marLeft w:val="547"/>
          <w:marRight w:val="0"/>
          <w:marTop w:val="115"/>
          <w:marBottom w:val="0"/>
          <w:divBdr>
            <w:top w:val="none" w:sz="0" w:space="0" w:color="auto"/>
            <w:left w:val="none" w:sz="0" w:space="0" w:color="auto"/>
            <w:bottom w:val="none" w:sz="0" w:space="0" w:color="auto"/>
            <w:right w:val="none" w:sz="0" w:space="0" w:color="auto"/>
          </w:divBdr>
        </w:div>
        <w:div w:id="168571275">
          <w:marLeft w:val="547"/>
          <w:marRight w:val="0"/>
          <w:marTop w:val="115"/>
          <w:marBottom w:val="0"/>
          <w:divBdr>
            <w:top w:val="none" w:sz="0" w:space="0" w:color="auto"/>
            <w:left w:val="none" w:sz="0" w:space="0" w:color="auto"/>
            <w:bottom w:val="none" w:sz="0" w:space="0" w:color="auto"/>
            <w:right w:val="none" w:sz="0" w:space="0" w:color="auto"/>
          </w:divBdr>
        </w:div>
        <w:div w:id="1056009910">
          <w:marLeft w:val="547"/>
          <w:marRight w:val="0"/>
          <w:marTop w:val="115"/>
          <w:marBottom w:val="0"/>
          <w:divBdr>
            <w:top w:val="none" w:sz="0" w:space="0" w:color="auto"/>
            <w:left w:val="none" w:sz="0" w:space="0" w:color="auto"/>
            <w:bottom w:val="none" w:sz="0" w:space="0" w:color="auto"/>
            <w:right w:val="none" w:sz="0" w:space="0" w:color="auto"/>
          </w:divBdr>
        </w:div>
        <w:div w:id="1567452506">
          <w:marLeft w:val="547"/>
          <w:marRight w:val="0"/>
          <w:marTop w:val="115"/>
          <w:marBottom w:val="0"/>
          <w:divBdr>
            <w:top w:val="none" w:sz="0" w:space="0" w:color="auto"/>
            <w:left w:val="none" w:sz="0" w:space="0" w:color="auto"/>
            <w:bottom w:val="none" w:sz="0" w:space="0" w:color="auto"/>
            <w:right w:val="none" w:sz="0" w:space="0" w:color="auto"/>
          </w:divBdr>
        </w:div>
        <w:div w:id="1295599444">
          <w:marLeft w:val="547"/>
          <w:marRight w:val="0"/>
          <w:marTop w:val="115"/>
          <w:marBottom w:val="0"/>
          <w:divBdr>
            <w:top w:val="none" w:sz="0" w:space="0" w:color="auto"/>
            <w:left w:val="none" w:sz="0" w:space="0" w:color="auto"/>
            <w:bottom w:val="none" w:sz="0" w:space="0" w:color="auto"/>
            <w:right w:val="none" w:sz="0" w:space="0" w:color="auto"/>
          </w:divBdr>
        </w:div>
        <w:div w:id="2030175852">
          <w:marLeft w:val="547"/>
          <w:marRight w:val="0"/>
          <w:marTop w:val="115"/>
          <w:marBottom w:val="0"/>
          <w:divBdr>
            <w:top w:val="none" w:sz="0" w:space="0" w:color="auto"/>
            <w:left w:val="none" w:sz="0" w:space="0" w:color="auto"/>
            <w:bottom w:val="none" w:sz="0" w:space="0" w:color="auto"/>
            <w:right w:val="none" w:sz="0" w:space="0" w:color="auto"/>
          </w:divBdr>
        </w:div>
      </w:divsChild>
    </w:div>
    <w:div w:id="1556891139">
      <w:bodyDiv w:val="1"/>
      <w:marLeft w:val="0"/>
      <w:marRight w:val="0"/>
      <w:marTop w:val="0"/>
      <w:marBottom w:val="0"/>
      <w:divBdr>
        <w:top w:val="none" w:sz="0" w:space="0" w:color="auto"/>
        <w:left w:val="none" w:sz="0" w:space="0" w:color="auto"/>
        <w:bottom w:val="none" w:sz="0" w:space="0" w:color="auto"/>
        <w:right w:val="none" w:sz="0" w:space="0" w:color="auto"/>
      </w:divBdr>
      <w:divsChild>
        <w:div w:id="941884172">
          <w:marLeft w:val="547"/>
          <w:marRight w:val="0"/>
          <w:marTop w:val="144"/>
          <w:marBottom w:val="0"/>
          <w:divBdr>
            <w:top w:val="none" w:sz="0" w:space="0" w:color="auto"/>
            <w:left w:val="none" w:sz="0" w:space="0" w:color="auto"/>
            <w:bottom w:val="none" w:sz="0" w:space="0" w:color="auto"/>
            <w:right w:val="none" w:sz="0" w:space="0" w:color="auto"/>
          </w:divBdr>
        </w:div>
        <w:div w:id="1685354578">
          <w:marLeft w:val="547"/>
          <w:marRight w:val="0"/>
          <w:marTop w:val="144"/>
          <w:marBottom w:val="0"/>
          <w:divBdr>
            <w:top w:val="none" w:sz="0" w:space="0" w:color="auto"/>
            <w:left w:val="none" w:sz="0" w:space="0" w:color="auto"/>
            <w:bottom w:val="none" w:sz="0" w:space="0" w:color="auto"/>
            <w:right w:val="none" w:sz="0" w:space="0" w:color="auto"/>
          </w:divBdr>
        </w:div>
        <w:div w:id="247010450">
          <w:marLeft w:val="547"/>
          <w:marRight w:val="0"/>
          <w:marTop w:val="144"/>
          <w:marBottom w:val="0"/>
          <w:divBdr>
            <w:top w:val="none" w:sz="0" w:space="0" w:color="auto"/>
            <w:left w:val="none" w:sz="0" w:space="0" w:color="auto"/>
            <w:bottom w:val="none" w:sz="0" w:space="0" w:color="auto"/>
            <w:right w:val="none" w:sz="0" w:space="0" w:color="auto"/>
          </w:divBdr>
        </w:div>
        <w:div w:id="980577797">
          <w:marLeft w:val="547"/>
          <w:marRight w:val="0"/>
          <w:marTop w:val="144"/>
          <w:marBottom w:val="0"/>
          <w:divBdr>
            <w:top w:val="none" w:sz="0" w:space="0" w:color="auto"/>
            <w:left w:val="none" w:sz="0" w:space="0" w:color="auto"/>
            <w:bottom w:val="none" w:sz="0" w:space="0" w:color="auto"/>
            <w:right w:val="none" w:sz="0" w:space="0" w:color="auto"/>
          </w:divBdr>
        </w:div>
        <w:div w:id="1737321008">
          <w:marLeft w:val="547"/>
          <w:marRight w:val="0"/>
          <w:marTop w:val="144"/>
          <w:marBottom w:val="0"/>
          <w:divBdr>
            <w:top w:val="none" w:sz="0" w:space="0" w:color="auto"/>
            <w:left w:val="none" w:sz="0" w:space="0" w:color="auto"/>
            <w:bottom w:val="none" w:sz="0" w:space="0" w:color="auto"/>
            <w:right w:val="none" w:sz="0" w:space="0" w:color="auto"/>
          </w:divBdr>
        </w:div>
      </w:divsChild>
    </w:div>
    <w:div w:id="1717199900">
      <w:bodyDiv w:val="1"/>
      <w:marLeft w:val="0"/>
      <w:marRight w:val="0"/>
      <w:marTop w:val="0"/>
      <w:marBottom w:val="0"/>
      <w:divBdr>
        <w:top w:val="none" w:sz="0" w:space="0" w:color="auto"/>
        <w:left w:val="none" w:sz="0" w:space="0" w:color="auto"/>
        <w:bottom w:val="none" w:sz="0" w:space="0" w:color="auto"/>
        <w:right w:val="none" w:sz="0" w:space="0" w:color="auto"/>
      </w:divBdr>
    </w:div>
    <w:div w:id="1953128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2.xml"/><Relationship Id="rId21" Type="http://schemas.openxmlformats.org/officeDocument/2006/relationships/chart" Target="charts/chart7.xml"/><Relationship Id="rId42" Type="http://schemas.openxmlformats.org/officeDocument/2006/relationships/image" Target="media/image15.png"/><Relationship Id="rId47" Type="http://schemas.openxmlformats.org/officeDocument/2006/relationships/chart" Target="charts/chart15.xml"/><Relationship Id="rId63" Type="http://schemas.openxmlformats.org/officeDocument/2006/relationships/chart" Target="charts/chart22.xml"/><Relationship Id="rId68" Type="http://schemas.openxmlformats.org/officeDocument/2006/relationships/diagramColors" Target="diagrams/colors2.xml"/><Relationship Id="rId84" Type="http://schemas.openxmlformats.org/officeDocument/2006/relationships/chart" Target="charts/chart38.xml"/><Relationship Id="rId89" Type="http://schemas.openxmlformats.org/officeDocument/2006/relationships/chart" Target="charts/chart43.xml"/><Relationship Id="rId7" Type="http://schemas.openxmlformats.org/officeDocument/2006/relationships/footnotes" Target="footnotes.xml"/><Relationship Id="rId71" Type="http://schemas.openxmlformats.org/officeDocument/2006/relationships/chart" Target="charts/chart25.xml"/><Relationship Id="rId92" Type="http://schemas.openxmlformats.org/officeDocument/2006/relationships/chart" Target="charts/chart46.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image" Target="media/image2.png"/><Relationship Id="rId11" Type="http://schemas.openxmlformats.org/officeDocument/2006/relationships/diagramLayout" Target="diagrams/layout1.xml"/><Relationship Id="rId24" Type="http://schemas.openxmlformats.org/officeDocument/2006/relationships/chart" Target="charts/chart10.xml"/><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3.png"/><Relationship Id="rId58" Type="http://schemas.openxmlformats.org/officeDocument/2006/relationships/chart" Target="charts/chart18.xml"/><Relationship Id="rId66" Type="http://schemas.openxmlformats.org/officeDocument/2006/relationships/diagramLayout" Target="diagrams/layout2.xml"/><Relationship Id="rId74" Type="http://schemas.openxmlformats.org/officeDocument/2006/relationships/chart" Target="charts/chart28.xml"/><Relationship Id="rId79" Type="http://schemas.openxmlformats.org/officeDocument/2006/relationships/chart" Target="charts/chart33.xml"/><Relationship Id="rId87" Type="http://schemas.openxmlformats.org/officeDocument/2006/relationships/chart" Target="charts/chart41.xml"/><Relationship Id="rId102"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chart" Target="charts/chart20.xml"/><Relationship Id="rId82" Type="http://schemas.openxmlformats.org/officeDocument/2006/relationships/chart" Target="charts/chart36.xml"/><Relationship Id="rId90" Type="http://schemas.openxmlformats.org/officeDocument/2006/relationships/chart" Target="charts/chart44.xml"/><Relationship Id="rId95" Type="http://schemas.openxmlformats.org/officeDocument/2006/relationships/chart" Target="charts/chart49.xml"/><Relationship Id="rId19" Type="http://schemas.openxmlformats.org/officeDocument/2006/relationships/chart" Target="charts/chart5.xml"/><Relationship Id="rId14" Type="http://schemas.microsoft.com/office/2007/relationships/diagramDrawing" Target="diagrams/drawing1.xml"/><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image" Target="media/image3.png"/><Relationship Id="rId35" Type="http://schemas.openxmlformats.org/officeDocument/2006/relationships/image" Target="media/image8.png"/><Relationship Id="rId43" Type="http://schemas.openxmlformats.org/officeDocument/2006/relationships/image" Target="media/image16.png"/><Relationship Id="rId48" Type="http://schemas.openxmlformats.org/officeDocument/2006/relationships/image" Target="media/image20.png"/><Relationship Id="rId56" Type="http://schemas.openxmlformats.org/officeDocument/2006/relationships/image" Target="media/image26.png"/><Relationship Id="rId64" Type="http://schemas.openxmlformats.org/officeDocument/2006/relationships/chart" Target="charts/chart23.xml"/><Relationship Id="rId69" Type="http://schemas.microsoft.com/office/2007/relationships/diagramDrawing" Target="diagrams/drawing2.xml"/><Relationship Id="rId77" Type="http://schemas.openxmlformats.org/officeDocument/2006/relationships/chart" Target="charts/chart31.xml"/><Relationship Id="rId100" Type="http://schemas.openxmlformats.org/officeDocument/2006/relationships/hyperlink" Target="http://www.rietavovic.lt/amatu-centras" TargetMode="Externa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png"/><Relationship Id="rId72" Type="http://schemas.openxmlformats.org/officeDocument/2006/relationships/chart" Target="charts/chart26.xml"/><Relationship Id="rId80" Type="http://schemas.openxmlformats.org/officeDocument/2006/relationships/chart" Target="charts/chart34.xml"/><Relationship Id="rId85" Type="http://schemas.openxmlformats.org/officeDocument/2006/relationships/chart" Target="charts/chart39.xml"/><Relationship Id="rId93" Type="http://schemas.openxmlformats.org/officeDocument/2006/relationships/chart" Target="charts/chart47.xml"/><Relationship Id="rId98" Type="http://schemas.openxmlformats.org/officeDocument/2006/relationships/chart" Target="charts/chart50.xml"/><Relationship Id="rId3" Type="http://schemas.openxmlformats.org/officeDocument/2006/relationships/styles" Target="styles.xml"/><Relationship Id="rId12" Type="http://schemas.openxmlformats.org/officeDocument/2006/relationships/diagramQuickStyle" Target="diagrams/quickStyle1.xml"/><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28.png"/><Relationship Id="rId67" Type="http://schemas.openxmlformats.org/officeDocument/2006/relationships/diagramQuickStyle" Target="diagrams/quickStyle2.xml"/><Relationship Id="rId103" Type="http://schemas.openxmlformats.org/officeDocument/2006/relationships/footer" Target="footer1.xml"/><Relationship Id="rId20" Type="http://schemas.openxmlformats.org/officeDocument/2006/relationships/chart" Target="charts/chart6.xml"/><Relationship Id="rId41" Type="http://schemas.openxmlformats.org/officeDocument/2006/relationships/image" Target="media/image14.png"/><Relationship Id="rId54" Type="http://schemas.openxmlformats.org/officeDocument/2006/relationships/image" Target="media/image24.png"/><Relationship Id="rId62" Type="http://schemas.openxmlformats.org/officeDocument/2006/relationships/chart" Target="charts/chart21.xml"/><Relationship Id="rId70" Type="http://schemas.openxmlformats.org/officeDocument/2006/relationships/chart" Target="charts/chart24.xml"/><Relationship Id="rId75" Type="http://schemas.openxmlformats.org/officeDocument/2006/relationships/chart" Target="charts/chart29.xml"/><Relationship Id="rId83" Type="http://schemas.openxmlformats.org/officeDocument/2006/relationships/chart" Target="charts/chart37.xml"/><Relationship Id="rId88" Type="http://schemas.openxmlformats.org/officeDocument/2006/relationships/chart" Target="charts/chart42.xml"/><Relationship Id="rId91" Type="http://schemas.openxmlformats.org/officeDocument/2006/relationships/chart" Target="charts/chart45.xml"/><Relationship Id="rId96"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image" Target="media/image9.png"/><Relationship Id="rId49" Type="http://schemas.openxmlformats.org/officeDocument/2006/relationships/chart" Target="charts/chart16.xml"/><Relationship Id="rId57" Type="http://schemas.openxmlformats.org/officeDocument/2006/relationships/image" Target="media/image27.png"/><Relationship Id="rId10" Type="http://schemas.openxmlformats.org/officeDocument/2006/relationships/diagramData" Target="diagrams/data1.xml"/><Relationship Id="rId31" Type="http://schemas.openxmlformats.org/officeDocument/2006/relationships/image" Target="media/image4.png"/><Relationship Id="rId44" Type="http://schemas.openxmlformats.org/officeDocument/2006/relationships/image" Target="media/image17.png"/><Relationship Id="rId52" Type="http://schemas.openxmlformats.org/officeDocument/2006/relationships/image" Target="media/image22.png"/><Relationship Id="rId60" Type="http://schemas.openxmlformats.org/officeDocument/2006/relationships/chart" Target="charts/chart19.xml"/><Relationship Id="rId65" Type="http://schemas.openxmlformats.org/officeDocument/2006/relationships/diagramData" Target="diagrams/data2.xml"/><Relationship Id="rId73" Type="http://schemas.openxmlformats.org/officeDocument/2006/relationships/chart" Target="charts/chart27.xml"/><Relationship Id="rId78" Type="http://schemas.openxmlformats.org/officeDocument/2006/relationships/chart" Target="charts/chart32.xml"/><Relationship Id="rId81" Type="http://schemas.openxmlformats.org/officeDocument/2006/relationships/chart" Target="charts/chart35.xml"/><Relationship Id="rId86" Type="http://schemas.openxmlformats.org/officeDocument/2006/relationships/chart" Target="charts/chart40.xml"/><Relationship Id="rId94" Type="http://schemas.openxmlformats.org/officeDocument/2006/relationships/chart" Target="charts/chart48.xml"/><Relationship Id="rId99" Type="http://schemas.openxmlformats.org/officeDocument/2006/relationships/chart" Target="charts/chart51.xml"/><Relationship Id="rId10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diagramColors" Target="diagrams/colors1.xml"/><Relationship Id="rId18" Type="http://schemas.openxmlformats.org/officeDocument/2006/relationships/chart" Target="charts/chart4.xml"/><Relationship Id="rId39" Type="http://schemas.openxmlformats.org/officeDocument/2006/relationships/image" Target="media/image12.png"/><Relationship Id="rId34" Type="http://schemas.openxmlformats.org/officeDocument/2006/relationships/image" Target="media/image7.png"/><Relationship Id="rId50" Type="http://schemas.openxmlformats.org/officeDocument/2006/relationships/chart" Target="charts/chart17.xml"/><Relationship Id="rId55" Type="http://schemas.openxmlformats.org/officeDocument/2006/relationships/image" Target="media/image25.png"/><Relationship Id="rId76" Type="http://schemas.openxmlformats.org/officeDocument/2006/relationships/chart" Target="charts/chart30.xml"/><Relationship Id="rId97" Type="http://schemas.openxmlformats.org/officeDocument/2006/relationships/image" Target="media/image32.png"/><Relationship Id="rId104"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9.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3.xml.rels><?xml version="1.0" encoding="UTF-8" standalone="yes"?>
<Relationships xmlns="http://schemas.openxmlformats.org/package/2006/relationships"><Relationship Id="rId1" Type="http://schemas.openxmlformats.org/officeDocument/2006/relationships/oleObject" Target="file:///C:\Documents%20and%20Settings\User\My%20Documents\ataskaitos-statistika\ataskaita%20merui\mero%20ataskaitai1.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Documents%20and%20Settings\User\My%20Documents\ataskaitos-statistika\ataskaita%20merui\grafikai%20mero%20ataskaitai.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User\Desktop\My%20Documents\ataskaitos%20pranesimai%20straipsniai\ataskaitos%20merui\ataskaita%20%20u&#382;%202015\ataskaita%20u&#382;%202015%20m.%20vadov&#371;%20atestacija.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User\Desktop\My%20Documents\EGZAMINAI\EGZAMINAI%202016\rezultatai\VBE%202016.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User\Desktop\My%20Documents\EGZAMINAI\EGZAMINAI%202016\rezultatai\VBE%202016.xls"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User\Desktop\My%20Documents\EGZAMINAI\EGZAMINAI%202016\rezultatai\PUPP%202016.xls"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User\Desktop\My%20Documents\EGZAMINAI\EGZAMINAI%202016\rezultatai\PUPP%202016.xls" TargetMode="Externa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1" Type="http://schemas.openxmlformats.org/officeDocument/2006/relationships/oleObject" Target="file:///C:\Documents%20and%20Settings\user\My%20Documents\2017\Ataskaitos\Grafikai_2016.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Documents%20and%20Settings\user\My%20Documents\2017\Ataskaitos\Grafikai_2016.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Documents%20and%20Settings\user\My%20Documents\2017\Ataskaitos\Grafikai_2016.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Documents%20and%20Settings\user\My%20Documents\2017\Ataskaitos\Grafikai_2016.xls" TargetMode="External"/></Relationships>
</file>

<file path=word/charts/_rels/chart4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Documents%20and%20Settings\user\My%20Documents\2017\Ataskaitos\Grafikai_2016.xls" TargetMode="External"/></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46.xml.rels><?xml version="1.0" encoding="UTF-8" standalone="yes"?>
<Relationships xmlns="http://schemas.openxmlformats.org/package/2006/relationships"><Relationship Id="rId3" Type="http://schemas.openxmlformats.org/officeDocument/2006/relationships/oleObject" Target="file:///\\server\a.rojus\Dokumentai\Viskas\DOKUMENTAI%20IS%20D%20DISKO\Metines%20atasksaitos\2016%20ataskaita\Silum%20Pristatymui%202016.xlsx" TargetMode="External"/><Relationship Id="rId2" Type="http://schemas.openxmlformats.org/officeDocument/2006/relationships/image" Target="../media/image29.jpeg"/><Relationship Id="rId1" Type="http://schemas.openxmlformats.org/officeDocument/2006/relationships/themeOverride" Target="../theme/themeOverride10.xml"/></Relationships>
</file>

<file path=word/charts/_rels/chart47.xml.rels><?xml version="1.0" encoding="UTF-8" standalone="yes"?>
<Relationships xmlns="http://schemas.openxmlformats.org/package/2006/relationships"><Relationship Id="rId2" Type="http://schemas.openxmlformats.org/officeDocument/2006/relationships/oleObject" Target="file:///\\server\a.rojus\Dokumentai\Viskas\DOKUMENTAI%20IS%20D%20DISKO\Metines%20atasksaitos\2016%20ataskaita\Silum%20Pristatymui%202016.xlsx" TargetMode="External"/><Relationship Id="rId1" Type="http://schemas.openxmlformats.org/officeDocument/2006/relationships/themeOverride" Target="../theme/themeOverride11.xml"/></Relationships>
</file>

<file path=word/charts/_rels/chart48.xml.rels><?xml version="1.0" encoding="UTF-8" standalone="yes"?>
<Relationships xmlns="http://schemas.openxmlformats.org/package/2006/relationships"><Relationship Id="rId3" Type="http://schemas.openxmlformats.org/officeDocument/2006/relationships/oleObject" Target="file:///\\server\a.rojus\Dokumentai\Viskas\DOKUMENTAI%20IS%20D%20DISKO\Metines%20atasksaitos\2016%20ataskaita\Vand%20Pristatymui%202016.xlsx" TargetMode="External"/><Relationship Id="rId2" Type="http://schemas.openxmlformats.org/officeDocument/2006/relationships/image" Target="../media/image30.jpeg"/><Relationship Id="rId1" Type="http://schemas.openxmlformats.org/officeDocument/2006/relationships/themeOverride" Target="../theme/themeOverride12.xml"/></Relationships>
</file>

<file path=word/charts/_rels/chart49.xml.rels><?xml version="1.0" encoding="UTF-8" standalone="yes"?>
<Relationships xmlns="http://schemas.openxmlformats.org/package/2006/relationships"><Relationship Id="rId3" Type="http://schemas.openxmlformats.org/officeDocument/2006/relationships/oleObject" Target="file:///\\server\a.rojus\Dokumentai\Viskas\DOKUMENTAI%20IS%20D%20DISKO\Metines%20atasksaitos\2016%20ataskaita\Vand%20Pristatymui%202016.xlsx" TargetMode="External"/><Relationship Id="rId2" Type="http://schemas.openxmlformats.org/officeDocument/2006/relationships/image" Target="../media/image29.jpeg"/><Relationship Id="rId1" Type="http://schemas.openxmlformats.org/officeDocument/2006/relationships/themeOverride" Target="../theme/themeOverride1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image" Target="../media/image29.jpeg"/></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cap="none" spc="20" baseline="0">
                <a:solidFill>
                  <a:sysClr val="windowText" lastClr="000000"/>
                </a:solidFill>
                <a:latin typeface="+mn-lt"/>
                <a:ea typeface="+mn-ea"/>
                <a:cs typeface="+mn-cs"/>
              </a:defRPr>
            </a:pPr>
            <a:r>
              <a:rPr lang="lt-LT"/>
              <a:t>Rietavo sav. nuolatinių gyventojų  skaičius </a:t>
            </a:r>
            <a:r>
              <a:rPr lang="en-US"/>
              <a:t>2017 </a:t>
            </a:r>
            <a:r>
              <a:rPr lang="lt-LT"/>
              <a:t>m. pradžioje</a:t>
            </a:r>
          </a:p>
        </c:rich>
      </c:tx>
      <c:overlay val="0"/>
      <c:spPr>
        <a:noFill/>
        <a:ln>
          <a:noFill/>
        </a:ln>
        <a:effectLst/>
      </c:spPr>
    </c:title>
    <c:autoTitleDeleted val="0"/>
    <c:plotArea>
      <c:layout/>
      <c:barChart>
        <c:barDir val="col"/>
        <c:grouping val="clustered"/>
        <c:varyColors val="0"/>
        <c:ser>
          <c:idx val="0"/>
          <c:order val="0"/>
          <c:tx>
            <c:strRef>
              <c:f>Lapas1!$B$1</c:f>
              <c:strCache>
                <c:ptCount val="1"/>
                <c:pt idx="0">
                  <c:v>Pardavimas</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0-AF56-4400-A5FB-AD9C8BDB28FB}"/>
              </c:ext>
            </c:extLst>
          </c:dPt>
          <c:dPt>
            <c:idx val="1"/>
            <c:invertIfNegative val="0"/>
            <c:bubble3D val="0"/>
            <c:extLst xmlns:c16r2="http://schemas.microsoft.com/office/drawing/2015/06/chart">
              <c:ext xmlns:c16="http://schemas.microsoft.com/office/drawing/2014/chart" uri="{C3380CC4-5D6E-409C-BE32-E72D297353CC}">
                <c16:uniqueId val="{00000001-AF56-4400-A5FB-AD9C8BDB28FB}"/>
              </c:ext>
            </c:extLst>
          </c:dPt>
          <c:dPt>
            <c:idx val="2"/>
            <c:invertIfNegative val="0"/>
            <c:bubble3D val="0"/>
            <c:extLst xmlns:c16r2="http://schemas.microsoft.com/office/drawing/2015/06/chart">
              <c:ext xmlns:c16="http://schemas.microsoft.com/office/drawing/2014/chart" uri="{C3380CC4-5D6E-409C-BE32-E72D297353CC}">
                <c16:uniqueId val="{00000002-AF56-4400-A5FB-AD9C8BDB28FB}"/>
              </c:ext>
            </c:extLst>
          </c:dPt>
          <c:dPt>
            <c:idx val="3"/>
            <c:invertIfNegative val="0"/>
            <c:bubble3D val="0"/>
            <c:extLst xmlns:c16r2="http://schemas.microsoft.com/office/drawing/2015/06/chart">
              <c:ext xmlns:c16="http://schemas.microsoft.com/office/drawing/2014/chart" uri="{C3380CC4-5D6E-409C-BE32-E72D297353CC}">
                <c16:uniqueId val="{00000003-AF56-4400-A5FB-AD9C8BDB28FB}"/>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Lapas1!$A$2:$A$5</c:f>
              <c:strCache>
                <c:ptCount val="4"/>
                <c:pt idx="0">
                  <c:v>2014</c:v>
                </c:pt>
                <c:pt idx="1">
                  <c:v>2015</c:v>
                </c:pt>
                <c:pt idx="2">
                  <c:v>2016</c:v>
                </c:pt>
                <c:pt idx="3">
                  <c:v>2017*</c:v>
                </c:pt>
              </c:strCache>
            </c:strRef>
          </c:cat>
          <c:val>
            <c:numRef>
              <c:f>Lapas1!$B$2:$B$5</c:f>
              <c:numCache>
                <c:formatCode>General</c:formatCode>
                <c:ptCount val="4"/>
                <c:pt idx="0">
                  <c:v>8255</c:v>
                </c:pt>
                <c:pt idx="1">
                  <c:v>8096</c:v>
                </c:pt>
                <c:pt idx="2">
                  <c:v>7947</c:v>
                </c:pt>
                <c:pt idx="3">
                  <c:v>7736</c:v>
                </c:pt>
              </c:numCache>
            </c:numRef>
          </c:val>
          <c:extLst xmlns:c16r2="http://schemas.microsoft.com/office/drawing/2015/06/chart">
            <c:ext xmlns:c16="http://schemas.microsoft.com/office/drawing/2014/chart" uri="{C3380CC4-5D6E-409C-BE32-E72D297353CC}">
              <c16:uniqueId val="{00000004-AF56-4400-A5FB-AD9C8BDB28FB}"/>
            </c:ext>
          </c:extLst>
        </c:ser>
        <c:dLbls>
          <c:showLegendKey val="0"/>
          <c:showVal val="0"/>
          <c:showCatName val="0"/>
          <c:showSerName val="0"/>
          <c:showPercent val="0"/>
          <c:showBubbleSize val="0"/>
        </c:dLbls>
        <c:gapWidth val="100"/>
        <c:overlap val="-24"/>
        <c:axId val="465033856"/>
        <c:axId val="465052032"/>
      </c:barChart>
      <c:catAx>
        <c:axId val="46503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465052032"/>
        <c:crosses val="autoZero"/>
        <c:auto val="1"/>
        <c:lblAlgn val="ctr"/>
        <c:lblOffset val="100"/>
        <c:noMultiLvlLbl val="0"/>
      </c:catAx>
      <c:valAx>
        <c:axId val="465052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465033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lt-LT"/>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Times New Roman"/>
                <a:ea typeface="Times New Roman"/>
                <a:cs typeface="Times New Roman"/>
              </a:defRPr>
            </a:pPr>
            <a:r>
              <a:rPr lang="lt-LT" sz="1200"/>
              <a:t>Gimimų registravimas</a:t>
            </a:r>
          </a:p>
        </c:rich>
      </c:tx>
      <c:layout>
        <c:manualLayout>
          <c:xMode val="edge"/>
          <c:yMode val="edge"/>
          <c:x val="0.34517766497462027"/>
          <c:y val="2.1052631578947382E-2"/>
        </c:manualLayout>
      </c:layout>
      <c:overlay val="0"/>
      <c:spPr>
        <a:noFill/>
        <a:ln w="25340">
          <a:noFill/>
        </a:ln>
      </c:spPr>
    </c:title>
    <c:autoTitleDeleted val="0"/>
    <c:plotArea>
      <c:layout>
        <c:manualLayout>
          <c:layoutTarget val="inner"/>
          <c:xMode val="edge"/>
          <c:yMode val="edge"/>
          <c:x val="8.3756345177665628E-2"/>
          <c:y val="0.36315789473684273"/>
          <c:w val="0.89340101522842663"/>
          <c:h val="0.36315789473684273"/>
        </c:manualLayout>
      </c:layout>
      <c:barChart>
        <c:barDir val="col"/>
        <c:grouping val="clustered"/>
        <c:varyColors val="0"/>
        <c:ser>
          <c:idx val="0"/>
          <c:order val="0"/>
          <c:tx>
            <c:strRef>
              <c:f>Sheet1!$A$2</c:f>
              <c:strCache>
                <c:ptCount val="1"/>
                <c:pt idx="0">
                  <c:v>Tėvystės pripažinimas</c:v>
                </c:pt>
              </c:strCache>
            </c:strRef>
          </c:tx>
          <c:spPr>
            <a:solidFill>
              <a:srgbClr val="9999FF"/>
            </a:solidFill>
            <a:ln w="12670">
              <a:solidFill>
                <a:srgbClr val="000000"/>
              </a:solidFill>
              <a:prstDash val="solid"/>
            </a:ln>
          </c:spPr>
          <c:invertIfNegative val="0"/>
          <c:dLbls>
            <c:spPr>
              <a:noFill/>
              <a:ln w="25340">
                <a:noFill/>
              </a:ln>
            </c:spPr>
            <c:txPr>
              <a:bodyPr/>
              <a:lstStyle/>
              <a:p>
                <a:pPr>
                  <a:defRPr sz="12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Sheet1!$B$2:$D$2</c:f>
              <c:numCache>
                <c:formatCode>General</c:formatCode>
                <c:ptCount val="3"/>
                <c:pt idx="0">
                  <c:v>37</c:v>
                </c:pt>
                <c:pt idx="1">
                  <c:v>40</c:v>
                </c:pt>
                <c:pt idx="2">
                  <c:v>32</c:v>
                </c:pt>
              </c:numCache>
            </c:numRef>
          </c:val>
        </c:ser>
        <c:ser>
          <c:idx val="1"/>
          <c:order val="1"/>
          <c:tx>
            <c:strRef>
              <c:f>Sheet1!$A$3</c:f>
              <c:strCache>
                <c:ptCount val="1"/>
                <c:pt idx="0">
                  <c:v>Vienišos mamos</c:v>
                </c:pt>
              </c:strCache>
            </c:strRef>
          </c:tx>
          <c:spPr>
            <a:solidFill>
              <a:srgbClr val="993366"/>
            </a:solidFill>
            <a:ln w="12670">
              <a:solidFill>
                <a:srgbClr val="000000"/>
              </a:solidFill>
              <a:prstDash val="solid"/>
            </a:ln>
          </c:spPr>
          <c:invertIfNegative val="0"/>
          <c:dLbls>
            <c:spPr>
              <a:noFill/>
              <a:ln w="25340">
                <a:noFill/>
              </a:ln>
            </c:spPr>
            <c:txPr>
              <a:bodyPr/>
              <a:lstStyle/>
              <a:p>
                <a:pPr>
                  <a:defRPr sz="12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Sheet1!$B$3:$D$3</c:f>
              <c:numCache>
                <c:formatCode>General</c:formatCode>
                <c:ptCount val="3"/>
                <c:pt idx="0">
                  <c:v>1</c:v>
                </c:pt>
                <c:pt idx="1">
                  <c:v>5</c:v>
                </c:pt>
                <c:pt idx="2">
                  <c:v>5</c:v>
                </c:pt>
              </c:numCache>
            </c:numRef>
          </c:val>
        </c:ser>
        <c:dLbls>
          <c:showLegendKey val="0"/>
          <c:showVal val="1"/>
          <c:showCatName val="0"/>
          <c:showSerName val="0"/>
          <c:showPercent val="0"/>
          <c:showBubbleSize val="0"/>
        </c:dLbls>
        <c:gapWidth val="150"/>
        <c:axId val="466152832"/>
        <c:axId val="415904896"/>
      </c:barChart>
      <c:catAx>
        <c:axId val="466152832"/>
        <c:scaling>
          <c:orientation val="minMax"/>
        </c:scaling>
        <c:delete val="0"/>
        <c:axPos val="b"/>
        <c:title>
          <c:tx>
            <c:rich>
              <a:bodyPr/>
              <a:lstStyle/>
              <a:p>
                <a:pPr>
                  <a:defRPr sz="1200" b="1" i="0" u="none" strike="noStrike" baseline="0">
                    <a:solidFill>
                      <a:srgbClr val="000000"/>
                    </a:solidFill>
                    <a:latin typeface="Times New Roman"/>
                    <a:ea typeface="Times New Roman"/>
                    <a:cs typeface="Times New Roman"/>
                  </a:defRPr>
                </a:pPr>
                <a:r>
                  <a:rPr lang="lt-LT" sz="1200"/>
                  <a:t>metai</a:t>
                </a:r>
              </a:p>
            </c:rich>
          </c:tx>
          <c:layout>
            <c:manualLayout>
              <c:xMode val="edge"/>
              <c:yMode val="edge"/>
              <c:x val="0.48477157360406176"/>
              <c:y val="0.84736842105263044"/>
            </c:manualLayout>
          </c:layout>
          <c:overlay val="0"/>
          <c:spPr>
            <a:noFill/>
            <a:ln w="25340">
              <a:noFill/>
            </a:ln>
          </c:spPr>
        </c:title>
        <c:numFmt formatCode="General" sourceLinked="1"/>
        <c:majorTickMark val="out"/>
        <c:minorTickMark val="none"/>
        <c:tickLblPos val="nextTo"/>
        <c:spPr>
          <a:ln w="3168">
            <a:solidFill>
              <a:srgbClr val="000000"/>
            </a:solidFill>
            <a:prstDash val="solid"/>
          </a:ln>
        </c:spPr>
        <c:txPr>
          <a:bodyPr rot="0" vert="horz"/>
          <a:lstStyle/>
          <a:p>
            <a:pPr>
              <a:defRPr sz="1200" b="1" i="0" u="none" strike="noStrike" baseline="0">
                <a:solidFill>
                  <a:srgbClr val="000000"/>
                </a:solidFill>
                <a:latin typeface="Times New Roman"/>
                <a:ea typeface="Times New Roman"/>
                <a:cs typeface="Times New Roman"/>
              </a:defRPr>
            </a:pPr>
            <a:endParaRPr lang="lt-LT"/>
          </a:p>
        </c:txPr>
        <c:crossAx val="415904896"/>
        <c:crosses val="autoZero"/>
        <c:auto val="1"/>
        <c:lblAlgn val="ctr"/>
        <c:lblOffset val="100"/>
        <c:tickLblSkip val="1"/>
        <c:tickMarkSkip val="1"/>
        <c:noMultiLvlLbl val="0"/>
      </c:catAx>
      <c:valAx>
        <c:axId val="415904896"/>
        <c:scaling>
          <c:orientation val="minMax"/>
        </c:scaling>
        <c:delete val="0"/>
        <c:axPos val="l"/>
        <c:majorGridlines>
          <c:spPr>
            <a:ln w="3168">
              <a:solidFill>
                <a:srgbClr val="000000"/>
              </a:solidFill>
              <a:prstDash val="solid"/>
            </a:ln>
          </c:spPr>
        </c:majorGridlines>
        <c:numFmt formatCode="General" sourceLinked="1"/>
        <c:majorTickMark val="out"/>
        <c:minorTickMark val="none"/>
        <c:tickLblPos val="nextTo"/>
        <c:spPr>
          <a:ln w="3168">
            <a:solidFill>
              <a:srgbClr val="000000"/>
            </a:solidFill>
            <a:prstDash val="solid"/>
          </a:ln>
        </c:spPr>
        <c:txPr>
          <a:bodyPr rot="0" vert="horz"/>
          <a:lstStyle/>
          <a:p>
            <a:pPr>
              <a:defRPr sz="798" b="1" i="0" u="none" strike="noStrike" baseline="0">
                <a:solidFill>
                  <a:srgbClr val="000000"/>
                </a:solidFill>
                <a:latin typeface="Times New Roman"/>
                <a:ea typeface="Times New Roman"/>
                <a:cs typeface="Times New Roman"/>
              </a:defRPr>
            </a:pPr>
            <a:endParaRPr lang="lt-LT"/>
          </a:p>
        </c:txPr>
        <c:crossAx val="466152832"/>
        <c:crosses val="autoZero"/>
        <c:crossBetween val="between"/>
      </c:valAx>
      <c:spPr>
        <a:solidFill>
          <a:srgbClr val="FFFFFF"/>
        </a:solidFill>
        <a:ln w="12670">
          <a:solidFill>
            <a:srgbClr val="808080"/>
          </a:solidFill>
          <a:prstDash val="solid"/>
        </a:ln>
      </c:spPr>
    </c:plotArea>
    <c:legend>
      <c:legendPos val="t"/>
      <c:layout>
        <c:manualLayout>
          <c:xMode val="edge"/>
          <c:yMode val="edge"/>
          <c:x val="0.22842639593908629"/>
          <c:y val="0.15263157894736842"/>
          <c:w val="0.59644670050761273"/>
          <c:h val="0.1"/>
        </c:manualLayout>
      </c:layout>
      <c:overlay val="0"/>
      <c:spPr>
        <a:noFill/>
        <a:ln w="3168">
          <a:solidFill>
            <a:srgbClr val="000000"/>
          </a:solidFill>
          <a:prstDash val="solid"/>
        </a:ln>
      </c:spPr>
      <c:txPr>
        <a:bodyPr/>
        <a:lstStyle/>
        <a:p>
          <a:pPr>
            <a:defRPr sz="1200"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823" b="1" i="0" u="none" strike="noStrike" baseline="0">
          <a:solidFill>
            <a:srgbClr val="000000"/>
          </a:solidFill>
          <a:latin typeface="Arial"/>
          <a:ea typeface="Arial"/>
          <a:cs typeface="Arial"/>
        </a:defRPr>
      </a:pPr>
      <a:endParaRPr lang="lt-LT"/>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b="1" i="0" u="none" strike="noStrike" baseline="0">
                <a:solidFill>
                  <a:srgbClr val="000000"/>
                </a:solidFill>
                <a:latin typeface="Times New Roman"/>
                <a:ea typeface="Times New Roman"/>
                <a:cs typeface="Times New Roman"/>
              </a:defRPr>
            </a:pPr>
            <a:r>
              <a:rPr lang="lt-LT"/>
              <a:t>Santuokos</a:t>
            </a:r>
          </a:p>
        </c:rich>
      </c:tx>
      <c:layout>
        <c:manualLayout>
          <c:xMode val="edge"/>
          <c:yMode val="edge"/>
          <c:x val="0.39890710382513717"/>
          <c:y val="2.0000000000000011E-2"/>
        </c:manualLayout>
      </c:layout>
      <c:overlay val="0"/>
      <c:spPr>
        <a:noFill/>
        <a:ln w="25378">
          <a:noFill/>
        </a:ln>
      </c:spPr>
    </c:title>
    <c:autoTitleDeleted val="0"/>
    <c:plotArea>
      <c:layout>
        <c:manualLayout>
          <c:layoutTarget val="inner"/>
          <c:xMode val="edge"/>
          <c:yMode val="edge"/>
          <c:x val="0.10109289617486338"/>
          <c:y val="0.30333333333333334"/>
          <c:w val="0.87431693989070958"/>
          <c:h val="0.48333333333333334"/>
        </c:manualLayout>
      </c:layout>
      <c:barChart>
        <c:barDir val="col"/>
        <c:grouping val="clustered"/>
        <c:varyColors val="0"/>
        <c:ser>
          <c:idx val="0"/>
          <c:order val="0"/>
          <c:tx>
            <c:strRef>
              <c:f>Sheet1!$A$2</c:f>
              <c:strCache>
                <c:ptCount val="1"/>
                <c:pt idx="0">
                  <c:v>Santuokos</c:v>
                </c:pt>
              </c:strCache>
            </c:strRef>
          </c:tx>
          <c:spPr>
            <a:solidFill>
              <a:srgbClr val="9999FF"/>
            </a:solidFill>
            <a:ln w="12689">
              <a:solidFill>
                <a:srgbClr val="000000"/>
              </a:solidFill>
              <a:prstDash val="solid"/>
            </a:ln>
          </c:spPr>
          <c:invertIfNegative val="0"/>
          <c:dLbls>
            <c:dLbl>
              <c:idx val="0"/>
              <c:spPr>
                <a:noFill/>
                <a:ln w="25378">
                  <a:noFill/>
                </a:ln>
              </c:spPr>
              <c:txPr>
                <a:bodyPr/>
                <a:lstStyle/>
                <a:p>
                  <a:pPr>
                    <a:defRPr sz="12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1"/>
              <c:spPr>
                <a:noFill/>
                <a:ln w="25378">
                  <a:noFill/>
                </a:ln>
              </c:spPr>
              <c:txPr>
                <a:bodyPr/>
                <a:lstStyle/>
                <a:p>
                  <a:pPr>
                    <a:defRPr sz="12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2"/>
              <c:spPr>
                <a:noFill/>
                <a:ln w="25378">
                  <a:noFill/>
                </a:ln>
              </c:spPr>
              <c:txPr>
                <a:bodyPr/>
                <a:lstStyle/>
                <a:p>
                  <a:pPr>
                    <a:defRPr sz="12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spPr>
              <a:noFill/>
              <a:ln w="25378">
                <a:noFill/>
              </a:ln>
            </c:spPr>
            <c:txPr>
              <a:bodyPr/>
              <a:lstStyle/>
              <a:p>
                <a:pPr>
                  <a:defRPr sz="1200" b="0"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Sheet1!$B$2:$D$2</c:f>
              <c:numCache>
                <c:formatCode>General</c:formatCode>
                <c:ptCount val="3"/>
                <c:pt idx="0">
                  <c:v>54</c:v>
                </c:pt>
                <c:pt idx="1">
                  <c:v>55</c:v>
                </c:pt>
                <c:pt idx="2">
                  <c:v>55</c:v>
                </c:pt>
              </c:numCache>
            </c:numRef>
          </c:val>
        </c:ser>
        <c:dLbls>
          <c:showLegendKey val="0"/>
          <c:showVal val="1"/>
          <c:showCatName val="0"/>
          <c:showSerName val="0"/>
          <c:showPercent val="0"/>
          <c:showBubbleSize val="0"/>
        </c:dLbls>
        <c:gapWidth val="150"/>
        <c:axId val="415632000"/>
        <c:axId val="415642368"/>
      </c:barChart>
      <c:catAx>
        <c:axId val="415632000"/>
        <c:scaling>
          <c:orientation val="minMax"/>
        </c:scaling>
        <c:delete val="0"/>
        <c:axPos val="b"/>
        <c:title>
          <c:tx>
            <c:rich>
              <a:bodyPr/>
              <a:lstStyle/>
              <a:p>
                <a:pPr>
                  <a:defRPr sz="1200" b="1" i="0" u="none" strike="noStrike" baseline="0">
                    <a:solidFill>
                      <a:srgbClr val="000000"/>
                    </a:solidFill>
                    <a:latin typeface="Times New Roman"/>
                    <a:ea typeface="Times New Roman"/>
                    <a:cs typeface="Times New Roman"/>
                  </a:defRPr>
                </a:pPr>
                <a:r>
                  <a:rPr lang="lt-LT" sz="1200"/>
                  <a:t>metai</a:t>
                </a:r>
              </a:p>
            </c:rich>
          </c:tx>
          <c:layout>
            <c:manualLayout>
              <c:xMode val="edge"/>
              <c:yMode val="edge"/>
              <c:x val="0.48907103825136611"/>
              <c:y val="0.88666666666666649"/>
            </c:manualLayout>
          </c:layout>
          <c:overlay val="0"/>
          <c:spPr>
            <a:noFill/>
            <a:ln w="25378">
              <a:noFill/>
            </a:ln>
          </c:spPr>
        </c:title>
        <c:numFmt formatCode="General" sourceLinked="1"/>
        <c:majorTickMark val="out"/>
        <c:minorTickMark val="none"/>
        <c:tickLblPos val="nextTo"/>
        <c:spPr>
          <a:ln w="3172">
            <a:solidFill>
              <a:srgbClr val="000000"/>
            </a:solidFill>
            <a:prstDash val="solid"/>
          </a:ln>
        </c:spPr>
        <c:txPr>
          <a:bodyPr rot="0" vert="horz"/>
          <a:lstStyle/>
          <a:p>
            <a:pPr>
              <a:defRPr sz="1200" b="1" i="0" u="none" strike="noStrike" baseline="0">
                <a:solidFill>
                  <a:srgbClr val="000000"/>
                </a:solidFill>
                <a:latin typeface="Times New Roman"/>
                <a:ea typeface="Times New Roman"/>
                <a:cs typeface="Times New Roman"/>
              </a:defRPr>
            </a:pPr>
            <a:endParaRPr lang="lt-LT"/>
          </a:p>
        </c:txPr>
        <c:crossAx val="415642368"/>
        <c:crosses val="autoZero"/>
        <c:auto val="1"/>
        <c:lblAlgn val="ctr"/>
        <c:lblOffset val="100"/>
        <c:tickLblSkip val="1"/>
        <c:tickMarkSkip val="1"/>
        <c:noMultiLvlLbl val="0"/>
      </c:catAx>
      <c:valAx>
        <c:axId val="415642368"/>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999" b="1" i="0" u="none" strike="noStrike" baseline="0">
                <a:solidFill>
                  <a:srgbClr val="000000"/>
                </a:solidFill>
                <a:latin typeface="Times New Roman"/>
                <a:ea typeface="Times New Roman"/>
                <a:cs typeface="Times New Roman"/>
              </a:defRPr>
            </a:pPr>
            <a:endParaRPr lang="lt-LT"/>
          </a:p>
        </c:txPr>
        <c:crossAx val="415632000"/>
        <c:crosses val="autoZero"/>
        <c:crossBetween val="between"/>
        <c:majorUnit val="10"/>
        <c:minorUnit val="1"/>
      </c:valAx>
      <c:spPr>
        <a:solidFill>
          <a:srgbClr val="FFFFFF"/>
        </a:solidFill>
        <a:ln w="12689">
          <a:solidFill>
            <a:srgbClr val="808080"/>
          </a:solidFill>
          <a:prstDash val="solid"/>
        </a:ln>
      </c:spPr>
    </c:plotArea>
    <c:legend>
      <c:legendPos val="t"/>
      <c:layout>
        <c:manualLayout>
          <c:xMode val="edge"/>
          <c:yMode val="edge"/>
          <c:x val="0.42622950819672134"/>
          <c:y val="0.1466666666666667"/>
          <c:w val="0.21857923497267795"/>
          <c:h val="8.0000000000000043E-2"/>
        </c:manualLayout>
      </c:layout>
      <c:overlay val="0"/>
      <c:spPr>
        <a:noFill/>
        <a:ln w="3172">
          <a:solidFill>
            <a:srgbClr val="000000"/>
          </a:solidFill>
          <a:prstDash val="solid"/>
        </a:ln>
      </c:spPr>
      <c:txPr>
        <a:bodyPr/>
        <a:lstStyle/>
        <a:p>
          <a:pPr>
            <a:defRPr sz="919"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049" b="1" i="0" u="none" strike="noStrike" baseline="0">
          <a:solidFill>
            <a:srgbClr val="000000"/>
          </a:solidFill>
          <a:latin typeface="Arial"/>
          <a:ea typeface="Arial"/>
          <a:cs typeface="Arial"/>
        </a:defRPr>
      </a:pPr>
      <a:endParaRPr lang="lt-LT"/>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8" b="1" i="0" u="none" strike="noStrike" baseline="0">
                <a:solidFill>
                  <a:srgbClr val="000000"/>
                </a:solidFill>
                <a:latin typeface="Times New Roman"/>
                <a:ea typeface="Times New Roman"/>
                <a:cs typeface="Times New Roman"/>
              </a:defRPr>
            </a:pPr>
            <a:r>
              <a:rPr lang="lt-LT"/>
              <a:t>Mirtingumas</a:t>
            </a:r>
          </a:p>
        </c:rich>
      </c:tx>
      <c:layout>
        <c:manualLayout>
          <c:xMode val="edge"/>
          <c:yMode val="edge"/>
          <c:x val="0.42524916943521596"/>
          <c:y val="1.980198019801984E-2"/>
        </c:manualLayout>
      </c:layout>
      <c:overlay val="0"/>
      <c:spPr>
        <a:noFill/>
        <a:ln w="25361">
          <a:noFill/>
        </a:ln>
      </c:spPr>
    </c:title>
    <c:autoTitleDeleted val="0"/>
    <c:plotArea>
      <c:layout>
        <c:manualLayout>
          <c:layoutTarget val="inner"/>
          <c:xMode val="edge"/>
          <c:yMode val="edge"/>
          <c:x val="7.3089700996677762E-2"/>
          <c:y val="0.19603960396039621"/>
          <c:w val="0.91196013289036548"/>
          <c:h val="0.67722772277227761"/>
        </c:manualLayout>
      </c:layout>
      <c:barChart>
        <c:barDir val="col"/>
        <c:grouping val="clustered"/>
        <c:varyColors val="0"/>
        <c:ser>
          <c:idx val="0"/>
          <c:order val="0"/>
          <c:tx>
            <c:strRef>
              <c:f>Sheet1!$A$2</c:f>
              <c:strCache>
                <c:ptCount val="1"/>
                <c:pt idx="0">
                  <c:v>Mirtys</c:v>
                </c:pt>
              </c:strCache>
            </c:strRef>
          </c:tx>
          <c:spPr>
            <a:solidFill>
              <a:srgbClr val="9999FF"/>
            </a:solidFill>
            <a:ln w="12680">
              <a:solidFill>
                <a:srgbClr val="000000"/>
              </a:solidFill>
              <a:prstDash val="solid"/>
            </a:ln>
          </c:spPr>
          <c:invertIfNegative val="0"/>
          <c:dLbls>
            <c:spPr>
              <a:noFill/>
              <a:ln w="25361">
                <a:noFill/>
              </a:ln>
            </c:spPr>
            <c:txPr>
              <a:bodyPr/>
              <a:lstStyle/>
              <a:p>
                <a:pPr>
                  <a:defRPr sz="998"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Sheet1!$B$2:$D$2</c:f>
              <c:numCache>
                <c:formatCode>General</c:formatCode>
                <c:ptCount val="3"/>
                <c:pt idx="0">
                  <c:v>127</c:v>
                </c:pt>
                <c:pt idx="1">
                  <c:v>117</c:v>
                </c:pt>
                <c:pt idx="2">
                  <c:v>110</c:v>
                </c:pt>
              </c:numCache>
            </c:numRef>
          </c:val>
        </c:ser>
        <c:ser>
          <c:idx val="1"/>
          <c:order val="1"/>
          <c:tx>
            <c:strRef>
              <c:f>Sheet1!$A$3</c:f>
              <c:strCache>
                <c:ptCount val="1"/>
                <c:pt idx="0">
                  <c:v>Vyrai</c:v>
                </c:pt>
              </c:strCache>
            </c:strRef>
          </c:tx>
          <c:spPr>
            <a:solidFill>
              <a:srgbClr val="993366"/>
            </a:solidFill>
            <a:ln w="12680">
              <a:solidFill>
                <a:srgbClr val="000000"/>
              </a:solidFill>
              <a:prstDash val="solid"/>
            </a:ln>
          </c:spPr>
          <c:invertIfNegative val="0"/>
          <c:dLbls>
            <c:spPr>
              <a:noFill/>
              <a:ln w="25361">
                <a:noFill/>
              </a:ln>
            </c:spPr>
            <c:txPr>
              <a:bodyPr/>
              <a:lstStyle/>
              <a:p>
                <a:pPr>
                  <a:defRPr sz="998"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Sheet1!$B$3:$D$3</c:f>
              <c:numCache>
                <c:formatCode>General</c:formatCode>
                <c:ptCount val="3"/>
                <c:pt idx="0">
                  <c:v>65</c:v>
                </c:pt>
                <c:pt idx="1">
                  <c:v>59</c:v>
                </c:pt>
                <c:pt idx="2">
                  <c:v>54</c:v>
                </c:pt>
              </c:numCache>
            </c:numRef>
          </c:val>
        </c:ser>
        <c:ser>
          <c:idx val="2"/>
          <c:order val="2"/>
          <c:tx>
            <c:strRef>
              <c:f>Sheet1!$A$4</c:f>
              <c:strCache>
                <c:ptCount val="1"/>
                <c:pt idx="0">
                  <c:v>Moterys</c:v>
                </c:pt>
              </c:strCache>
            </c:strRef>
          </c:tx>
          <c:spPr>
            <a:solidFill>
              <a:srgbClr val="FFFFCC"/>
            </a:solidFill>
            <a:ln w="12680">
              <a:solidFill>
                <a:srgbClr val="000000"/>
              </a:solidFill>
              <a:prstDash val="solid"/>
            </a:ln>
          </c:spPr>
          <c:invertIfNegative val="0"/>
          <c:dLbls>
            <c:dLbl>
              <c:idx val="0"/>
              <c:spPr>
                <a:noFill/>
                <a:ln w="25361">
                  <a:noFill/>
                </a:ln>
              </c:spPr>
              <c:txPr>
                <a:bodyPr/>
                <a:lstStyle/>
                <a:p>
                  <a:pPr>
                    <a:defRPr sz="998"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1"/>
              <c:spPr>
                <a:noFill/>
                <a:ln w="25361">
                  <a:noFill/>
                </a:ln>
              </c:spPr>
              <c:txPr>
                <a:bodyPr/>
                <a:lstStyle/>
                <a:p>
                  <a:pPr>
                    <a:defRPr sz="998"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2"/>
              <c:spPr>
                <a:noFill/>
                <a:ln w="25361">
                  <a:noFill/>
                </a:ln>
              </c:spPr>
              <c:txPr>
                <a:bodyPr/>
                <a:lstStyle/>
                <a:p>
                  <a:pPr>
                    <a:defRPr sz="998"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spPr>
              <a:noFill/>
              <a:ln w="25361">
                <a:noFill/>
              </a:ln>
            </c:spPr>
            <c:txPr>
              <a:bodyPr/>
              <a:lstStyle/>
              <a:p>
                <a:pPr>
                  <a:defRPr sz="998" b="1" i="0"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Sheet1!$B$4:$D$4</c:f>
              <c:numCache>
                <c:formatCode>General</c:formatCode>
                <c:ptCount val="3"/>
                <c:pt idx="0">
                  <c:v>61</c:v>
                </c:pt>
                <c:pt idx="1">
                  <c:v>58</c:v>
                </c:pt>
                <c:pt idx="2">
                  <c:v>56</c:v>
                </c:pt>
              </c:numCache>
            </c:numRef>
          </c:val>
        </c:ser>
        <c:dLbls>
          <c:showLegendKey val="0"/>
          <c:showVal val="1"/>
          <c:showCatName val="0"/>
          <c:showSerName val="0"/>
          <c:showPercent val="0"/>
          <c:showBubbleSize val="0"/>
        </c:dLbls>
        <c:gapWidth val="150"/>
        <c:axId val="416174848"/>
        <c:axId val="416176768"/>
      </c:barChart>
      <c:catAx>
        <c:axId val="416174848"/>
        <c:scaling>
          <c:orientation val="minMax"/>
        </c:scaling>
        <c:delete val="0"/>
        <c:axPos val="b"/>
        <c:title>
          <c:tx>
            <c:rich>
              <a:bodyPr/>
              <a:lstStyle/>
              <a:p>
                <a:pPr>
                  <a:defRPr sz="998"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9833887043189434"/>
              <c:y val="0.93267326732673272"/>
            </c:manualLayout>
          </c:layout>
          <c:overlay val="0"/>
          <c:spPr>
            <a:noFill/>
            <a:ln w="25361">
              <a:noFill/>
            </a:ln>
          </c:spPr>
        </c:title>
        <c:numFmt formatCode="General" sourceLinked="1"/>
        <c:majorTickMark val="out"/>
        <c:minorTickMark val="none"/>
        <c:tickLblPos val="nextTo"/>
        <c:spPr>
          <a:ln w="3170">
            <a:solidFill>
              <a:srgbClr val="000000"/>
            </a:solidFill>
            <a:prstDash val="solid"/>
          </a:ln>
        </c:spPr>
        <c:txPr>
          <a:bodyPr rot="0" vert="horz"/>
          <a:lstStyle/>
          <a:p>
            <a:pPr>
              <a:defRPr sz="998" b="1" i="0" u="none" strike="noStrike" baseline="0">
                <a:solidFill>
                  <a:srgbClr val="000000"/>
                </a:solidFill>
                <a:latin typeface="Times New Roman"/>
                <a:ea typeface="Times New Roman"/>
                <a:cs typeface="Times New Roman"/>
              </a:defRPr>
            </a:pPr>
            <a:endParaRPr lang="lt-LT"/>
          </a:p>
        </c:txPr>
        <c:crossAx val="416176768"/>
        <c:crosses val="autoZero"/>
        <c:auto val="1"/>
        <c:lblAlgn val="ctr"/>
        <c:lblOffset val="100"/>
        <c:tickLblSkip val="1"/>
        <c:tickMarkSkip val="1"/>
        <c:noMultiLvlLbl val="0"/>
      </c:catAx>
      <c:valAx>
        <c:axId val="416176768"/>
        <c:scaling>
          <c:orientation val="minMax"/>
        </c:scaling>
        <c:delete val="0"/>
        <c:axPos val="l"/>
        <c:majorGridlines>
          <c:spPr>
            <a:ln w="3170">
              <a:solidFill>
                <a:srgbClr val="000000"/>
              </a:solidFill>
              <a:prstDash val="solid"/>
            </a:ln>
          </c:spPr>
        </c:majorGridlines>
        <c:numFmt formatCode="General" sourceLinked="1"/>
        <c:majorTickMark val="out"/>
        <c:minorTickMark val="none"/>
        <c:tickLblPos val="nextTo"/>
        <c:spPr>
          <a:ln w="3170">
            <a:solidFill>
              <a:srgbClr val="000000"/>
            </a:solidFill>
            <a:prstDash val="solid"/>
          </a:ln>
        </c:spPr>
        <c:txPr>
          <a:bodyPr rot="0" vert="horz"/>
          <a:lstStyle/>
          <a:p>
            <a:pPr>
              <a:defRPr sz="998" b="1" i="0" u="none" strike="noStrike" baseline="0">
                <a:solidFill>
                  <a:srgbClr val="000000"/>
                </a:solidFill>
                <a:latin typeface="Times New Roman"/>
                <a:ea typeface="Times New Roman"/>
                <a:cs typeface="Times New Roman"/>
              </a:defRPr>
            </a:pPr>
            <a:endParaRPr lang="lt-LT"/>
          </a:p>
        </c:txPr>
        <c:crossAx val="416174848"/>
        <c:crosses val="autoZero"/>
        <c:crossBetween val="between"/>
        <c:majorUnit val="10"/>
        <c:minorUnit val="1"/>
      </c:valAx>
      <c:spPr>
        <a:solidFill>
          <a:srgbClr val="FFFFFF"/>
        </a:solidFill>
        <a:ln w="12680">
          <a:solidFill>
            <a:srgbClr val="808080"/>
          </a:solidFill>
          <a:prstDash val="solid"/>
        </a:ln>
      </c:spPr>
    </c:plotArea>
    <c:legend>
      <c:legendPos val="t"/>
      <c:layout>
        <c:manualLayout>
          <c:xMode val="edge"/>
          <c:yMode val="edge"/>
          <c:x val="0.38704318936877147"/>
          <c:y val="0.10297029702970295"/>
          <c:w val="0.2807308970099674"/>
          <c:h val="4.7524752475247505E-2"/>
        </c:manualLayout>
      </c:layout>
      <c:overlay val="0"/>
      <c:spPr>
        <a:noFill/>
        <a:ln w="3170">
          <a:solidFill>
            <a:srgbClr val="000000"/>
          </a:solidFill>
          <a:prstDash val="solid"/>
        </a:ln>
      </c:spPr>
      <c:txPr>
        <a:bodyPr/>
        <a:lstStyle/>
        <a:p>
          <a:pPr>
            <a:defRPr sz="919"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722" b="1" i="0" u="none" strike="noStrike" baseline="0">
          <a:solidFill>
            <a:srgbClr val="000000"/>
          </a:solidFill>
          <a:latin typeface="Arial"/>
          <a:ea typeface="Arial"/>
          <a:cs typeface="Arial"/>
        </a:defRPr>
      </a:pPr>
      <a:endParaRPr lang="lt-LT"/>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Times New Roman"/>
                <a:ea typeface="Times New Roman"/>
                <a:cs typeface="Times New Roman"/>
              </a:defRPr>
            </a:pPr>
            <a:r>
              <a:rPr lang="lt-LT"/>
              <a:t>Mirusiųjų amžiaus vidurkis</a:t>
            </a:r>
          </a:p>
        </c:rich>
      </c:tx>
      <c:layout>
        <c:manualLayout>
          <c:xMode val="edge"/>
          <c:yMode val="edge"/>
          <c:x val="0.26288659793814551"/>
          <c:y val="2.1582733812949641E-2"/>
        </c:manualLayout>
      </c:layout>
      <c:overlay val="0"/>
      <c:spPr>
        <a:noFill/>
        <a:ln w="25399">
          <a:noFill/>
        </a:ln>
      </c:spPr>
    </c:title>
    <c:autoTitleDeleted val="0"/>
    <c:plotArea>
      <c:layout>
        <c:manualLayout>
          <c:layoutTarget val="inner"/>
          <c:xMode val="edge"/>
          <c:yMode val="edge"/>
          <c:x val="0.18556701030927841"/>
          <c:y val="0.32374100719424542"/>
          <c:w val="0.79123711340206149"/>
          <c:h val="0.43165467625899345"/>
        </c:manualLayout>
      </c:layout>
      <c:barChart>
        <c:barDir val="col"/>
        <c:grouping val="clustered"/>
        <c:varyColors val="0"/>
        <c:ser>
          <c:idx val="0"/>
          <c:order val="0"/>
          <c:tx>
            <c:strRef>
              <c:f>Sheet1!$A$2</c:f>
              <c:strCache>
                <c:ptCount val="1"/>
                <c:pt idx="0">
                  <c:v>Vyrai</c:v>
                </c:pt>
              </c:strCache>
            </c:strRef>
          </c:tx>
          <c:spPr>
            <a:solidFill>
              <a:srgbClr val="9999FF"/>
            </a:solidFill>
            <a:ln w="12699">
              <a:solidFill>
                <a:srgbClr val="000000"/>
              </a:solidFill>
              <a:prstDash val="solid"/>
            </a:ln>
          </c:spPr>
          <c:invertIfNegative val="0"/>
          <c:dLbls>
            <c:spPr>
              <a:noFill/>
              <a:ln w="25399">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Sheet1!$B$2:$D$2</c:f>
              <c:numCache>
                <c:formatCode>General</c:formatCode>
                <c:ptCount val="3"/>
                <c:pt idx="0">
                  <c:v>69.5</c:v>
                </c:pt>
                <c:pt idx="1">
                  <c:v>66.3</c:v>
                </c:pt>
                <c:pt idx="2">
                  <c:v>71.8</c:v>
                </c:pt>
              </c:numCache>
            </c:numRef>
          </c:val>
        </c:ser>
        <c:ser>
          <c:idx val="1"/>
          <c:order val="1"/>
          <c:tx>
            <c:strRef>
              <c:f>Sheet1!$A$3</c:f>
              <c:strCache>
                <c:ptCount val="1"/>
                <c:pt idx="0">
                  <c:v>Moterys</c:v>
                </c:pt>
              </c:strCache>
            </c:strRef>
          </c:tx>
          <c:spPr>
            <a:solidFill>
              <a:srgbClr val="993366"/>
            </a:solidFill>
            <a:ln w="12699">
              <a:solidFill>
                <a:srgbClr val="000000"/>
              </a:solidFill>
              <a:prstDash val="solid"/>
            </a:ln>
          </c:spPr>
          <c:invertIfNegative val="0"/>
          <c:dLbls>
            <c:spPr>
              <a:noFill/>
              <a:ln w="25399">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Sheet1!$B$3:$D$3</c:f>
              <c:numCache>
                <c:formatCode>General</c:formatCode>
                <c:ptCount val="3"/>
                <c:pt idx="0">
                  <c:v>79.400000000000006</c:v>
                </c:pt>
                <c:pt idx="1">
                  <c:v>79.400000000000006</c:v>
                </c:pt>
                <c:pt idx="2">
                  <c:v>80.599999999999994</c:v>
                </c:pt>
              </c:numCache>
            </c:numRef>
          </c:val>
        </c:ser>
        <c:dLbls>
          <c:showLegendKey val="0"/>
          <c:showVal val="1"/>
          <c:showCatName val="0"/>
          <c:showSerName val="0"/>
          <c:showPercent val="0"/>
          <c:showBubbleSize val="0"/>
        </c:dLbls>
        <c:gapWidth val="150"/>
        <c:axId val="416219520"/>
        <c:axId val="416221440"/>
      </c:barChart>
      <c:catAx>
        <c:axId val="416219520"/>
        <c:scaling>
          <c:orientation val="minMax"/>
        </c:scaling>
        <c:delete val="0"/>
        <c:axPos val="b"/>
        <c:title>
          <c:tx>
            <c:rich>
              <a:bodyPr/>
              <a:lstStyle/>
              <a:p>
                <a:pPr>
                  <a:defRPr sz="10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5335051546391768"/>
              <c:y val="0.86330935251798691"/>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416221440"/>
        <c:crosses val="autoZero"/>
        <c:auto val="1"/>
        <c:lblAlgn val="ctr"/>
        <c:lblOffset val="100"/>
        <c:tickLblSkip val="1"/>
        <c:tickMarkSkip val="1"/>
        <c:noMultiLvlLbl val="0"/>
      </c:catAx>
      <c:valAx>
        <c:axId val="416221440"/>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a:ea typeface="Times New Roman"/>
                    <a:cs typeface="Times New Roman"/>
                  </a:defRPr>
                </a:pPr>
                <a:r>
                  <a:rPr lang="lt-LT"/>
                  <a:t>amžius</a:t>
                </a:r>
              </a:p>
            </c:rich>
          </c:tx>
          <c:layout>
            <c:manualLayout>
              <c:xMode val="edge"/>
              <c:yMode val="edge"/>
              <c:x val="3.8659793814432991E-2"/>
              <c:y val="0.46043165467625879"/>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416219520"/>
        <c:crosses val="autoZero"/>
        <c:crossBetween val="between"/>
      </c:valAx>
      <c:spPr>
        <a:solidFill>
          <a:srgbClr val="FFFFFF"/>
        </a:solidFill>
        <a:ln w="12699">
          <a:solidFill>
            <a:srgbClr val="FFFFFF"/>
          </a:solidFill>
          <a:prstDash val="solid"/>
        </a:ln>
      </c:spPr>
    </c:plotArea>
    <c:legend>
      <c:legendPos val="t"/>
      <c:layout>
        <c:manualLayout>
          <c:xMode val="edge"/>
          <c:yMode val="edge"/>
          <c:x val="0.43041237113402203"/>
          <c:y val="0.17266187050359713"/>
          <c:w val="0.29639175257731959"/>
          <c:h val="8.6330935251798552E-2"/>
        </c:manualLayout>
      </c:layout>
      <c:overlay val="0"/>
      <c:spPr>
        <a:no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125" b="1" i="0" u="none" strike="noStrike" baseline="0">
          <a:solidFill>
            <a:srgbClr val="000000"/>
          </a:solidFill>
          <a:latin typeface="Arial"/>
          <a:ea typeface="Arial"/>
          <a:cs typeface="Arial"/>
        </a:defRPr>
      </a:pPr>
      <a:endParaRPr lang="lt-LT"/>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051546391752941E-2"/>
          <c:y val="7.5539568345323771E-2"/>
          <c:w val="0.60051546391752553"/>
          <c:h val="0.79496402877697847"/>
        </c:manualLayout>
      </c:layout>
      <c:barChart>
        <c:barDir val="col"/>
        <c:grouping val="clustered"/>
        <c:varyColors val="0"/>
        <c:ser>
          <c:idx val="0"/>
          <c:order val="0"/>
          <c:tx>
            <c:strRef>
              <c:f>Sheet1!$A$2</c:f>
              <c:strCache>
                <c:ptCount val="1"/>
                <c:pt idx="0">
                  <c:v>Dėl kraujagyslių, širdies ligų</c:v>
                </c:pt>
              </c:strCache>
            </c:strRef>
          </c:tx>
          <c:spPr>
            <a:solidFill>
              <a:srgbClr val="9999FF"/>
            </a:solidFill>
            <a:ln w="12699">
              <a:solidFill>
                <a:srgbClr val="000000"/>
              </a:solidFill>
              <a:prstDash val="solid"/>
            </a:ln>
          </c:spPr>
          <c:invertIfNegative val="0"/>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Sheet1!$B$2:$D$2</c:f>
              <c:numCache>
                <c:formatCode>General</c:formatCode>
                <c:ptCount val="3"/>
                <c:pt idx="0">
                  <c:v>67</c:v>
                </c:pt>
                <c:pt idx="1">
                  <c:v>72</c:v>
                </c:pt>
                <c:pt idx="2">
                  <c:v>69</c:v>
                </c:pt>
              </c:numCache>
            </c:numRef>
          </c:val>
        </c:ser>
        <c:ser>
          <c:idx val="1"/>
          <c:order val="1"/>
          <c:tx>
            <c:strRef>
              <c:f>Sheet1!$A$3</c:f>
              <c:strCache>
                <c:ptCount val="1"/>
                <c:pt idx="0">
                  <c:v>Dėl vėžio</c:v>
                </c:pt>
              </c:strCache>
            </c:strRef>
          </c:tx>
          <c:spPr>
            <a:solidFill>
              <a:srgbClr val="993366"/>
            </a:solidFill>
            <a:ln w="12699">
              <a:solidFill>
                <a:srgbClr val="000000"/>
              </a:solidFill>
              <a:prstDash val="solid"/>
            </a:ln>
          </c:spPr>
          <c:invertIfNegative val="0"/>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Sheet1!$B$3:$D$3</c:f>
              <c:numCache>
                <c:formatCode>General</c:formatCode>
                <c:ptCount val="3"/>
                <c:pt idx="0">
                  <c:v>24</c:v>
                </c:pt>
                <c:pt idx="1">
                  <c:v>19</c:v>
                </c:pt>
                <c:pt idx="2">
                  <c:v>21</c:v>
                </c:pt>
              </c:numCache>
            </c:numRef>
          </c:val>
        </c:ser>
        <c:ser>
          <c:idx val="2"/>
          <c:order val="2"/>
          <c:tx>
            <c:strRef>
              <c:f>Sheet1!$A$4</c:f>
              <c:strCache>
                <c:ptCount val="1"/>
                <c:pt idx="0">
                  <c:v>Dėl kitų ligų</c:v>
                </c:pt>
              </c:strCache>
            </c:strRef>
          </c:tx>
          <c:spPr>
            <a:solidFill>
              <a:srgbClr val="FFFFCC"/>
            </a:solidFill>
            <a:ln w="12699">
              <a:solidFill>
                <a:srgbClr val="000000"/>
              </a:solidFill>
              <a:prstDash val="solid"/>
            </a:ln>
          </c:spPr>
          <c:invertIfNegative val="0"/>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Sheet1!$B$4:$D$4</c:f>
              <c:numCache>
                <c:formatCode>General</c:formatCode>
                <c:ptCount val="3"/>
                <c:pt idx="0">
                  <c:v>25</c:v>
                </c:pt>
                <c:pt idx="1">
                  <c:v>16</c:v>
                </c:pt>
                <c:pt idx="2">
                  <c:v>18</c:v>
                </c:pt>
              </c:numCache>
            </c:numRef>
          </c:val>
        </c:ser>
        <c:ser>
          <c:idx val="3"/>
          <c:order val="3"/>
          <c:tx>
            <c:strRef>
              <c:f>Sheet1!$A$5</c:f>
              <c:strCache>
                <c:ptCount val="1"/>
                <c:pt idx="0">
                  <c:v>Dėl nelaimingų atsitikimų</c:v>
                </c:pt>
              </c:strCache>
            </c:strRef>
          </c:tx>
          <c:spPr>
            <a:solidFill>
              <a:srgbClr val="CCFFFF"/>
            </a:solidFill>
            <a:ln w="12699">
              <a:solidFill>
                <a:srgbClr val="000000"/>
              </a:solidFill>
              <a:prstDash val="solid"/>
            </a:ln>
          </c:spPr>
          <c:invertIfNegative val="0"/>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Sheet1!$B$5:$D$5</c:f>
              <c:numCache>
                <c:formatCode>General</c:formatCode>
                <c:ptCount val="3"/>
                <c:pt idx="0">
                  <c:v>5</c:v>
                </c:pt>
                <c:pt idx="1">
                  <c:v>4</c:v>
                </c:pt>
                <c:pt idx="2">
                  <c:v>1</c:v>
                </c:pt>
              </c:numCache>
            </c:numRef>
          </c:val>
        </c:ser>
        <c:ser>
          <c:idx val="4"/>
          <c:order val="4"/>
          <c:tx>
            <c:strRef>
              <c:f>Sheet1!$A$6</c:f>
              <c:strCache>
                <c:ptCount val="1"/>
                <c:pt idx="0">
                  <c:v>Dėl savižudybės</c:v>
                </c:pt>
              </c:strCache>
            </c:strRef>
          </c:tx>
          <c:spPr>
            <a:solidFill>
              <a:srgbClr val="660066"/>
            </a:solidFill>
            <a:ln w="12699">
              <a:solidFill>
                <a:srgbClr val="000000"/>
              </a:solidFill>
              <a:prstDash val="solid"/>
            </a:ln>
          </c:spPr>
          <c:invertIfNegative val="0"/>
          <c:dLbls>
            <c:spPr>
              <a:noFill/>
              <a:ln w="25399">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Sheet1!$B$6:$D$6</c:f>
              <c:numCache>
                <c:formatCode>General</c:formatCode>
                <c:ptCount val="3"/>
                <c:pt idx="0">
                  <c:v>5</c:v>
                </c:pt>
                <c:pt idx="1">
                  <c:v>6</c:v>
                </c:pt>
                <c:pt idx="2">
                  <c:v>1</c:v>
                </c:pt>
              </c:numCache>
            </c:numRef>
          </c:val>
        </c:ser>
        <c:dLbls>
          <c:showLegendKey val="0"/>
          <c:showVal val="1"/>
          <c:showCatName val="0"/>
          <c:showSerName val="0"/>
          <c:showPercent val="0"/>
          <c:showBubbleSize val="0"/>
        </c:dLbls>
        <c:gapWidth val="150"/>
        <c:axId val="415727616"/>
        <c:axId val="415729152"/>
      </c:barChart>
      <c:catAx>
        <c:axId val="415727616"/>
        <c:scaling>
          <c:orientation val="minMax"/>
        </c:scaling>
        <c:delete val="0"/>
        <c:axPos val="b"/>
        <c:numFmt formatCode="General" sourceLinked="1"/>
        <c:majorTickMark val="in"/>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Arial"/>
                <a:ea typeface="Arial"/>
                <a:cs typeface="Arial"/>
              </a:defRPr>
            </a:pPr>
            <a:endParaRPr lang="lt-LT"/>
          </a:p>
        </c:txPr>
        <c:crossAx val="415729152"/>
        <c:crosses val="autoZero"/>
        <c:auto val="1"/>
        <c:lblAlgn val="ctr"/>
        <c:lblOffset val="100"/>
        <c:tickLblSkip val="1"/>
        <c:tickMarkSkip val="1"/>
        <c:noMultiLvlLbl val="0"/>
      </c:catAx>
      <c:valAx>
        <c:axId val="415729152"/>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Arial"/>
                <a:ea typeface="Arial"/>
                <a:cs typeface="Arial"/>
              </a:defRPr>
            </a:pPr>
            <a:endParaRPr lang="lt-LT"/>
          </a:p>
        </c:txPr>
        <c:crossAx val="415727616"/>
        <c:crosses val="autoZero"/>
        <c:crossBetween val="between"/>
      </c:valAx>
      <c:spPr>
        <a:solidFill>
          <a:srgbClr val="C0C0C0"/>
        </a:solidFill>
        <a:ln w="12699">
          <a:solidFill>
            <a:srgbClr val="808080"/>
          </a:solidFill>
          <a:prstDash val="solid"/>
        </a:ln>
      </c:spPr>
    </c:plotArea>
    <c:legend>
      <c:legendPos val="r"/>
      <c:layout>
        <c:manualLayout>
          <c:xMode val="edge"/>
          <c:yMode val="edge"/>
          <c:x val="0.71134020618556848"/>
          <c:y val="0.17266187050359713"/>
          <c:w val="0.27835051546391781"/>
          <c:h val="0.59712230215827333"/>
        </c:manualLayout>
      </c:layout>
      <c:overlay val="0"/>
      <c:spPr>
        <a:solidFill>
          <a:srgbClr val="FFFFFF"/>
        </a:solidFill>
        <a:ln w="3175">
          <a:solidFill>
            <a:srgbClr val="000000"/>
          </a:solidFill>
          <a:prstDash val="solid"/>
        </a:ln>
      </c:spPr>
      <c:txPr>
        <a:bodyPr/>
        <a:lstStyle/>
        <a:p>
          <a:pPr>
            <a:defRPr sz="735" b="1" i="0" u="none" strike="noStrike" baseline="0">
              <a:solidFill>
                <a:srgbClr val="000000"/>
              </a:solidFill>
              <a:latin typeface="Arial"/>
              <a:ea typeface="Arial"/>
              <a:cs typeface="Arial"/>
            </a:defRPr>
          </a:pPr>
          <a:endParaRPr lang="lt-LT"/>
        </a:p>
      </c:txPr>
    </c:legend>
    <c:plotVisOnly val="1"/>
    <c:dispBlanksAs val="gap"/>
    <c:showDLblsOverMax val="0"/>
  </c:chart>
  <c:spPr>
    <a:noFill/>
    <a:ln>
      <a:noFill/>
    </a:ln>
  </c:spPr>
  <c:txPr>
    <a:bodyPr/>
    <a:lstStyle/>
    <a:p>
      <a:pPr algn="just">
        <a:defRPr sz="800" b="1" i="0" u="none" strike="noStrike" baseline="0">
          <a:solidFill>
            <a:srgbClr val="000000"/>
          </a:solidFill>
          <a:latin typeface="Arial"/>
          <a:ea typeface="Arial"/>
          <a:cs typeface="Arial"/>
        </a:defRPr>
      </a:pPr>
      <a:endParaRPr lang="lt-LT"/>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Lapas1!$B$1</c:f>
              <c:strCache>
                <c:ptCount val="1"/>
                <c:pt idx="0">
                  <c:v>Lėšos tūkst. Eurų</c:v>
                </c:pt>
              </c:strCache>
            </c:strRef>
          </c:tx>
          <c:dLbls>
            <c:spPr>
              <a:noFill/>
              <a:ln w="30276">
                <a:noFill/>
              </a:ln>
            </c:spPr>
            <c:showLegendKey val="0"/>
            <c:showVal val="1"/>
            <c:showCatName val="0"/>
            <c:showSerName val="0"/>
            <c:showPercent val="0"/>
            <c:showBubbleSize val="0"/>
            <c:showLeaderLines val="0"/>
          </c:dLbls>
          <c:cat>
            <c:strRef>
              <c:f>Lapas1!$A$2:$A$5</c:f>
              <c:strCache>
                <c:ptCount val="3"/>
                <c:pt idx="0">
                  <c:v>2014 m.</c:v>
                </c:pt>
                <c:pt idx="1">
                  <c:v>2015 m. </c:v>
                </c:pt>
                <c:pt idx="2">
                  <c:v>2016 m. </c:v>
                </c:pt>
              </c:strCache>
            </c:strRef>
          </c:cat>
          <c:val>
            <c:numRef>
              <c:f>Lapas1!$B$2:$B$5</c:f>
              <c:numCache>
                <c:formatCode>General</c:formatCode>
                <c:ptCount val="3"/>
                <c:pt idx="0" formatCode="0.0">
                  <c:v>283</c:v>
                </c:pt>
                <c:pt idx="1">
                  <c:v>226.7</c:v>
                </c:pt>
                <c:pt idx="2">
                  <c:v>178.3</c:v>
                </c:pt>
              </c:numCache>
            </c:numRef>
          </c:val>
          <c:smooth val="0"/>
        </c:ser>
        <c:ser>
          <c:idx val="1"/>
          <c:order val="1"/>
          <c:tx>
            <c:strRef>
              <c:f>Lapas1!$C$1</c:f>
              <c:strCache>
                <c:ptCount val="1"/>
                <c:pt idx="0">
                  <c:v>Gavėjų skaičius</c:v>
                </c:pt>
              </c:strCache>
            </c:strRef>
          </c:tx>
          <c:dLbls>
            <c:spPr>
              <a:noFill/>
              <a:ln w="30276">
                <a:noFill/>
              </a:ln>
            </c:spPr>
            <c:showLegendKey val="0"/>
            <c:showVal val="1"/>
            <c:showCatName val="0"/>
            <c:showSerName val="0"/>
            <c:showPercent val="0"/>
            <c:showBubbleSize val="0"/>
            <c:showLeaderLines val="0"/>
          </c:dLbls>
          <c:cat>
            <c:strRef>
              <c:f>Lapas1!$A$2:$A$5</c:f>
              <c:strCache>
                <c:ptCount val="3"/>
                <c:pt idx="0">
                  <c:v>2014 m.</c:v>
                </c:pt>
                <c:pt idx="1">
                  <c:v>2015 m. </c:v>
                </c:pt>
                <c:pt idx="2">
                  <c:v>2016 m. </c:v>
                </c:pt>
              </c:strCache>
            </c:strRef>
          </c:cat>
          <c:val>
            <c:numRef>
              <c:f>Lapas1!$C$2:$C$5</c:f>
              <c:numCache>
                <c:formatCode>General</c:formatCode>
                <c:ptCount val="3"/>
                <c:pt idx="0">
                  <c:v>840</c:v>
                </c:pt>
                <c:pt idx="1">
                  <c:v>621</c:v>
                </c:pt>
                <c:pt idx="2">
                  <c:v>545</c:v>
                </c:pt>
              </c:numCache>
            </c:numRef>
          </c:val>
          <c:smooth val="0"/>
        </c:ser>
        <c:ser>
          <c:idx val="2"/>
          <c:order val="2"/>
          <c:tx>
            <c:strRef>
              <c:f>Lapas1!$D$1</c:f>
              <c:strCache>
                <c:ptCount val="1"/>
                <c:pt idx="0">
                  <c:v>Stulpelis1</c:v>
                </c:pt>
              </c:strCache>
            </c:strRef>
          </c:tx>
          <c:cat>
            <c:strRef>
              <c:f>Lapas1!$A$2:$A$5</c:f>
              <c:strCache>
                <c:ptCount val="3"/>
                <c:pt idx="0">
                  <c:v>2014 m.</c:v>
                </c:pt>
                <c:pt idx="1">
                  <c:v>2015 m. </c:v>
                </c:pt>
                <c:pt idx="2">
                  <c:v>2016 m. </c:v>
                </c:pt>
              </c:strCache>
            </c:strRef>
          </c:cat>
          <c:val>
            <c:numRef>
              <c:f>Lapas1!$D$2:$D$5</c:f>
            </c:numRef>
          </c:val>
          <c:smooth val="0"/>
        </c:ser>
        <c:dLbls>
          <c:showLegendKey val="0"/>
          <c:showVal val="0"/>
          <c:showCatName val="0"/>
          <c:showSerName val="0"/>
          <c:showPercent val="0"/>
          <c:showBubbleSize val="0"/>
        </c:dLbls>
        <c:marker val="1"/>
        <c:smooth val="0"/>
        <c:axId val="416321536"/>
        <c:axId val="416323072"/>
      </c:lineChart>
      <c:catAx>
        <c:axId val="416321536"/>
        <c:scaling>
          <c:orientation val="minMax"/>
        </c:scaling>
        <c:delete val="0"/>
        <c:axPos val="b"/>
        <c:numFmt formatCode="General" sourceLinked="1"/>
        <c:majorTickMark val="out"/>
        <c:minorTickMark val="none"/>
        <c:tickLblPos val="nextTo"/>
        <c:crossAx val="416323072"/>
        <c:crosses val="autoZero"/>
        <c:auto val="1"/>
        <c:lblAlgn val="ctr"/>
        <c:lblOffset val="100"/>
        <c:noMultiLvlLbl val="0"/>
      </c:catAx>
      <c:valAx>
        <c:axId val="416323072"/>
        <c:scaling>
          <c:orientation val="minMax"/>
        </c:scaling>
        <c:delete val="0"/>
        <c:axPos val="l"/>
        <c:majorGridlines/>
        <c:numFmt formatCode="0.0" sourceLinked="1"/>
        <c:majorTickMark val="out"/>
        <c:minorTickMark val="none"/>
        <c:tickLblPos val="nextTo"/>
        <c:crossAx val="416321536"/>
        <c:crosses val="autoZero"/>
        <c:crossBetween val="between"/>
      </c:valAx>
    </c:plotArea>
    <c:legend>
      <c:legendPos val="r"/>
      <c:layout>
        <c:manualLayout>
          <c:xMode val="edge"/>
          <c:yMode val="edge"/>
          <c:x val="0.77186963979416812"/>
          <c:y val="0.42598187311178248"/>
          <c:w val="0.21097770154373929"/>
          <c:h val="0.14501510574018128"/>
        </c:manualLayout>
      </c:layout>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0390763765541741E-2"/>
          <c:y val="5.3658536585365853E-2"/>
          <c:w val="0.73001776198934276"/>
          <c:h val="0.775609756097561"/>
        </c:manualLayout>
      </c:layout>
      <c:bar3DChart>
        <c:barDir val="col"/>
        <c:grouping val="clustered"/>
        <c:varyColors val="0"/>
        <c:ser>
          <c:idx val="0"/>
          <c:order val="0"/>
          <c:tx>
            <c:strRef>
              <c:f>Sheet1!$A$2</c:f>
              <c:strCache>
                <c:ptCount val="1"/>
                <c:pt idx="0">
                  <c:v>Gavėjų skaičius</c:v>
                </c:pt>
              </c:strCache>
            </c:strRef>
          </c:tx>
          <c:spPr>
            <a:solidFill>
              <a:srgbClr val="9999FF"/>
            </a:solidFill>
            <a:ln w="9489">
              <a:solidFill>
                <a:srgbClr val="000000"/>
              </a:solidFill>
              <a:prstDash val="solid"/>
            </a:ln>
          </c:spPr>
          <c:invertIfNegative val="0"/>
          <c:dLbls>
            <c:spPr>
              <a:noFill/>
              <a:ln w="18979">
                <a:noFill/>
              </a:ln>
            </c:spPr>
            <c:txPr>
              <a:bodyPr/>
              <a:lstStyle/>
              <a:p>
                <a:pPr>
                  <a:defRPr sz="120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2014 m.</c:v>
                </c:pt>
                <c:pt idx="1">
                  <c:v>2015 m. </c:v>
                </c:pt>
                <c:pt idx="2">
                  <c:v>2016 m. </c:v>
                </c:pt>
              </c:strCache>
            </c:strRef>
          </c:cat>
          <c:val>
            <c:numRef>
              <c:f>Sheet1!$B$2:$D$2</c:f>
              <c:numCache>
                <c:formatCode>General</c:formatCode>
                <c:ptCount val="3"/>
                <c:pt idx="0">
                  <c:v>770</c:v>
                </c:pt>
                <c:pt idx="1">
                  <c:v>669</c:v>
                </c:pt>
                <c:pt idx="2">
                  <c:v>585</c:v>
                </c:pt>
              </c:numCache>
            </c:numRef>
          </c:val>
        </c:ser>
        <c:ser>
          <c:idx val="1"/>
          <c:order val="1"/>
          <c:tx>
            <c:strRef>
              <c:f>Sheet1!$A$3</c:f>
              <c:strCache>
                <c:ptCount val="1"/>
                <c:pt idx="0">
                  <c:v>Lėšos tūkst. Eurų</c:v>
                </c:pt>
              </c:strCache>
            </c:strRef>
          </c:tx>
          <c:spPr>
            <a:solidFill>
              <a:srgbClr val="993366"/>
            </a:solidFill>
            <a:ln w="9489">
              <a:solidFill>
                <a:srgbClr val="000000"/>
              </a:solidFill>
              <a:prstDash val="solid"/>
            </a:ln>
          </c:spPr>
          <c:invertIfNegative val="0"/>
          <c:dLbls>
            <c:spPr>
              <a:noFill/>
              <a:ln w="18979">
                <a:noFill/>
              </a:ln>
            </c:spPr>
            <c:txPr>
              <a:bodyPr/>
              <a:lstStyle/>
              <a:p>
                <a:pPr>
                  <a:defRPr sz="120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2014 m.</c:v>
                </c:pt>
                <c:pt idx="1">
                  <c:v>2015 m. </c:v>
                </c:pt>
                <c:pt idx="2">
                  <c:v>2016 m. </c:v>
                </c:pt>
              </c:strCache>
            </c:strRef>
          </c:cat>
          <c:val>
            <c:numRef>
              <c:f>Sheet1!$B$3:$D$3</c:f>
              <c:numCache>
                <c:formatCode>General</c:formatCode>
                <c:ptCount val="3"/>
                <c:pt idx="0">
                  <c:v>198.1</c:v>
                </c:pt>
                <c:pt idx="1">
                  <c:v>167.1</c:v>
                </c:pt>
                <c:pt idx="2">
                  <c:v>159.9</c:v>
                </c:pt>
              </c:numCache>
            </c:numRef>
          </c:val>
        </c:ser>
        <c:dLbls>
          <c:showLegendKey val="0"/>
          <c:showVal val="0"/>
          <c:showCatName val="0"/>
          <c:showSerName val="0"/>
          <c:showPercent val="0"/>
          <c:showBubbleSize val="0"/>
        </c:dLbls>
        <c:gapWidth val="150"/>
        <c:gapDepth val="0"/>
        <c:shape val="box"/>
        <c:axId val="416644096"/>
        <c:axId val="416654080"/>
        <c:axId val="0"/>
      </c:bar3DChart>
      <c:catAx>
        <c:axId val="416644096"/>
        <c:scaling>
          <c:orientation val="minMax"/>
        </c:scaling>
        <c:delete val="0"/>
        <c:axPos val="b"/>
        <c:numFmt formatCode="General" sourceLinked="1"/>
        <c:majorTickMark val="out"/>
        <c:minorTickMark val="none"/>
        <c:tickLblPos val="low"/>
        <c:spPr>
          <a:ln w="2372">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lt-LT"/>
          </a:p>
        </c:txPr>
        <c:crossAx val="416654080"/>
        <c:crosses val="autoZero"/>
        <c:auto val="1"/>
        <c:lblAlgn val="ctr"/>
        <c:lblOffset val="100"/>
        <c:tickLblSkip val="1"/>
        <c:tickMarkSkip val="1"/>
        <c:noMultiLvlLbl val="0"/>
      </c:catAx>
      <c:valAx>
        <c:axId val="416654080"/>
        <c:scaling>
          <c:orientation val="minMax"/>
        </c:scaling>
        <c:delete val="0"/>
        <c:axPos val="l"/>
        <c:majorGridlines>
          <c:spPr>
            <a:ln w="2372">
              <a:solidFill>
                <a:srgbClr val="000000"/>
              </a:solidFill>
              <a:prstDash val="solid"/>
            </a:ln>
          </c:spPr>
        </c:majorGridlines>
        <c:numFmt formatCode="General" sourceLinked="1"/>
        <c:majorTickMark val="out"/>
        <c:minorTickMark val="none"/>
        <c:tickLblPos val="nextTo"/>
        <c:spPr>
          <a:ln w="2372">
            <a:solidFill>
              <a:srgbClr val="000000"/>
            </a:solidFill>
            <a:prstDash val="solid"/>
          </a:ln>
        </c:spPr>
        <c:txPr>
          <a:bodyPr rot="0" vert="horz"/>
          <a:lstStyle/>
          <a:p>
            <a:pPr>
              <a:defRPr sz="672" b="1" i="0" u="none" strike="noStrike" baseline="0">
                <a:solidFill>
                  <a:srgbClr val="000000"/>
                </a:solidFill>
                <a:latin typeface="Calibri"/>
                <a:ea typeface="Calibri"/>
                <a:cs typeface="Calibri"/>
              </a:defRPr>
            </a:pPr>
            <a:endParaRPr lang="lt-LT"/>
          </a:p>
        </c:txPr>
        <c:crossAx val="416644096"/>
        <c:crosses val="autoZero"/>
        <c:crossBetween val="between"/>
      </c:valAx>
      <c:spPr>
        <a:noFill/>
        <a:ln w="18979">
          <a:noFill/>
        </a:ln>
      </c:spPr>
    </c:plotArea>
    <c:legend>
      <c:legendPos val="r"/>
      <c:layout>
        <c:manualLayout>
          <c:xMode val="edge"/>
          <c:yMode val="edge"/>
          <c:x val="0.8099467140319716"/>
          <c:y val="0.4"/>
          <c:w val="0.18294849023090587"/>
          <c:h val="0.27428932708600218"/>
        </c:manualLayout>
      </c:layout>
      <c:overlay val="0"/>
      <c:spPr>
        <a:noFill/>
        <a:ln w="2372">
          <a:solidFill>
            <a:srgbClr val="000000"/>
          </a:solidFill>
          <a:prstDash val="solid"/>
        </a:ln>
      </c:spPr>
      <c:txPr>
        <a:bodyPr/>
        <a:lstStyle/>
        <a:p>
          <a:pPr>
            <a:defRPr sz="1000" b="1" i="0" u="none" strike="noStrike" baseline="0">
              <a:solidFill>
                <a:srgbClr val="000000"/>
              </a:solidFill>
              <a:latin typeface="Calibri"/>
              <a:ea typeface="Calibri"/>
              <a:cs typeface="Calibri"/>
            </a:defRPr>
          </a:pPr>
          <a:endParaRPr lang="lt-LT"/>
        </a:p>
      </c:txPr>
    </c:legend>
    <c:plotVisOnly val="1"/>
    <c:dispBlanksAs val="gap"/>
    <c:showDLblsOverMax val="0"/>
  </c:chart>
  <c:spPr>
    <a:noFill/>
    <a:ln>
      <a:noFill/>
    </a:ln>
  </c:spPr>
  <c:txPr>
    <a:bodyPr/>
    <a:lstStyle/>
    <a:p>
      <a:pPr>
        <a:defRPr sz="672" b="1" i="0" u="none" strike="noStrike" baseline="0">
          <a:solidFill>
            <a:srgbClr val="000000"/>
          </a:solidFill>
          <a:latin typeface="Calibri"/>
          <a:ea typeface="Calibri"/>
          <a:cs typeface="Calibri"/>
        </a:defRPr>
      </a:pPr>
      <a:endParaRPr lang="lt-LT"/>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9"/>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2242990654205608E-2"/>
          <c:y val="5.5299539170506916E-2"/>
          <c:w val="0.68598130841121496"/>
          <c:h val="0.77880184331797231"/>
        </c:manualLayout>
      </c:layout>
      <c:bar3DChart>
        <c:barDir val="col"/>
        <c:grouping val="clustered"/>
        <c:varyColors val="0"/>
        <c:ser>
          <c:idx val="0"/>
          <c:order val="0"/>
          <c:tx>
            <c:strRef>
              <c:f>Sheet1!$A$2</c:f>
              <c:strCache>
                <c:ptCount val="1"/>
                <c:pt idx="0">
                  <c:v>Gavėjų skaičius</c:v>
                </c:pt>
              </c:strCache>
            </c:strRef>
          </c:tx>
          <c:spPr>
            <a:solidFill>
              <a:srgbClr val="9999FF"/>
            </a:solidFill>
            <a:ln w="9481">
              <a:solidFill>
                <a:srgbClr val="000000"/>
              </a:solidFill>
              <a:prstDash val="solid"/>
            </a:ln>
          </c:spPr>
          <c:invertIfNegative val="0"/>
          <c:dLbls>
            <c:spPr>
              <a:noFill/>
              <a:ln w="18962">
                <a:noFill/>
              </a:ln>
            </c:spPr>
            <c:txPr>
              <a:bodyPr/>
              <a:lstStyle/>
              <a:p>
                <a:pPr>
                  <a:defRPr sz="120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2014 m.</c:v>
                </c:pt>
                <c:pt idx="1">
                  <c:v>2015 m.</c:v>
                </c:pt>
                <c:pt idx="2">
                  <c:v>2016 m. </c:v>
                </c:pt>
              </c:strCache>
            </c:strRef>
          </c:cat>
          <c:val>
            <c:numRef>
              <c:f>Sheet1!$B$2:$D$2</c:f>
              <c:numCache>
                <c:formatCode>General</c:formatCode>
                <c:ptCount val="3"/>
                <c:pt idx="0">
                  <c:v>1295</c:v>
                </c:pt>
                <c:pt idx="1">
                  <c:v>1178</c:v>
                </c:pt>
                <c:pt idx="2">
                  <c:v>883</c:v>
                </c:pt>
              </c:numCache>
            </c:numRef>
          </c:val>
        </c:ser>
        <c:ser>
          <c:idx val="1"/>
          <c:order val="1"/>
          <c:tx>
            <c:strRef>
              <c:f>Sheet1!$A$3</c:f>
              <c:strCache>
                <c:ptCount val="1"/>
                <c:pt idx="0">
                  <c:v>lėšos tūkst. Eurų</c:v>
                </c:pt>
              </c:strCache>
            </c:strRef>
          </c:tx>
          <c:spPr>
            <a:solidFill>
              <a:srgbClr val="993366"/>
            </a:solidFill>
            <a:ln w="9481">
              <a:solidFill>
                <a:srgbClr val="000000"/>
              </a:solidFill>
              <a:prstDash val="solid"/>
            </a:ln>
          </c:spPr>
          <c:invertIfNegative val="0"/>
          <c:dLbls>
            <c:spPr>
              <a:noFill/>
              <a:ln w="18962">
                <a:noFill/>
              </a:ln>
            </c:spPr>
            <c:txPr>
              <a:bodyPr/>
              <a:lstStyle/>
              <a:p>
                <a:pPr>
                  <a:defRPr sz="120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2014 m.</c:v>
                </c:pt>
                <c:pt idx="1">
                  <c:v>2015 m.</c:v>
                </c:pt>
                <c:pt idx="2">
                  <c:v>2016 m. </c:v>
                </c:pt>
              </c:strCache>
            </c:strRef>
          </c:cat>
          <c:val>
            <c:numRef>
              <c:f>Sheet1!$B$3:$D$3</c:f>
              <c:numCache>
                <c:formatCode>General</c:formatCode>
                <c:ptCount val="3"/>
                <c:pt idx="0">
                  <c:v>263.2</c:v>
                </c:pt>
                <c:pt idx="1">
                  <c:v>282.7</c:v>
                </c:pt>
                <c:pt idx="2">
                  <c:v>249.1</c:v>
                </c:pt>
              </c:numCache>
            </c:numRef>
          </c:val>
        </c:ser>
        <c:dLbls>
          <c:showLegendKey val="0"/>
          <c:showVal val="0"/>
          <c:showCatName val="0"/>
          <c:showSerName val="0"/>
          <c:showPercent val="0"/>
          <c:showBubbleSize val="0"/>
        </c:dLbls>
        <c:gapWidth val="150"/>
        <c:gapDepth val="0"/>
        <c:shape val="box"/>
        <c:axId val="416475392"/>
        <c:axId val="416481280"/>
        <c:axId val="0"/>
      </c:bar3DChart>
      <c:catAx>
        <c:axId val="416475392"/>
        <c:scaling>
          <c:orientation val="minMax"/>
        </c:scaling>
        <c:delete val="0"/>
        <c:axPos val="b"/>
        <c:numFmt formatCode="General" sourceLinked="1"/>
        <c:majorTickMark val="out"/>
        <c:minorTickMark val="none"/>
        <c:tickLblPos val="low"/>
        <c:spPr>
          <a:ln w="2370">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lt-LT"/>
          </a:p>
        </c:txPr>
        <c:crossAx val="416481280"/>
        <c:crosses val="autoZero"/>
        <c:auto val="1"/>
        <c:lblAlgn val="ctr"/>
        <c:lblOffset val="100"/>
        <c:tickLblSkip val="1"/>
        <c:tickMarkSkip val="1"/>
        <c:noMultiLvlLbl val="0"/>
      </c:catAx>
      <c:valAx>
        <c:axId val="416481280"/>
        <c:scaling>
          <c:orientation val="minMax"/>
        </c:scaling>
        <c:delete val="0"/>
        <c:axPos val="l"/>
        <c:majorGridlines>
          <c:spPr>
            <a:ln w="2370">
              <a:solidFill>
                <a:srgbClr val="000000"/>
              </a:solidFill>
              <a:prstDash val="solid"/>
            </a:ln>
          </c:spPr>
        </c:majorGridlines>
        <c:numFmt formatCode="General" sourceLinked="1"/>
        <c:majorTickMark val="out"/>
        <c:minorTickMark val="none"/>
        <c:tickLblPos val="nextTo"/>
        <c:spPr>
          <a:ln w="2370">
            <a:solidFill>
              <a:srgbClr val="000000"/>
            </a:solidFill>
            <a:prstDash val="solid"/>
          </a:ln>
        </c:spPr>
        <c:txPr>
          <a:bodyPr rot="0" vert="horz"/>
          <a:lstStyle/>
          <a:p>
            <a:pPr>
              <a:defRPr sz="709" b="1" i="0" u="none" strike="noStrike" baseline="0">
                <a:solidFill>
                  <a:srgbClr val="000000"/>
                </a:solidFill>
                <a:latin typeface="Calibri"/>
                <a:ea typeface="Calibri"/>
                <a:cs typeface="Calibri"/>
              </a:defRPr>
            </a:pPr>
            <a:endParaRPr lang="lt-LT"/>
          </a:p>
        </c:txPr>
        <c:crossAx val="416475392"/>
        <c:crosses val="autoZero"/>
        <c:crossBetween val="between"/>
      </c:valAx>
      <c:spPr>
        <a:noFill/>
        <a:ln w="18962">
          <a:noFill/>
        </a:ln>
      </c:spPr>
    </c:plotArea>
    <c:legend>
      <c:legendPos val="r"/>
      <c:layout>
        <c:manualLayout>
          <c:xMode val="edge"/>
          <c:yMode val="edge"/>
          <c:x val="0.78878504672897198"/>
          <c:y val="0.4009216589861751"/>
          <c:w val="0.20373831775700935"/>
          <c:h val="0.19815668202764977"/>
        </c:manualLayout>
      </c:layout>
      <c:overlay val="0"/>
      <c:spPr>
        <a:noFill/>
        <a:ln w="2370">
          <a:solidFill>
            <a:srgbClr val="000000"/>
          </a:solidFill>
          <a:prstDash val="solid"/>
        </a:ln>
      </c:spPr>
      <c:txPr>
        <a:bodyPr/>
        <a:lstStyle/>
        <a:p>
          <a:pPr>
            <a:defRPr sz="1000" b="1" i="0" u="none" strike="noStrike" baseline="0">
              <a:solidFill>
                <a:srgbClr val="000000"/>
              </a:solidFill>
              <a:latin typeface="Calibri"/>
              <a:ea typeface="Calibri"/>
              <a:cs typeface="Calibri"/>
            </a:defRPr>
          </a:pPr>
          <a:endParaRPr lang="lt-LT"/>
        </a:p>
      </c:txPr>
    </c:legend>
    <c:plotVisOnly val="1"/>
    <c:dispBlanksAs val="gap"/>
    <c:showDLblsOverMax val="0"/>
  </c:chart>
  <c:spPr>
    <a:noFill/>
    <a:ln>
      <a:noFill/>
    </a:ln>
  </c:spPr>
  <c:txPr>
    <a:bodyPr/>
    <a:lstStyle/>
    <a:p>
      <a:pPr>
        <a:defRPr sz="709" b="1" i="0" u="none" strike="noStrike" baseline="0">
          <a:solidFill>
            <a:srgbClr val="000000"/>
          </a:solidFill>
          <a:latin typeface="Calibri"/>
          <a:ea typeface="Calibri"/>
          <a:cs typeface="Calibri"/>
        </a:defRPr>
      </a:pPr>
      <a:endParaRPr lang="lt-LT"/>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lt-LT" sz="1200" b="0">
                <a:latin typeface="Times New Roman" pitchFamily="18" charset="0"/>
                <a:cs typeface="Times New Roman" pitchFamily="18" charset="0"/>
              </a:rPr>
              <a:t>Visuomenės sveikatos rėmimo specialioji programa</a:t>
            </a:r>
          </a:p>
        </c:rich>
      </c:tx>
      <c:layout>
        <c:manualLayout>
          <c:xMode val="edge"/>
          <c:yMode val="edge"/>
          <c:x val="0.13548778483907786"/>
          <c:y val="1.7897091722595078E-2"/>
        </c:manualLayout>
      </c:layout>
      <c:overlay val="0"/>
      <c:spPr>
        <a:noFill/>
        <a:ln w="29981">
          <a:noFill/>
        </a:ln>
      </c:spPr>
    </c:title>
    <c:autoTitleDeleted val="0"/>
    <c:plotArea>
      <c:layout/>
      <c:barChart>
        <c:barDir val="col"/>
        <c:grouping val="clustered"/>
        <c:varyColors val="0"/>
        <c:ser>
          <c:idx val="0"/>
          <c:order val="0"/>
          <c:tx>
            <c:strRef>
              <c:f>Lapas1!$B$1</c:f>
              <c:strCache>
                <c:ptCount val="1"/>
                <c:pt idx="0">
                  <c:v>Lėšos (tūkst. Eur.)</c:v>
                </c:pt>
              </c:strCache>
            </c:strRef>
          </c:tx>
          <c:invertIfNegative val="0"/>
          <c:dLbls>
            <c:numFmt formatCode="General" sourceLinked="0"/>
            <c:spPr>
              <a:noFill/>
              <a:ln w="29981">
                <a:noFill/>
              </a:ln>
            </c:spPr>
            <c:dLblPos val="outEnd"/>
            <c:showLegendKey val="0"/>
            <c:showVal val="1"/>
            <c:showCatName val="0"/>
            <c:showSerName val="0"/>
            <c:showPercent val="0"/>
            <c:showBubbleSize val="0"/>
            <c:showLeaderLines val="0"/>
          </c:dLbls>
          <c:cat>
            <c:strRef>
              <c:f>Lapas1!$A$2:$A$4</c:f>
              <c:strCache>
                <c:ptCount val="3"/>
                <c:pt idx="0">
                  <c:v>2014 m.</c:v>
                </c:pt>
                <c:pt idx="1">
                  <c:v>2015 m. </c:v>
                </c:pt>
                <c:pt idx="2">
                  <c:v>2016 m. </c:v>
                </c:pt>
              </c:strCache>
            </c:strRef>
          </c:cat>
          <c:val>
            <c:numRef>
              <c:f>Lapas1!$B$2:$B$4</c:f>
              <c:numCache>
                <c:formatCode>General</c:formatCode>
                <c:ptCount val="3"/>
                <c:pt idx="0">
                  <c:v>4.5999999999999996</c:v>
                </c:pt>
                <c:pt idx="1">
                  <c:v>4.9000000000000004</c:v>
                </c:pt>
                <c:pt idx="2">
                  <c:v>5.6</c:v>
                </c:pt>
              </c:numCache>
            </c:numRef>
          </c:val>
        </c:ser>
        <c:ser>
          <c:idx val="1"/>
          <c:order val="1"/>
          <c:tx>
            <c:strRef>
              <c:f>Lapas1!$C$1</c:f>
              <c:strCache>
                <c:ptCount val="1"/>
                <c:pt idx="0">
                  <c:v>Vykdyti projektai </c:v>
                </c:pt>
              </c:strCache>
            </c:strRef>
          </c:tx>
          <c:invertIfNegative val="0"/>
          <c:dLbls>
            <c:spPr>
              <a:noFill/>
              <a:ln w="29981">
                <a:noFill/>
              </a:ln>
            </c:spPr>
            <c:showLegendKey val="0"/>
            <c:showVal val="1"/>
            <c:showCatName val="0"/>
            <c:showSerName val="0"/>
            <c:showPercent val="0"/>
            <c:showBubbleSize val="0"/>
            <c:showLeaderLines val="0"/>
          </c:dLbls>
          <c:cat>
            <c:strRef>
              <c:f>Lapas1!$A$2:$A$4</c:f>
              <c:strCache>
                <c:ptCount val="3"/>
                <c:pt idx="0">
                  <c:v>2014 m.</c:v>
                </c:pt>
                <c:pt idx="1">
                  <c:v>2015 m. </c:v>
                </c:pt>
                <c:pt idx="2">
                  <c:v>2016 m. </c:v>
                </c:pt>
              </c:strCache>
            </c:strRef>
          </c:cat>
          <c:val>
            <c:numRef>
              <c:f>Lapas1!$C$2:$C$4</c:f>
              <c:numCache>
                <c:formatCode>General</c:formatCode>
                <c:ptCount val="3"/>
                <c:pt idx="0">
                  <c:v>10</c:v>
                </c:pt>
                <c:pt idx="1">
                  <c:v>14</c:v>
                </c:pt>
                <c:pt idx="2">
                  <c:v>15</c:v>
                </c:pt>
              </c:numCache>
            </c:numRef>
          </c:val>
        </c:ser>
        <c:dLbls>
          <c:showLegendKey val="0"/>
          <c:showVal val="0"/>
          <c:showCatName val="0"/>
          <c:showSerName val="0"/>
          <c:showPercent val="0"/>
          <c:showBubbleSize val="0"/>
        </c:dLbls>
        <c:gapWidth val="150"/>
        <c:axId val="416519296"/>
        <c:axId val="416520832"/>
      </c:barChart>
      <c:catAx>
        <c:axId val="416519296"/>
        <c:scaling>
          <c:orientation val="minMax"/>
        </c:scaling>
        <c:delete val="0"/>
        <c:axPos val="b"/>
        <c:numFmt formatCode="General" sourceLinked="1"/>
        <c:majorTickMark val="none"/>
        <c:minorTickMark val="none"/>
        <c:tickLblPos val="nextTo"/>
        <c:crossAx val="416520832"/>
        <c:crosses val="autoZero"/>
        <c:auto val="1"/>
        <c:lblAlgn val="ctr"/>
        <c:lblOffset val="100"/>
        <c:noMultiLvlLbl val="0"/>
      </c:catAx>
      <c:valAx>
        <c:axId val="416520832"/>
        <c:scaling>
          <c:orientation val="minMax"/>
        </c:scaling>
        <c:delete val="0"/>
        <c:axPos val="l"/>
        <c:majorGridlines/>
        <c:numFmt formatCode="General" sourceLinked="1"/>
        <c:majorTickMark val="none"/>
        <c:minorTickMark val="none"/>
        <c:tickLblPos val="nextTo"/>
        <c:crossAx val="416519296"/>
        <c:crosses val="autoZero"/>
        <c:crossBetween val="between"/>
      </c:valAx>
    </c:plotArea>
    <c:legend>
      <c:legendPos val="r"/>
      <c:layout>
        <c:manualLayout>
          <c:xMode val="edge"/>
          <c:yMode val="edge"/>
          <c:x val="0.77986348122866889"/>
          <c:y val="0.48338368580060426"/>
          <c:w val="0.2030716723549488"/>
          <c:h val="0.14501510574018128"/>
        </c:manualLayout>
      </c:layout>
      <c:overlay val="0"/>
    </c:legend>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lt-LT" sz="1200" b="1" baseline="0"/>
              <a:t> VAIKŲ IKI 18 METŲ SKAIČIUS RIETAVO SAVIVALDYBĖJE</a:t>
            </a:r>
            <a:endParaRPr lang="en-US" sz="1200" b="1"/>
          </a:p>
        </c:rich>
      </c:tx>
      <c:overlay val="0"/>
      <c:spPr>
        <a:solidFill>
          <a:schemeClr val="bg1">
            <a:lumMod val="95000"/>
          </a:schemeClr>
        </a:solidFill>
      </c:spPr>
    </c:title>
    <c:autoTitleDeleted val="0"/>
    <c:plotArea>
      <c:layout>
        <c:manualLayout>
          <c:layoutTarget val="inner"/>
          <c:xMode val="edge"/>
          <c:yMode val="edge"/>
          <c:x val="3.1278571772292006E-2"/>
          <c:y val="0.28326983680611323"/>
          <c:w val="0.80538990268270005"/>
          <c:h val="0.35652321901943357"/>
        </c:manualLayout>
      </c:layout>
      <c:barChart>
        <c:barDir val="col"/>
        <c:grouping val="clustered"/>
        <c:varyColors val="0"/>
        <c:ser>
          <c:idx val="0"/>
          <c:order val="0"/>
          <c:tx>
            <c:strRef>
              <c:f>Sheet1!$B$1</c:f>
              <c:strCache>
                <c:ptCount val="1"/>
                <c:pt idx="0">
                  <c:v>Series 1</c:v>
                </c:pt>
              </c:strCache>
            </c:strRef>
          </c:tx>
          <c:invertIfNegative val="0"/>
          <c:dLbls>
            <c:dLbl>
              <c:idx val="0"/>
              <c:layout>
                <c:manualLayout>
                  <c:x val="-9.6241759299359984E-3"/>
                  <c:y val="0.24092970521541943"/>
                </c:manualLayout>
              </c:layout>
              <c:spPr>
                <a:solidFill>
                  <a:srgbClr val="FFFF00"/>
                </a:solidFill>
              </c:spPr>
              <c:txPr>
                <a:bodyPr/>
                <a:lstStyle/>
                <a:p>
                  <a:pPr>
                    <a:defRPr sz="1200" b="1"/>
                  </a:pPr>
                  <a:endParaRPr lang="lt-LT"/>
                </a:p>
              </c:txPr>
              <c:showLegendKey val="0"/>
              <c:showVal val="1"/>
              <c:showCatName val="0"/>
              <c:showSerName val="0"/>
              <c:showPercent val="0"/>
              <c:showBubbleSize val="0"/>
            </c:dLbl>
            <c:dLbl>
              <c:idx val="1"/>
              <c:layout>
                <c:manualLayout>
                  <c:x val="2.4061016763148998E-3"/>
                  <c:y val="0.16442800214968881"/>
                </c:manualLayout>
              </c:layout>
              <c:spPr>
                <a:solidFill>
                  <a:srgbClr val="FFFF00"/>
                </a:solidFill>
              </c:spPr>
              <c:txPr>
                <a:bodyPr/>
                <a:lstStyle/>
                <a:p>
                  <a:pPr>
                    <a:defRPr sz="1200" b="1"/>
                  </a:pPr>
                  <a:endParaRPr lang="lt-LT"/>
                </a:p>
              </c:txPr>
              <c:showLegendKey val="0"/>
              <c:showVal val="1"/>
              <c:showCatName val="0"/>
              <c:showSerName val="0"/>
              <c:showPercent val="0"/>
              <c:showBubbleSize val="0"/>
            </c:dLbl>
            <c:dLbl>
              <c:idx val="2"/>
              <c:layout>
                <c:manualLayout>
                  <c:x val="-5.0859067081552179E-3"/>
                  <c:y val="0.17169810731728202"/>
                </c:manualLayout>
              </c:layout>
              <c:spPr>
                <a:solidFill>
                  <a:srgbClr val="FFFF00"/>
                </a:solidFill>
              </c:spPr>
              <c:txPr>
                <a:bodyPr/>
                <a:lstStyle/>
                <a:p>
                  <a:pPr>
                    <a:defRPr sz="1200" b="1"/>
                  </a:pPr>
                  <a:endParaRPr lang="lt-LT"/>
                </a:p>
              </c:txPr>
              <c:showLegendKey val="0"/>
              <c:showVal val="1"/>
              <c:showCatName val="0"/>
              <c:showSerName val="0"/>
              <c:showPercent val="0"/>
              <c:showBubbleSize val="0"/>
            </c:dLbl>
            <c:txPr>
              <a:bodyPr/>
              <a:lstStyle/>
              <a:p>
                <a:pPr>
                  <a:defRPr sz="1200" b="1"/>
                </a:pPr>
                <a:endParaRPr lang="lt-LT"/>
              </a:p>
            </c:txPr>
            <c:showLegendKey val="0"/>
            <c:showVal val="1"/>
            <c:showCatName val="0"/>
            <c:showSerName val="0"/>
            <c:showPercent val="0"/>
            <c:showBubbleSize val="0"/>
            <c:showLeaderLines val="0"/>
          </c:dLbls>
          <c:cat>
            <c:strRef>
              <c:f>Sheet1!$A$2:$A$4</c:f>
              <c:strCache>
                <c:ptCount val="3"/>
                <c:pt idx="0">
                  <c:v>2014 m.</c:v>
                </c:pt>
                <c:pt idx="1">
                  <c:v>2015 m. </c:v>
                </c:pt>
                <c:pt idx="2">
                  <c:v>2016 m. </c:v>
                </c:pt>
              </c:strCache>
            </c:strRef>
          </c:cat>
          <c:val>
            <c:numRef>
              <c:f>Sheet1!$B$2:$B$4</c:f>
              <c:numCache>
                <c:formatCode>General</c:formatCode>
                <c:ptCount val="3"/>
                <c:pt idx="0">
                  <c:v>1576</c:v>
                </c:pt>
                <c:pt idx="1">
                  <c:v>1514</c:v>
                </c:pt>
                <c:pt idx="2">
                  <c:v>1514</c:v>
                </c:pt>
              </c:numCache>
            </c:numRef>
          </c:val>
        </c:ser>
        <c:dLbls>
          <c:showLegendKey val="0"/>
          <c:showVal val="1"/>
          <c:showCatName val="0"/>
          <c:showSerName val="0"/>
          <c:showPercent val="0"/>
          <c:showBubbleSize val="0"/>
        </c:dLbls>
        <c:gapWidth val="150"/>
        <c:overlap val="-25"/>
        <c:axId val="416133504"/>
        <c:axId val="416135040"/>
      </c:barChart>
      <c:catAx>
        <c:axId val="416133504"/>
        <c:scaling>
          <c:orientation val="minMax"/>
        </c:scaling>
        <c:delete val="0"/>
        <c:axPos val="b"/>
        <c:majorTickMark val="none"/>
        <c:minorTickMark val="none"/>
        <c:tickLblPos val="nextTo"/>
        <c:txPr>
          <a:bodyPr/>
          <a:lstStyle/>
          <a:p>
            <a:pPr>
              <a:defRPr sz="1200" b="1"/>
            </a:pPr>
            <a:endParaRPr lang="lt-LT"/>
          </a:p>
        </c:txPr>
        <c:crossAx val="416135040"/>
        <c:crosses val="autoZero"/>
        <c:auto val="1"/>
        <c:lblAlgn val="ctr"/>
        <c:lblOffset val="100"/>
        <c:noMultiLvlLbl val="0"/>
      </c:catAx>
      <c:valAx>
        <c:axId val="416135040"/>
        <c:scaling>
          <c:orientation val="minMax"/>
        </c:scaling>
        <c:delete val="1"/>
        <c:axPos val="l"/>
        <c:numFmt formatCode="General" sourceLinked="1"/>
        <c:majorTickMark val="none"/>
        <c:minorTickMark val="none"/>
        <c:tickLblPos val="none"/>
        <c:crossAx val="416133504"/>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cap="none" spc="20" baseline="0">
                <a:solidFill>
                  <a:sysClr val="windowText" lastClr="000000"/>
                </a:solidFill>
                <a:latin typeface="+mn-lt"/>
                <a:ea typeface="+mn-ea"/>
                <a:cs typeface="+mn-cs"/>
              </a:defRPr>
            </a:pPr>
            <a:r>
              <a:rPr lang="lt-LT"/>
              <a:t>Rietavo sav. n</a:t>
            </a:r>
            <a:r>
              <a:rPr lang="en-US"/>
              <a:t>uolatini</a:t>
            </a:r>
            <a:r>
              <a:rPr lang="lt-LT"/>
              <a:t>ų gyventojų skaičius </a:t>
            </a:r>
            <a:r>
              <a:rPr lang="en-US"/>
              <a:t>2017 m. pr</a:t>
            </a:r>
            <a:r>
              <a:rPr lang="lt-LT"/>
              <a:t>adžioje</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Lapas1!$B$1</c:f>
              <c:strCache>
                <c:ptCount val="1"/>
                <c:pt idx="0">
                  <c:v>Miestas</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a:sp3d contourW="9525">
              <a:contourClr>
                <a:schemeClr val="accent1">
                  <a:shade val="95000"/>
                </a:schemeClr>
              </a:contourClr>
            </a:sp3d>
          </c:spPr>
          <c:invertIfNegative val="0"/>
          <c:dLbls>
            <c:dLbl>
              <c:idx val="0"/>
              <c:layout>
                <c:manualLayout>
                  <c:x val="0"/>
                  <c:y val="-4.37956204379562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7AD-4E46-BE14-30114EA20A5A}"/>
                </c:ext>
              </c:extLst>
            </c:dLbl>
            <c:dLbl>
              <c:idx val="1"/>
              <c:layout>
                <c:manualLayout>
                  <c:x val="-2.8308563340410475E-3"/>
                  <c:y val="-8.272506082725064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7AD-4E46-BE14-30114EA20A5A}"/>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Lapas1!$A$2:$A$3</c:f>
              <c:strCache>
                <c:ptCount val="2"/>
                <c:pt idx="0">
                  <c:v>Miestas</c:v>
                </c:pt>
                <c:pt idx="1">
                  <c:v>Kaimas</c:v>
                </c:pt>
              </c:strCache>
            </c:strRef>
          </c:cat>
          <c:val>
            <c:numRef>
              <c:f>Lapas1!$B$2:$B$3</c:f>
              <c:numCache>
                <c:formatCode>General</c:formatCode>
                <c:ptCount val="2"/>
                <c:pt idx="0">
                  <c:v>3308</c:v>
                </c:pt>
                <c:pt idx="1">
                  <c:v>4428</c:v>
                </c:pt>
              </c:numCache>
            </c:numRef>
          </c:val>
          <c:extLst xmlns:c16r2="http://schemas.microsoft.com/office/drawing/2015/06/chart">
            <c:ext xmlns:c16="http://schemas.microsoft.com/office/drawing/2014/chart" uri="{C3380CC4-5D6E-409C-BE32-E72D297353CC}">
              <c16:uniqueId val="{00000002-97AD-4E46-BE14-30114EA20A5A}"/>
            </c:ext>
          </c:extLst>
        </c:ser>
        <c:ser>
          <c:idx val="1"/>
          <c:order val="1"/>
          <c:tx>
            <c:strRef>
              <c:f>Lapas1!$C$1</c:f>
              <c:strCache>
                <c:ptCount val="1"/>
                <c:pt idx="0">
                  <c:v>Kaimas</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a:sp3d contourW="9525">
              <a:contourClr>
                <a:schemeClr val="accent2">
                  <a:shade val="95000"/>
                </a:schemeClr>
              </a:contourClr>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Lapas1!$A$2:$A$3</c:f>
              <c:strCache>
                <c:ptCount val="2"/>
                <c:pt idx="0">
                  <c:v>Miestas</c:v>
                </c:pt>
                <c:pt idx="1">
                  <c:v>Kaimas</c:v>
                </c:pt>
              </c:strCache>
            </c:strRef>
          </c:cat>
          <c:val>
            <c:numRef>
              <c:f>Lapas1!$C$2:$C$3</c:f>
              <c:numCache>
                <c:formatCode>General</c:formatCode>
                <c:ptCount val="2"/>
              </c:numCache>
            </c:numRef>
          </c:val>
          <c:extLst xmlns:c16r2="http://schemas.microsoft.com/office/drawing/2015/06/chart">
            <c:ext xmlns:c16="http://schemas.microsoft.com/office/drawing/2014/chart" uri="{C3380CC4-5D6E-409C-BE32-E72D297353CC}">
              <c16:uniqueId val="{00000003-97AD-4E46-BE14-30114EA20A5A}"/>
            </c:ext>
          </c:extLst>
        </c:ser>
        <c:dLbls>
          <c:showLegendKey val="0"/>
          <c:showVal val="1"/>
          <c:showCatName val="0"/>
          <c:showSerName val="0"/>
          <c:showPercent val="0"/>
          <c:showBubbleSize val="0"/>
        </c:dLbls>
        <c:gapWidth val="150"/>
        <c:shape val="box"/>
        <c:axId val="465419648"/>
        <c:axId val="465425536"/>
        <c:axId val="0"/>
      </c:bar3DChart>
      <c:catAx>
        <c:axId val="4654196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465425536"/>
        <c:crosses val="autoZero"/>
        <c:auto val="1"/>
        <c:lblAlgn val="ctr"/>
        <c:lblOffset val="100"/>
        <c:noMultiLvlLbl val="0"/>
      </c:catAx>
      <c:valAx>
        <c:axId val="4654255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465419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lt-LT"/>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400"/>
              <a:t>PAGRINDINĖS</a:t>
            </a:r>
            <a:r>
              <a:rPr lang="lt-LT" sz="1400" baseline="0"/>
              <a:t> SOCIALINĖS RIZIKOS ŠEIMŲ IDENTIFIKAVIMO PRIEŽASTYS</a:t>
            </a:r>
            <a:r>
              <a:rPr lang="lt-LT" baseline="0"/>
              <a:t> </a:t>
            </a:r>
            <a:endParaRPr lang="lt-LT"/>
          </a:p>
        </c:rich>
      </c:tx>
      <c:layout>
        <c:manualLayout>
          <c:xMode val="edge"/>
          <c:yMode val="edge"/>
          <c:x val="0.11052116034515302"/>
          <c:y val="2.5702171843904151E-2"/>
        </c:manualLayout>
      </c:layout>
      <c:overlay val="0"/>
      <c:spPr>
        <a:solidFill>
          <a:schemeClr val="bg1">
            <a:lumMod val="85000"/>
          </a:schemeClr>
        </a:solidFill>
      </c:spPr>
    </c:title>
    <c:autoTitleDeleted val="0"/>
    <c:plotArea>
      <c:layout/>
      <c:barChart>
        <c:barDir val="col"/>
        <c:grouping val="clustered"/>
        <c:varyColors val="0"/>
        <c:ser>
          <c:idx val="0"/>
          <c:order val="0"/>
          <c:tx>
            <c:strRef>
              <c:f>'Sheet1'!$B$1</c:f>
              <c:strCache>
                <c:ptCount val="1"/>
                <c:pt idx="0">
                  <c:v>2014 m.  74 šeimos</c:v>
                </c:pt>
              </c:strCache>
            </c:strRef>
          </c:tx>
          <c:invertIfNegative val="0"/>
          <c:cat>
            <c:strRef>
              <c:f>'Sheet1'!$A$2:$A$5</c:f>
              <c:strCache>
                <c:ptCount val="4"/>
                <c:pt idx="0">
                  <c:v> Girtavimas</c:v>
                </c:pt>
                <c:pt idx="1">
                  <c:v>Socialinių įgūdžių stoka</c:v>
                </c:pt>
                <c:pt idx="2">
                  <c:v>Vaikams nustatyta laikinoji globa (rūpyba)</c:v>
                </c:pt>
                <c:pt idx="3">
                  <c:v>Kitos priežastys</c:v>
                </c:pt>
              </c:strCache>
            </c:strRef>
          </c:cat>
          <c:val>
            <c:numRef>
              <c:f>'Sheet1'!$B$2:$B$5</c:f>
              <c:numCache>
                <c:formatCode>General</c:formatCode>
                <c:ptCount val="4"/>
                <c:pt idx="0">
                  <c:v>39</c:v>
                </c:pt>
                <c:pt idx="1">
                  <c:v>29</c:v>
                </c:pt>
                <c:pt idx="2">
                  <c:v>1</c:v>
                </c:pt>
                <c:pt idx="3">
                  <c:v>5</c:v>
                </c:pt>
              </c:numCache>
            </c:numRef>
          </c:val>
        </c:ser>
        <c:ser>
          <c:idx val="1"/>
          <c:order val="1"/>
          <c:tx>
            <c:strRef>
              <c:f>'Sheet1'!$C$1</c:f>
              <c:strCache>
                <c:ptCount val="1"/>
                <c:pt idx="0">
                  <c:v>2015 m. 74 šeimos</c:v>
                </c:pt>
              </c:strCache>
            </c:strRef>
          </c:tx>
          <c:invertIfNegative val="0"/>
          <c:cat>
            <c:strRef>
              <c:f>'Sheet1'!$A$2:$A$5</c:f>
              <c:strCache>
                <c:ptCount val="4"/>
                <c:pt idx="0">
                  <c:v> Girtavimas</c:v>
                </c:pt>
                <c:pt idx="1">
                  <c:v>Socialinių įgūdžių stoka</c:v>
                </c:pt>
                <c:pt idx="2">
                  <c:v>Vaikams nustatyta laikinoji globa (rūpyba)</c:v>
                </c:pt>
                <c:pt idx="3">
                  <c:v>Kitos priežastys</c:v>
                </c:pt>
              </c:strCache>
            </c:strRef>
          </c:cat>
          <c:val>
            <c:numRef>
              <c:f>'Sheet1'!$C$2:$C$5</c:f>
              <c:numCache>
                <c:formatCode>General</c:formatCode>
                <c:ptCount val="4"/>
                <c:pt idx="0">
                  <c:v>31</c:v>
                </c:pt>
                <c:pt idx="1">
                  <c:v>34</c:v>
                </c:pt>
                <c:pt idx="2">
                  <c:v>3</c:v>
                </c:pt>
                <c:pt idx="3">
                  <c:v>6</c:v>
                </c:pt>
              </c:numCache>
            </c:numRef>
          </c:val>
        </c:ser>
        <c:ser>
          <c:idx val="2"/>
          <c:order val="2"/>
          <c:tx>
            <c:strRef>
              <c:f>'Sheet1'!$D$1</c:f>
              <c:strCache>
                <c:ptCount val="1"/>
                <c:pt idx="0">
                  <c:v>2016 m. 69 šeimos</c:v>
                </c:pt>
              </c:strCache>
            </c:strRef>
          </c:tx>
          <c:invertIfNegative val="0"/>
          <c:cat>
            <c:strRef>
              <c:f>'Sheet1'!$A$2:$A$5</c:f>
              <c:strCache>
                <c:ptCount val="4"/>
                <c:pt idx="0">
                  <c:v> Girtavimas</c:v>
                </c:pt>
                <c:pt idx="1">
                  <c:v>Socialinių įgūdžių stoka</c:v>
                </c:pt>
                <c:pt idx="2">
                  <c:v>Vaikams nustatyta laikinoji globa (rūpyba)</c:v>
                </c:pt>
                <c:pt idx="3">
                  <c:v>Kitos priežastys</c:v>
                </c:pt>
              </c:strCache>
            </c:strRef>
          </c:cat>
          <c:val>
            <c:numRef>
              <c:f>'Sheet1'!$D$2:$D$5</c:f>
              <c:numCache>
                <c:formatCode>General</c:formatCode>
                <c:ptCount val="4"/>
                <c:pt idx="0">
                  <c:v>31</c:v>
                </c:pt>
                <c:pt idx="1">
                  <c:v>31</c:v>
                </c:pt>
                <c:pt idx="2">
                  <c:v>2</c:v>
                </c:pt>
                <c:pt idx="3">
                  <c:v>5</c:v>
                </c:pt>
              </c:numCache>
            </c:numRef>
          </c:val>
        </c:ser>
        <c:dLbls>
          <c:showLegendKey val="0"/>
          <c:showVal val="0"/>
          <c:showCatName val="0"/>
          <c:showSerName val="0"/>
          <c:showPercent val="0"/>
          <c:showBubbleSize val="0"/>
        </c:dLbls>
        <c:gapWidth val="150"/>
        <c:axId val="416697344"/>
        <c:axId val="416707328"/>
      </c:barChart>
      <c:catAx>
        <c:axId val="416697344"/>
        <c:scaling>
          <c:orientation val="minMax"/>
        </c:scaling>
        <c:delete val="0"/>
        <c:axPos val="b"/>
        <c:majorTickMark val="none"/>
        <c:minorTickMark val="none"/>
        <c:tickLblPos val="nextTo"/>
        <c:crossAx val="416707328"/>
        <c:crosses val="autoZero"/>
        <c:auto val="1"/>
        <c:lblAlgn val="ctr"/>
        <c:lblOffset val="100"/>
        <c:noMultiLvlLbl val="0"/>
      </c:catAx>
      <c:valAx>
        <c:axId val="416707328"/>
        <c:scaling>
          <c:orientation val="minMax"/>
        </c:scaling>
        <c:delete val="1"/>
        <c:axPos val="l"/>
        <c:majorGridlines/>
        <c:numFmt formatCode="General" sourceLinked="1"/>
        <c:majorTickMark val="none"/>
        <c:minorTickMark val="none"/>
        <c:tickLblPos val="none"/>
        <c:crossAx val="416697344"/>
        <c:crosses val="autoZero"/>
        <c:crossBetween val="between"/>
      </c:valAx>
      <c:dTable>
        <c:showHorzBorder val="1"/>
        <c:showVertBorder val="1"/>
        <c:showOutline val="1"/>
        <c:showKeys val="1"/>
        <c:txPr>
          <a:bodyPr/>
          <a:lstStyle/>
          <a:p>
            <a:pPr rtl="0">
              <a:defRPr b="1"/>
            </a:pPr>
            <a:endParaRPr lang="lt-LT"/>
          </a:p>
        </c:txPr>
      </c:dTable>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lt-LT" sz="1200"/>
              <a:t>SOCIALINĖS RIZIKOS ŠEIMOSE AUGANTYS VAIKAI</a:t>
            </a:r>
          </a:p>
        </c:rich>
      </c:tx>
      <c:overlay val="0"/>
      <c:spPr>
        <a:solidFill>
          <a:schemeClr val="bg1">
            <a:lumMod val="95000"/>
          </a:schemeClr>
        </a:solidFill>
      </c:spPr>
    </c:title>
    <c:autoTitleDeleted val="0"/>
    <c:plotArea>
      <c:layout>
        <c:manualLayout>
          <c:layoutTarget val="inner"/>
          <c:xMode val="edge"/>
          <c:yMode val="edge"/>
          <c:x val="8.1120775809258125E-2"/>
          <c:y val="0.17910615339749242"/>
          <c:w val="0.79367888673735176"/>
          <c:h val="0.55848076865939245"/>
        </c:manualLayout>
      </c:layout>
      <c:barChart>
        <c:barDir val="col"/>
        <c:grouping val="clustered"/>
        <c:varyColors val="0"/>
        <c:ser>
          <c:idx val="0"/>
          <c:order val="0"/>
          <c:tx>
            <c:strRef>
              <c:f>Sheet1!$B$1</c:f>
              <c:strCache>
                <c:ptCount val="1"/>
                <c:pt idx="0">
                  <c:v>Column2</c:v>
                </c:pt>
              </c:strCache>
            </c:strRef>
          </c:tx>
          <c:spPr>
            <a:solidFill>
              <a:srgbClr val="FFC000"/>
            </a:solidFill>
          </c:spPr>
          <c:invertIfNegative val="0"/>
          <c:dLbls>
            <c:txPr>
              <a:bodyPr/>
              <a:lstStyle/>
              <a:p>
                <a:pPr>
                  <a:defRPr sz="1200" b="1"/>
                </a:pPr>
                <a:endParaRPr lang="lt-LT"/>
              </a:p>
            </c:txPr>
            <c:dLblPos val="inBase"/>
            <c:showLegendKey val="0"/>
            <c:showVal val="1"/>
            <c:showCatName val="0"/>
            <c:showSerName val="0"/>
            <c:showPercent val="0"/>
            <c:showBubbleSize val="0"/>
            <c:showLeaderLines val="0"/>
          </c:dLbls>
          <c:cat>
            <c:strRef>
              <c:f>Sheet1!$A$2:$A$4</c:f>
              <c:strCache>
                <c:ptCount val="3"/>
                <c:pt idx="0">
                  <c:v>2014 m.</c:v>
                </c:pt>
                <c:pt idx="1">
                  <c:v>2015 m.</c:v>
                </c:pt>
                <c:pt idx="2">
                  <c:v>2016 m. </c:v>
                </c:pt>
              </c:strCache>
            </c:strRef>
          </c:cat>
          <c:val>
            <c:numRef>
              <c:f>Sheet1!$B$2:$B$4</c:f>
              <c:numCache>
                <c:formatCode>General</c:formatCode>
                <c:ptCount val="3"/>
                <c:pt idx="0">
                  <c:v>168</c:v>
                </c:pt>
                <c:pt idx="1">
                  <c:v>174</c:v>
                </c:pt>
                <c:pt idx="2">
                  <c:v>153</c:v>
                </c:pt>
              </c:numCache>
            </c:numRef>
          </c:val>
        </c:ser>
        <c:dLbls>
          <c:showLegendKey val="0"/>
          <c:showVal val="0"/>
          <c:showCatName val="0"/>
          <c:showSerName val="0"/>
          <c:showPercent val="0"/>
          <c:showBubbleSize val="0"/>
        </c:dLbls>
        <c:gapWidth val="150"/>
        <c:axId val="416721152"/>
        <c:axId val="416731136"/>
      </c:barChart>
      <c:catAx>
        <c:axId val="416721152"/>
        <c:scaling>
          <c:orientation val="minMax"/>
        </c:scaling>
        <c:delete val="0"/>
        <c:axPos val="b"/>
        <c:majorTickMark val="none"/>
        <c:minorTickMark val="none"/>
        <c:tickLblPos val="nextTo"/>
        <c:txPr>
          <a:bodyPr/>
          <a:lstStyle/>
          <a:p>
            <a:pPr>
              <a:defRPr sz="1200" b="1"/>
            </a:pPr>
            <a:endParaRPr lang="lt-LT"/>
          </a:p>
        </c:txPr>
        <c:crossAx val="416731136"/>
        <c:crosses val="autoZero"/>
        <c:auto val="1"/>
        <c:lblAlgn val="ctr"/>
        <c:lblOffset val="100"/>
        <c:noMultiLvlLbl val="0"/>
      </c:catAx>
      <c:valAx>
        <c:axId val="416731136"/>
        <c:scaling>
          <c:orientation val="minMax"/>
        </c:scaling>
        <c:delete val="1"/>
        <c:axPos val="l"/>
        <c:majorGridlines/>
        <c:numFmt formatCode="General" sourceLinked="1"/>
        <c:majorTickMark val="none"/>
        <c:minorTickMark val="none"/>
        <c:tickLblPos val="none"/>
        <c:crossAx val="416721152"/>
        <c:crosses val="autoZero"/>
        <c:crossBetween val="between"/>
      </c:valAx>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a:t>SOCIALINĖS RIZIKOS POŽYMIŲ</a:t>
            </a:r>
            <a:r>
              <a:rPr lang="lt-LT" sz="1200" baseline="0"/>
              <a:t> TURINČIOS ŠEIMOS, AUGINANČIOS VAIKUS (per metus) </a:t>
            </a:r>
            <a:endParaRPr lang="lt-LT" sz="1200"/>
          </a:p>
        </c:rich>
      </c:tx>
      <c:overlay val="0"/>
      <c:spPr>
        <a:solidFill>
          <a:schemeClr val="bg1">
            <a:lumMod val="95000"/>
          </a:schemeClr>
        </a:solidFill>
      </c:spPr>
    </c:title>
    <c:autoTitleDeleted val="0"/>
    <c:plotArea>
      <c:layout/>
      <c:barChart>
        <c:barDir val="col"/>
        <c:grouping val="clustered"/>
        <c:varyColors val="0"/>
        <c:ser>
          <c:idx val="0"/>
          <c:order val="0"/>
          <c:tx>
            <c:strRef>
              <c:f>Sheet1!$B$1</c:f>
              <c:strCache>
                <c:ptCount val="1"/>
                <c:pt idx="0">
                  <c:v>Šeimų skaičius</c:v>
                </c:pt>
              </c:strCache>
            </c:strRef>
          </c:tx>
          <c:invertIfNegative val="0"/>
          <c:dLbls>
            <c:dLbl>
              <c:idx val="0"/>
              <c:layout>
                <c:manualLayout>
                  <c:x val="1.0706097610108181E-17"/>
                  <c:y val="0.15838206627680321"/>
                </c:manualLayout>
              </c:layout>
              <c:showLegendKey val="0"/>
              <c:showVal val="1"/>
              <c:showCatName val="0"/>
              <c:showSerName val="0"/>
              <c:showPercent val="0"/>
              <c:showBubbleSize val="0"/>
            </c:dLbl>
            <c:dLbl>
              <c:idx val="1"/>
              <c:layout>
                <c:manualLayout>
                  <c:x val="2.3359028264424201E-3"/>
                  <c:y val="0.11574074074074107"/>
                </c:manualLayout>
              </c:layout>
              <c:showLegendKey val="0"/>
              <c:showVal val="1"/>
              <c:showCatName val="0"/>
              <c:showSerName val="0"/>
              <c:showPercent val="0"/>
              <c:showBubbleSize val="0"/>
            </c:dLbl>
            <c:dLbl>
              <c:idx val="2"/>
              <c:layout>
                <c:manualLayout>
                  <c:x val="0"/>
                  <c:y val="0.12183235867446388"/>
                </c:manualLayout>
              </c:layout>
              <c:showLegendKey val="0"/>
              <c:showVal val="1"/>
              <c:showCatName val="0"/>
              <c:showSerName val="0"/>
              <c:showPercent val="0"/>
              <c:showBubbleSize val="0"/>
            </c:dLbl>
            <c:txPr>
              <a:bodyPr/>
              <a:lstStyle/>
              <a:p>
                <a:pPr>
                  <a:defRPr sz="1200" b="1"/>
                </a:pPr>
                <a:endParaRPr lang="lt-LT"/>
              </a:p>
            </c:txPr>
            <c:showLegendKey val="0"/>
            <c:showVal val="1"/>
            <c:showCatName val="0"/>
            <c:showSerName val="0"/>
            <c:showPercent val="0"/>
            <c:showBubbleSize val="0"/>
            <c:showLeaderLines val="0"/>
          </c:dLbls>
          <c:cat>
            <c:strRef>
              <c:f>Sheet1!$A$2:$A$4</c:f>
              <c:strCache>
                <c:ptCount val="3"/>
                <c:pt idx="0">
                  <c:v>2014 m.</c:v>
                </c:pt>
                <c:pt idx="1">
                  <c:v>2015 m.</c:v>
                </c:pt>
                <c:pt idx="2">
                  <c:v>2016 m.</c:v>
                </c:pt>
              </c:strCache>
            </c:strRef>
          </c:cat>
          <c:val>
            <c:numRef>
              <c:f>Sheet1!$B$2:$B$4</c:f>
              <c:numCache>
                <c:formatCode>General</c:formatCode>
                <c:ptCount val="3"/>
                <c:pt idx="0">
                  <c:v>4</c:v>
                </c:pt>
                <c:pt idx="1">
                  <c:v>2</c:v>
                </c:pt>
                <c:pt idx="2">
                  <c:v>5</c:v>
                </c:pt>
              </c:numCache>
            </c:numRef>
          </c:val>
        </c:ser>
        <c:ser>
          <c:idx val="1"/>
          <c:order val="1"/>
          <c:tx>
            <c:strRef>
              <c:f>Sheet1!$C$1</c:f>
              <c:strCache>
                <c:ptCount val="1"/>
                <c:pt idx="0">
                  <c:v>Vaikų skaičius</c:v>
                </c:pt>
              </c:strCache>
            </c:strRef>
          </c:tx>
          <c:invertIfNegative val="0"/>
          <c:dLbls>
            <c:dLbl>
              <c:idx val="0"/>
              <c:layout>
                <c:manualLayout>
                  <c:x val="4.6718056528848922E-3"/>
                  <c:y val="0.17665692007797271"/>
                </c:manualLayout>
              </c:layout>
              <c:showLegendKey val="0"/>
              <c:showVal val="1"/>
              <c:showCatName val="0"/>
              <c:showSerName val="0"/>
              <c:showPercent val="0"/>
              <c:showBubbleSize val="0"/>
            </c:dLbl>
            <c:dLbl>
              <c:idx val="1"/>
              <c:layout>
                <c:manualLayout>
                  <c:x val="-4.6718056528848514E-3"/>
                  <c:y val="0.17665692007797271"/>
                </c:manualLayout>
              </c:layout>
              <c:showLegendKey val="0"/>
              <c:showVal val="1"/>
              <c:showCatName val="0"/>
              <c:showSerName val="0"/>
              <c:showPercent val="0"/>
              <c:showBubbleSize val="0"/>
            </c:dLbl>
            <c:dLbl>
              <c:idx val="2"/>
              <c:layout>
                <c:manualLayout>
                  <c:x val="4.6718056528848514E-3"/>
                  <c:y val="0.15229044834308064"/>
                </c:manualLayout>
              </c:layout>
              <c:showLegendKey val="0"/>
              <c:showVal val="1"/>
              <c:showCatName val="0"/>
              <c:showSerName val="0"/>
              <c:showPercent val="0"/>
              <c:showBubbleSize val="0"/>
            </c:dLbl>
            <c:txPr>
              <a:bodyPr/>
              <a:lstStyle/>
              <a:p>
                <a:pPr>
                  <a:defRPr sz="1200" b="1"/>
                </a:pPr>
                <a:endParaRPr lang="lt-LT"/>
              </a:p>
            </c:txPr>
            <c:showLegendKey val="0"/>
            <c:showVal val="1"/>
            <c:showCatName val="0"/>
            <c:showSerName val="0"/>
            <c:showPercent val="0"/>
            <c:showBubbleSize val="0"/>
            <c:showLeaderLines val="0"/>
          </c:dLbls>
          <c:cat>
            <c:strRef>
              <c:f>Sheet1!$A$2:$A$4</c:f>
              <c:strCache>
                <c:ptCount val="3"/>
                <c:pt idx="0">
                  <c:v>2014 m.</c:v>
                </c:pt>
                <c:pt idx="1">
                  <c:v>2015 m.</c:v>
                </c:pt>
                <c:pt idx="2">
                  <c:v>2016 m.</c:v>
                </c:pt>
              </c:strCache>
            </c:strRef>
          </c:cat>
          <c:val>
            <c:numRef>
              <c:f>Sheet1!$C$2:$C$4</c:f>
              <c:numCache>
                <c:formatCode>General</c:formatCode>
                <c:ptCount val="3"/>
                <c:pt idx="0">
                  <c:v>7</c:v>
                </c:pt>
                <c:pt idx="1">
                  <c:v>4</c:v>
                </c:pt>
                <c:pt idx="2">
                  <c:v>7</c:v>
                </c:pt>
              </c:numCache>
            </c:numRef>
          </c:val>
        </c:ser>
        <c:dLbls>
          <c:showLegendKey val="0"/>
          <c:showVal val="0"/>
          <c:showCatName val="0"/>
          <c:showSerName val="0"/>
          <c:showPercent val="0"/>
          <c:showBubbleSize val="0"/>
        </c:dLbls>
        <c:gapWidth val="75"/>
        <c:overlap val="-25"/>
        <c:axId val="416822400"/>
        <c:axId val="416823936"/>
      </c:barChart>
      <c:catAx>
        <c:axId val="416822400"/>
        <c:scaling>
          <c:orientation val="minMax"/>
        </c:scaling>
        <c:delete val="0"/>
        <c:axPos val="b"/>
        <c:majorTickMark val="none"/>
        <c:minorTickMark val="none"/>
        <c:tickLblPos val="nextTo"/>
        <c:txPr>
          <a:bodyPr/>
          <a:lstStyle/>
          <a:p>
            <a:pPr>
              <a:defRPr sz="1200" b="1"/>
            </a:pPr>
            <a:endParaRPr lang="lt-LT"/>
          </a:p>
        </c:txPr>
        <c:crossAx val="416823936"/>
        <c:crosses val="autoZero"/>
        <c:auto val="1"/>
        <c:lblAlgn val="ctr"/>
        <c:lblOffset val="100"/>
        <c:noMultiLvlLbl val="0"/>
      </c:catAx>
      <c:valAx>
        <c:axId val="416823936"/>
        <c:scaling>
          <c:orientation val="minMax"/>
        </c:scaling>
        <c:delete val="0"/>
        <c:axPos val="l"/>
        <c:majorGridlines/>
        <c:numFmt formatCode="General" sourceLinked="1"/>
        <c:majorTickMark val="none"/>
        <c:minorTickMark val="none"/>
        <c:tickLblPos val="none"/>
        <c:spPr>
          <a:ln w="9525">
            <a:noFill/>
          </a:ln>
        </c:spPr>
        <c:crossAx val="416822400"/>
        <c:crosses val="autoZero"/>
        <c:crossBetween val="between"/>
      </c:valAx>
    </c:plotArea>
    <c:legend>
      <c:legendPos val="b"/>
      <c:overlay val="0"/>
      <c:txPr>
        <a:bodyPr/>
        <a:lstStyle/>
        <a:p>
          <a:pPr>
            <a:defRPr sz="1200" b="1"/>
          </a:pPr>
          <a:endParaRPr lang="lt-LT"/>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baseline="0"/>
              <a:t> VADOVAUJANTIS VAIKO TEISIŲ APSAUGOS SPAGRINDŲ ĮSTATYMO 56 STR., LAIKINAI IŠ ŠEIMOS PAIIMTI VAIKAI</a:t>
            </a:r>
            <a:endParaRPr lang="lt-LT" sz="1200"/>
          </a:p>
        </c:rich>
      </c:tx>
      <c:layout>
        <c:manualLayout>
          <c:xMode val="edge"/>
          <c:yMode val="edge"/>
          <c:x val="7.1243857038064046E-2"/>
          <c:y val="5.0782903089293396E-2"/>
        </c:manualLayout>
      </c:layout>
      <c:overlay val="0"/>
      <c:spPr>
        <a:solidFill>
          <a:schemeClr val="bg1">
            <a:lumMod val="95000"/>
          </a:schemeClr>
        </a:solidFill>
      </c:spPr>
    </c:title>
    <c:autoTitleDeleted val="0"/>
    <c:plotArea>
      <c:layout>
        <c:manualLayout>
          <c:layoutTarget val="inner"/>
          <c:xMode val="edge"/>
          <c:yMode val="edge"/>
          <c:x val="2.5451634424893406E-2"/>
          <c:y val="0.40883397572229724"/>
          <c:w val="0.92971069246392746"/>
          <c:h val="0.26303211252211711"/>
        </c:manualLayout>
      </c:layout>
      <c:barChart>
        <c:barDir val="col"/>
        <c:grouping val="clustered"/>
        <c:varyColors val="0"/>
        <c:ser>
          <c:idx val="0"/>
          <c:order val="0"/>
          <c:tx>
            <c:strRef>
              <c:f>Sheet1!$B$1</c:f>
              <c:strCache>
                <c:ptCount val="1"/>
                <c:pt idx="0">
                  <c:v>Column3</c:v>
                </c:pt>
              </c:strCache>
            </c:strRef>
          </c:tx>
          <c:spPr>
            <a:solidFill>
              <a:srgbClr val="FFC000"/>
            </a:solidFill>
          </c:spPr>
          <c:invertIfNegative val="0"/>
          <c:dLbls>
            <c:dLbl>
              <c:idx val="0"/>
              <c:layout>
                <c:manualLayout>
                  <c:x val="0"/>
                  <c:y val="0.15191460347949945"/>
                </c:manualLayout>
              </c:layout>
              <c:dLblPos val="outEnd"/>
              <c:showLegendKey val="0"/>
              <c:showVal val="1"/>
              <c:showCatName val="0"/>
              <c:showSerName val="0"/>
              <c:showPercent val="0"/>
              <c:showBubbleSize val="0"/>
            </c:dLbl>
            <c:dLbl>
              <c:idx val="1"/>
              <c:layout>
                <c:manualLayout>
                  <c:x val="2.313784947717586E-3"/>
                  <c:y val="0.16101357714566022"/>
                </c:manualLayout>
              </c:layout>
              <c:dLblPos val="outEnd"/>
              <c:showLegendKey val="0"/>
              <c:showVal val="1"/>
              <c:showCatName val="0"/>
              <c:showSerName val="0"/>
              <c:showPercent val="0"/>
              <c:showBubbleSize val="0"/>
            </c:dLbl>
            <c:dLbl>
              <c:idx val="2"/>
              <c:layout>
                <c:manualLayout>
                  <c:x val="0"/>
                  <c:y val="0.16198265916372354"/>
                </c:manualLayout>
              </c:layout>
              <c:dLblPos val="outEnd"/>
              <c:showLegendKey val="0"/>
              <c:showVal val="1"/>
              <c:showCatName val="0"/>
              <c:showSerName val="0"/>
              <c:showPercent val="0"/>
              <c:showBubbleSize val="0"/>
            </c:dLbl>
            <c:txPr>
              <a:bodyPr/>
              <a:lstStyle/>
              <a:p>
                <a:pPr>
                  <a:defRPr sz="1200" b="1"/>
                </a:pPr>
                <a:endParaRPr lang="lt-LT"/>
              </a:p>
            </c:txPr>
            <c:dLblPos val="inBase"/>
            <c:showLegendKey val="0"/>
            <c:showVal val="1"/>
            <c:showCatName val="0"/>
            <c:showSerName val="0"/>
            <c:showPercent val="0"/>
            <c:showBubbleSize val="0"/>
            <c:showLeaderLines val="0"/>
          </c:dLbls>
          <c:cat>
            <c:strRef>
              <c:f>Sheet1!$A$2:$A$4</c:f>
              <c:strCache>
                <c:ptCount val="3"/>
                <c:pt idx="0">
                  <c:v>2014 m.</c:v>
                </c:pt>
                <c:pt idx="1">
                  <c:v>2015 m.</c:v>
                </c:pt>
                <c:pt idx="2">
                  <c:v>2016 m.</c:v>
                </c:pt>
              </c:strCache>
            </c:strRef>
          </c:cat>
          <c:val>
            <c:numRef>
              <c:f>Sheet1!$B$2:$B$4</c:f>
              <c:numCache>
                <c:formatCode>General</c:formatCode>
                <c:ptCount val="3"/>
                <c:pt idx="0">
                  <c:v>15</c:v>
                </c:pt>
                <c:pt idx="1">
                  <c:v>6</c:v>
                </c:pt>
                <c:pt idx="2">
                  <c:v>8</c:v>
                </c:pt>
              </c:numCache>
            </c:numRef>
          </c:val>
        </c:ser>
        <c:dLbls>
          <c:showLegendKey val="0"/>
          <c:showVal val="0"/>
          <c:showCatName val="0"/>
          <c:showSerName val="0"/>
          <c:showPercent val="0"/>
          <c:showBubbleSize val="0"/>
        </c:dLbls>
        <c:gapWidth val="150"/>
        <c:axId val="416889856"/>
        <c:axId val="416899840"/>
      </c:barChart>
      <c:catAx>
        <c:axId val="416889856"/>
        <c:scaling>
          <c:orientation val="minMax"/>
        </c:scaling>
        <c:delete val="0"/>
        <c:axPos val="b"/>
        <c:majorTickMark val="none"/>
        <c:minorTickMark val="none"/>
        <c:tickLblPos val="nextTo"/>
        <c:txPr>
          <a:bodyPr/>
          <a:lstStyle/>
          <a:p>
            <a:pPr>
              <a:defRPr sz="1200" b="1"/>
            </a:pPr>
            <a:endParaRPr lang="lt-LT"/>
          </a:p>
        </c:txPr>
        <c:crossAx val="416899840"/>
        <c:crosses val="autoZero"/>
        <c:auto val="1"/>
        <c:lblAlgn val="ctr"/>
        <c:lblOffset val="100"/>
        <c:noMultiLvlLbl val="0"/>
      </c:catAx>
      <c:valAx>
        <c:axId val="416899840"/>
        <c:scaling>
          <c:orientation val="minMax"/>
        </c:scaling>
        <c:delete val="1"/>
        <c:axPos val="l"/>
        <c:majorGridlines/>
        <c:numFmt formatCode="General" sourceLinked="1"/>
        <c:majorTickMark val="none"/>
        <c:minorTickMark val="none"/>
        <c:tickLblPos val="none"/>
        <c:crossAx val="416889856"/>
        <c:crosses val="autoZero"/>
        <c:crossBetween val="between"/>
      </c:valAx>
    </c:plotArea>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a:t>LIKĘ</a:t>
            </a:r>
            <a:r>
              <a:rPr lang="lt-LT" sz="1200" baseline="0"/>
              <a:t> BE TĖVŲ GLOBOS (RŪPYBOS) VAIKAI</a:t>
            </a:r>
            <a:endParaRPr lang="lt-LT" sz="1200"/>
          </a:p>
        </c:rich>
      </c:tx>
      <c:overlay val="0"/>
      <c:spPr>
        <a:solidFill>
          <a:schemeClr val="bg1">
            <a:lumMod val="95000"/>
          </a:schemeClr>
        </a:solidFill>
      </c:spPr>
    </c:title>
    <c:autoTitleDeleted val="0"/>
    <c:plotArea>
      <c:layout>
        <c:manualLayout>
          <c:layoutTarget val="inner"/>
          <c:xMode val="edge"/>
          <c:yMode val="edge"/>
          <c:x val="0.37039857644525126"/>
          <c:y val="0.12290899977025418"/>
          <c:w val="0.59035581143221549"/>
          <c:h val="0.45363214213607878"/>
        </c:manualLayout>
      </c:layout>
      <c:barChart>
        <c:barDir val="col"/>
        <c:grouping val="clustered"/>
        <c:varyColors val="0"/>
        <c:ser>
          <c:idx val="0"/>
          <c:order val="0"/>
          <c:tx>
            <c:strRef>
              <c:f>Sheet1!$B$1</c:f>
              <c:strCache>
                <c:ptCount val="1"/>
                <c:pt idx="0">
                  <c:v> Šeimoje globojami (rūpinami) vaikai</c:v>
                </c:pt>
              </c:strCache>
            </c:strRef>
          </c:tx>
          <c:invertIfNegative val="0"/>
          <c:cat>
            <c:strRef>
              <c:f>Sheet1!$A$2:$A$4</c:f>
              <c:strCache>
                <c:ptCount val="3"/>
                <c:pt idx="0">
                  <c:v>2014 m.</c:v>
                </c:pt>
                <c:pt idx="1">
                  <c:v>2015 m.</c:v>
                </c:pt>
                <c:pt idx="2">
                  <c:v>2016 m.</c:v>
                </c:pt>
              </c:strCache>
            </c:strRef>
          </c:cat>
          <c:val>
            <c:numRef>
              <c:f>Sheet1!$B$2:$B$4</c:f>
              <c:numCache>
                <c:formatCode>General</c:formatCode>
                <c:ptCount val="3"/>
                <c:pt idx="0">
                  <c:v>19</c:v>
                </c:pt>
                <c:pt idx="1">
                  <c:v>15</c:v>
                </c:pt>
                <c:pt idx="2">
                  <c:v>13</c:v>
                </c:pt>
              </c:numCache>
            </c:numRef>
          </c:val>
        </c:ser>
        <c:ser>
          <c:idx val="1"/>
          <c:order val="1"/>
          <c:tx>
            <c:strRef>
              <c:f>Sheet1!$C$1</c:f>
              <c:strCache>
                <c:ptCount val="1"/>
                <c:pt idx="0">
                  <c:v>Institucijose globojami (rūpinami) vaikai</c:v>
                </c:pt>
              </c:strCache>
            </c:strRef>
          </c:tx>
          <c:invertIfNegative val="0"/>
          <c:cat>
            <c:strRef>
              <c:f>Sheet1!$A$2:$A$4</c:f>
              <c:strCache>
                <c:ptCount val="3"/>
                <c:pt idx="0">
                  <c:v>2014 m.</c:v>
                </c:pt>
                <c:pt idx="1">
                  <c:v>2015 m.</c:v>
                </c:pt>
                <c:pt idx="2">
                  <c:v>2016 m.</c:v>
                </c:pt>
              </c:strCache>
            </c:strRef>
          </c:cat>
          <c:val>
            <c:numRef>
              <c:f>Sheet1!$C$2:$C$4</c:f>
              <c:numCache>
                <c:formatCode>General</c:formatCode>
                <c:ptCount val="3"/>
                <c:pt idx="0">
                  <c:v>3</c:v>
                </c:pt>
                <c:pt idx="1">
                  <c:v>5</c:v>
                </c:pt>
                <c:pt idx="2">
                  <c:v>1</c:v>
                </c:pt>
              </c:numCache>
            </c:numRef>
          </c:val>
        </c:ser>
        <c:ser>
          <c:idx val="2"/>
          <c:order val="2"/>
          <c:tx>
            <c:strRef>
              <c:f>Sheet1!$D$1</c:f>
              <c:strCache>
                <c:ptCount val="1"/>
                <c:pt idx="0">
                  <c:v>Kūdikių namuose globojami vaikai</c:v>
                </c:pt>
              </c:strCache>
            </c:strRef>
          </c:tx>
          <c:invertIfNegative val="0"/>
          <c:cat>
            <c:strRef>
              <c:f>Sheet1!$A$2:$A$4</c:f>
              <c:strCache>
                <c:ptCount val="3"/>
                <c:pt idx="0">
                  <c:v>2014 m.</c:v>
                </c:pt>
                <c:pt idx="1">
                  <c:v>2015 m.</c:v>
                </c:pt>
                <c:pt idx="2">
                  <c:v>2016 m.</c:v>
                </c:pt>
              </c:strCache>
            </c:strRef>
          </c:cat>
          <c:val>
            <c:numRef>
              <c:f>Sheet1!$D$2:$D$4</c:f>
              <c:numCache>
                <c:formatCode>General</c:formatCode>
                <c:ptCount val="3"/>
                <c:pt idx="0">
                  <c:v>1</c:v>
                </c:pt>
                <c:pt idx="1">
                  <c:v>1</c:v>
                </c:pt>
                <c:pt idx="2">
                  <c:v>2</c:v>
                </c:pt>
              </c:numCache>
            </c:numRef>
          </c:val>
        </c:ser>
        <c:dLbls>
          <c:showLegendKey val="0"/>
          <c:showVal val="0"/>
          <c:showCatName val="0"/>
          <c:showSerName val="0"/>
          <c:showPercent val="0"/>
          <c:showBubbleSize val="0"/>
        </c:dLbls>
        <c:gapWidth val="150"/>
        <c:axId val="417203712"/>
        <c:axId val="417205248"/>
      </c:barChart>
      <c:catAx>
        <c:axId val="417203712"/>
        <c:scaling>
          <c:orientation val="minMax"/>
        </c:scaling>
        <c:delete val="0"/>
        <c:axPos val="b"/>
        <c:majorTickMark val="none"/>
        <c:minorTickMark val="none"/>
        <c:tickLblPos val="nextTo"/>
        <c:crossAx val="417205248"/>
        <c:crosses val="autoZero"/>
        <c:auto val="1"/>
        <c:lblAlgn val="ctr"/>
        <c:lblOffset val="100"/>
        <c:noMultiLvlLbl val="0"/>
      </c:catAx>
      <c:valAx>
        <c:axId val="417205248"/>
        <c:scaling>
          <c:orientation val="minMax"/>
        </c:scaling>
        <c:delete val="0"/>
        <c:axPos val="l"/>
        <c:majorGridlines/>
        <c:numFmt formatCode="General" sourceLinked="1"/>
        <c:majorTickMark val="none"/>
        <c:minorTickMark val="none"/>
        <c:tickLblPos val="nextTo"/>
        <c:crossAx val="417203712"/>
        <c:crosses val="autoZero"/>
        <c:crossBetween val="between"/>
      </c:valAx>
      <c:dTable>
        <c:showHorzBorder val="1"/>
        <c:showVertBorder val="1"/>
        <c:showOutline val="1"/>
        <c:showKeys val="1"/>
        <c:txPr>
          <a:bodyPr/>
          <a:lstStyle/>
          <a:p>
            <a:pPr rtl="0">
              <a:defRPr sz="1000" b="1"/>
            </a:pPr>
            <a:endParaRPr lang="lt-LT"/>
          </a:p>
        </c:txPr>
      </c:dTable>
    </c:plotArea>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baseline="0"/>
              <a:t>LAIKINOJI GLOBA (RŪPYBA) </a:t>
            </a:r>
            <a:endParaRPr lang="lt-LT" sz="1200"/>
          </a:p>
        </c:rich>
      </c:tx>
      <c:layout>
        <c:manualLayout>
          <c:xMode val="edge"/>
          <c:yMode val="edge"/>
          <c:x val="0.30665404209794916"/>
          <c:y val="3.3123739704704336E-2"/>
        </c:manualLayout>
      </c:layout>
      <c:overlay val="0"/>
      <c:spPr>
        <a:solidFill>
          <a:schemeClr val="bg1">
            <a:lumMod val="95000"/>
          </a:schemeClr>
        </a:solidFill>
      </c:spPr>
    </c:title>
    <c:autoTitleDeleted val="0"/>
    <c:plotArea>
      <c:layout>
        <c:manualLayout>
          <c:layoutTarget val="inner"/>
          <c:xMode val="edge"/>
          <c:yMode val="edge"/>
          <c:x val="0.48483249429886904"/>
          <c:y val="6.7039242045963773E-2"/>
          <c:w val="0.47200623359580313"/>
          <c:h val="0.76308867641545552"/>
        </c:manualLayout>
      </c:layout>
      <c:barChart>
        <c:barDir val="bar"/>
        <c:grouping val="clustered"/>
        <c:varyColors val="0"/>
        <c:ser>
          <c:idx val="0"/>
          <c:order val="0"/>
          <c:tx>
            <c:strRef>
              <c:f>Sheet1!$B$1</c:f>
              <c:strCache>
                <c:ptCount val="1"/>
                <c:pt idx="0">
                  <c:v>Column3</c:v>
                </c:pt>
              </c:strCache>
            </c:strRef>
          </c:tx>
          <c:spPr>
            <a:solidFill>
              <a:srgbClr val="FFC000"/>
            </a:solidFill>
          </c:spPr>
          <c:invertIfNegative val="0"/>
          <c:dLbls>
            <c:dLbl>
              <c:idx val="1"/>
              <c:tx>
                <c:rich>
                  <a:bodyPr/>
                  <a:lstStyle/>
                  <a:p>
                    <a:r>
                      <a:rPr lang="lt-LT"/>
                      <a:t>2</a:t>
                    </a:r>
                    <a:endParaRPr lang="en-US"/>
                  </a:p>
                </c:rich>
              </c:tx>
              <c:dLblPos val="inBase"/>
              <c:showLegendKey val="0"/>
              <c:showVal val="1"/>
              <c:showCatName val="0"/>
              <c:showSerName val="0"/>
              <c:showPercent val="0"/>
              <c:showBubbleSize val="0"/>
            </c:dLbl>
            <c:spPr>
              <a:solidFill>
                <a:srgbClr val="92D050"/>
              </a:solidFill>
            </c:spPr>
            <c:txPr>
              <a:bodyPr/>
              <a:lstStyle/>
              <a:p>
                <a:pPr>
                  <a:defRPr sz="1200" b="1"/>
                </a:pPr>
                <a:endParaRPr lang="lt-LT"/>
              </a:p>
            </c:txPr>
            <c:dLblPos val="inBase"/>
            <c:showLegendKey val="0"/>
            <c:showVal val="1"/>
            <c:showCatName val="0"/>
            <c:showSerName val="0"/>
            <c:showPercent val="0"/>
            <c:showBubbleSize val="0"/>
            <c:showLeaderLines val="0"/>
          </c:dLbls>
          <c:cat>
            <c:strRef>
              <c:f>Sheet1!$A$2:$A$4</c:f>
              <c:strCache>
                <c:ptCount val="3"/>
                <c:pt idx="0">
                  <c:v>Vaikų skaičius, kuriems 2014-2015 m. nustatyta laikinoji globa (rūpyba) baigėsi 2016 m. </c:v>
                </c:pt>
                <c:pt idx="1">
                  <c:v>Vaikų skaičius, kuriems laikinoji globa (rūpyba) išlieka</c:v>
                </c:pt>
                <c:pt idx="2">
                  <c:v>Vaikų skaičius, kuriems 2016 m. nustatyta laikinoji globa (rūpyba) </c:v>
                </c:pt>
              </c:strCache>
            </c:strRef>
          </c:cat>
          <c:val>
            <c:numRef>
              <c:f>Sheet1!$B$2:$B$4</c:f>
              <c:numCache>
                <c:formatCode>General</c:formatCode>
                <c:ptCount val="3"/>
                <c:pt idx="0">
                  <c:v>2</c:v>
                </c:pt>
                <c:pt idx="1">
                  <c:v>2</c:v>
                </c:pt>
                <c:pt idx="2">
                  <c:v>2</c:v>
                </c:pt>
              </c:numCache>
            </c:numRef>
          </c:val>
        </c:ser>
        <c:dLbls>
          <c:showLegendKey val="0"/>
          <c:showVal val="1"/>
          <c:showCatName val="0"/>
          <c:showSerName val="0"/>
          <c:showPercent val="0"/>
          <c:showBubbleSize val="0"/>
        </c:dLbls>
        <c:gapWidth val="150"/>
        <c:axId val="417222016"/>
        <c:axId val="417233152"/>
      </c:barChart>
      <c:catAx>
        <c:axId val="417222016"/>
        <c:scaling>
          <c:orientation val="minMax"/>
        </c:scaling>
        <c:delete val="0"/>
        <c:axPos val="l"/>
        <c:numFmt formatCode="General" sourceLinked="1"/>
        <c:majorTickMark val="none"/>
        <c:minorTickMark val="none"/>
        <c:tickLblPos val="nextTo"/>
        <c:txPr>
          <a:bodyPr/>
          <a:lstStyle/>
          <a:p>
            <a:pPr>
              <a:defRPr b="1"/>
            </a:pPr>
            <a:endParaRPr lang="lt-LT"/>
          </a:p>
        </c:txPr>
        <c:crossAx val="417233152"/>
        <c:crosses val="autoZero"/>
        <c:auto val="1"/>
        <c:lblAlgn val="ctr"/>
        <c:lblOffset val="100"/>
        <c:noMultiLvlLbl val="0"/>
      </c:catAx>
      <c:valAx>
        <c:axId val="417233152"/>
        <c:scaling>
          <c:orientation val="minMax"/>
        </c:scaling>
        <c:delete val="1"/>
        <c:axPos val="b"/>
        <c:majorGridlines/>
        <c:numFmt formatCode="General" sourceLinked="1"/>
        <c:majorTickMark val="none"/>
        <c:minorTickMark val="none"/>
        <c:tickLblPos val="none"/>
        <c:crossAx val="417222016"/>
        <c:crosses val="autoZero"/>
        <c:crossBetween val="between"/>
      </c:valAx>
    </c:plotArea>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a:t>GLOBĖJŲ</a:t>
            </a:r>
            <a:r>
              <a:rPr lang="lt-LT" sz="1200" baseline="0"/>
              <a:t> (RŪPINTOJŲ) GLOBOJAMŲ VAIKŲ SKAIČIUS </a:t>
            </a:r>
          </a:p>
          <a:p>
            <a:pPr>
              <a:defRPr/>
            </a:pPr>
            <a:r>
              <a:rPr lang="lt-LT" sz="1200" baseline="0"/>
              <a:t>IR GIMINYSTĖS RYŠYS </a:t>
            </a:r>
            <a:endParaRPr lang="lt-LT" sz="1200"/>
          </a:p>
        </c:rich>
      </c:tx>
      <c:layout>
        <c:manualLayout>
          <c:xMode val="edge"/>
          <c:yMode val="edge"/>
          <c:x val="0.17386367381587564"/>
          <c:y val="2.3809452247577422E-2"/>
        </c:manualLayout>
      </c:layout>
      <c:overlay val="0"/>
      <c:spPr>
        <a:solidFill>
          <a:schemeClr val="bg1">
            <a:lumMod val="95000"/>
          </a:schemeClr>
        </a:solidFill>
      </c:spPr>
    </c:title>
    <c:autoTitleDeleted val="0"/>
    <c:plotArea>
      <c:layout/>
      <c:barChart>
        <c:barDir val="col"/>
        <c:grouping val="clustered"/>
        <c:varyColors val="0"/>
        <c:ser>
          <c:idx val="0"/>
          <c:order val="0"/>
          <c:tx>
            <c:strRef>
              <c:f>Sheet1!$B$1</c:f>
              <c:strCache>
                <c:ptCount val="1"/>
                <c:pt idx="0">
                  <c:v> Seneliai</c:v>
                </c:pt>
              </c:strCache>
            </c:strRef>
          </c:tx>
          <c:invertIfNegative val="0"/>
          <c:cat>
            <c:strRef>
              <c:f>Sheet1!$A$2:$A$4</c:f>
              <c:strCache>
                <c:ptCount val="3"/>
                <c:pt idx="0">
                  <c:v>2014 m. </c:v>
                </c:pt>
                <c:pt idx="1">
                  <c:v>2015 m.</c:v>
                </c:pt>
                <c:pt idx="2">
                  <c:v>2016 m.</c:v>
                </c:pt>
              </c:strCache>
            </c:strRef>
          </c:cat>
          <c:val>
            <c:numRef>
              <c:f>Sheet1!$B$2:$B$4</c:f>
              <c:numCache>
                <c:formatCode>General</c:formatCode>
                <c:ptCount val="3"/>
                <c:pt idx="0">
                  <c:v>11</c:v>
                </c:pt>
                <c:pt idx="1">
                  <c:v>8</c:v>
                </c:pt>
                <c:pt idx="2">
                  <c:v>6</c:v>
                </c:pt>
              </c:numCache>
            </c:numRef>
          </c:val>
        </c:ser>
        <c:ser>
          <c:idx val="1"/>
          <c:order val="1"/>
          <c:tx>
            <c:strRef>
              <c:f>Sheet1!$C$1</c:f>
              <c:strCache>
                <c:ptCount val="1"/>
                <c:pt idx="0">
                  <c:v>Sesuo/brolis</c:v>
                </c:pt>
              </c:strCache>
            </c:strRef>
          </c:tx>
          <c:invertIfNegative val="0"/>
          <c:cat>
            <c:strRef>
              <c:f>Sheet1!$A$2:$A$4</c:f>
              <c:strCache>
                <c:ptCount val="3"/>
                <c:pt idx="0">
                  <c:v>2014 m. </c:v>
                </c:pt>
                <c:pt idx="1">
                  <c:v>2015 m.</c:v>
                </c:pt>
                <c:pt idx="2">
                  <c:v>2016 m.</c:v>
                </c:pt>
              </c:strCache>
            </c:strRef>
          </c:cat>
          <c:val>
            <c:numRef>
              <c:f>Sheet1!$C$2:$C$4</c:f>
              <c:numCache>
                <c:formatCode>General</c:formatCode>
                <c:ptCount val="3"/>
                <c:pt idx="0">
                  <c:v>3</c:v>
                </c:pt>
                <c:pt idx="1">
                  <c:v>4</c:v>
                </c:pt>
                <c:pt idx="2">
                  <c:v>1</c:v>
                </c:pt>
              </c:numCache>
            </c:numRef>
          </c:val>
        </c:ser>
        <c:ser>
          <c:idx val="2"/>
          <c:order val="2"/>
          <c:tx>
            <c:strRef>
              <c:f>Sheet1!$D$1</c:f>
              <c:strCache>
                <c:ptCount val="1"/>
                <c:pt idx="0">
                  <c:v>Teta /dėdė</c:v>
                </c:pt>
              </c:strCache>
            </c:strRef>
          </c:tx>
          <c:invertIfNegative val="0"/>
          <c:cat>
            <c:strRef>
              <c:f>Sheet1!$A$2:$A$4</c:f>
              <c:strCache>
                <c:ptCount val="3"/>
                <c:pt idx="0">
                  <c:v>2014 m. </c:v>
                </c:pt>
                <c:pt idx="1">
                  <c:v>2015 m.</c:v>
                </c:pt>
                <c:pt idx="2">
                  <c:v>2016 m.</c:v>
                </c:pt>
              </c:strCache>
            </c:strRef>
          </c:cat>
          <c:val>
            <c:numRef>
              <c:f>Sheet1!$D$2:$D$4</c:f>
              <c:numCache>
                <c:formatCode>General</c:formatCode>
                <c:ptCount val="3"/>
                <c:pt idx="0">
                  <c:v>1</c:v>
                </c:pt>
                <c:pt idx="1">
                  <c:v>2</c:v>
                </c:pt>
                <c:pt idx="2">
                  <c:v>2</c:v>
                </c:pt>
              </c:numCache>
            </c:numRef>
          </c:val>
        </c:ser>
        <c:ser>
          <c:idx val="3"/>
          <c:order val="3"/>
          <c:tx>
            <c:strRef>
              <c:f>Sheet1!$E$1</c:f>
              <c:strCache>
                <c:ptCount val="1"/>
                <c:pt idx="0">
                  <c:v>Vaiko globėju (rūpintoju) tapo kitas asmuo (negiminaitis)</c:v>
                </c:pt>
              </c:strCache>
            </c:strRef>
          </c:tx>
          <c:invertIfNegative val="0"/>
          <c:cat>
            <c:strRef>
              <c:f>Sheet1!$A$2:$A$4</c:f>
              <c:strCache>
                <c:ptCount val="3"/>
                <c:pt idx="0">
                  <c:v>2014 m. </c:v>
                </c:pt>
                <c:pt idx="1">
                  <c:v>2015 m.</c:v>
                </c:pt>
                <c:pt idx="2">
                  <c:v>2016 m.</c:v>
                </c:pt>
              </c:strCache>
            </c:strRef>
          </c:cat>
          <c:val>
            <c:numRef>
              <c:f>Sheet1!$E$2:$E$4</c:f>
              <c:numCache>
                <c:formatCode>General</c:formatCode>
                <c:ptCount val="3"/>
                <c:pt idx="0">
                  <c:v>4</c:v>
                </c:pt>
                <c:pt idx="1">
                  <c:v>1</c:v>
                </c:pt>
                <c:pt idx="2">
                  <c:v>2</c:v>
                </c:pt>
              </c:numCache>
            </c:numRef>
          </c:val>
        </c:ser>
        <c:dLbls>
          <c:showLegendKey val="0"/>
          <c:showVal val="0"/>
          <c:showCatName val="0"/>
          <c:showSerName val="0"/>
          <c:showPercent val="0"/>
          <c:showBubbleSize val="0"/>
        </c:dLbls>
        <c:gapWidth val="150"/>
        <c:axId val="417251712"/>
        <c:axId val="417253248"/>
      </c:barChart>
      <c:catAx>
        <c:axId val="417251712"/>
        <c:scaling>
          <c:orientation val="minMax"/>
        </c:scaling>
        <c:delete val="0"/>
        <c:axPos val="b"/>
        <c:majorTickMark val="none"/>
        <c:minorTickMark val="none"/>
        <c:tickLblPos val="nextTo"/>
        <c:crossAx val="417253248"/>
        <c:crosses val="autoZero"/>
        <c:auto val="1"/>
        <c:lblAlgn val="ctr"/>
        <c:lblOffset val="100"/>
        <c:noMultiLvlLbl val="0"/>
      </c:catAx>
      <c:valAx>
        <c:axId val="417253248"/>
        <c:scaling>
          <c:orientation val="minMax"/>
        </c:scaling>
        <c:delete val="0"/>
        <c:axPos val="l"/>
        <c:majorGridlines/>
        <c:numFmt formatCode="General" sourceLinked="1"/>
        <c:majorTickMark val="none"/>
        <c:minorTickMark val="none"/>
        <c:tickLblPos val="nextTo"/>
        <c:crossAx val="417251712"/>
        <c:crosses val="autoZero"/>
        <c:crossBetween val="between"/>
      </c:valAx>
      <c:dTable>
        <c:showHorzBorder val="1"/>
        <c:showVertBorder val="1"/>
        <c:showOutline val="1"/>
        <c:showKeys val="1"/>
        <c:txPr>
          <a:bodyPr/>
          <a:lstStyle/>
          <a:p>
            <a:pPr rtl="0">
              <a:defRPr b="1"/>
            </a:pPr>
            <a:endParaRPr lang="lt-LT"/>
          </a:p>
        </c:txPr>
      </c:dTable>
    </c:plotArea>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a:t>GLOBĖJŲ</a:t>
            </a:r>
            <a:r>
              <a:rPr lang="lt-LT" sz="1200" baseline="0"/>
              <a:t> (RŪPINTOJŲ) AMŽIUS</a:t>
            </a:r>
            <a:endParaRPr lang="lt-LT" sz="1200"/>
          </a:p>
        </c:rich>
      </c:tx>
      <c:overlay val="0"/>
      <c:spPr>
        <a:solidFill>
          <a:schemeClr val="bg1">
            <a:lumMod val="95000"/>
          </a:schemeClr>
        </a:solidFill>
      </c:spPr>
    </c:title>
    <c:autoTitleDeleted val="0"/>
    <c:plotArea>
      <c:layout/>
      <c:barChart>
        <c:barDir val="col"/>
        <c:grouping val="clustered"/>
        <c:varyColors val="0"/>
        <c:ser>
          <c:idx val="0"/>
          <c:order val="0"/>
          <c:tx>
            <c:strRef>
              <c:f>Sheet1!$B$1</c:f>
              <c:strCache>
                <c:ptCount val="1"/>
                <c:pt idx="0">
                  <c:v>2014 m.</c:v>
                </c:pt>
              </c:strCache>
            </c:strRef>
          </c:tx>
          <c:invertIfNegative val="0"/>
          <c:cat>
            <c:strRef>
              <c:f>Sheet1!$A$2:$A$5</c:f>
              <c:strCache>
                <c:ptCount val="4"/>
                <c:pt idx="0">
                  <c:v>Iki 30 metų</c:v>
                </c:pt>
                <c:pt idx="1">
                  <c:v>Nuo 30 iki 40 metų</c:v>
                </c:pt>
                <c:pt idx="2">
                  <c:v>Nuo 40 iki 55 metų</c:v>
                </c:pt>
                <c:pt idx="3">
                  <c:v>Nuo 55 iki 65 metų ir vyresni</c:v>
                </c:pt>
              </c:strCache>
            </c:strRef>
          </c:cat>
          <c:val>
            <c:numRef>
              <c:f>Sheet1!$B$2:$B$5</c:f>
              <c:numCache>
                <c:formatCode>General</c:formatCode>
                <c:ptCount val="4"/>
                <c:pt idx="0">
                  <c:v>2</c:v>
                </c:pt>
                <c:pt idx="1">
                  <c:v>3</c:v>
                </c:pt>
                <c:pt idx="2">
                  <c:v>4</c:v>
                </c:pt>
                <c:pt idx="3">
                  <c:v>7</c:v>
                </c:pt>
              </c:numCache>
            </c:numRef>
          </c:val>
        </c:ser>
        <c:ser>
          <c:idx val="1"/>
          <c:order val="1"/>
          <c:tx>
            <c:strRef>
              <c:f>Sheet1!$C$1</c:f>
              <c:strCache>
                <c:ptCount val="1"/>
                <c:pt idx="0">
                  <c:v>2015 m.</c:v>
                </c:pt>
              </c:strCache>
            </c:strRef>
          </c:tx>
          <c:invertIfNegative val="0"/>
          <c:cat>
            <c:strRef>
              <c:f>Sheet1!$A$2:$A$5</c:f>
              <c:strCache>
                <c:ptCount val="4"/>
                <c:pt idx="0">
                  <c:v>Iki 30 metų</c:v>
                </c:pt>
                <c:pt idx="1">
                  <c:v>Nuo 30 iki 40 metų</c:v>
                </c:pt>
                <c:pt idx="2">
                  <c:v>Nuo 40 iki 55 metų</c:v>
                </c:pt>
                <c:pt idx="3">
                  <c:v>Nuo 55 iki 65 metų ir vyresni</c:v>
                </c:pt>
              </c:strCache>
            </c:strRef>
          </c:cat>
          <c:val>
            <c:numRef>
              <c:f>Sheet1!$C$2:$C$5</c:f>
              <c:numCache>
                <c:formatCode>General</c:formatCode>
                <c:ptCount val="4"/>
                <c:pt idx="0">
                  <c:v>3</c:v>
                </c:pt>
                <c:pt idx="1">
                  <c:v>1</c:v>
                </c:pt>
                <c:pt idx="2">
                  <c:v>3</c:v>
                </c:pt>
                <c:pt idx="3">
                  <c:v>6</c:v>
                </c:pt>
              </c:numCache>
            </c:numRef>
          </c:val>
        </c:ser>
        <c:ser>
          <c:idx val="2"/>
          <c:order val="2"/>
          <c:tx>
            <c:strRef>
              <c:f>Sheet1!$D$1</c:f>
              <c:strCache>
                <c:ptCount val="1"/>
                <c:pt idx="0">
                  <c:v>2016 m.</c:v>
                </c:pt>
              </c:strCache>
            </c:strRef>
          </c:tx>
          <c:invertIfNegative val="0"/>
          <c:cat>
            <c:strRef>
              <c:f>Sheet1!$A$2:$A$5</c:f>
              <c:strCache>
                <c:ptCount val="4"/>
                <c:pt idx="0">
                  <c:v>Iki 30 metų</c:v>
                </c:pt>
                <c:pt idx="1">
                  <c:v>Nuo 30 iki 40 metų</c:v>
                </c:pt>
                <c:pt idx="2">
                  <c:v>Nuo 40 iki 55 metų</c:v>
                </c:pt>
                <c:pt idx="3">
                  <c:v>Nuo 55 iki 65 metų ir vyresni</c:v>
                </c:pt>
              </c:strCache>
            </c:strRef>
          </c:cat>
          <c:val>
            <c:numRef>
              <c:f>Sheet1!$D$2:$D$5</c:f>
              <c:numCache>
                <c:formatCode>General</c:formatCode>
                <c:ptCount val="4"/>
                <c:pt idx="0">
                  <c:v>1</c:v>
                </c:pt>
                <c:pt idx="1">
                  <c:v>0</c:v>
                </c:pt>
                <c:pt idx="2">
                  <c:v>4</c:v>
                </c:pt>
                <c:pt idx="3">
                  <c:v>6</c:v>
                </c:pt>
              </c:numCache>
            </c:numRef>
          </c:val>
        </c:ser>
        <c:dLbls>
          <c:showLegendKey val="0"/>
          <c:showVal val="0"/>
          <c:showCatName val="0"/>
          <c:showSerName val="0"/>
          <c:showPercent val="0"/>
          <c:showBubbleSize val="0"/>
        </c:dLbls>
        <c:gapWidth val="150"/>
        <c:axId val="417448704"/>
        <c:axId val="417450240"/>
      </c:barChart>
      <c:catAx>
        <c:axId val="417448704"/>
        <c:scaling>
          <c:orientation val="minMax"/>
        </c:scaling>
        <c:delete val="0"/>
        <c:axPos val="b"/>
        <c:majorTickMark val="none"/>
        <c:minorTickMark val="none"/>
        <c:tickLblPos val="nextTo"/>
        <c:crossAx val="417450240"/>
        <c:crosses val="autoZero"/>
        <c:auto val="1"/>
        <c:lblAlgn val="ctr"/>
        <c:lblOffset val="100"/>
        <c:noMultiLvlLbl val="0"/>
      </c:catAx>
      <c:valAx>
        <c:axId val="417450240"/>
        <c:scaling>
          <c:orientation val="minMax"/>
        </c:scaling>
        <c:delete val="0"/>
        <c:axPos val="l"/>
        <c:majorGridlines/>
        <c:numFmt formatCode="General" sourceLinked="1"/>
        <c:majorTickMark val="none"/>
        <c:minorTickMark val="none"/>
        <c:tickLblPos val="nextTo"/>
        <c:crossAx val="417448704"/>
        <c:crosses val="autoZero"/>
        <c:crossBetween val="between"/>
      </c:valAx>
      <c:dTable>
        <c:showHorzBorder val="1"/>
        <c:showVertBorder val="1"/>
        <c:showOutline val="1"/>
        <c:showKeys val="1"/>
        <c:txPr>
          <a:bodyPr/>
          <a:lstStyle/>
          <a:p>
            <a:pPr rtl="0">
              <a:defRPr b="1"/>
            </a:pPr>
            <a:endParaRPr lang="lt-LT"/>
          </a:p>
        </c:txPr>
      </c:dTable>
    </c:plotArea>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a:t>VAIKO</a:t>
            </a:r>
            <a:r>
              <a:rPr lang="lt-LT" sz="1200" baseline="0"/>
              <a:t> GLOBOS (RŪPYBOS) PASIBAIGIMO PRIEŽASTYS</a:t>
            </a:r>
            <a:endParaRPr lang="lt-LT" sz="1200"/>
          </a:p>
        </c:rich>
      </c:tx>
      <c:overlay val="0"/>
      <c:spPr>
        <a:solidFill>
          <a:schemeClr val="bg1">
            <a:lumMod val="95000"/>
          </a:schemeClr>
        </a:solidFill>
      </c:spPr>
    </c:title>
    <c:autoTitleDeleted val="0"/>
    <c:plotArea>
      <c:layout>
        <c:manualLayout>
          <c:layoutTarget val="inner"/>
          <c:xMode val="edge"/>
          <c:yMode val="edge"/>
          <c:x val="5.9458653842679836E-2"/>
          <c:y val="0.13184679069358937"/>
          <c:w val="0.78606728257452863"/>
          <c:h val="0.55073235272064258"/>
        </c:manualLayout>
      </c:layout>
      <c:barChart>
        <c:barDir val="col"/>
        <c:grouping val="clustered"/>
        <c:varyColors val="0"/>
        <c:ser>
          <c:idx val="0"/>
          <c:order val="0"/>
          <c:tx>
            <c:strRef>
              <c:f>Sheet1!$B$1</c:f>
              <c:strCache>
                <c:ptCount val="1"/>
                <c:pt idx="0">
                  <c:v>2014 m.</c:v>
                </c:pt>
              </c:strCache>
            </c:strRef>
          </c:tx>
          <c:invertIfNegative val="0"/>
          <c:dLbls>
            <c:spPr>
              <a:noFill/>
            </c:spPr>
            <c:txPr>
              <a:bodyPr/>
              <a:lstStyle/>
              <a:p>
                <a:pPr>
                  <a:defRPr sz="1200" b="1"/>
                </a:pPr>
                <a:endParaRPr lang="lt-LT"/>
              </a:p>
            </c:txPr>
            <c:dLblPos val="inBase"/>
            <c:showLegendKey val="0"/>
            <c:showVal val="1"/>
            <c:showCatName val="0"/>
            <c:showSerName val="0"/>
            <c:showPercent val="0"/>
            <c:showBubbleSize val="0"/>
            <c:showLeaderLines val="0"/>
          </c:dLbls>
          <c:cat>
            <c:strRef>
              <c:f>Sheet1!$A$2:$A$5</c:f>
              <c:strCache>
                <c:ptCount val="4"/>
                <c:pt idx="0">
                  <c:v>Grąžinti tėvams</c:v>
                </c:pt>
                <c:pt idx="1">
                  <c:v>Sulaukė pilnametystės</c:v>
                </c:pt>
                <c:pt idx="2">
                  <c:v>Laikinoji vaiko globa (rūpyba) pakeista į nuolatinę globą (rūpybą)</c:v>
                </c:pt>
                <c:pt idx="3">
                  <c:v>Įvaikintas</c:v>
                </c:pt>
              </c:strCache>
            </c:strRef>
          </c:cat>
          <c:val>
            <c:numRef>
              <c:f>Sheet1!$B$2:$B$5</c:f>
              <c:numCache>
                <c:formatCode>General</c:formatCode>
                <c:ptCount val="4"/>
                <c:pt idx="0">
                  <c:v>11</c:v>
                </c:pt>
                <c:pt idx="1">
                  <c:v>5</c:v>
                </c:pt>
                <c:pt idx="2">
                  <c:v>1</c:v>
                </c:pt>
                <c:pt idx="3">
                  <c:v>1</c:v>
                </c:pt>
              </c:numCache>
            </c:numRef>
          </c:val>
        </c:ser>
        <c:ser>
          <c:idx val="1"/>
          <c:order val="1"/>
          <c:tx>
            <c:strRef>
              <c:f>Sheet1!$C$1</c:f>
              <c:strCache>
                <c:ptCount val="1"/>
                <c:pt idx="0">
                  <c:v>2015 m.</c:v>
                </c:pt>
              </c:strCache>
            </c:strRef>
          </c:tx>
          <c:invertIfNegative val="0"/>
          <c:dLbls>
            <c:spPr>
              <a:noFill/>
            </c:spPr>
            <c:txPr>
              <a:bodyPr/>
              <a:lstStyle/>
              <a:p>
                <a:pPr>
                  <a:defRPr sz="1200" b="1"/>
                </a:pPr>
                <a:endParaRPr lang="lt-LT"/>
              </a:p>
            </c:txPr>
            <c:dLblPos val="inEnd"/>
            <c:showLegendKey val="0"/>
            <c:showVal val="1"/>
            <c:showCatName val="0"/>
            <c:showSerName val="0"/>
            <c:showPercent val="0"/>
            <c:showBubbleSize val="0"/>
            <c:showLeaderLines val="0"/>
          </c:dLbls>
          <c:cat>
            <c:strRef>
              <c:f>Sheet1!$A$2:$A$5</c:f>
              <c:strCache>
                <c:ptCount val="4"/>
                <c:pt idx="0">
                  <c:v>Grąžinti tėvams</c:v>
                </c:pt>
                <c:pt idx="1">
                  <c:v>Sulaukė pilnametystės</c:v>
                </c:pt>
                <c:pt idx="2">
                  <c:v>Laikinoji vaiko globa (rūpyba) pakeista į nuolatinę globą (rūpybą)</c:v>
                </c:pt>
                <c:pt idx="3">
                  <c:v>Įvaikintas</c:v>
                </c:pt>
              </c:strCache>
            </c:strRef>
          </c:cat>
          <c:val>
            <c:numRef>
              <c:f>Sheet1!$C$2:$C$5</c:f>
              <c:numCache>
                <c:formatCode>General</c:formatCode>
                <c:ptCount val="4"/>
                <c:pt idx="0">
                  <c:v>7</c:v>
                </c:pt>
                <c:pt idx="1">
                  <c:v>2</c:v>
                </c:pt>
                <c:pt idx="2">
                  <c:v>5</c:v>
                </c:pt>
                <c:pt idx="3">
                  <c:v>0</c:v>
                </c:pt>
              </c:numCache>
            </c:numRef>
          </c:val>
        </c:ser>
        <c:ser>
          <c:idx val="2"/>
          <c:order val="2"/>
          <c:tx>
            <c:strRef>
              <c:f>Sheet1!$D$1</c:f>
              <c:strCache>
                <c:ptCount val="1"/>
                <c:pt idx="0">
                  <c:v>2016 m.</c:v>
                </c:pt>
              </c:strCache>
            </c:strRef>
          </c:tx>
          <c:invertIfNegative val="0"/>
          <c:dLbls>
            <c:spPr>
              <a:noFill/>
            </c:spPr>
            <c:txPr>
              <a:bodyPr/>
              <a:lstStyle/>
              <a:p>
                <a:pPr>
                  <a:defRPr sz="1200" b="1"/>
                </a:pPr>
                <a:endParaRPr lang="lt-LT"/>
              </a:p>
            </c:txPr>
            <c:dLblPos val="inEnd"/>
            <c:showLegendKey val="0"/>
            <c:showVal val="1"/>
            <c:showCatName val="0"/>
            <c:showSerName val="0"/>
            <c:showPercent val="0"/>
            <c:showBubbleSize val="0"/>
            <c:showLeaderLines val="0"/>
          </c:dLbls>
          <c:cat>
            <c:strRef>
              <c:f>Sheet1!$A$2:$A$5</c:f>
              <c:strCache>
                <c:ptCount val="4"/>
                <c:pt idx="0">
                  <c:v>Grąžinti tėvams</c:v>
                </c:pt>
                <c:pt idx="1">
                  <c:v>Sulaukė pilnametystės</c:v>
                </c:pt>
                <c:pt idx="2">
                  <c:v>Laikinoji vaiko globa (rūpyba) pakeista į nuolatinę globą (rūpybą)</c:v>
                </c:pt>
                <c:pt idx="3">
                  <c:v>Įvaikintas</c:v>
                </c:pt>
              </c:strCache>
            </c:strRef>
          </c:cat>
          <c:val>
            <c:numRef>
              <c:f>Sheet1!$D$2:$D$5</c:f>
              <c:numCache>
                <c:formatCode>General</c:formatCode>
                <c:ptCount val="4"/>
                <c:pt idx="0">
                  <c:v>1</c:v>
                </c:pt>
                <c:pt idx="1">
                  <c:v>6</c:v>
                </c:pt>
                <c:pt idx="2">
                  <c:v>2</c:v>
                </c:pt>
                <c:pt idx="3">
                  <c:v>0</c:v>
                </c:pt>
              </c:numCache>
            </c:numRef>
          </c:val>
        </c:ser>
        <c:dLbls>
          <c:showLegendKey val="0"/>
          <c:showVal val="0"/>
          <c:showCatName val="0"/>
          <c:showSerName val="0"/>
          <c:showPercent val="0"/>
          <c:showBubbleSize val="0"/>
        </c:dLbls>
        <c:gapWidth val="150"/>
        <c:axId val="417478912"/>
        <c:axId val="417497088"/>
      </c:barChart>
      <c:catAx>
        <c:axId val="417478912"/>
        <c:scaling>
          <c:orientation val="minMax"/>
        </c:scaling>
        <c:delete val="0"/>
        <c:axPos val="b"/>
        <c:majorTickMark val="none"/>
        <c:minorTickMark val="none"/>
        <c:tickLblPos val="nextTo"/>
        <c:txPr>
          <a:bodyPr/>
          <a:lstStyle/>
          <a:p>
            <a:pPr>
              <a:defRPr b="1"/>
            </a:pPr>
            <a:endParaRPr lang="lt-LT"/>
          </a:p>
        </c:txPr>
        <c:crossAx val="417497088"/>
        <c:crosses val="autoZero"/>
        <c:auto val="1"/>
        <c:lblAlgn val="ctr"/>
        <c:lblOffset val="100"/>
        <c:noMultiLvlLbl val="0"/>
      </c:catAx>
      <c:valAx>
        <c:axId val="417497088"/>
        <c:scaling>
          <c:orientation val="minMax"/>
        </c:scaling>
        <c:delete val="0"/>
        <c:axPos val="l"/>
        <c:majorGridlines/>
        <c:numFmt formatCode="General" sourceLinked="1"/>
        <c:majorTickMark val="none"/>
        <c:minorTickMark val="none"/>
        <c:tickLblPos val="nextTo"/>
        <c:crossAx val="417478912"/>
        <c:crosses val="autoZero"/>
        <c:crossBetween val="between"/>
      </c:valAx>
    </c:plotArea>
    <c:legend>
      <c:legendPos val="r"/>
      <c:overlay val="0"/>
      <c:txPr>
        <a:bodyPr/>
        <a:lstStyle/>
        <a:p>
          <a:pPr>
            <a:defRPr b="1"/>
          </a:pPr>
          <a:endParaRPr lang="lt-LT"/>
        </a:p>
      </c:txPr>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a:t>VAIKŲ,</a:t>
            </a:r>
            <a:r>
              <a:rPr lang="lt-LT" sz="1200" baseline="0"/>
              <a:t> KURIEMS GLOBĄ (RŪPYBĄ) NUSTATĖ KITA SAVIVALDYBĖ, SKAIČIUS</a:t>
            </a:r>
            <a:endParaRPr lang="lt-LT" sz="1200"/>
          </a:p>
        </c:rich>
      </c:tx>
      <c:overlay val="0"/>
      <c:spPr>
        <a:solidFill>
          <a:schemeClr val="bg1">
            <a:lumMod val="95000"/>
          </a:schemeClr>
        </a:solidFill>
      </c:spPr>
    </c:title>
    <c:autoTitleDeleted val="0"/>
    <c:plotArea>
      <c:layout>
        <c:manualLayout>
          <c:layoutTarget val="inner"/>
          <c:xMode val="edge"/>
          <c:yMode val="edge"/>
          <c:x val="0.11323589509988939"/>
          <c:y val="0.19799196787148618"/>
          <c:w val="0.82828485282315001"/>
          <c:h val="0.605013439585113"/>
        </c:manualLayout>
      </c:layout>
      <c:barChart>
        <c:barDir val="bar"/>
        <c:grouping val="clustered"/>
        <c:varyColors val="0"/>
        <c:ser>
          <c:idx val="0"/>
          <c:order val="0"/>
          <c:tx>
            <c:strRef>
              <c:f>Sheet1!$B$1</c:f>
              <c:strCache>
                <c:ptCount val="1"/>
                <c:pt idx="0">
                  <c:v>Column1</c:v>
                </c:pt>
              </c:strCache>
            </c:strRef>
          </c:tx>
          <c:invertIfNegative val="0"/>
          <c:dLbls>
            <c:spPr>
              <a:solidFill>
                <a:schemeClr val="bg1">
                  <a:lumMod val="95000"/>
                </a:schemeClr>
              </a:solidFill>
            </c:spPr>
            <c:txPr>
              <a:bodyPr/>
              <a:lstStyle/>
              <a:p>
                <a:pPr>
                  <a:defRPr b="1"/>
                </a:pPr>
                <a:endParaRPr lang="lt-LT"/>
              </a:p>
            </c:txPr>
            <c:dLblPos val="inEnd"/>
            <c:showLegendKey val="0"/>
            <c:showVal val="1"/>
            <c:showCatName val="0"/>
            <c:showSerName val="0"/>
            <c:showPercent val="0"/>
            <c:showBubbleSize val="0"/>
            <c:showLeaderLines val="0"/>
          </c:dLbls>
          <c:cat>
            <c:strRef>
              <c:f>Sheet1!$A$2:$A$4</c:f>
              <c:strCache>
                <c:ptCount val="3"/>
                <c:pt idx="0">
                  <c:v>2014 m. </c:v>
                </c:pt>
                <c:pt idx="1">
                  <c:v>2015 m.</c:v>
                </c:pt>
                <c:pt idx="2">
                  <c:v>2016 m.</c:v>
                </c:pt>
              </c:strCache>
            </c:strRef>
          </c:cat>
          <c:val>
            <c:numRef>
              <c:f>Sheet1!$B$2:$B$4</c:f>
              <c:numCache>
                <c:formatCode>General</c:formatCode>
                <c:ptCount val="3"/>
                <c:pt idx="0">
                  <c:v>8</c:v>
                </c:pt>
                <c:pt idx="1">
                  <c:v>8</c:v>
                </c:pt>
                <c:pt idx="2">
                  <c:v>5</c:v>
                </c:pt>
              </c:numCache>
            </c:numRef>
          </c:val>
        </c:ser>
        <c:dLbls>
          <c:showLegendKey val="0"/>
          <c:showVal val="0"/>
          <c:showCatName val="0"/>
          <c:showSerName val="0"/>
          <c:showPercent val="0"/>
          <c:showBubbleSize val="0"/>
        </c:dLbls>
        <c:gapWidth val="150"/>
        <c:axId val="415457664"/>
        <c:axId val="415459200"/>
      </c:barChart>
      <c:catAx>
        <c:axId val="415457664"/>
        <c:scaling>
          <c:orientation val="minMax"/>
        </c:scaling>
        <c:delete val="0"/>
        <c:axPos val="l"/>
        <c:majorTickMark val="none"/>
        <c:minorTickMark val="none"/>
        <c:tickLblPos val="nextTo"/>
        <c:txPr>
          <a:bodyPr/>
          <a:lstStyle/>
          <a:p>
            <a:pPr>
              <a:defRPr b="1"/>
            </a:pPr>
            <a:endParaRPr lang="lt-LT"/>
          </a:p>
        </c:txPr>
        <c:crossAx val="415459200"/>
        <c:crosses val="autoZero"/>
        <c:auto val="1"/>
        <c:lblAlgn val="ctr"/>
        <c:lblOffset val="100"/>
        <c:noMultiLvlLbl val="0"/>
      </c:catAx>
      <c:valAx>
        <c:axId val="415459200"/>
        <c:scaling>
          <c:orientation val="minMax"/>
        </c:scaling>
        <c:delete val="0"/>
        <c:axPos val="b"/>
        <c:majorGridlines/>
        <c:numFmt formatCode="General" sourceLinked="1"/>
        <c:majorTickMark val="none"/>
        <c:minorTickMark val="none"/>
        <c:tickLblPos val="nextTo"/>
        <c:crossAx val="415457664"/>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a:solidFill>
                  <a:sysClr val="windowText" lastClr="000000"/>
                </a:solidFill>
              </a:rPr>
              <a:t>N</a:t>
            </a:r>
            <a:r>
              <a:rPr lang="lt-LT">
                <a:solidFill>
                  <a:sysClr val="windowText" lastClr="000000"/>
                </a:solidFill>
              </a:rPr>
              <a:t>uolatinių</a:t>
            </a:r>
            <a:r>
              <a:rPr lang="lt-LT" baseline="0">
                <a:solidFill>
                  <a:sysClr val="windowText" lastClr="000000"/>
                </a:solidFill>
              </a:rPr>
              <a:t> gyventojų skaičius </a:t>
            </a:r>
            <a:r>
              <a:rPr lang="en-US" baseline="0">
                <a:solidFill>
                  <a:sysClr val="windowText" lastClr="000000"/>
                </a:solidFill>
              </a:rPr>
              <a:t>2017 met</a:t>
            </a:r>
            <a:r>
              <a:rPr lang="lt-LT" baseline="0">
                <a:solidFill>
                  <a:sysClr val="windowText" lastClr="000000"/>
                </a:solidFill>
              </a:rPr>
              <a:t>ų pradžioje (jaunimas </a:t>
            </a:r>
            <a:r>
              <a:rPr lang="en-US" baseline="0">
                <a:solidFill>
                  <a:sysClr val="windowText" lastClr="000000"/>
                </a:solidFill>
              </a:rPr>
              <a:t>18-29 m.)</a:t>
            </a:r>
            <a:r>
              <a:rPr lang="lt-LT" baseline="0">
                <a:solidFill>
                  <a:sysClr val="windowText" lastClr="000000"/>
                </a:solidFill>
              </a:rPr>
              <a:t> </a:t>
            </a:r>
            <a:endParaRPr lang="lt-LT">
              <a:solidFill>
                <a:sysClr val="windowText" lastClr="000000"/>
              </a:solidFill>
            </a:endParaRPr>
          </a:p>
        </c:rich>
      </c:tx>
      <c:overlay val="0"/>
      <c:spPr>
        <a:noFill/>
        <a:ln>
          <a:noFill/>
        </a:ln>
        <a:effectLst/>
      </c:spPr>
    </c:title>
    <c:autoTitleDeleted val="0"/>
    <c:plotArea>
      <c:layout/>
      <c:barChart>
        <c:barDir val="col"/>
        <c:grouping val="clustered"/>
        <c:varyColors val="0"/>
        <c:ser>
          <c:idx val="0"/>
          <c:order val="0"/>
          <c:tx>
            <c:strRef>
              <c:f>Lapas1!$B$1</c:f>
              <c:strCache>
                <c:ptCount val="1"/>
                <c:pt idx="0">
                  <c:v>2014</c:v>
                </c:pt>
              </c:strCache>
            </c:strRef>
          </c:tx>
          <c:spPr>
            <a:solidFill>
              <a:schemeClr val="accent1"/>
            </a:solidFill>
            <a:ln>
              <a:noFill/>
            </a:ln>
            <a:effectLst/>
          </c:spPr>
          <c:invertIfNegative val="0"/>
          <c:cat>
            <c:strRef>
              <c:f>Lapas1!$A$2:$A$13</c:f>
              <c:strCache>
                <c:ptCount val="12"/>
                <c:pt idx="0">
                  <c:v>18 m.</c:v>
                </c:pt>
                <c:pt idx="1">
                  <c:v>19 m.</c:v>
                </c:pt>
                <c:pt idx="2">
                  <c:v>20 m.</c:v>
                </c:pt>
                <c:pt idx="3">
                  <c:v>21 m.</c:v>
                </c:pt>
                <c:pt idx="4">
                  <c:v>22 m.</c:v>
                </c:pt>
                <c:pt idx="5">
                  <c:v>23 m.</c:v>
                </c:pt>
                <c:pt idx="6">
                  <c:v>24 m.</c:v>
                </c:pt>
                <c:pt idx="7">
                  <c:v>25 m.</c:v>
                </c:pt>
                <c:pt idx="8">
                  <c:v>26 m.</c:v>
                </c:pt>
                <c:pt idx="9">
                  <c:v>27 m.</c:v>
                </c:pt>
                <c:pt idx="10">
                  <c:v>28 m.</c:v>
                </c:pt>
                <c:pt idx="11">
                  <c:v>29 m.</c:v>
                </c:pt>
              </c:strCache>
            </c:strRef>
          </c:cat>
          <c:val>
            <c:numRef>
              <c:f>Lapas1!$B$2:$B$13</c:f>
              <c:numCache>
                <c:formatCode>General</c:formatCode>
                <c:ptCount val="12"/>
                <c:pt idx="0">
                  <c:v>114</c:v>
                </c:pt>
                <c:pt idx="1">
                  <c:v>158</c:v>
                </c:pt>
                <c:pt idx="2">
                  <c:v>145</c:v>
                </c:pt>
                <c:pt idx="3">
                  <c:v>169</c:v>
                </c:pt>
                <c:pt idx="4">
                  <c:v>165</c:v>
                </c:pt>
                <c:pt idx="5">
                  <c:v>153</c:v>
                </c:pt>
                <c:pt idx="6">
                  <c:v>172</c:v>
                </c:pt>
                <c:pt idx="7">
                  <c:v>115</c:v>
                </c:pt>
                <c:pt idx="8">
                  <c:v>125</c:v>
                </c:pt>
                <c:pt idx="9">
                  <c:v>93</c:v>
                </c:pt>
                <c:pt idx="10">
                  <c:v>93</c:v>
                </c:pt>
                <c:pt idx="11">
                  <c:v>61</c:v>
                </c:pt>
              </c:numCache>
            </c:numRef>
          </c:val>
          <c:extLst xmlns:c16r2="http://schemas.microsoft.com/office/drawing/2015/06/chart">
            <c:ext xmlns:c16="http://schemas.microsoft.com/office/drawing/2014/chart" uri="{C3380CC4-5D6E-409C-BE32-E72D297353CC}">
              <c16:uniqueId val="{00000000-6FFD-4D1F-B444-40736063453F}"/>
            </c:ext>
          </c:extLst>
        </c:ser>
        <c:ser>
          <c:idx val="1"/>
          <c:order val="1"/>
          <c:tx>
            <c:strRef>
              <c:f>Lapas1!$C$1</c:f>
              <c:strCache>
                <c:ptCount val="1"/>
                <c:pt idx="0">
                  <c:v>2015</c:v>
                </c:pt>
              </c:strCache>
            </c:strRef>
          </c:tx>
          <c:spPr>
            <a:solidFill>
              <a:schemeClr val="accent2"/>
            </a:solidFill>
            <a:ln>
              <a:noFill/>
            </a:ln>
            <a:effectLst/>
          </c:spPr>
          <c:invertIfNegative val="0"/>
          <c:cat>
            <c:strRef>
              <c:f>Lapas1!$A$2:$A$13</c:f>
              <c:strCache>
                <c:ptCount val="12"/>
                <c:pt idx="0">
                  <c:v>18 m.</c:v>
                </c:pt>
                <c:pt idx="1">
                  <c:v>19 m.</c:v>
                </c:pt>
                <c:pt idx="2">
                  <c:v>20 m.</c:v>
                </c:pt>
                <c:pt idx="3">
                  <c:v>21 m.</c:v>
                </c:pt>
                <c:pt idx="4">
                  <c:v>22 m.</c:v>
                </c:pt>
                <c:pt idx="5">
                  <c:v>23 m.</c:v>
                </c:pt>
                <c:pt idx="6">
                  <c:v>24 m.</c:v>
                </c:pt>
                <c:pt idx="7">
                  <c:v>25 m.</c:v>
                </c:pt>
                <c:pt idx="8">
                  <c:v>26 m.</c:v>
                </c:pt>
                <c:pt idx="9">
                  <c:v>27 m.</c:v>
                </c:pt>
                <c:pt idx="10">
                  <c:v>28 m.</c:v>
                </c:pt>
                <c:pt idx="11">
                  <c:v>29 m.</c:v>
                </c:pt>
              </c:strCache>
            </c:strRef>
          </c:cat>
          <c:val>
            <c:numRef>
              <c:f>Lapas1!$C$2:$C$13</c:f>
              <c:numCache>
                <c:formatCode>General</c:formatCode>
                <c:ptCount val="12"/>
                <c:pt idx="0">
                  <c:v>116</c:v>
                </c:pt>
                <c:pt idx="1">
                  <c:v>111</c:v>
                </c:pt>
                <c:pt idx="2">
                  <c:v>155</c:v>
                </c:pt>
                <c:pt idx="3">
                  <c:v>144</c:v>
                </c:pt>
                <c:pt idx="4">
                  <c:v>163</c:v>
                </c:pt>
                <c:pt idx="5">
                  <c:v>159</c:v>
                </c:pt>
                <c:pt idx="6">
                  <c:v>147</c:v>
                </c:pt>
                <c:pt idx="7">
                  <c:v>166</c:v>
                </c:pt>
                <c:pt idx="8">
                  <c:v>113</c:v>
                </c:pt>
                <c:pt idx="9">
                  <c:v>109</c:v>
                </c:pt>
                <c:pt idx="10">
                  <c:v>86</c:v>
                </c:pt>
                <c:pt idx="11">
                  <c:v>93</c:v>
                </c:pt>
              </c:numCache>
            </c:numRef>
          </c:val>
          <c:extLst xmlns:c16r2="http://schemas.microsoft.com/office/drawing/2015/06/chart">
            <c:ext xmlns:c16="http://schemas.microsoft.com/office/drawing/2014/chart" uri="{C3380CC4-5D6E-409C-BE32-E72D297353CC}">
              <c16:uniqueId val="{00000001-6FFD-4D1F-B444-40736063453F}"/>
            </c:ext>
          </c:extLst>
        </c:ser>
        <c:ser>
          <c:idx val="2"/>
          <c:order val="2"/>
          <c:tx>
            <c:strRef>
              <c:f>Lapas1!$D$1</c:f>
              <c:strCache>
                <c:ptCount val="1"/>
                <c:pt idx="0">
                  <c:v>2016</c:v>
                </c:pt>
              </c:strCache>
            </c:strRef>
          </c:tx>
          <c:spPr>
            <a:solidFill>
              <a:schemeClr val="accent3"/>
            </a:solidFill>
            <a:ln>
              <a:noFill/>
            </a:ln>
            <a:effectLst/>
          </c:spPr>
          <c:invertIfNegative val="0"/>
          <c:cat>
            <c:strRef>
              <c:f>Lapas1!$A$2:$A$13</c:f>
              <c:strCache>
                <c:ptCount val="12"/>
                <c:pt idx="0">
                  <c:v>18 m.</c:v>
                </c:pt>
                <c:pt idx="1">
                  <c:v>19 m.</c:v>
                </c:pt>
                <c:pt idx="2">
                  <c:v>20 m.</c:v>
                </c:pt>
                <c:pt idx="3">
                  <c:v>21 m.</c:v>
                </c:pt>
                <c:pt idx="4">
                  <c:v>22 m.</c:v>
                </c:pt>
                <c:pt idx="5">
                  <c:v>23 m.</c:v>
                </c:pt>
                <c:pt idx="6">
                  <c:v>24 m.</c:v>
                </c:pt>
                <c:pt idx="7">
                  <c:v>25 m.</c:v>
                </c:pt>
                <c:pt idx="8">
                  <c:v>26 m.</c:v>
                </c:pt>
                <c:pt idx="9">
                  <c:v>27 m.</c:v>
                </c:pt>
                <c:pt idx="10">
                  <c:v>28 m.</c:v>
                </c:pt>
                <c:pt idx="11">
                  <c:v>29 m.</c:v>
                </c:pt>
              </c:strCache>
            </c:strRef>
          </c:cat>
          <c:val>
            <c:numRef>
              <c:f>Lapas1!$D$2:$D$13</c:f>
              <c:numCache>
                <c:formatCode>General</c:formatCode>
                <c:ptCount val="12"/>
                <c:pt idx="0">
                  <c:v>122</c:v>
                </c:pt>
                <c:pt idx="1">
                  <c:v>114</c:v>
                </c:pt>
                <c:pt idx="2">
                  <c:v>110</c:v>
                </c:pt>
                <c:pt idx="3">
                  <c:v>148</c:v>
                </c:pt>
                <c:pt idx="4">
                  <c:v>144</c:v>
                </c:pt>
                <c:pt idx="5">
                  <c:v>161</c:v>
                </c:pt>
                <c:pt idx="6">
                  <c:v>149</c:v>
                </c:pt>
                <c:pt idx="7">
                  <c:v>133</c:v>
                </c:pt>
                <c:pt idx="8">
                  <c:v>158</c:v>
                </c:pt>
                <c:pt idx="9">
                  <c:v>108</c:v>
                </c:pt>
                <c:pt idx="10">
                  <c:v>103</c:v>
                </c:pt>
                <c:pt idx="11">
                  <c:v>81</c:v>
                </c:pt>
              </c:numCache>
            </c:numRef>
          </c:val>
          <c:extLst xmlns:c16r2="http://schemas.microsoft.com/office/drawing/2015/06/chart">
            <c:ext xmlns:c16="http://schemas.microsoft.com/office/drawing/2014/chart" uri="{C3380CC4-5D6E-409C-BE32-E72D297353CC}">
              <c16:uniqueId val="{00000002-6FFD-4D1F-B444-40736063453F}"/>
            </c:ext>
          </c:extLst>
        </c:ser>
        <c:ser>
          <c:idx val="3"/>
          <c:order val="3"/>
          <c:tx>
            <c:strRef>
              <c:f>Lapas1!$E$1</c:f>
              <c:strCache>
                <c:ptCount val="1"/>
                <c:pt idx="0">
                  <c:v>2017*</c:v>
                </c:pt>
              </c:strCache>
            </c:strRef>
          </c:tx>
          <c:spPr>
            <a:solidFill>
              <a:schemeClr val="accent4"/>
            </a:solidFill>
            <a:ln>
              <a:noFill/>
            </a:ln>
            <a:effectLst/>
          </c:spPr>
          <c:invertIfNegative val="0"/>
          <c:cat>
            <c:strRef>
              <c:f>Lapas1!$A$2:$A$13</c:f>
              <c:strCache>
                <c:ptCount val="12"/>
                <c:pt idx="0">
                  <c:v>18 m.</c:v>
                </c:pt>
                <c:pt idx="1">
                  <c:v>19 m.</c:v>
                </c:pt>
                <c:pt idx="2">
                  <c:v>20 m.</c:v>
                </c:pt>
                <c:pt idx="3">
                  <c:v>21 m.</c:v>
                </c:pt>
                <c:pt idx="4">
                  <c:v>22 m.</c:v>
                </c:pt>
                <c:pt idx="5">
                  <c:v>23 m.</c:v>
                </c:pt>
                <c:pt idx="6">
                  <c:v>24 m.</c:v>
                </c:pt>
                <c:pt idx="7">
                  <c:v>25 m.</c:v>
                </c:pt>
                <c:pt idx="8">
                  <c:v>26 m.</c:v>
                </c:pt>
                <c:pt idx="9">
                  <c:v>27 m.</c:v>
                </c:pt>
                <c:pt idx="10">
                  <c:v>28 m.</c:v>
                </c:pt>
                <c:pt idx="11">
                  <c:v>29 m.</c:v>
                </c:pt>
              </c:strCache>
            </c:strRef>
          </c:cat>
          <c:val>
            <c:numRef>
              <c:f>Lapas1!$E$2:$E$13</c:f>
              <c:numCache>
                <c:formatCode>General</c:formatCode>
                <c:ptCount val="12"/>
                <c:pt idx="0">
                  <c:v>100</c:v>
                </c:pt>
                <c:pt idx="1">
                  <c:v>119</c:v>
                </c:pt>
                <c:pt idx="2">
                  <c:v>111</c:v>
                </c:pt>
                <c:pt idx="3">
                  <c:v>108</c:v>
                </c:pt>
                <c:pt idx="4">
                  <c:v>142</c:v>
                </c:pt>
                <c:pt idx="5">
                  <c:v>140</c:v>
                </c:pt>
                <c:pt idx="6">
                  <c:v>150</c:v>
                </c:pt>
                <c:pt idx="7">
                  <c:v>127</c:v>
                </c:pt>
                <c:pt idx="8">
                  <c:v>125</c:v>
                </c:pt>
                <c:pt idx="9">
                  <c:v>141</c:v>
                </c:pt>
                <c:pt idx="10">
                  <c:v>105</c:v>
                </c:pt>
                <c:pt idx="11">
                  <c:v>91</c:v>
                </c:pt>
              </c:numCache>
            </c:numRef>
          </c:val>
          <c:extLst xmlns:c16r2="http://schemas.microsoft.com/office/drawing/2015/06/chart">
            <c:ext xmlns:c16="http://schemas.microsoft.com/office/drawing/2014/chart" uri="{C3380CC4-5D6E-409C-BE32-E72D297353CC}">
              <c16:uniqueId val="{00000003-6FFD-4D1F-B444-40736063453F}"/>
            </c:ext>
          </c:extLst>
        </c:ser>
        <c:dLbls>
          <c:showLegendKey val="0"/>
          <c:showVal val="0"/>
          <c:showCatName val="0"/>
          <c:showSerName val="0"/>
          <c:showPercent val="0"/>
          <c:showBubbleSize val="0"/>
        </c:dLbls>
        <c:gapWidth val="150"/>
        <c:axId val="465670912"/>
        <c:axId val="465672448"/>
      </c:barChart>
      <c:catAx>
        <c:axId val="465670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65672448"/>
        <c:crosses val="autoZero"/>
        <c:auto val="1"/>
        <c:lblAlgn val="ctr"/>
        <c:lblOffset val="100"/>
        <c:noMultiLvlLbl val="0"/>
      </c:catAx>
      <c:valAx>
        <c:axId val="465672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4656709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mn-lt"/>
                <a:ea typeface="+mn-ea"/>
                <a:cs typeface="+mn-cs"/>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a:t>VAIKŲ</a:t>
            </a:r>
            <a:r>
              <a:rPr lang="lt-LT" sz="1200" baseline="0"/>
              <a:t>, KURIEMS GLOBA (RŪPYBA) NUSTATYTA TĖVŲ PRAŠYMU (LAIKINAI IŠVYKSTANT Į UŽSIENIO ŠALĮ), SKAIČIUS</a:t>
            </a:r>
            <a:endParaRPr lang="lt-LT" sz="1200"/>
          </a:p>
        </c:rich>
      </c:tx>
      <c:layout>
        <c:manualLayout>
          <c:xMode val="edge"/>
          <c:yMode val="edge"/>
          <c:x val="0.14451311779707496"/>
          <c:y val="3.3745781777277842E-2"/>
        </c:manualLayout>
      </c:layout>
      <c:overlay val="0"/>
      <c:spPr>
        <a:solidFill>
          <a:schemeClr val="bg1">
            <a:lumMod val="95000"/>
          </a:schemeClr>
        </a:solidFill>
      </c:spPr>
    </c:title>
    <c:autoTitleDeleted val="0"/>
    <c:plotArea>
      <c:layout>
        <c:manualLayout>
          <c:layoutTarget val="inner"/>
          <c:xMode val="edge"/>
          <c:yMode val="edge"/>
          <c:x val="0.10835295723754715"/>
          <c:y val="0.23296760868020266"/>
          <c:w val="0.85620469118708165"/>
          <c:h val="0.54468936473899376"/>
        </c:manualLayout>
      </c:layout>
      <c:barChart>
        <c:barDir val="bar"/>
        <c:grouping val="clustered"/>
        <c:varyColors val="0"/>
        <c:ser>
          <c:idx val="0"/>
          <c:order val="0"/>
          <c:tx>
            <c:strRef>
              <c:f>Sheet1!$B$1</c:f>
              <c:strCache>
                <c:ptCount val="1"/>
                <c:pt idx="0">
                  <c:v>Column1</c:v>
                </c:pt>
              </c:strCache>
            </c:strRef>
          </c:tx>
          <c:invertIfNegative val="0"/>
          <c:dLbls>
            <c:spPr>
              <a:solidFill>
                <a:schemeClr val="bg1">
                  <a:lumMod val="95000"/>
                </a:schemeClr>
              </a:solidFill>
            </c:spPr>
            <c:txPr>
              <a:bodyPr/>
              <a:lstStyle/>
              <a:p>
                <a:pPr>
                  <a:defRPr b="1"/>
                </a:pPr>
                <a:endParaRPr lang="lt-LT"/>
              </a:p>
            </c:txPr>
            <c:dLblPos val="inEnd"/>
            <c:showLegendKey val="0"/>
            <c:showVal val="1"/>
            <c:showCatName val="0"/>
            <c:showSerName val="0"/>
            <c:showPercent val="0"/>
            <c:showBubbleSize val="0"/>
            <c:showLeaderLines val="0"/>
          </c:dLbls>
          <c:cat>
            <c:strRef>
              <c:f>Sheet1!$A$2:$A$4</c:f>
              <c:strCache>
                <c:ptCount val="3"/>
                <c:pt idx="0">
                  <c:v>2014 m.</c:v>
                </c:pt>
                <c:pt idx="1">
                  <c:v>2015 m.</c:v>
                </c:pt>
                <c:pt idx="2">
                  <c:v>2016 m.</c:v>
                </c:pt>
              </c:strCache>
            </c:strRef>
          </c:cat>
          <c:val>
            <c:numRef>
              <c:f>Sheet1!$B$2:$B$4</c:f>
              <c:numCache>
                <c:formatCode>General</c:formatCode>
                <c:ptCount val="3"/>
                <c:pt idx="0">
                  <c:v>12</c:v>
                </c:pt>
                <c:pt idx="1">
                  <c:v>7</c:v>
                </c:pt>
                <c:pt idx="2">
                  <c:v>11</c:v>
                </c:pt>
              </c:numCache>
            </c:numRef>
          </c:val>
        </c:ser>
        <c:dLbls>
          <c:showLegendKey val="0"/>
          <c:showVal val="0"/>
          <c:showCatName val="0"/>
          <c:showSerName val="0"/>
          <c:showPercent val="0"/>
          <c:showBubbleSize val="0"/>
        </c:dLbls>
        <c:gapWidth val="150"/>
        <c:axId val="416274304"/>
        <c:axId val="416275840"/>
      </c:barChart>
      <c:catAx>
        <c:axId val="416274304"/>
        <c:scaling>
          <c:orientation val="minMax"/>
        </c:scaling>
        <c:delete val="0"/>
        <c:axPos val="l"/>
        <c:majorTickMark val="none"/>
        <c:minorTickMark val="none"/>
        <c:tickLblPos val="nextTo"/>
        <c:txPr>
          <a:bodyPr/>
          <a:lstStyle/>
          <a:p>
            <a:pPr>
              <a:defRPr b="1"/>
            </a:pPr>
            <a:endParaRPr lang="lt-LT"/>
          </a:p>
        </c:txPr>
        <c:crossAx val="416275840"/>
        <c:crosses val="autoZero"/>
        <c:auto val="1"/>
        <c:lblAlgn val="ctr"/>
        <c:lblOffset val="100"/>
        <c:noMultiLvlLbl val="0"/>
      </c:catAx>
      <c:valAx>
        <c:axId val="416275840"/>
        <c:scaling>
          <c:orientation val="minMax"/>
        </c:scaling>
        <c:delete val="0"/>
        <c:axPos val="b"/>
        <c:majorGridlines/>
        <c:numFmt formatCode="General" sourceLinked="1"/>
        <c:majorTickMark val="none"/>
        <c:minorTickMark val="none"/>
        <c:tickLblPos val="nextTo"/>
        <c:crossAx val="416274304"/>
        <c:crosses val="autoZero"/>
        <c:crossBetween val="between"/>
      </c:valAx>
    </c:plotArea>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sz="1200"/>
              <a:t>INSTITUCIJOJE</a:t>
            </a:r>
            <a:r>
              <a:rPr lang="lt-LT" sz="1200" baseline="0"/>
              <a:t> GLOBOJAMŲ (RŪPINAMŲ) VAIKŲ SVEČIAVIMASIS ŠEIMOSE</a:t>
            </a:r>
            <a:endParaRPr lang="lt-LT" sz="1200"/>
          </a:p>
        </c:rich>
      </c:tx>
      <c:overlay val="0"/>
      <c:spPr>
        <a:solidFill>
          <a:schemeClr val="bg1">
            <a:lumMod val="95000"/>
          </a:schemeClr>
        </a:solidFill>
      </c:spPr>
    </c:title>
    <c:autoTitleDeleted val="0"/>
    <c:plotArea>
      <c:layout/>
      <c:barChart>
        <c:barDir val="col"/>
        <c:grouping val="clustered"/>
        <c:varyColors val="0"/>
        <c:ser>
          <c:idx val="0"/>
          <c:order val="0"/>
          <c:tx>
            <c:strRef>
              <c:f>Sheet1!$B$1</c:f>
              <c:strCache>
                <c:ptCount val="1"/>
                <c:pt idx="0">
                  <c:v>2014 m.</c:v>
                </c:pt>
              </c:strCache>
            </c:strRef>
          </c:tx>
          <c:invertIfNegative val="0"/>
          <c:dLbls>
            <c:txPr>
              <a:bodyPr/>
              <a:lstStyle/>
              <a:p>
                <a:pPr>
                  <a:defRPr sz="1200" b="1"/>
                </a:pPr>
                <a:endParaRPr lang="lt-LT"/>
              </a:p>
            </c:txPr>
            <c:dLblPos val="inBase"/>
            <c:showLegendKey val="0"/>
            <c:showVal val="1"/>
            <c:showCatName val="0"/>
            <c:showSerName val="0"/>
            <c:showPercent val="0"/>
            <c:showBubbleSize val="0"/>
            <c:showLeaderLines val="0"/>
          </c:dLbls>
          <c:cat>
            <c:strRef>
              <c:f>Sheet1!$A$2:$A$3</c:f>
              <c:strCache>
                <c:ptCount val="2"/>
                <c:pt idx="0">
                  <c:v>Šeimų priėmusių vaikus skaičius</c:v>
                </c:pt>
                <c:pt idx="1">
                  <c:v>Vaikų skaičius</c:v>
                </c:pt>
              </c:strCache>
            </c:strRef>
          </c:cat>
          <c:val>
            <c:numRef>
              <c:f>Sheet1!$B$2:$B$3</c:f>
              <c:numCache>
                <c:formatCode>General</c:formatCode>
                <c:ptCount val="2"/>
                <c:pt idx="0">
                  <c:v>1</c:v>
                </c:pt>
                <c:pt idx="1">
                  <c:v>2</c:v>
                </c:pt>
              </c:numCache>
            </c:numRef>
          </c:val>
        </c:ser>
        <c:ser>
          <c:idx val="1"/>
          <c:order val="1"/>
          <c:tx>
            <c:strRef>
              <c:f>Sheet1!$C$1</c:f>
              <c:strCache>
                <c:ptCount val="1"/>
                <c:pt idx="0">
                  <c:v>2015 m.</c:v>
                </c:pt>
              </c:strCache>
            </c:strRef>
          </c:tx>
          <c:invertIfNegative val="0"/>
          <c:dLbls>
            <c:txPr>
              <a:bodyPr/>
              <a:lstStyle/>
              <a:p>
                <a:pPr>
                  <a:defRPr sz="1200" b="1"/>
                </a:pPr>
                <a:endParaRPr lang="lt-LT"/>
              </a:p>
            </c:txPr>
            <c:dLblPos val="inBase"/>
            <c:showLegendKey val="0"/>
            <c:showVal val="1"/>
            <c:showCatName val="0"/>
            <c:showSerName val="0"/>
            <c:showPercent val="0"/>
            <c:showBubbleSize val="0"/>
            <c:showLeaderLines val="0"/>
          </c:dLbls>
          <c:cat>
            <c:strRef>
              <c:f>Sheet1!$A$2:$A$3</c:f>
              <c:strCache>
                <c:ptCount val="2"/>
                <c:pt idx="0">
                  <c:v>Šeimų priėmusių vaikus skaičius</c:v>
                </c:pt>
                <c:pt idx="1">
                  <c:v>Vaikų skaičius</c:v>
                </c:pt>
              </c:strCache>
            </c:strRef>
          </c:cat>
          <c:val>
            <c:numRef>
              <c:f>Sheet1!$C$2:$C$3</c:f>
              <c:numCache>
                <c:formatCode>General</c:formatCode>
                <c:ptCount val="2"/>
                <c:pt idx="0">
                  <c:v>1</c:v>
                </c:pt>
                <c:pt idx="1">
                  <c:v>2</c:v>
                </c:pt>
              </c:numCache>
            </c:numRef>
          </c:val>
        </c:ser>
        <c:ser>
          <c:idx val="2"/>
          <c:order val="2"/>
          <c:tx>
            <c:strRef>
              <c:f>Sheet1!$D$1</c:f>
              <c:strCache>
                <c:ptCount val="1"/>
                <c:pt idx="0">
                  <c:v>2016 m.</c:v>
                </c:pt>
              </c:strCache>
            </c:strRef>
          </c:tx>
          <c:invertIfNegative val="0"/>
          <c:dLbls>
            <c:txPr>
              <a:bodyPr/>
              <a:lstStyle/>
              <a:p>
                <a:pPr>
                  <a:defRPr sz="1200" b="1"/>
                </a:pPr>
                <a:endParaRPr lang="lt-LT"/>
              </a:p>
            </c:txPr>
            <c:dLblPos val="inBase"/>
            <c:showLegendKey val="0"/>
            <c:showVal val="1"/>
            <c:showCatName val="0"/>
            <c:showSerName val="0"/>
            <c:showPercent val="0"/>
            <c:showBubbleSize val="0"/>
            <c:showLeaderLines val="0"/>
          </c:dLbls>
          <c:cat>
            <c:strRef>
              <c:f>Sheet1!$A$2:$A$3</c:f>
              <c:strCache>
                <c:ptCount val="2"/>
                <c:pt idx="0">
                  <c:v>Šeimų priėmusių vaikus skaičius</c:v>
                </c:pt>
                <c:pt idx="1">
                  <c:v>Vaikų skaičius</c:v>
                </c:pt>
              </c:strCache>
            </c:strRef>
          </c:cat>
          <c:val>
            <c:numRef>
              <c:f>Sheet1!$D$2:$D$3</c:f>
              <c:numCache>
                <c:formatCode>General</c:formatCode>
                <c:ptCount val="2"/>
                <c:pt idx="0">
                  <c:v>3</c:v>
                </c:pt>
                <c:pt idx="1">
                  <c:v>4</c:v>
                </c:pt>
              </c:numCache>
            </c:numRef>
          </c:val>
        </c:ser>
        <c:dLbls>
          <c:showLegendKey val="0"/>
          <c:showVal val="0"/>
          <c:showCatName val="0"/>
          <c:showSerName val="0"/>
          <c:showPercent val="0"/>
          <c:showBubbleSize val="0"/>
        </c:dLbls>
        <c:gapWidth val="150"/>
        <c:axId val="417879936"/>
        <c:axId val="417881472"/>
      </c:barChart>
      <c:catAx>
        <c:axId val="417879936"/>
        <c:scaling>
          <c:orientation val="minMax"/>
        </c:scaling>
        <c:delete val="0"/>
        <c:axPos val="b"/>
        <c:majorTickMark val="none"/>
        <c:minorTickMark val="none"/>
        <c:tickLblPos val="nextTo"/>
        <c:txPr>
          <a:bodyPr/>
          <a:lstStyle/>
          <a:p>
            <a:pPr>
              <a:defRPr b="1"/>
            </a:pPr>
            <a:endParaRPr lang="lt-LT"/>
          </a:p>
        </c:txPr>
        <c:crossAx val="417881472"/>
        <c:crosses val="autoZero"/>
        <c:auto val="1"/>
        <c:lblAlgn val="ctr"/>
        <c:lblOffset val="100"/>
        <c:noMultiLvlLbl val="0"/>
      </c:catAx>
      <c:valAx>
        <c:axId val="417881472"/>
        <c:scaling>
          <c:orientation val="minMax"/>
        </c:scaling>
        <c:delete val="0"/>
        <c:axPos val="l"/>
        <c:majorGridlines/>
        <c:numFmt formatCode="General" sourceLinked="1"/>
        <c:majorTickMark val="none"/>
        <c:minorTickMark val="none"/>
        <c:tickLblPos val="nextTo"/>
        <c:crossAx val="417879936"/>
        <c:crosses val="autoZero"/>
        <c:crossBetween val="between"/>
      </c:valAx>
    </c:plotArea>
    <c:legend>
      <c:legendPos val="r"/>
      <c:overlay val="0"/>
      <c:txPr>
        <a:bodyPr/>
        <a:lstStyle/>
        <a:p>
          <a:pPr>
            <a:defRPr b="1"/>
          </a:pPr>
          <a:endParaRPr lang="lt-LT"/>
        </a:p>
      </c:txPr>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2014 m.</c:v>
                </c:pt>
              </c:strCache>
            </c:strRef>
          </c:tx>
          <c:invertIfNegative val="0"/>
          <c:dLbls>
            <c:txPr>
              <a:bodyPr/>
              <a:lstStyle/>
              <a:p>
                <a:pPr>
                  <a:defRPr b="1"/>
                </a:pPr>
                <a:endParaRPr lang="lt-LT"/>
              </a:p>
            </c:txPr>
            <c:showLegendKey val="0"/>
            <c:showVal val="1"/>
            <c:showCatName val="0"/>
            <c:showSerName val="0"/>
            <c:showPercent val="0"/>
            <c:showBubbleSize val="0"/>
            <c:showLeaderLines val="0"/>
          </c:dLbls>
          <c:cat>
            <c:strRef>
              <c:f>Sheet1!$A$2:$A$5</c:f>
              <c:strCache>
                <c:ptCount val="4"/>
                <c:pt idx="0">
                  <c:v> Vaiko teisių atstovavimas teisme, policijoje, ugdymo ar gydymo įstaigoje</c:v>
                </c:pt>
                <c:pt idx="1">
                  <c:v>Pateikta ieškinių</c:v>
                </c:pt>
                <c:pt idx="2">
                  <c:v>Teismui pateikta pareiškimų, protokolų, prašymų</c:v>
                </c:pt>
                <c:pt idx="3">
                  <c:v>Teismui pateikta išvadų</c:v>
                </c:pt>
              </c:strCache>
            </c:strRef>
          </c:cat>
          <c:val>
            <c:numRef>
              <c:f>Sheet1!$B$2:$B$5</c:f>
              <c:numCache>
                <c:formatCode>General</c:formatCode>
                <c:ptCount val="4"/>
                <c:pt idx="0">
                  <c:v>33</c:v>
                </c:pt>
                <c:pt idx="1">
                  <c:v>5</c:v>
                </c:pt>
                <c:pt idx="2">
                  <c:v>1</c:v>
                </c:pt>
                <c:pt idx="3">
                  <c:v>34</c:v>
                </c:pt>
              </c:numCache>
            </c:numRef>
          </c:val>
        </c:ser>
        <c:ser>
          <c:idx val="1"/>
          <c:order val="1"/>
          <c:tx>
            <c:strRef>
              <c:f>Sheet1!$C$1</c:f>
              <c:strCache>
                <c:ptCount val="1"/>
                <c:pt idx="0">
                  <c:v>2015 m.</c:v>
                </c:pt>
              </c:strCache>
            </c:strRef>
          </c:tx>
          <c:invertIfNegative val="0"/>
          <c:dLbls>
            <c:txPr>
              <a:bodyPr/>
              <a:lstStyle/>
              <a:p>
                <a:pPr>
                  <a:defRPr b="1"/>
                </a:pPr>
                <a:endParaRPr lang="lt-LT"/>
              </a:p>
            </c:txPr>
            <c:showLegendKey val="0"/>
            <c:showVal val="1"/>
            <c:showCatName val="0"/>
            <c:showSerName val="0"/>
            <c:showPercent val="0"/>
            <c:showBubbleSize val="0"/>
            <c:showLeaderLines val="0"/>
          </c:dLbls>
          <c:cat>
            <c:strRef>
              <c:f>Sheet1!$A$2:$A$5</c:f>
              <c:strCache>
                <c:ptCount val="4"/>
                <c:pt idx="0">
                  <c:v> Vaiko teisių atstovavimas teisme, policijoje, ugdymo ar gydymo įstaigoje</c:v>
                </c:pt>
                <c:pt idx="1">
                  <c:v>Pateikta ieškinių</c:v>
                </c:pt>
                <c:pt idx="2">
                  <c:v>Teismui pateikta pareiškimų, protokolų, prašymų</c:v>
                </c:pt>
                <c:pt idx="3">
                  <c:v>Teismui pateikta išvadų</c:v>
                </c:pt>
              </c:strCache>
            </c:strRef>
          </c:cat>
          <c:val>
            <c:numRef>
              <c:f>Sheet1!$C$2:$C$5</c:f>
              <c:numCache>
                <c:formatCode>General</c:formatCode>
                <c:ptCount val="4"/>
                <c:pt idx="0">
                  <c:v>36</c:v>
                </c:pt>
                <c:pt idx="1">
                  <c:v>7</c:v>
                </c:pt>
                <c:pt idx="2">
                  <c:v>11</c:v>
                </c:pt>
                <c:pt idx="3">
                  <c:v>34</c:v>
                </c:pt>
              </c:numCache>
            </c:numRef>
          </c:val>
        </c:ser>
        <c:ser>
          <c:idx val="2"/>
          <c:order val="2"/>
          <c:tx>
            <c:strRef>
              <c:f>Sheet1!$D$1</c:f>
              <c:strCache>
                <c:ptCount val="1"/>
                <c:pt idx="0">
                  <c:v>2016 m.</c:v>
                </c:pt>
              </c:strCache>
            </c:strRef>
          </c:tx>
          <c:invertIfNegative val="0"/>
          <c:dLbls>
            <c:txPr>
              <a:bodyPr/>
              <a:lstStyle/>
              <a:p>
                <a:pPr>
                  <a:defRPr b="1"/>
                </a:pPr>
                <a:endParaRPr lang="lt-LT"/>
              </a:p>
            </c:txPr>
            <c:showLegendKey val="0"/>
            <c:showVal val="1"/>
            <c:showCatName val="0"/>
            <c:showSerName val="0"/>
            <c:showPercent val="0"/>
            <c:showBubbleSize val="0"/>
            <c:showLeaderLines val="0"/>
          </c:dLbls>
          <c:cat>
            <c:strRef>
              <c:f>Sheet1!$A$2:$A$5</c:f>
              <c:strCache>
                <c:ptCount val="4"/>
                <c:pt idx="0">
                  <c:v> Vaiko teisių atstovavimas teisme, policijoje, ugdymo ar gydymo įstaigoje</c:v>
                </c:pt>
                <c:pt idx="1">
                  <c:v>Pateikta ieškinių</c:v>
                </c:pt>
                <c:pt idx="2">
                  <c:v>Teismui pateikta pareiškimų, protokolų, prašymų</c:v>
                </c:pt>
                <c:pt idx="3">
                  <c:v>Teismui pateikta išvadų</c:v>
                </c:pt>
              </c:strCache>
            </c:strRef>
          </c:cat>
          <c:val>
            <c:numRef>
              <c:f>Sheet1!$D$2:$D$5</c:f>
              <c:numCache>
                <c:formatCode>General</c:formatCode>
                <c:ptCount val="4"/>
                <c:pt idx="0">
                  <c:v>40</c:v>
                </c:pt>
                <c:pt idx="1">
                  <c:v>2</c:v>
                </c:pt>
                <c:pt idx="2">
                  <c:v>0</c:v>
                </c:pt>
                <c:pt idx="3">
                  <c:v>32</c:v>
                </c:pt>
              </c:numCache>
            </c:numRef>
          </c:val>
        </c:ser>
        <c:dLbls>
          <c:showLegendKey val="0"/>
          <c:showVal val="1"/>
          <c:showCatName val="0"/>
          <c:showSerName val="0"/>
          <c:showPercent val="0"/>
          <c:showBubbleSize val="0"/>
        </c:dLbls>
        <c:gapWidth val="75"/>
        <c:axId val="417601792"/>
        <c:axId val="417607680"/>
      </c:barChart>
      <c:catAx>
        <c:axId val="417601792"/>
        <c:scaling>
          <c:orientation val="minMax"/>
        </c:scaling>
        <c:delete val="0"/>
        <c:axPos val="b"/>
        <c:majorTickMark val="none"/>
        <c:minorTickMark val="none"/>
        <c:tickLblPos val="nextTo"/>
        <c:txPr>
          <a:bodyPr/>
          <a:lstStyle/>
          <a:p>
            <a:pPr>
              <a:defRPr b="1"/>
            </a:pPr>
            <a:endParaRPr lang="lt-LT"/>
          </a:p>
        </c:txPr>
        <c:crossAx val="417607680"/>
        <c:crosses val="autoZero"/>
        <c:auto val="1"/>
        <c:lblAlgn val="ctr"/>
        <c:lblOffset val="100"/>
        <c:noMultiLvlLbl val="0"/>
      </c:catAx>
      <c:valAx>
        <c:axId val="417607680"/>
        <c:scaling>
          <c:orientation val="minMax"/>
        </c:scaling>
        <c:delete val="0"/>
        <c:axPos val="l"/>
        <c:numFmt formatCode="General" sourceLinked="1"/>
        <c:majorTickMark val="none"/>
        <c:minorTickMark val="none"/>
        <c:tickLblPos val="nextTo"/>
        <c:crossAx val="417601792"/>
        <c:crosses val="autoZero"/>
        <c:crossBetween val="between"/>
      </c:valAx>
    </c:plotArea>
    <c:legend>
      <c:legendPos val="b"/>
      <c:overlay val="0"/>
      <c:txPr>
        <a:bodyPr/>
        <a:lstStyle/>
        <a:p>
          <a:pPr>
            <a:defRPr b="1"/>
          </a:pPr>
          <a:endParaRPr lang="lt-LT"/>
        </a:p>
      </c:txPr>
    </c:legend>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a:lstStyle/>
          <a:p>
            <a:pPr>
              <a:defRPr sz="1600">
                <a:latin typeface="Times New Roman" pitchFamily="18" charset="0"/>
                <a:cs typeface="Times New Roman" pitchFamily="18" charset="0"/>
              </a:defRPr>
            </a:pPr>
            <a:r>
              <a:rPr lang="lt-LT" sz="1600">
                <a:latin typeface="Times New Roman" pitchFamily="18" charset="0"/>
                <a:cs typeface="Times New Roman" pitchFamily="18" charset="0"/>
              </a:rPr>
              <a:t>Ugdymo įstaigose ugdomų ikimokyklinio amžiaus vaikų skaičius 2016 m.</a:t>
            </a:r>
            <a:endParaRPr lang="en-US" sz="1600">
              <a:latin typeface="Times New Roman" pitchFamily="18" charset="0"/>
              <a:cs typeface="Times New Roman" pitchFamily="18" charset="0"/>
            </a:endParaRPr>
          </a:p>
        </c:rich>
      </c:tx>
      <c:layout>
        <c:manualLayout>
          <c:xMode val="edge"/>
          <c:yMode val="edge"/>
          <c:x val="0.14647838441682501"/>
          <c:y val="1.8099547511312243E-2"/>
        </c:manualLayout>
      </c:layout>
      <c:overlay val="0"/>
    </c:title>
    <c:autoTitleDeleted val="0"/>
    <c:plotArea>
      <c:layout/>
      <c:barChart>
        <c:barDir val="col"/>
        <c:grouping val="clustered"/>
        <c:varyColors val="0"/>
        <c:ser>
          <c:idx val="1"/>
          <c:order val="0"/>
          <c:tx>
            <c:strRef>
              <c:f>Lapas2!$A$20</c:f>
              <c:strCache>
                <c:ptCount val="1"/>
                <c:pt idx="0">
                  <c:v>Ikimokyklinio amžiaus vaikų skaičius Savivaldybėje (2016 m. - 504, 2015 m. - 484)</c:v>
                </c:pt>
              </c:strCache>
            </c:strRef>
          </c:tx>
          <c:invertIfNegative val="0"/>
          <c:dLbls>
            <c:txPr>
              <a:bodyPr/>
              <a:lstStyle/>
              <a:p>
                <a:pPr>
                  <a:defRPr>
                    <a:latin typeface="Times New Roman" pitchFamily="18" charset="0"/>
                    <a:cs typeface="Times New Roman" pitchFamily="18" charset="0"/>
                  </a:defRPr>
                </a:pPr>
                <a:endParaRPr lang="lt-LT"/>
              </a:p>
            </c:txPr>
            <c:showLegendKey val="0"/>
            <c:showVal val="1"/>
            <c:showCatName val="0"/>
            <c:showSerName val="0"/>
            <c:showPercent val="0"/>
            <c:showBubbleSize val="0"/>
            <c:showLeaderLines val="0"/>
          </c:dLbls>
          <c:cat>
            <c:numRef>
              <c:f>Lapas2!$B$16:$G$16</c:f>
              <c:numCache>
                <c:formatCode>General</c:formatCode>
                <c:ptCount val="6"/>
                <c:pt idx="0">
                  <c:v>0</c:v>
                </c:pt>
                <c:pt idx="1">
                  <c:v>1</c:v>
                </c:pt>
                <c:pt idx="2">
                  <c:v>2</c:v>
                </c:pt>
                <c:pt idx="3">
                  <c:v>3</c:v>
                </c:pt>
                <c:pt idx="4">
                  <c:v>4</c:v>
                </c:pt>
                <c:pt idx="5">
                  <c:v>5</c:v>
                </c:pt>
              </c:numCache>
            </c:numRef>
          </c:cat>
          <c:val>
            <c:numRef>
              <c:f>Lapas2!$B$20:$G$20</c:f>
              <c:numCache>
                <c:formatCode>General</c:formatCode>
                <c:ptCount val="6"/>
                <c:pt idx="0">
                  <c:v>93</c:v>
                </c:pt>
                <c:pt idx="1">
                  <c:v>77</c:v>
                </c:pt>
                <c:pt idx="2">
                  <c:v>90</c:v>
                </c:pt>
                <c:pt idx="3">
                  <c:v>100</c:v>
                </c:pt>
                <c:pt idx="4">
                  <c:v>82</c:v>
                </c:pt>
                <c:pt idx="5">
                  <c:v>62</c:v>
                </c:pt>
              </c:numCache>
            </c:numRef>
          </c:val>
        </c:ser>
        <c:ser>
          <c:idx val="2"/>
          <c:order val="1"/>
          <c:tx>
            <c:strRef>
              <c:f>Lapas2!$A$19</c:f>
              <c:strCache>
                <c:ptCount val="1"/>
                <c:pt idx="0">
                  <c:v>Savivaldybės ugdymo įstaigose ugdomų ikimokyklinio amžiaus vaikų skaičius (2016 m. -198, 2015 m. -188)</c:v>
                </c:pt>
              </c:strCache>
            </c:strRef>
          </c:tx>
          <c:invertIfNegative val="0"/>
          <c:dLbls>
            <c:txPr>
              <a:bodyPr/>
              <a:lstStyle/>
              <a:p>
                <a:pPr>
                  <a:defRPr>
                    <a:latin typeface="Times New Roman" pitchFamily="18" charset="0"/>
                    <a:cs typeface="Times New Roman" pitchFamily="18" charset="0"/>
                  </a:defRPr>
                </a:pPr>
                <a:endParaRPr lang="lt-LT"/>
              </a:p>
            </c:txPr>
            <c:showLegendKey val="0"/>
            <c:showVal val="1"/>
            <c:showCatName val="0"/>
            <c:showSerName val="0"/>
            <c:showPercent val="0"/>
            <c:showBubbleSize val="0"/>
            <c:showLeaderLines val="0"/>
          </c:dLbls>
          <c:cat>
            <c:numRef>
              <c:f>Lapas2!$B$16:$G$16</c:f>
              <c:numCache>
                <c:formatCode>General</c:formatCode>
                <c:ptCount val="6"/>
                <c:pt idx="0">
                  <c:v>0</c:v>
                </c:pt>
                <c:pt idx="1">
                  <c:v>1</c:v>
                </c:pt>
                <c:pt idx="2">
                  <c:v>2</c:v>
                </c:pt>
                <c:pt idx="3">
                  <c:v>3</c:v>
                </c:pt>
                <c:pt idx="4">
                  <c:v>4</c:v>
                </c:pt>
                <c:pt idx="5">
                  <c:v>5</c:v>
                </c:pt>
              </c:numCache>
            </c:numRef>
          </c:cat>
          <c:val>
            <c:numRef>
              <c:f>Lapas2!$B$19:$G$19</c:f>
              <c:numCache>
                <c:formatCode>General</c:formatCode>
                <c:ptCount val="6"/>
                <c:pt idx="0">
                  <c:v>0</c:v>
                </c:pt>
                <c:pt idx="1">
                  <c:v>5</c:v>
                </c:pt>
                <c:pt idx="2">
                  <c:v>31</c:v>
                </c:pt>
                <c:pt idx="3">
                  <c:v>41</c:v>
                </c:pt>
                <c:pt idx="4">
                  <c:v>62</c:v>
                </c:pt>
                <c:pt idx="5">
                  <c:v>59</c:v>
                </c:pt>
              </c:numCache>
            </c:numRef>
          </c:val>
        </c:ser>
        <c:dLbls>
          <c:showLegendKey val="0"/>
          <c:showVal val="1"/>
          <c:showCatName val="0"/>
          <c:showSerName val="0"/>
          <c:showPercent val="0"/>
          <c:showBubbleSize val="0"/>
        </c:dLbls>
        <c:gapWidth val="150"/>
        <c:axId val="417948800"/>
        <c:axId val="417950720"/>
      </c:barChart>
      <c:catAx>
        <c:axId val="417948800"/>
        <c:scaling>
          <c:orientation val="minMax"/>
        </c:scaling>
        <c:delete val="0"/>
        <c:axPos val="b"/>
        <c:title>
          <c:tx>
            <c:rich>
              <a:bodyPr/>
              <a:lstStyle/>
              <a:p>
                <a:pPr>
                  <a:defRPr>
                    <a:latin typeface="Times New Roman" pitchFamily="18" charset="0"/>
                    <a:cs typeface="Times New Roman" pitchFamily="18" charset="0"/>
                  </a:defRPr>
                </a:pPr>
                <a:r>
                  <a:rPr lang="lt-LT">
                    <a:latin typeface="Times New Roman" pitchFamily="18" charset="0"/>
                    <a:cs typeface="Times New Roman" pitchFamily="18" charset="0"/>
                  </a:rPr>
                  <a:t>Vaikų amžius </a:t>
                </a:r>
              </a:p>
              <a:p>
                <a:pPr>
                  <a:defRPr>
                    <a:latin typeface="Times New Roman" pitchFamily="18" charset="0"/>
                    <a:cs typeface="Times New Roman" pitchFamily="18" charset="0"/>
                  </a:defRPr>
                </a:pPr>
                <a:r>
                  <a:rPr lang="lt-LT">
                    <a:latin typeface="Times New Roman" pitchFamily="18" charset="0"/>
                    <a:cs typeface="Times New Roman" pitchFamily="18" charset="0"/>
                  </a:rPr>
                  <a:t>      </a:t>
                </a:r>
                <a:endParaRPr lang="en-US">
                  <a:latin typeface="Times New Roman" pitchFamily="18" charset="0"/>
                  <a:cs typeface="Times New Roman" pitchFamily="18" charset="0"/>
                </a:endParaRPr>
              </a:p>
            </c:rich>
          </c:tx>
          <c:layout>
            <c:manualLayout>
              <c:xMode val="edge"/>
              <c:yMode val="edge"/>
              <c:x val="0.2621173450497371"/>
              <c:y val="0.89921568627451065"/>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lt-LT"/>
          </a:p>
        </c:txPr>
        <c:crossAx val="417950720"/>
        <c:crosses val="autoZero"/>
        <c:auto val="1"/>
        <c:lblAlgn val="ctr"/>
        <c:lblOffset val="100"/>
        <c:noMultiLvlLbl val="0"/>
      </c:catAx>
      <c:valAx>
        <c:axId val="41795072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lt-LT"/>
          </a:p>
        </c:txPr>
        <c:crossAx val="417948800"/>
        <c:crosses val="autoZero"/>
        <c:crossBetween val="between"/>
      </c:valAx>
    </c:plotArea>
    <c:legend>
      <c:legendPos val="r"/>
      <c:overlay val="0"/>
      <c:txPr>
        <a:bodyPr/>
        <a:lstStyle/>
        <a:p>
          <a:pPr>
            <a:defRPr>
              <a:latin typeface="Times New Roman" pitchFamily="18" charset="0"/>
              <a:cs typeface="Times New Roman" pitchFamily="18" charset="0"/>
            </a:defRPr>
          </a:pPr>
          <a:endParaRPr lang="lt-LT"/>
        </a:p>
      </c:txPr>
    </c:legend>
    <c:plotVisOnly val="1"/>
    <c:dispBlanksAs val="gap"/>
    <c:showDLblsOverMax val="0"/>
  </c:chart>
  <c:spPr>
    <a:solidFill>
      <a:srgbClr val="EEECE1">
        <a:lumMod val="75000"/>
      </a:srgbClr>
    </a:solidFill>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lt-LT" sz="1200">
                <a:latin typeface="Times New Roman" pitchFamily="18" charset="0"/>
                <a:cs typeface="Times New Roman" pitchFamily="18" charset="0"/>
              </a:rPr>
              <a:t>Bendrojo ugdymo mokyklų </a:t>
            </a:r>
          </a:p>
          <a:p>
            <a:pPr>
              <a:defRPr>
                <a:latin typeface="Times New Roman" pitchFamily="18" charset="0"/>
                <a:cs typeface="Times New Roman" pitchFamily="18" charset="0"/>
              </a:defRPr>
            </a:pPr>
            <a:r>
              <a:rPr lang="lt-LT" sz="1200">
                <a:latin typeface="Times New Roman" pitchFamily="18" charset="0"/>
                <a:cs typeface="Times New Roman" pitchFamily="18" charset="0"/>
              </a:rPr>
              <a:t>pedagoginių darbuotojų pedagoginis </a:t>
            </a:r>
          </a:p>
          <a:p>
            <a:pPr>
              <a:defRPr>
                <a:latin typeface="Times New Roman" pitchFamily="18" charset="0"/>
                <a:cs typeface="Times New Roman" pitchFamily="18" charset="0"/>
              </a:defRPr>
            </a:pPr>
            <a:r>
              <a:rPr lang="lt-LT" sz="1200">
                <a:latin typeface="Times New Roman" pitchFamily="18" charset="0"/>
                <a:cs typeface="Times New Roman" pitchFamily="18" charset="0"/>
              </a:rPr>
              <a:t> darbo stažas </a:t>
            </a:r>
          </a:p>
        </c:rich>
      </c:tx>
      <c:layout>
        <c:manualLayout>
          <c:xMode val="edge"/>
          <c:yMode val="edge"/>
          <c:x val="0.27466458925936627"/>
          <c:y val="1.8216414442479303E-2"/>
        </c:manualLayout>
      </c:layout>
      <c:overlay val="0"/>
    </c:title>
    <c:autoTitleDeleted val="0"/>
    <c:plotArea>
      <c:layout>
        <c:manualLayout>
          <c:layoutTarget val="inner"/>
          <c:xMode val="edge"/>
          <c:yMode val="edge"/>
          <c:x val="0.30410573817586017"/>
          <c:y val="0.23280393988824241"/>
          <c:w val="0.49988875418400047"/>
          <c:h val="0.67436425078327999"/>
        </c:manualLayout>
      </c:layout>
      <c:barChart>
        <c:barDir val="bar"/>
        <c:grouping val="clustered"/>
        <c:varyColors val="0"/>
        <c:ser>
          <c:idx val="0"/>
          <c:order val="0"/>
          <c:tx>
            <c:v>Pedagoginių darbuotojų skaičius</c:v>
          </c:tx>
          <c:invertIfNegative val="0"/>
          <c:dLbls>
            <c:txPr>
              <a:bodyPr/>
              <a:lstStyle/>
              <a:p>
                <a:pPr>
                  <a:defRPr b="1">
                    <a:latin typeface="Times New Roman" pitchFamily="18" charset="0"/>
                    <a:cs typeface="Times New Roman" pitchFamily="18" charset="0"/>
                  </a:defRPr>
                </a:pPr>
                <a:endParaRPr lang="lt-LT"/>
              </a:p>
            </c:txPr>
            <c:showLegendKey val="0"/>
            <c:showVal val="1"/>
            <c:showCatName val="0"/>
            <c:showSerName val="0"/>
            <c:showPercent val="0"/>
            <c:showBubbleSize val="0"/>
            <c:showLeaderLines val="0"/>
          </c:dLbls>
          <c:cat>
            <c:strRef>
              <c:f>Lapas3!$A$7:$A$10</c:f>
              <c:strCache>
                <c:ptCount val="4"/>
                <c:pt idx="0">
                  <c:v>Iki 4 metų</c:v>
                </c:pt>
                <c:pt idx="1">
                  <c:v>4-9 metų</c:v>
                </c:pt>
                <c:pt idx="2">
                  <c:v>10 - 14 metų</c:v>
                </c:pt>
                <c:pt idx="3">
                  <c:v>15 ir daugiau metų</c:v>
                </c:pt>
              </c:strCache>
            </c:strRef>
          </c:cat>
          <c:val>
            <c:numRef>
              <c:f>Lapas3!$B$7:$B$10</c:f>
              <c:numCache>
                <c:formatCode>General</c:formatCode>
                <c:ptCount val="4"/>
                <c:pt idx="0">
                  <c:v>9</c:v>
                </c:pt>
                <c:pt idx="1">
                  <c:v>6</c:v>
                </c:pt>
                <c:pt idx="2">
                  <c:v>6</c:v>
                </c:pt>
                <c:pt idx="3">
                  <c:v>85</c:v>
                </c:pt>
              </c:numCache>
            </c:numRef>
          </c:val>
        </c:ser>
        <c:dLbls>
          <c:showLegendKey val="0"/>
          <c:showVal val="0"/>
          <c:showCatName val="0"/>
          <c:showSerName val="0"/>
          <c:showPercent val="0"/>
          <c:showBubbleSize val="0"/>
        </c:dLbls>
        <c:gapWidth val="150"/>
        <c:axId val="417742208"/>
        <c:axId val="417744000"/>
      </c:barChart>
      <c:catAx>
        <c:axId val="417742208"/>
        <c:scaling>
          <c:orientation val="minMax"/>
        </c:scaling>
        <c:delete val="0"/>
        <c:axPos val="l"/>
        <c:majorTickMark val="out"/>
        <c:minorTickMark val="none"/>
        <c:tickLblPos val="nextTo"/>
        <c:txPr>
          <a:bodyPr/>
          <a:lstStyle/>
          <a:p>
            <a:pPr>
              <a:defRPr>
                <a:latin typeface="Times New Roman" pitchFamily="18" charset="0"/>
                <a:cs typeface="Times New Roman" pitchFamily="18" charset="0"/>
              </a:defRPr>
            </a:pPr>
            <a:endParaRPr lang="lt-LT"/>
          </a:p>
        </c:txPr>
        <c:crossAx val="417744000"/>
        <c:crosses val="autoZero"/>
        <c:auto val="1"/>
        <c:lblAlgn val="ctr"/>
        <c:lblOffset val="100"/>
        <c:noMultiLvlLbl val="0"/>
      </c:catAx>
      <c:valAx>
        <c:axId val="417744000"/>
        <c:scaling>
          <c:orientation val="minMax"/>
        </c:scaling>
        <c:delete val="0"/>
        <c:axPos val="b"/>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lt-LT"/>
          </a:p>
        </c:txPr>
        <c:crossAx val="417742208"/>
        <c:crosses val="autoZero"/>
        <c:crossBetween val="between"/>
      </c:valAx>
    </c:plotArea>
    <c:legend>
      <c:legendPos val="r"/>
      <c:layout>
        <c:manualLayout>
          <c:xMode val="edge"/>
          <c:yMode val="edge"/>
          <c:x val="0.80808428564323109"/>
          <c:y val="0.36222998615239332"/>
          <c:w val="0.17275953280441594"/>
          <c:h val="0.22650652112194586"/>
        </c:manualLayout>
      </c:layout>
      <c:overlay val="0"/>
      <c:txPr>
        <a:bodyPr/>
        <a:lstStyle/>
        <a:p>
          <a:pPr>
            <a:defRPr>
              <a:latin typeface="Times New Roman" pitchFamily="18" charset="0"/>
              <a:cs typeface="Times New Roman" pitchFamily="18" charset="0"/>
            </a:defRPr>
          </a:pPr>
          <a:endParaRPr lang="lt-LT"/>
        </a:p>
      </c:txPr>
    </c:legend>
    <c:plotVisOnly val="1"/>
    <c:dispBlanksAs val="gap"/>
    <c:showDLblsOverMax val="0"/>
  </c:chart>
  <c:spPr>
    <a:solidFill>
      <a:schemeClr val="accent1">
        <a:lumMod val="40000"/>
        <a:lumOff val="60000"/>
      </a:schemeClr>
    </a:solidFill>
  </c:sp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lt-LT"/>
              <a:t>Vadovų kvalifikacinės kategorijos </a:t>
            </a:r>
          </a:p>
        </c:rich>
      </c:tx>
      <c:overlay val="0"/>
    </c:title>
    <c:autoTitleDeleted val="0"/>
    <c:plotArea>
      <c:layout/>
      <c:barChart>
        <c:barDir val="col"/>
        <c:grouping val="clustered"/>
        <c:varyColors val="0"/>
        <c:ser>
          <c:idx val="0"/>
          <c:order val="0"/>
          <c:tx>
            <c:strRef>
              <c:f>Lapas1!$A$4</c:f>
              <c:strCache>
                <c:ptCount val="1"/>
                <c:pt idx="0">
                  <c:v>II kvalifikacinė kategorija </c:v>
                </c:pt>
              </c:strCache>
            </c:strRef>
          </c:tx>
          <c:invertIfNegative val="0"/>
          <c:cat>
            <c:strRef>
              <c:f>Lapas1!$B$2:$D$3</c:f>
              <c:strCache>
                <c:ptCount val="3"/>
                <c:pt idx="0">
                  <c:v>2014 m. </c:v>
                </c:pt>
                <c:pt idx="1">
                  <c:v>2015 m. </c:v>
                </c:pt>
                <c:pt idx="2">
                  <c:v>2016 m. </c:v>
                </c:pt>
              </c:strCache>
            </c:strRef>
          </c:cat>
          <c:val>
            <c:numRef>
              <c:f>Lapas1!$B$4:$D$4</c:f>
              <c:numCache>
                <c:formatCode>General</c:formatCode>
                <c:ptCount val="3"/>
                <c:pt idx="0">
                  <c:v>1</c:v>
                </c:pt>
                <c:pt idx="1">
                  <c:v>1</c:v>
                </c:pt>
                <c:pt idx="2">
                  <c:v>2</c:v>
                </c:pt>
              </c:numCache>
            </c:numRef>
          </c:val>
        </c:ser>
        <c:ser>
          <c:idx val="1"/>
          <c:order val="1"/>
          <c:tx>
            <c:strRef>
              <c:f>Lapas1!$A$5</c:f>
              <c:strCache>
                <c:ptCount val="1"/>
                <c:pt idx="0">
                  <c:v>III kvalifikacinė kategorija </c:v>
                </c:pt>
              </c:strCache>
            </c:strRef>
          </c:tx>
          <c:invertIfNegative val="0"/>
          <c:cat>
            <c:strRef>
              <c:f>Lapas1!$B$2:$D$3</c:f>
              <c:strCache>
                <c:ptCount val="3"/>
                <c:pt idx="0">
                  <c:v>2014 m. </c:v>
                </c:pt>
                <c:pt idx="1">
                  <c:v>2015 m. </c:v>
                </c:pt>
                <c:pt idx="2">
                  <c:v>2016 m. </c:v>
                </c:pt>
              </c:strCache>
            </c:strRef>
          </c:cat>
          <c:val>
            <c:numRef>
              <c:f>Lapas1!$B$5:$D$5</c:f>
              <c:numCache>
                <c:formatCode>General</c:formatCode>
                <c:ptCount val="3"/>
                <c:pt idx="0">
                  <c:v>9</c:v>
                </c:pt>
                <c:pt idx="1">
                  <c:v>10</c:v>
                </c:pt>
                <c:pt idx="2">
                  <c:v>7</c:v>
                </c:pt>
              </c:numCache>
            </c:numRef>
          </c:val>
        </c:ser>
        <c:ser>
          <c:idx val="2"/>
          <c:order val="2"/>
          <c:tx>
            <c:strRef>
              <c:f>Lapas1!$A$6</c:f>
              <c:strCache>
                <c:ptCount val="1"/>
                <c:pt idx="0">
                  <c:v>Neatestuoti </c:v>
                </c:pt>
              </c:strCache>
            </c:strRef>
          </c:tx>
          <c:invertIfNegative val="0"/>
          <c:cat>
            <c:strRef>
              <c:f>Lapas1!$B$2:$D$3</c:f>
              <c:strCache>
                <c:ptCount val="3"/>
                <c:pt idx="0">
                  <c:v>2014 m. </c:v>
                </c:pt>
                <c:pt idx="1">
                  <c:v>2015 m. </c:v>
                </c:pt>
                <c:pt idx="2">
                  <c:v>2016 m. </c:v>
                </c:pt>
              </c:strCache>
            </c:strRef>
          </c:cat>
          <c:val>
            <c:numRef>
              <c:f>Lapas1!$B$6:$D$6</c:f>
              <c:numCache>
                <c:formatCode>General</c:formatCode>
                <c:ptCount val="3"/>
                <c:pt idx="0">
                  <c:v>3</c:v>
                </c:pt>
                <c:pt idx="1">
                  <c:v>2</c:v>
                </c:pt>
                <c:pt idx="2">
                  <c:v>3</c:v>
                </c:pt>
              </c:numCache>
            </c:numRef>
          </c:val>
        </c:ser>
        <c:dLbls>
          <c:showLegendKey val="0"/>
          <c:showVal val="1"/>
          <c:showCatName val="0"/>
          <c:showSerName val="0"/>
          <c:showPercent val="0"/>
          <c:showBubbleSize val="0"/>
        </c:dLbls>
        <c:gapWidth val="150"/>
        <c:axId val="417772288"/>
        <c:axId val="417773824"/>
      </c:barChart>
      <c:catAx>
        <c:axId val="417772288"/>
        <c:scaling>
          <c:orientation val="minMax"/>
        </c:scaling>
        <c:delete val="0"/>
        <c:axPos val="b"/>
        <c:majorTickMark val="none"/>
        <c:minorTickMark val="none"/>
        <c:tickLblPos val="nextTo"/>
        <c:crossAx val="417773824"/>
        <c:crosses val="autoZero"/>
        <c:auto val="1"/>
        <c:lblAlgn val="ctr"/>
        <c:lblOffset val="100"/>
        <c:noMultiLvlLbl val="0"/>
      </c:catAx>
      <c:valAx>
        <c:axId val="417773824"/>
        <c:scaling>
          <c:orientation val="minMax"/>
        </c:scaling>
        <c:delete val="0"/>
        <c:axPos val="l"/>
        <c:majorGridlines/>
        <c:numFmt formatCode="General" sourceLinked="1"/>
        <c:majorTickMark val="none"/>
        <c:minorTickMark val="none"/>
        <c:tickLblPos val="nextTo"/>
        <c:crossAx val="417772288"/>
        <c:crosses val="autoZero"/>
        <c:crossBetween val="between"/>
      </c:valAx>
    </c:plotArea>
    <c:legend>
      <c:legendPos val="b"/>
      <c:overlay val="0"/>
    </c:legend>
    <c:plotVisOnly val="1"/>
    <c:dispBlanksAs val="gap"/>
    <c:showDLblsOverMax val="0"/>
  </c:chart>
  <c:spPr>
    <a:solidFill>
      <a:schemeClr val="accent3">
        <a:lumMod val="20000"/>
        <a:lumOff val="80000"/>
      </a:schemeClr>
    </a:solidFill>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600"/>
            </a:pPr>
            <a:r>
              <a:rPr lang="en-US" sz="1600"/>
              <a:t>Rietavo sav.</a:t>
            </a:r>
            <a:r>
              <a:rPr lang="lt-LT" sz="1600"/>
              <a:t> VBE vidurkiai </a:t>
            </a:r>
            <a:r>
              <a:rPr lang="en-US" sz="1600"/>
              <a:t> </a:t>
            </a:r>
          </a:p>
        </c:rich>
      </c:tx>
      <c:overlay val="1"/>
    </c:title>
    <c:autoTitleDeleted val="0"/>
    <c:plotArea>
      <c:layout>
        <c:manualLayout>
          <c:layoutTarget val="inner"/>
          <c:xMode val="edge"/>
          <c:yMode val="edge"/>
          <c:x val="0.10929111986001794"/>
          <c:y val="0.17190358701287123"/>
          <c:w val="0.86293110236220472"/>
          <c:h val="0.52068799084157613"/>
        </c:manualLayout>
      </c:layout>
      <c:barChart>
        <c:barDir val="col"/>
        <c:grouping val="clustered"/>
        <c:varyColors val="0"/>
        <c:ser>
          <c:idx val="0"/>
          <c:order val="0"/>
          <c:tx>
            <c:strRef>
              <c:f>Lapas2!$B$8</c:f>
              <c:strCache>
                <c:ptCount val="1"/>
                <c:pt idx="0">
                  <c:v>2016</c:v>
                </c:pt>
              </c:strCache>
            </c:strRef>
          </c:tx>
          <c:invertIfNegative val="0"/>
          <c:dLbls>
            <c:txPr>
              <a:bodyPr/>
              <a:lstStyle/>
              <a:p>
                <a:pPr>
                  <a:defRPr sz="800"/>
                </a:pPr>
                <a:endParaRPr lang="lt-LT"/>
              </a:p>
            </c:txPr>
            <c:showLegendKey val="0"/>
            <c:showVal val="1"/>
            <c:showCatName val="0"/>
            <c:showSerName val="0"/>
            <c:showPercent val="0"/>
            <c:showBubbleSize val="0"/>
            <c:showLeaderLines val="0"/>
          </c:dLbls>
          <c:cat>
            <c:strRef>
              <c:f>Lapas2!$A$9:$A$17</c:f>
              <c:strCache>
                <c:ptCount val="9"/>
                <c:pt idx="0">
                  <c:v>Inf.technologijų </c:v>
                </c:pt>
                <c:pt idx="1">
                  <c:v>Lietuvių k.</c:v>
                </c:pt>
                <c:pt idx="2">
                  <c:v>Istorijos </c:v>
                </c:pt>
                <c:pt idx="3">
                  <c:v>Matematikos </c:v>
                </c:pt>
                <c:pt idx="4">
                  <c:v>Chemijos </c:v>
                </c:pt>
                <c:pt idx="5">
                  <c:v>Anglų k. </c:v>
                </c:pt>
                <c:pt idx="6">
                  <c:v>Fizikos </c:v>
                </c:pt>
                <c:pt idx="7">
                  <c:v>Biologijos </c:v>
                </c:pt>
                <c:pt idx="8">
                  <c:v>Geografijos </c:v>
                </c:pt>
              </c:strCache>
            </c:strRef>
          </c:cat>
          <c:val>
            <c:numRef>
              <c:f>Lapas2!$B$9:$B$17</c:f>
              <c:numCache>
                <c:formatCode>General</c:formatCode>
                <c:ptCount val="9"/>
                <c:pt idx="0">
                  <c:v>85</c:v>
                </c:pt>
                <c:pt idx="1">
                  <c:v>40.550000000000004</c:v>
                </c:pt>
                <c:pt idx="2">
                  <c:v>37.06</c:v>
                </c:pt>
                <c:pt idx="3">
                  <c:v>36</c:v>
                </c:pt>
                <c:pt idx="4">
                  <c:v>33</c:v>
                </c:pt>
                <c:pt idx="5">
                  <c:v>50.47</c:v>
                </c:pt>
                <c:pt idx="6">
                  <c:v>37.56</c:v>
                </c:pt>
                <c:pt idx="7">
                  <c:v>37.82</c:v>
                </c:pt>
                <c:pt idx="8">
                  <c:v>41.03</c:v>
                </c:pt>
              </c:numCache>
            </c:numRef>
          </c:val>
        </c:ser>
        <c:ser>
          <c:idx val="1"/>
          <c:order val="1"/>
          <c:tx>
            <c:strRef>
              <c:f>Lapas2!$C$8</c:f>
              <c:strCache>
                <c:ptCount val="1"/>
                <c:pt idx="0">
                  <c:v>2015</c:v>
                </c:pt>
              </c:strCache>
            </c:strRef>
          </c:tx>
          <c:invertIfNegative val="0"/>
          <c:dLbls>
            <c:txPr>
              <a:bodyPr/>
              <a:lstStyle/>
              <a:p>
                <a:pPr>
                  <a:defRPr sz="800"/>
                </a:pPr>
                <a:endParaRPr lang="lt-LT"/>
              </a:p>
            </c:txPr>
            <c:showLegendKey val="0"/>
            <c:showVal val="1"/>
            <c:showCatName val="0"/>
            <c:showSerName val="0"/>
            <c:showPercent val="0"/>
            <c:showBubbleSize val="0"/>
            <c:showLeaderLines val="0"/>
          </c:dLbls>
          <c:cat>
            <c:strRef>
              <c:f>Lapas2!$A$9:$A$17</c:f>
              <c:strCache>
                <c:ptCount val="9"/>
                <c:pt idx="0">
                  <c:v>Inf.technologijų </c:v>
                </c:pt>
                <c:pt idx="1">
                  <c:v>Lietuvių k.</c:v>
                </c:pt>
                <c:pt idx="2">
                  <c:v>Istorijos </c:v>
                </c:pt>
                <c:pt idx="3">
                  <c:v>Matematikos </c:v>
                </c:pt>
                <c:pt idx="4">
                  <c:v>Chemijos </c:v>
                </c:pt>
                <c:pt idx="5">
                  <c:v>Anglų k. </c:v>
                </c:pt>
                <c:pt idx="6">
                  <c:v>Fizikos </c:v>
                </c:pt>
                <c:pt idx="7">
                  <c:v>Biologijos </c:v>
                </c:pt>
                <c:pt idx="8">
                  <c:v>Geografijos </c:v>
                </c:pt>
              </c:strCache>
            </c:strRef>
          </c:cat>
          <c:val>
            <c:numRef>
              <c:f>Lapas2!$C$9:$C$17</c:f>
              <c:numCache>
                <c:formatCode>General</c:formatCode>
                <c:ptCount val="9"/>
                <c:pt idx="0">
                  <c:v>55.14</c:v>
                </c:pt>
                <c:pt idx="1">
                  <c:v>36.36</c:v>
                </c:pt>
                <c:pt idx="2">
                  <c:v>36.980000000000004</c:v>
                </c:pt>
                <c:pt idx="3">
                  <c:v>35.120000000000012</c:v>
                </c:pt>
                <c:pt idx="4">
                  <c:v>0</c:v>
                </c:pt>
                <c:pt idx="5">
                  <c:v>48.02</c:v>
                </c:pt>
                <c:pt idx="6">
                  <c:v>29.71</c:v>
                </c:pt>
                <c:pt idx="7">
                  <c:v>37.94</c:v>
                </c:pt>
                <c:pt idx="8">
                  <c:v>35.520000000000003</c:v>
                </c:pt>
              </c:numCache>
            </c:numRef>
          </c:val>
        </c:ser>
        <c:ser>
          <c:idx val="2"/>
          <c:order val="2"/>
          <c:tx>
            <c:strRef>
              <c:f>Lapas2!$D$8</c:f>
              <c:strCache>
                <c:ptCount val="1"/>
                <c:pt idx="0">
                  <c:v>2014</c:v>
                </c:pt>
              </c:strCache>
            </c:strRef>
          </c:tx>
          <c:spPr>
            <a:solidFill>
              <a:srgbClr val="00B050"/>
            </a:solidFill>
          </c:spPr>
          <c:invertIfNegative val="0"/>
          <c:dLbls>
            <c:txPr>
              <a:bodyPr/>
              <a:lstStyle/>
              <a:p>
                <a:pPr>
                  <a:defRPr sz="800"/>
                </a:pPr>
                <a:endParaRPr lang="lt-LT"/>
              </a:p>
            </c:txPr>
            <c:showLegendKey val="0"/>
            <c:showVal val="1"/>
            <c:showCatName val="0"/>
            <c:showSerName val="0"/>
            <c:showPercent val="0"/>
            <c:showBubbleSize val="0"/>
            <c:showLeaderLines val="0"/>
          </c:dLbls>
          <c:cat>
            <c:strRef>
              <c:f>Lapas2!$A$9:$A$17</c:f>
              <c:strCache>
                <c:ptCount val="9"/>
                <c:pt idx="0">
                  <c:v>Inf.technologijų </c:v>
                </c:pt>
                <c:pt idx="1">
                  <c:v>Lietuvių k.</c:v>
                </c:pt>
                <c:pt idx="2">
                  <c:v>Istorijos </c:v>
                </c:pt>
                <c:pt idx="3">
                  <c:v>Matematikos </c:v>
                </c:pt>
                <c:pt idx="4">
                  <c:v>Chemijos </c:v>
                </c:pt>
                <c:pt idx="5">
                  <c:v>Anglų k. </c:v>
                </c:pt>
                <c:pt idx="6">
                  <c:v>Fizikos </c:v>
                </c:pt>
                <c:pt idx="7">
                  <c:v>Biologijos </c:v>
                </c:pt>
                <c:pt idx="8">
                  <c:v>Geografijos </c:v>
                </c:pt>
              </c:strCache>
            </c:strRef>
          </c:cat>
          <c:val>
            <c:numRef>
              <c:f>Lapas2!$D$9:$D$17</c:f>
              <c:numCache>
                <c:formatCode>General</c:formatCode>
                <c:ptCount val="9"/>
                <c:pt idx="0">
                  <c:v>34.94</c:v>
                </c:pt>
                <c:pt idx="1">
                  <c:v>39.83</c:v>
                </c:pt>
                <c:pt idx="2">
                  <c:v>33.25</c:v>
                </c:pt>
                <c:pt idx="3">
                  <c:v>30.1</c:v>
                </c:pt>
                <c:pt idx="4">
                  <c:v>51.5</c:v>
                </c:pt>
                <c:pt idx="5">
                  <c:v>56.190000000000012</c:v>
                </c:pt>
                <c:pt idx="6">
                  <c:v>35.270000000000003</c:v>
                </c:pt>
                <c:pt idx="7">
                  <c:v>46.77</c:v>
                </c:pt>
                <c:pt idx="8">
                  <c:v>46.21</c:v>
                </c:pt>
              </c:numCache>
            </c:numRef>
          </c:val>
        </c:ser>
        <c:ser>
          <c:idx val="3"/>
          <c:order val="3"/>
          <c:tx>
            <c:strRef>
              <c:f>Lapas2!$E$8</c:f>
              <c:strCache>
                <c:ptCount val="1"/>
                <c:pt idx="0">
                  <c:v>2013</c:v>
                </c:pt>
              </c:strCache>
            </c:strRef>
          </c:tx>
          <c:invertIfNegative val="0"/>
          <c:dLbls>
            <c:txPr>
              <a:bodyPr/>
              <a:lstStyle/>
              <a:p>
                <a:pPr>
                  <a:defRPr sz="800"/>
                </a:pPr>
                <a:endParaRPr lang="lt-LT"/>
              </a:p>
            </c:txPr>
            <c:showLegendKey val="0"/>
            <c:showVal val="1"/>
            <c:showCatName val="0"/>
            <c:showSerName val="0"/>
            <c:showPercent val="0"/>
            <c:showBubbleSize val="0"/>
            <c:showLeaderLines val="0"/>
          </c:dLbls>
          <c:cat>
            <c:strRef>
              <c:f>Lapas2!$A$9:$A$17</c:f>
              <c:strCache>
                <c:ptCount val="9"/>
                <c:pt idx="0">
                  <c:v>Inf.technologijų </c:v>
                </c:pt>
                <c:pt idx="1">
                  <c:v>Lietuvių k.</c:v>
                </c:pt>
                <c:pt idx="2">
                  <c:v>Istorijos </c:v>
                </c:pt>
                <c:pt idx="3">
                  <c:v>Matematikos </c:v>
                </c:pt>
                <c:pt idx="4">
                  <c:v>Chemijos </c:v>
                </c:pt>
                <c:pt idx="5">
                  <c:v>Anglų k. </c:v>
                </c:pt>
                <c:pt idx="6">
                  <c:v>Fizikos </c:v>
                </c:pt>
                <c:pt idx="7">
                  <c:v>Biologijos </c:v>
                </c:pt>
                <c:pt idx="8">
                  <c:v>Geografijos </c:v>
                </c:pt>
              </c:strCache>
            </c:strRef>
          </c:cat>
          <c:val>
            <c:numRef>
              <c:f>Lapas2!$E$9:$E$17</c:f>
              <c:numCache>
                <c:formatCode>General</c:formatCode>
                <c:ptCount val="9"/>
                <c:pt idx="0">
                  <c:v>69</c:v>
                </c:pt>
                <c:pt idx="1">
                  <c:v>44.74</c:v>
                </c:pt>
                <c:pt idx="2">
                  <c:v>38.14</c:v>
                </c:pt>
                <c:pt idx="3">
                  <c:v>39.700000000000003</c:v>
                </c:pt>
                <c:pt idx="4">
                  <c:v>42</c:v>
                </c:pt>
                <c:pt idx="5">
                  <c:v>56.34</c:v>
                </c:pt>
                <c:pt idx="6">
                  <c:v>37.85</c:v>
                </c:pt>
                <c:pt idx="7">
                  <c:v>34.9</c:v>
                </c:pt>
                <c:pt idx="8">
                  <c:v>49</c:v>
                </c:pt>
              </c:numCache>
            </c:numRef>
          </c:val>
        </c:ser>
        <c:dLbls>
          <c:showLegendKey val="0"/>
          <c:showVal val="1"/>
          <c:showCatName val="0"/>
          <c:showSerName val="0"/>
          <c:showPercent val="0"/>
          <c:showBubbleSize val="0"/>
        </c:dLbls>
        <c:gapWidth val="150"/>
        <c:axId val="417826688"/>
        <c:axId val="417828224"/>
      </c:barChart>
      <c:catAx>
        <c:axId val="417826688"/>
        <c:scaling>
          <c:orientation val="minMax"/>
        </c:scaling>
        <c:delete val="0"/>
        <c:axPos val="b"/>
        <c:majorTickMark val="out"/>
        <c:minorTickMark val="none"/>
        <c:tickLblPos val="nextTo"/>
        <c:txPr>
          <a:bodyPr/>
          <a:lstStyle/>
          <a:p>
            <a:pPr>
              <a:defRPr sz="800"/>
            </a:pPr>
            <a:endParaRPr lang="lt-LT"/>
          </a:p>
        </c:txPr>
        <c:crossAx val="417828224"/>
        <c:crosses val="autoZero"/>
        <c:auto val="1"/>
        <c:lblAlgn val="ctr"/>
        <c:lblOffset val="100"/>
        <c:noMultiLvlLbl val="0"/>
      </c:catAx>
      <c:valAx>
        <c:axId val="417828224"/>
        <c:scaling>
          <c:orientation val="minMax"/>
        </c:scaling>
        <c:delete val="0"/>
        <c:axPos val="l"/>
        <c:majorGridlines/>
        <c:numFmt formatCode="General" sourceLinked="1"/>
        <c:majorTickMark val="out"/>
        <c:minorTickMark val="none"/>
        <c:tickLblPos val="nextTo"/>
        <c:crossAx val="417826688"/>
        <c:crosses val="autoZero"/>
        <c:crossBetween val="between"/>
      </c:valAx>
    </c:plotArea>
    <c:legend>
      <c:legendPos val="b"/>
      <c:overlay val="0"/>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400">
                <a:latin typeface="Times New Roman" pitchFamily="18" charset="0"/>
                <a:cs typeface="Times New Roman" pitchFamily="18" charset="0"/>
              </a:defRPr>
            </a:pPr>
            <a:r>
              <a:rPr lang="lt-LT" sz="1400" b="1" i="0" u="none" strike="noStrike" baseline="0">
                <a:latin typeface="Times New Roman" pitchFamily="18" charset="0"/>
                <a:cs typeface="Times New Roman" pitchFamily="18" charset="0"/>
              </a:rPr>
              <a:t>Valstybinių brandos egzaminų rezultatai 2016 metais (neišlaikė %) </a:t>
            </a:r>
            <a:endParaRPr lang="lt-LT" sz="1400">
              <a:latin typeface="Times New Roman" pitchFamily="18" charset="0"/>
              <a:cs typeface="Times New Roman" pitchFamily="18" charset="0"/>
            </a:endParaRPr>
          </a:p>
        </c:rich>
      </c:tx>
      <c:overlay val="0"/>
    </c:title>
    <c:autoTitleDeleted val="0"/>
    <c:plotArea>
      <c:layout/>
      <c:barChart>
        <c:barDir val="col"/>
        <c:grouping val="clustered"/>
        <c:varyColors val="0"/>
        <c:ser>
          <c:idx val="0"/>
          <c:order val="0"/>
          <c:tx>
            <c:strRef>
              <c:f>Lapas3!$AE$5</c:f>
              <c:strCache>
                <c:ptCount val="1"/>
                <c:pt idx="0">
                  <c:v>Visa Lietuva</c:v>
                </c:pt>
              </c:strCache>
            </c:strRef>
          </c:tx>
          <c:spPr>
            <a:solidFill>
              <a:srgbClr val="F4EE00"/>
            </a:solidFill>
          </c:spPr>
          <c:invertIfNegative val="0"/>
          <c:dLbls>
            <c:txPr>
              <a:bodyPr/>
              <a:lstStyle/>
              <a:p>
                <a:pPr>
                  <a:defRPr sz="800"/>
                </a:pPr>
                <a:endParaRPr lang="lt-LT"/>
              </a:p>
            </c:txPr>
            <c:showLegendKey val="0"/>
            <c:showVal val="1"/>
            <c:showCatName val="0"/>
            <c:showSerName val="0"/>
            <c:showPercent val="0"/>
            <c:showBubbleSize val="0"/>
            <c:showLeaderLines val="0"/>
          </c:dLbls>
          <c:cat>
            <c:strRef>
              <c:f>Lapas3!$AF$2:$AN$4</c:f>
              <c:strCache>
                <c:ptCount val="9"/>
                <c:pt idx="0">
                  <c:v>Informacinės techn. </c:v>
                </c:pt>
                <c:pt idx="1">
                  <c:v>Lietuvių k. </c:v>
                </c:pt>
                <c:pt idx="2">
                  <c:v>Istorija </c:v>
                </c:pt>
                <c:pt idx="3">
                  <c:v>Matematika </c:v>
                </c:pt>
                <c:pt idx="4">
                  <c:v>Chemija </c:v>
                </c:pt>
                <c:pt idx="5">
                  <c:v>Anglų k. </c:v>
                </c:pt>
                <c:pt idx="6">
                  <c:v>Fizika </c:v>
                </c:pt>
                <c:pt idx="7">
                  <c:v>Biologija </c:v>
                </c:pt>
                <c:pt idx="8">
                  <c:v>Geografija </c:v>
                </c:pt>
              </c:strCache>
            </c:strRef>
          </c:cat>
          <c:val>
            <c:numRef>
              <c:f>Lapas3!$AF$5:$AN$5</c:f>
              <c:numCache>
                <c:formatCode>General</c:formatCode>
                <c:ptCount val="9"/>
                <c:pt idx="0">
                  <c:v>6.54</c:v>
                </c:pt>
                <c:pt idx="1">
                  <c:v>10</c:v>
                </c:pt>
                <c:pt idx="2">
                  <c:v>1.6300000000000001</c:v>
                </c:pt>
                <c:pt idx="3">
                  <c:v>10.53</c:v>
                </c:pt>
                <c:pt idx="4">
                  <c:v>1.46</c:v>
                </c:pt>
                <c:pt idx="5">
                  <c:v>2.02</c:v>
                </c:pt>
                <c:pt idx="6">
                  <c:v>1.75</c:v>
                </c:pt>
                <c:pt idx="7">
                  <c:v>4.4700000000000024</c:v>
                </c:pt>
                <c:pt idx="8">
                  <c:v>1.28</c:v>
                </c:pt>
              </c:numCache>
            </c:numRef>
          </c:val>
        </c:ser>
        <c:ser>
          <c:idx val="1"/>
          <c:order val="1"/>
          <c:tx>
            <c:strRef>
              <c:f>Lapas3!$AE$6</c:f>
              <c:strCache>
                <c:ptCount val="1"/>
                <c:pt idx="0">
                  <c:v>Rietavo sav.</c:v>
                </c:pt>
              </c:strCache>
            </c:strRef>
          </c:tx>
          <c:spPr>
            <a:solidFill>
              <a:srgbClr val="00863D"/>
            </a:solidFill>
          </c:spPr>
          <c:invertIfNegative val="0"/>
          <c:dLbls>
            <c:txPr>
              <a:bodyPr/>
              <a:lstStyle/>
              <a:p>
                <a:pPr>
                  <a:defRPr sz="800"/>
                </a:pPr>
                <a:endParaRPr lang="lt-LT"/>
              </a:p>
            </c:txPr>
            <c:showLegendKey val="0"/>
            <c:showVal val="1"/>
            <c:showCatName val="0"/>
            <c:showSerName val="0"/>
            <c:showPercent val="0"/>
            <c:showBubbleSize val="0"/>
            <c:showLeaderLines val="0"/>
          </c:dLbls>
          <c:cat>
            <c:strRef>
              <c:f>Lapas3!$AF$2:$AN$4</c:f>
              <c:strCache>
                <c:ptCount val="9"/>
                <c:pt idx="0">
                  <c:v>Informacinės techn. </c:v>
                </c:pt>
                <c:pt idx="1">
                  <c:v>Lietuvių k. </c:v>
                </c:pt>
                <c:pt idx="2">
                  <c:v>Istorija </c:v>
                </c:pt>
                <c:pt idx="3">
                  <c:v>Matematika </c:v>
                </c:pt>
                <c:pt idx="4">
                  <c:v>Chemija </c:v>
                </c:pt>
                <c:pt idx="5">
                  <c:v>Anglų k. </c:v>
                </c:pt>
                <c:pt idx="6">
                  <c:v>Fizika </c:v>
                </c:pt>
                <c:pt idx="7">
                  <c:v>Biologija </c:v>
                </c:pt>
                <c:pt idx="8">
                  <c:v>Geografija </c:v>
                </c:pt>
              </c:strCache>
            </c:strRef>
          </c:cat>
          <c:val>
            <c:numRef>
              <c:f>Lapas3!$AF$6:$AN$6</c:f>
              <c:numCache>
                <c:formatCode>General</c:formatCode>
                <c:ptCount val="9"/>
                <c:pt idx="0">
                  <c:v>0</c:v>
                </c:pt>
                <c:pt idx="1">
                  <c:v>10.91</c:v>
                </c:pt>
                <c:pt idx="2">
                  <c:v>5.13</c:v>
                </c:pt>
                <c:pt idx="3">
                  <c:v>12.5</c:v>
                </c:pt>
                <c:pt idx="4">
                  <c:v>50</c:v>
                </c:pt>
                <c:pt idx="5">
                  <c:v>0</c:v>
                </c:pt>
                <c:pt idx="6">
                  <c:v>0</c:v>
                </c:pt>
                <c:pt idx="7">
                  <c:v>4.3499999999999996</c:v>
                </c:pt>
                <c:pt idx="8">
                  <c:v>0</c:v>
                </c:pt>
              </c:numCache>
            </c:numRef>
          </c:val>
        </c:ser>
        <c:ser>
          <c:idx val="2"/>
          <c:order val="2"/>
          <c:tx>
            <c:strRef>
              <c:f>Lapas3!$AE$7</c:f>
              <c:strCache>
                <c:ptCount val="1"/>
                <c:pt idx="0">
                  <c:v>Rietavo Lauryno Ivinskio gimn.</c:v>
                </c:pt>
              </c:strCache>
            </c:strRef>
          </c:tx>
          <c:spPr>
            <a:solidFill>
              <a:srgbClr val="0B0BB5"/>
            </a:solidFill>
          </c:spPr>
          <c:invertIfNegative val="0"/>
          <c:dLbls>
            <c:txPr>
              <a:bodyPr/>
              <a:lstStyle/>
              <a:p>
                <a:pPr>
                  <a:defRPr sz="800"/>
                </a:pPr>
                <a:endParaRPr lang="lt-LT"/>
              </a:p>
            </c:txPr>
            <c:showLegendKey val="0"/>
            <c:showVal val="1"/>
            <c:showCatName val="0"/>
            <c:showSerName val="0"/>
            <c:showPercent val="0"/>
            <c:showBubbleSize val="0"/>
            <c:showLeaderLines val="0"/>
          </c:dLbls>
          <c:cat>
            <c:strRef>
              <c:f>Lapas3!$AF$2:$AN$4</c:f>
              <c:strCache>
                <c:ptCount val="9"/>
                <c:pt idx="0">
                  <c:v>Informacinės techn. </c:v>
                </c:pt>
                <c:pt idx="1">
                  <c:v>Lietuvių k. </c:v>
                </c:pt>
                <c:pt idx="2">
                  <c:v>Istorija </c:v>
                </c:pt>
                <c:pt idx="3">
                  <c:v>Matematika </c:v>
                </c:pt>
                <c:pt idx="4">
                  <c:v>Chemija </c:v>
                </c:pt>
                <c:pt idx="5">
                  <c:v>Anglų k. </c:v>
                </c:pt>
                <c:pt idx="6">
                  <c:v>Fizika </c:v>
                </c:pt>
                <c:pt idx="7">
                  <c:v>Biologija </c:v>
                </c:pt>
                <c:pt idx="8">
                  <c:v>Geografija </c:v>
                </c:pt>
              </c:strCache>
            </c:strRef>
          </c:cat>
          <c:val>
            <c:numRef>
              <c:f>Lapas3!$AF$7:$AN$7</c:f>
              <c:numCache>
                <c:formatCode>General</c:formatCode>
                <c:ptCount val="9"/>
                <c:pt idx="0">
                  <c:v>0</c:v>
                </c:pt>
                <c:pt idx="1">
                  <c:v>11.76</c:v>
                </c:pt>
                <c:pt idx="2">
                  <c:v>2.94</c:v>
                </c:pt>
                <c:pt idx="3">
                  <c:v>13.64</c:v>
                </c:pt>
                <c:pt idx="4">
                  <c:v>50</c:v>
                </c:pt>
                <c:pt idx="5">
                  <c:v>0</c:v>
                </c:pt>
                <c:pt idx="6">
                  <c:v>0</c:v>
                </c:pt>
                <c:pt idx="7">
                  <c:v>0</c:v>
                </c:pt>
                <c:pt idx="8">
                  <c:v>0</c:v>
                </c:pt>
              </c:numCache>
            </c:numRef>
          </c:val>
        </c:ser>
        <c:ser>
          <c:idx val="3"/>
          <c:order val="3"/>
          <c:tx>
            <c:strRef>
              <c:f>Lapas3!$AE$8</c:f>
              <c:strCache>
                <c:ptCount val="1"/>
                <c:pt idx="0">
                  <c:v>Tverų gimn.</c:v>
                </c:pt>
              </c:strCache>
            </c:strRef>
          </c:tx>
          <c:spPr>
            <a:solidFill>
              <a:srgbClr val="571082"/>
            </a:solidFill>
          </c:spPr>
          <c:invertIfNegative val="0"/>
          <c:dPt>
            <c:idx val="7"/>
            <c:invertIfNegative val="0"/>
            <c:bubble3D val="0"/>
            <c:spPr>
              <a:solidFill>
                <a:srgbClr val="6A108E"/>
              </a:solidFill>
            </c:spPr>
          </c:dPt>
          <c:dLbls>
            <c:txPr>
              <a:bodyPr/>
              <a:lstStyle/>
              <a:p>
                <a:pPr>
                  <a:defRPr sz="800"/>
                </a:pPr>
                <a:endParaRPr lang="lt-LT"/>
              </a:p>
            </c:txPr>
            <c:showLegendKey val="0"/>
            <c:showVal val="1"/>
            <c:showCatName val="0"/>
            <c:showSerName val="0"/>
            <c:showPercent val="0"/>
            <c:showBubbleSize val="0"/>
            <c:showLeaderLines val="0"/>
          </c:dLbls>
          <c:cat>
            <c:strRef>
              <c:f>Lapas3!$AF$2:$AN$4</c:f>
              <c:strCache>
                <c:ptCount val="9"/>
                <c:pt idx="0">
                  <c:v>Informacinės techn. </c:v>
                </c:pt>
                <c:pt idx="1">
                  <c:v>Lietuvių k. </c:v>
                </c:pt>
                <c:pt idx="2">
                  <c:v>Istorija </c:v>
                </c:pt>
                <c:pt idx="3">
                  <c:v>Matematika </c:v>
                </c:pt>
                <c:pt idx="4">
                  <c:v>Chemija </c:v>
                </c:pt>
                <c:pt idx="5">
                  <c:v>Anglų k. </c:v>
                </c:pt>
                <c:pt idx="6">
                  <c:v>Fizika </c:v>
                </c:pt>
                <c:pt idx="7">
                  <c:v>Biologija </c:v>
                </c:pt>
                <c:pt idx="8">
                  <c:v>Geografija </c:v>
                </c:pt>
              </c:strCache>
            </c:strRef>
          </c:cat>
          <c:val>
            <c:numRef>
              <c:f>Lapas3!$AF$8:$AN$8</c:f>
              <c:numCache>
                <c:formatCode>General</c:formatCode>
                <c:ptCount val="9"/>
                <c:pt idx="0">
                  <c:v>0</c:v>
                </c:pt>
                <c:pt idx="1">
                  <c:v>0</c:v>
                </c:pt>
                <c:pt idx="2">
                  <c:v>20</c:v>
                </c:pt>
                <c:pt idx="3">
                  <c:v>0</c:v>
                </c:pt>
                <c:pt idx="4">
                  <c:v>0</c:v>
                </c:pt>
                <c:pt idx="5">
                  <c:v>0</c:v>
                </c:pt>
                <c:pt idx="6">
                  <c:v>0</c:v>
                </c:pt>
                <c:pt idx="7">
                  <c:v>25</c:v>
                </c:pt>
                <c:pt idx="8">
                  <c:v>0</c:v>
                </c:pt>
              </c:numCache>
            </c:numRef>
          </c:val>
        </c:ser>
        <c:dLbls>
          <c:showLegendKey val="0"/>
          <c:showVal val="1"/>
          <c:showCatName val="0"/>
          <c:showSerName val="0"/>
          <c:showPercent val="0"/>
          <c:showBubbleSize val="0"/>
        </c:dLbls>
        <c:gapWidth val="75"/>
        <c:overlap val="-25"/>
        <c:axId val="418078720"/>
        <c:axId val="418080256"/>
      </c:barChart>
      <c:catAx>
        <c:axId val="418078720"/>
        <c:scaling>
          <c:orientation val="minMax"/>
        </c:scaling>
        <c:delete val="0"/>
        <c:axPos val="b"/>
        <c:majorTickMark val="none"/>
        <c:minorTickMark val="none"/>
        <c:tickLblPos val="nextTo"/>
        <c:spPr>
          <a:solidFill>
            <a:srgbClr val="CDFFFF"/>
          </a:solidFill>
        </c:spPr>
        <c:txPr>
          <a:bodyPr/>
          <a:lstStyle/>
          <a:p>
            <a:pPr>
              <a:defRPr sz="800"/>
            </a:pPr>
            <a:endParaRPr lang="lt-LT"/>
          </a:p>
        </c:txPr>
        <c:crossAx val="418080256"/>
        <c:crosses val="autoZero"/>
        <c:auto val="1"/>
        <c:lblAlgn val="ctr"/>
        <c:lblOffset val="100"/>
        <c:noMultiLvlLbl val="0"/>
      </c:catAx>
      <c:valAx>
        <c:axId val="418080256"/>
        <c:scaling>
          <c:orientation val="minMax"/>
        </c:scaling>
        <c:delete val="0"/>
        <c:axPos val="l"/>
        <c:majorGridlines/>
        <c:numFmt formatCode="General" sourceLinked="1"/>
        <c:majorTickMark val="none"/>
        <c:minorTickMark val="none"/>
        <c:tickLblPos val="nextTo"/>
        <c:spPr>
          <a:ln w="9525">
            <a:noFill/>
          </a:ln>
        </c:spPr>
        <c:crossAx val="418078720"/>
        <c:crosses val="autoZero"/>
        <c:crossBetween val="between"/>
      </c:valAx>
      <c:spPr>
        <a:solidFill>
          <a:srgbClr val="D8FFC5"/>
        </a:solidFill>
      </c:spPr>
    </c:plotArea>
    <c:legend>
      <c:legendPos val="b"/>
      <c:overlay val="0"/>
      <c:txPr>
        <a:bodyPr/>
        <a:lstStyle/>
        <a:p>
          <a:pPr>
            <a:defRPr sz="1000">
              <a:latin typeface="Times New Roman" pitchFamily="18" charset="0"/>
              <a:cs typeface="Times New Roman" pitchFamily="18" charset="0"/>
            </a:defRPr>
          </a:pPr>
          <a:endParaRPr lang="lt-LT"/>
        </a:p>
      </c:txPr>
    </c:legend>
    <c:plotVisOnly val="1"/>
    <c:dispBlanksAs val="gap"/>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lt-LT"/>
              <a:t>Matematikos PUPP </a:t>
            </a:r>
          </a:p>
        </c:rich>
      </c:tx>
      <c:overlay val="0"/>
    </c:title>
    <c:autoTitleDeleted val="0"/>
    <c:plotArea>
      <c:layout/>
      <c:barChart>
        <c:barDir val="col"/>
        <c:grouping val="clustered"/>
        <c:varyColors val="0"/>
        <c:ser>
          <c:idx val="0"/>
          <c:order val="0"/>
          <c:tx>
            <c:strRef>
              <c:f>Lapas3!$A$12:$B$12</c:f>
              <c:strCache>
                <c:ptCount val="1"/>
                <c:pt idx="0">
                  <c:v>Lietuva </c:v>
                </c:pt>
              </c:strCache>
            </c:strRef>
          </c:tx>
          <c:spPr>
            <a:solidFill>
              <a:srgbClr val="00B050"/>
            </a:solidFill>
          </c:spPr>
          <c:invertIfNegative val="0"/>
          <c:cat>
            <c:numRef>
              <c:f>Lapas3!$C$11:$E$11</c:f>
              <c:numCache>
                <c:formatCode>General</c:formatCode>
                <c:ptCount val="3"/>
                <c:pt idx="0">
                  <c:v>2016</c:v>
                </c:pt>
                <c:pt idx="1">
                  <c:v>2015</c:v>
                </c:pt>
                <c:pt idx="2">
                  <c:v>2014</c:v>
                </c:pt>
              </c:numCache>
            </c:numRef>
          </c:cat>
          <c:val>
            <c:numRef>
              <c:f>Lapas3!$C$12:$E$12</c:f>
              <c:numCache>
                <c:formatCode>0.00</c:formatCode>
                <c:ptCount val="3"/>
                <c:pt idx="0">
                  <c:v>5.73</c:v>
                </c:pt>
                <c:pt idx="1">
                  <c:v>5.55</c:v>
                </c:pt>
              </c:numCache>
            </c:numRef>
          </c:val>
        </c:ser>
        <c:ser>
          <c:idx val="1"/>
          <c:order val="1"/>
          <c:tx>
            <c:strRef>
              <c:f>Lapas3!$A$13:$B$13</c:f>
              <c:strCache>
                <c:ptCount val="1"/>
                <c:pt idx="0">
                  <c:v>Savivaldybė</c:v>
                </c:pt>
              </c:strCache>
            </c:strRef>
          </c:tx>
          <c:spPr>
            <a:solidFill>
              <a:srgbClr val="FFFF00"/>
            </a:solidFill>
          </c:spPr>
          <c:invertIfNegative val="0"/>
          <c:cat>
            <c:numRef>
              <c:f>Lapas3!$C$11:$E$11</c:f>
              <c:numCache>
                <c:formatCode>General</c:formatCode>
                <c:ptCount val="3"/>
                <c:pt idx="0">
                  <c:v>2016</c:v>
                </c:pt>
                <c:pt idx="1">
                  <c:v>2015</c:v>
                </c:pt>
                <c:pt idx="2">
                  <c:v>2014</c:v>
                </c:pt>
              </c:numCache>
            </c:numRef>
          </c:cat>
          <c:val>
            <c:numRef>
              <c:f>Lapas3!$C$13:$E$13</c:f>
              <c:numCache>
                <c:formatCode>0.00</c:formatCode>
                <c:ptCount val="3"/>
                <c:pt idx="0">
                  <c:v>5.17</c:v>
                </c:pt>
                <c:pt idx="1">
                  <c:v>5.1099999999999985</c:v>
                </c:pt>
                <c:pt idx="2">
                  <c:v>5.2700000000000014</c:v>
                </c:pt>
              </c:numCache>
            </c:numRef>
          </c:val>
        </c:ser>
        <c:ser>
          <c:idx val="2"/>
          <c:order val="2"/>
          <c:tx>
            <c:strRef>
              <c:f>Lapas3!$A$14:$B$14</c:f>
              <c:strCache>
                <c:ptCount val="1"/>
                <c:pt idx="0">
                  <c:v>Rietavo Lauryno Ivinskio gimn.</c:v>
                </c:pt>
              </c:strCache>
            </c:strRef>
          </c:tx>
          <c:spPr>
            <a:solidFill>
              <a:srgbClr val="00B0F0"/>
            </a:solidFill>
          </c:spPr>
          <c:invertIfNegative val="0"/>
          <c:cat>
            <c:numRef>
              <c:f>Lapas3!$C$11:$E$11</c:f>
              <c:numCache>
                <c:formatCode>General</c:formatCode>
                <c:ptCount val="3"/>
                <c:pt idx="0">
                  <c:v>2016</c:v>
                </c:pt>
                <c:pt idx="1">
                  <c:v>2015</c:v>
                </c:pt>
                <c:pt idx="2">
                  <c:v>2014</c:v>
                </c:pt>
              </c:numCache>
            </c:numRef>
          </c:cat>
          <c:val>
            <c:numRef>
              <c:f>Lapas3!$C$14:$E$14</c:f>
              <c:numCache>
                <c:formatCode>0.00</c:formatCode>
                <c:ptCount val="3"/>
                <c:pt idx="0">
                  <c:v>5.08</c:v>
                </c:pt>
                <c:pt idx="1">
                  <c:v>4.75</c:v>
                </c:pt>
                <c:pt idx="2">
                  <c:v>5.3599999999999985</c:v>
                </c:pt>
              </c:numCache>
            </c:numRef>
          </c:val>
        </c:ser>
        <c:ser>
          <c:idx val="3"/>
          <c:order val="3"/>
          <c:tx>
            <c:strRef>
              <c:f>Lapas3!$A$15:$B$15</c:f>
              <c:strCache>
                <c:ptCount val="1"/>
                <c:pt idx="0">
                  <c:v>Tverų gimn.</c:v>
                </c:pt>
              </c:strCache>
            </c:strRef>
          </c:tx>
          <c:spPr>
            <a:solidFill>
              <a:srgbClr val="7030A0"/>
            </a:solidFill>
          </c:spPr>
          <c:invertIfNegative val="0"/>
          <c:cat>
            <c:numRef>
              <c:f>Lapas3!$C$11:$E$11</c:f>
              <c:numCache>
                <c:formatCode>General</c:formatCode>
                <c:ptCount val="3"/>
                <c:pt idx="0">
                  <c:v>2016</c:v>
                </c:pt>
                <c:pt idx="1">
                  <c:v>2015</c:v>
                </c:pt>
                <c:pt idx="2">
                  <c:v>2014</c:v>
                </c:pt>
              </c:numCache>
            </c:numRef>
          </c:cat>
          <c:val>
            <c:numRef>
              <c:f>Lapas3!$C$15:$E$15</c:f>
              <c:numCache>
                <c:formatCode>0.00</c:formatCode>
                <c:ptCount val="3"/>
                <c:pt idx="0">
                  <c:v>5.31</c:v>
                </c:pt>
                <c:pt idx="1">
                  <c:v>5.29</c:v>
                </c:pt>
                <c:pt idx="2">
                  <c:v>4.13</c:v>
                </c:pt>
              </c:numCache>
            </c:numRef>
          </c:val>
        </c:ser>
        <c:ser>
          <c:idx val="4"/>
          <c:order val="4"/>
          <c:tx>
            <c:strRef>
              <c:f>Lapas3!$A$16:$B$16</c:f>
              <c:strCache>
                <c:ptCount val="1"/>
                <c:pt idx="0">
                  <c:v>Medingėnų sk.</c:v>
                </c:pt>
              </c:strCache>
            </c:strRef>
          </c:tx>
          <c:spPr>
            <a:solidFill>
              <a:srgbClr val="CC00CC"/>
            </a:solidFill>
          </c:spPr>
          <c:invertIfNegative val="0"/>
          <c:cat>
            <c:numRef>
              <c:f>Lapas3!$C$11:$E$11</c:f>
              <c:numCache>
                <c:formatCode>General</c:formatCode>
                <c:ptCount val="3"/>
                <c:pt idx="0">
                  <c:v>2016</c:v>
                </c:pt>
                <c:pt idx="1">
                  <c:v>2015</c:v>
                </c:pt>
                <c:pt idx="2">
                  <c:v>2014</c:v>
                </c:pt>
              </c:numCache>
            </c:numRef>
          </c:cat>
          <c:val>
            <c:numRef>
              <c:f>Lapas3!$C$16:$E$16</c:f>
              <c:numCache>
                <c:formatCode>0.00</c:formatCode>
                <c:ptCount val="3"/>
                <c:pt idx="0">
                  <c:v>5.4300000000000024</c:v>
                </c:pt>
                <c:pt idx="1">
                  <c:v>6.71</c:v>
                </c:pt>
                <c:pt idx="2">
                  <c:v>6</c:v>
                </c:pt>
              </c:numCache>
            </c:numRef>
          </c:val>
        </c:ser>
        <c:ser>
          <c:idx val="5"/>
          <c:order val="5"/>
          <c:tx>
            <c:strRef>
              <c:f>Lapas3!$A$17:$B$17</c:f>
              <c:strCache>
                <c:ptCount val="1"/>
                <c:pt idx="0">
                  <c:v>Žadvainių pagr. m-kla </c:v>
                </c:pt>
              </c:strCache>
            </c:strRef>
          </c:tx>
          <c:invertIfNegative val="0"/>
          <c:cat>
            <c:numRef>
              <c:f>Lapas3!$C$11:$E$11</c:f>
              <c:numCache>
                <c:formatCode>General</c:formatCode>
                <c:ptCount val="3"/>
                <c:pt idx="0">
                  <c:v>2016</c:v>
                </c:pt>
                <c:pt idx="1">
                  <c:v>2015</c:v>
                </c:pt>
                <c:pt idx="2">
                  <c:v>2014</c:v>
                </c:pt>
              </c:numCache>
            </c:numRef>
          </c:cat>
          <c:val>
            <c:numRef>
              <c:f>Lapas3!$C$17:$E$17</c:f>
              <c:numCache>
                <c:formatCode>0.00</c:formatCode>
                <c:ptCount val="3"/>
                <c:pt idx="0">
                  <c:v>5.4300000000000024</c:v>
                </c:pt>
                <c:pt idx="1">
                  <c:v>5.17</c:v>
                </c:pt>
                <c:pt idx="2">
                  <c:v>5</c:v>
                </c:pt>
              </c:numCache>
            </c:numRef>
          </c:val>
        </c:ser>
        <c:dLbls>
          <c:showLegendKey val="0"/>
          <c:showVal val="1"/>
          <c:showCatName val="0"/>
          <c:showSerName val="0"/>
          <c:showPercent val="0"/>
          <c:showBubbleSize val="0"/>
        </c:dLbls>
        <c:gapWidth val="75"/>
        <c:overlap val="-25"/>
        <c:axId val="418128256"/>
        <c:axId val="418129792"/>
      </c:barChart>
      <c:catAx>
        <c:axId val="418128256"/>
        <c:scaling>
          <c:orientation val="minMax"/>
        </c:scaling>
        <c:delete val="0"/>
        <c:axPos val="b"/>
        <c:numFmt formatCode="General" sourceLinked="1"/>
        <c:majorTickMark val="none"/>
        <c:minorTickMark val="none"/>
        <c:tickLblPos val="nextTo"/>
        <c:crossAx val="418129792"/>
        <c:crosses val="autoZero"/>
        <c:auto val="1"/>
        <c:lblAlgn val="ctr"/>
        <c:lblOffset val="100"/>
        <c:noMultiLvlLbl val="0"/>
      </c:catAx>
      <c:valAx>
        <c:axId val="418129792"/>
        <c:scaling>
          <c:orientation val="minMax"/>
        </c:scaling>
        <c:delete val="0"/>
        <c:axPos val="l"/>
        <c:majorGridlines/>
        <c:numFmt formatCode="0.00" sourceLinked="1"/>
        <c:majorTickMark val="none"/>
        <c:minorTickMark val="none"/>
        <c:tickLblPos val="nextTo"/>
        <c:crossAx val="418128256"/>
        <c:crosses val="autoZero"/>
        <c:crossBetween val="between"/>
      </c:valAx>
    </c:plotArea>
    <c:legend>
      <c:legendPos val="b"/>
      <c:overlay val="0"/>
    </c:legend>
    <c:plotVisOnly val="1"/>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lt-LT"/>
              <a:t>Lietuvių kalbos PUPP </a:t>
            </a:r>
          </a:p>
        </c:rich>
      </c:tx>
      <c:overlay val="0"/>
    </c:title>
    <c:autoTitleDeleted val="0"/>
    <c:plotArea>
      <c:layout/>
      <c:barChart>
        <c:barDir val="col"/>
        <c:grouping val="clustered"/>
        <c:varyColors val="0"/>
        <c:ser>
          <c:idx val="0"/>
          <c:order val="0"/>
          <c:tx>
            <c:strRef>
              <c:f>Lapas3!$B$19</c:f>
              <c:strCache>
                <c:ptCount val="1"/>
                <c:pt idx="0">
                  <c:v>Lietuva </c:v>
                </c:pt>
              </c:strCache>
            </c:strRef>
          </c:tx>
          <c:spPr>
            <a:solidFill>
              <a:srgbClr val="00B050"/>
            </a:solidFill>
          </c:spPr>
          <c:invertIfNegative val="0"/>
          <c:cat>
            <c:numRef>
              <c:f>Lapas3!$C$18:$E$18</c:f>
              <c:numCache>
                <c:formatCode>General</c:formatCode>
                <c:ptCount val="3"/>
                <c:pt idx="0">
                  <c:v>2016</c:v>
                </c:pt>
                <c:pt idx="1">
                  <c:v>2015</c:v>
                </c:pt>
                <c:pt idx="2">
                  <c:v>2014</c:v>
                </c:pt>
              </c:numCache>
            </c:numRef>
          </c:cat>
          <c:val>
            <c:numRef>
              <c:f>Lapas3!$C$19:$E$19</c:f>
              <c:numCache>
                <c:formatCode>0.00</c:formatCode>
                <c:ptCount val="3"/>
                <c:pt idx="0">
                  <c:v>6.4300000000000024</c:v>
                </c:pt>
                <c:pt idx="1">
                  <c:v>6.33</c:v>
                </c:pt>
              </c:numCache>
            </c:numRef>
          </c:val>
        </c:ser>
        <c:ser>
          <c:idx val="1"/>
          <c:order val="1"/>
          <c:tx>
            <c:strRef>
              <c:f>Lapas3!$B$20</c:f>
              <c:strCache>
                <c:ptCount val="1"/>
                <c:pt idx="0">
                  <c:v>Savivaldybė</c:v>
                </c:pt>
              </c:strCache>
            </c:strRef>
          </c:tx>
          <c:spPr>
            <a:solidFill>
              <a:srgbClr val="FFFF00"/>
            </a:solidFill>
          </c:spPr>
          <c:invertIfNegative val="0"/>
          <c:cat>
            <c:numRef>
              <c:f>Lapas3!$C$18:$E$18</c:f>
              <c:numCache>
                <c:formatCode>General</c:formatCode>
                <c:ptCount val="3"/>
                <c:pt idx="0">
                  <c:v>2016</c:v>
                </c:pt>
                <c:pt idx="1">
                  <c:v>2015</c:v>
                </c:pt>
                <c:pt idx="2">
                  <c:v>2014</c:v>
                </c:pt>
              </c:numCache>
            </c:numRef>
          </c:cat>
          <c:val>
            <c:numRef>
              <c:f>Lapas3!$C$20:$E$20</c:f>
              <c:numCache>
                <c:formatCode>0.00</c:formatCode>
                <c:ptCount val="3"/>
                <c:pt idx="0">
                  <c:v>6.05</c:v>
                </c:pt>
                <c:pt idx="1">
                  <c:v>6.08</c:v>
                </c:pt>
                <c:pt idx="2">
                  <c:v>6.1</c:v>
                </c:pt>
              </c:numCache>
            </c:numRef>
          </c:val>
        </c:ser>
        <c:ser>
          <c:idx val="2"/>
          <c:order val="2"/>
          <c:tx>
            <c:strRef>
              <c:f>Lapas3!$B$21</c:f>
              <c:strCache>
                <c:ptCount val="1"/>
                <c:pt idx="0">
                  <c:v>Rietavo Lauryno Ivinskio gimn.</c:v>
                </c:pt>
              </c:strCache>
            </c:strRef>
          </c:tx>
          <c:spPr>
            <a:solidFill>
              <a:srgbClr val="00B0F0"/>
            </a:solidFill>
          </c:spPr>
          <c:invertIfNegative val="0"/>
          <c:cat>
            <c:numRef>
              <c:f>Lapas3!$C$18:$E$18</c:f>
              <c:numCache>
                <c:formatCode>General</c:formatCode>
                <c:ptCount val="3"/>
                <c:pt idx="0">
                  <c:v>2016</c:v>
                </c:pt>
                <c:pt idx="1">
                  <c:v>2015</c:v>
                </c:pt>
                <c:pt idx="2">
                  <c:v>2014</c:v>
                </c:pt>
              </c:numCache>
            </c:numRef>
          </c:cat>
          <c:val>
            <c:numRef>
              <c:f>Lapas3!$C$21:$E$21</c:f>
              <c:numCache>
                <c:formatCode>0.00</c:formatCode>
                <c:ptCount val="3"/>
                <c:pt idx="0">
                  <c:v>6.3</c:v>
                </c:pt>
                <c:pt idx="1">
                  <c:v>6.02</c:v>
                </c:pt>
                <c:pt idx="2">
                  <c:v>6.14</c:v>
                </c:pt>
              </c:numCache>
            </c:numRef>
          </c:val>
        </c:ser>
        <c:ser>
          <c:idx val="3"/>
          <c:order val="3"/>
          <c:tx>
            <c:strRef>
              <c:f>Lapas3!$B$22</c:f>
              <c:strCache>
                <c:ptCount val="1"/>
                <c:pt idx="0">
                  <c:v>Tverų gimn.</c:v>
                </c:pt>
              </c:strCache>
            </c:strRef>
          </c:tx>
          <c:spPr>
            <a:solidFill>
              <a:srgbClr val="7030A0"/>
            </a:solidFill>
          </c:spPr>
          <c:invertIfNegative val="0"/>
          <c:cat>
            <c:numRef>
              <c:f>Lapas3!$C$18:$E$18</c:f>
              <c:numCache>
                <c:formatCode>General</c:formatCode>
                <c:ptCount val="3"/>
                <c:pt idx="0">
                  <c:v>2016</c:v>
                </c:pt>
                <c:pt idx="1">
                  <c:v>2015</c:v>
                </c:pt>
                <c:pt idx="2">
                  <c:v>2014</c:v>
                </c:pt>
              </c:numCache>
            </c:numRef>
          </c:cat>
          <c:val>
            <c:numRef>
              <c:f>Lapas3!$C$22:$E$22</c:f>
              <c:numCache>
                <c:formatCode>0.00</c:formatCode>
                <c:ptCount val="3"/>
                <c:pt idx="0">
                  <c:v>5.37</c:v>
                </c:pt>
                <c:pt idx="1">
                  <c:v>6.29</c:v>
                </c:pt>
                <c:pt idx="2">
                  <c:v>5.44</c:v>
                </c:pt>
              </c:numCache>
            </c:numRef>
          </c:val>
        </c:ser>
        <c:ser>
          <c:idx val="4"/>
          <c:order val="4"/>
          <c:tx>
            <c:strRef>
              <c:f>Lapas3!$B$23</c:f>
              <c:strCache>
                <c:ptCount val="1"/>
                <c:pt idx="0">
                  <c:v>Medingėnų sk.</c:v>
                </c:pt>
              </c:strCache>
            </c:strRef>
          </c:tx>
          <c:spPr>
            <a:solidFill>
              <a:srgbClr val="CC00CC"/>
            </a:solidFill>
          </c:spPr>
          <c:invertIfNegative val="0"/>
          <c:cat>
            <c:numRef>
              <c:f>Lapas3!$C$18:$E$18</c:f>
              <c:numCache>
                <c:formatCode>General</c:formatCode>
                <c:ptCount val="3"/>
                <c:pt idx="0">
                  <c:v>2016</c:v>
                </c:pt>
                <c:pt idx="1">
                  <c:v>2015</c:v>
                </c:pt>
                <c:pt idx="2">
                  <c:v>2014</c:v>
                </c:pt>
              </c:numCache>
            </c:numRef>
          </c:cat>
          <c:val>
            <c:numRef>
              <c:f>Lapas3!$C$23:$E$23</c:f>
              <c:numCache>
                <c:formatCode>0.00</c:formatCode>
                <c:ptCount val="3"/>
                <c:pt idx="0">
                  <c:v>5.4300000000000024</c:v>
                </c:pt>
                <c:pt idx="1">
                  <c:v>6.71</c:v>
                </c:pt>
                <c:pt idx="2">
                  <c:v>6.3</c:v>
                </c:pt>
              </c:numCache>
            </c:numRef>
          </c:val>
        </c:ser>
        <c:ser>
          <c:idx val="5"/>
          <c:order val="5"/>
          <c:tx>
            <c:strRef>
              <c:f>Lapas3!$B$24</c:f>
              <c:strCache>
                <c:ptCount val="1"/>
                <c:pt idx="0">
                  <c:v>Žadvainių pagr. m-kla </c:v>
                </c:pt>
              </c:strCache>
            </c:strRef>
          </c:tx>
          <c:invertIfNegative val="0"/>
          <c:cat>
            <c:numRef>
              <c:f>Lapas3!$C$18:$E$18</c:f>
              <c:numCache>
                <c:formatCode>General</c:formatCode>
                <c:ptCount val="3"/>
                <c:pt idx="0">
                  <c:v>2016</c:v>
                </c:pt>
                <c:pt idx="1">
                  <c:v>2015</c:v>
                </c:pt>
                <c:pt idx="2">
                  <c:v>2014</c:v>
                </c:pt>
              </c:numCache>
            </c:numRef>
          </c:cat>
          <c:val>
            <c:numRef>
              <c:f>Lapas3!$C$24:$E$24</c:f>
              <c:numCache>
                <c:formatCode>0.00</c:formatCode>
                <c:ptCount val="3"/>
                <c:pt idx="0">
                  <c:v>6.14</c:v>
                </c:pt>
                <c:pt idx="1">
                  <c:v>5.83</c:v>
                </c:pt>
                <c:pt idx="2">
                  <c:v>6</c:v>
                </c:pt>
              </c:numCache>
            </c:numRef>
          </c:val>
        </c:ser>
        <c:dLbls>
          <c:showLegendKey val="0"/>
          <c:showVal val="1"/>
          <c:showCatName val="0"/>
          <c:showSerName val="0"/>
          <c:showPercent val="0"/>
          <c:showBubbleSize val="0"/>
        </c:dLbls>
        <c:gapWidth val="150"/>
        <c:axId val="418198272"/>
        <c:axId val="418199808"/>
      </c:barChart>
      <c:catAx>
        <c:axId val="418198272"/>
        <c:scaling>
          <c:orientation val="minMax"/>
        </c:scaling>
        <c:delete val="0"/>
        <c:axPos val="b"/>
        <c:numFmt formatCode="General" sourceLinked="1"/>
        <c:majorTickMark val="none"/>
        <c:minorTickMark val="none"/>
        <c:tickLblPos val="nextTo"/>
        <c:crossAx val="418199808"/>
        <c:crosses val="autoZero"/>
        <c:auto val="1"/>
        <c:lblAlgn val="ctr"/>
        <c:lblOffset val="100"/>
        <c:noMultiLvlLbl val="0"/>
      </c:catAx>
      <c:valAx>
        <c:axId val="418199808"/>
        <c:scaling>
          <c:orientation val="minMax"/>
        </c:scaling>
        <c:delete val="0"/>
        <c:axPos val="l"/>
        <c:majorGridlines/>
        <c:numFmt formatCode="0.00" sourceLinked="1"/>
        <c:majorTickMark val="none"/>
        <c:minorTickMark val="none"/>
        <c:tickLblPos val="nextTo"/>
        <c:crossAx val="418198272"/>
        <c:crosses val="autoZero"/>
        <c:crossBetween val="between"/>
      </c:valAx>
    </c:plotArea>
    <c:legend>
      <c:legendPos val="b"/>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Per 2013-2016 metus išregistruoti</a:t>
            </a:r>
            <a:r>
              <a:rPr lang="lt-LT" baseline="0"/>
              <a:t> ir bankrutavę ūkio subjektai</a:t>
            </a:r>
            <a:endParaRPr lang="lt-LT"/>
          </a:p>
        </c:rich>
      </c:tx>
      <c:overlay val="0"/>
      <c:spPr>
        <a:noFill/>
        <a:ln>
          <a:noFill/>
        </a:ln>
        <a:effectLst/>
      </c:spPr>
    </c:title>
    <c:autoTitleDeleted val="0"/>
    <c:plotArea>
      <c:layout/>
      <c:barChart>
        <c:barDir val="col"/>
        <c:grouping val="clustered"/>
        <c:varyColors val="0"/>
        <c:ser>
          <c:idx val="0"/>
          <c:order val="0"/>
          <c:tx>
            <c:strRef>
              <c:f>Lapas1!$B$1</c:f>
              <c:strCache>
                <c:ptCount val="1"/>
                <c:pt idx="0">
                  <c:v>2013</c:v>
                </c:pt>
              </c:strCache>
            </c:strRef>
          </c:tx>
          <c:spPr>
            <a:solidFill>
              <a:schemeClr val="accent1"/>
            </a:solidFill>
            <a:ln>
              <a:noFill/>
            </a:ln>
            <a:effectLst/>
          </c:spPr>
          <c:invertIfNegative val="0"/>
          <c:cat>
            <c:strRef>
              <c:f>Lapas1!$A$2:$A$3</c:f>
              <c:strCache>
                <c:ptCount val="2"/>
                <c:pt idx="0">
                  <c:v>Per metus išregistruota ūkio subjektų</c:v>
                </c:pt>
                <c:pt idx="1">
                  <c:v>Per metus bankrutavusių ūkio subjektų</c:v>
                </c:pt>
              </c:strCache>
            </c:strRef>
          </c:cat>
          <c:val>
            <c:numRef>
              <c:f>Lapas1!$B$2:$B$3</c:f>
              <c:numCache>
                <c:formatCode>General</c:formatCode>
                <c:ptCount val="2"/>
                <c:pt idx="0">
                  <c:v>6</c:v>
                </c:pt>
                <c:pt idx="1">
                  <c:v>3</c:v>
                </c:pt>
              </c:numCache>
            </c:numRef>
          </c:val>
          <c:extLst xmlns:c16r2="http://schemas.microsoft.com/office/drawing/2015/06/chart">
            <c:ext xmlns:c16="http://schemas.microsoft.com/office/drawing/2014/chart" uri="{C3380CC4-5D6E-409C-BE32-E72D297353CC}">
              <c16:uniqueId val="{00000000-25C0-4FEF-9650-2AAF7B16730E}"/>
            </c:ext>
          </c:extLst>
        </c:ser>
        <c:ser>
          <c:idx val="1"/>
          <c:order val="1"/>
          <c:tx>
            <c:strRef>
              <c:f>Lapas1!$C$1</c:f>
              <c:strCache>
                <c:ptCount val="1"/>
                <c:pt idx="0">
                  <c:v>2014</c:v>
                </c:pt>
              </c:strCache>
            </c:strRef>
          </c:tx>
          <c:spPr>
            <a:solidFill>
              <a:schemeClr val="accent2"/>
            </a:solidFill>
            <a:ln>
              <a:noFill/>
            </a:ln>
            <a:effectLst/>
          </c:spPr>
          <c:invertIfNegative val="0"/>
          <c:cat>
            <c:strRef>
              <c:f>Lapas1!$A$2:$A$3</c:f>
              <c:strCache>
                <c:ptCount val="2"/>
                <c:pt idx="0">
                  <c:v>Per metus išregistruota ūkio subjektų</c:v>
                </c:pt>
                <c:pt idx="1">
                  <c:v>Per metus bankrutavusių ūkio subjektų</c:v>
                </c:pt>
              </c:strCache>
            </c:strRef>
          </c:cat>
          <c:val>
            <c:numRef>
              <c:f>Lapas1!$C$2:$C$3</c:f>
              <c:numCache>
                <c:formatCode>General</c:formatCode>
                <c:ptCount val="2"/>
                <c:pt idx="0">
                  <c:v>8</c:v>
                </c:pt>
                <c:pt idx="1">
                  <c:v>3</c:v>
                </c:pt>
              </c:numCache>
            </c:numRef>
          </c:val>
          <c:extLst xmlns:c16r2="http://schemas.microsoft.com/office/drawing/2015/06/chart">
            <c:ext xmlns:c16="http://schemas.microsoft.com/office/drawing/2014/chart" uri="{C3380CC4-5D6E-409C-BE32-E72D297353CC}">
              <c16:uniqueId val="{00000001-25C0-4FEF-9650-2AAF7B16730E}"/>
            </c:ext>
          </c:extLst>
        </c:ser>
        <c:ser>
          <c:idx val="2"/>
          <c:order val="2"/>
          <c:tx>
            <c:strRef>
              <c:f>Lapas1!$D$1</c:f>
              <c:strCache>
                <c:ptCount val="1"/>
                <c:pt idx="0">
                  <c:v>2015</c:v>
                </c:pt>
              </c:strCache>
            </c:strRef>
          </c:tx>
          <c:spPr>
            <a:solidFill>
              <a:schemeClr val="accent3"/>
            </a:solidFill>
            <a:ln>
              <a:noFill/>
            </a:ln>
            <a:effectLst/>
          </c:spPr>
          <c:invertIfNegative val="0"/>
          <c:cat>
            <c:strRef>
              <c:f>Lapas1!$A$2:$A$3</c:f>
              <c:strCache>
                <c:ptCount val="2"/>
                <c:pt idx="0">
                  <c:v>Per metus išregistruota ūkio subjektų</c:v>
                </c:pt>
                <c:pt idx="1">
                  <c:v>Per metus bankrutavusių ūkio subjektų</c:v>
                </c:pt>
              </c:strCache>
            </c:strRef>
          </c:cat>
          <c:val>
            <c:numRef>
              <c:f>Lapas1!$D$2:$D$3</c:f>
              <c:numCache>
                <c:formatCode>General</c:formatCode>
                <c:ptCount val="2"/>
                <c:pt idx="0">
                  <c:v>8</c:v>
                </c:pt>
                <c:pt idx="1">
                  <c:v>1</c:v>
                </c:pt>
              </c:numCache>
            </c:numRef>
          </c:val>
          <c:extLst xmlns:c16r2="http://schemas.microsoft.com/office/drawing/2015/06/chart">
            <c:ext xmlns:c16="http://schemas.microsoft.com/office/drawing/2014/chart" uri="{C3380CC4-5D6E-409C-BE32-E72D297353CC}">
              <c16:uniqueId val="{00000002-25C0-4FEF-9650-2AAF7B16730E}"/>
            </c:ext>
          </c:extLst>
        </c:ser>
        <c:ser>
          <c:idx val="3"/>
          <c:order val="3"/>
          <c:tx>
            <c:strRef>
              <c:f>Lapas1!$E$1</c:f>
              <c:strCache>
                <c:ptCount val="1"/>
                <c:pt idx="0">
                  <c:v>2016</c:v>
                </c:pt>
              </c:strCache>
            </c:strRef>
          </c:tx>
          <c:spPr>
            <a:solidFill>
              <a:schemeClr val="accent4"/>
            </a:solidFill>
            <a:ln>
              <a:noFill/>
            </a:ln>
            <a:effectLst/>
          </c:spPr>
          <c:invertIfNegative val="0"/>
          <c:cat>
            <c:strRef>
              <c:f>Lapas1!$A$2:$A$3</c:f>
              <c:strCache>
                <c:ptCount val="2"/>
                <c:pt idx="0">
                  <c:v>Per metus išregistruota ūkio subjektų</c:v>
                </c:pt>
                <c:pt idx="1">
                  <c:v>Per metus bankrutavusių ūkio subjektų</c:v>
                </c:pt>
              </c:strCache>
            </c:strRef>
          </c:cat>
          <c:val>
            <c:numRef>
              <c:f>Lapas1!$E$2:$E$3</c:f>
              <c:numCache>
                <c:formatCode>General</c:formatCode>
                <c:ptCount val="2"/>
                <c:pt idx="0">
                  <c:v>23</c:v>
                </c:pt>
                <c:pt idx="1">
                  <c:v>7</c:v>
                </c:pt>
              </c:numCache>
            </c:numRef>
          </c:val>
          <c:extLst xmlns:c16r2="http://schemas.microsoft.com/office/drawing/2015/06/chart">
            <c:ext xmlns:c16="http://schemas.microsoft.com/office/drawing/2014/chart" uri="{C3380CC4-5D6E-409C-BE32-E72D297353CC}">
              <c16:uniqueId val="{00000003-25C0-4FEF-9650-2AAF7B16730E}"/>
            </c:ext>
          </c:extLst>
        </c:ser>
        <c:dLbls>
          <c:showLegendKey val="0"/>
          <c:showVal val="0"/>
          <c:showCatName val="0"/>
          <c:showSerName val="0"/>
          <c:showPercent val="0"/>
          <c:showBubbleSize val="0"/>
        </c:dLbls>
        <c:gapWidth val="150"/>
        <c:axId val="466263424"/>
        <c:axId val="466269312"/>
      </c:barChart>
      <c:catAx>
        <c:axId val="466263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66269312"/>
        <c:crosses val="autoZero"/>
        <c:auto val="1"/>
        <c:lblAlgn val="ctr"/>
        <c:lblOffset val="100"/>
        <c:noMultiLvlLbl val="0"/>
      </c:catAx>
      <c:valAx>
        <c:axId val="466269312"/>
        <c:scaling>
          <c:orientation val="minMax"/>
          <c:max val="26"/>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662634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71163779063462"/>
          <c:y val="0.14537460569095637"/>
          <c:w val="0.85895860154177994"/>
          <c:h val="0.69823863642474626"/>
        </c:manualLayout>
      </c:layout>
      <c:barChart>
        <c:barDir val="col"/>
        <c:grouping val="clustered"/>
        <c:varyColors val="0"/>
        <c:ser>
          <c:idx val="0"/>
          <c:order val="0"/>
          <c:tx>
            <c:strRef>
              <c:f>Deklaruoti!$B$1</c:f>
              <c:strCache>
                <c:ptCount val="1"/>
                <c:pt idx="0">
                  <c:v>Deklaruotas plotas (ha)</c:v>
                </c:pt>
              </c:strCache>
            </c:strRef>
          </c:tx>
          <c:spPr>
            <a:gradFill rotWithShape="0">
              <a:gsLst>
                <a:gs pos="0">
                  <a:srgbClr val="99CCFF">
                    <a:gamma/>
                    <a:tint val="47451"/>
                    <a:invGamma/>
                  </a:srgbClr>
                </a:gs>
                <a:gs pos="100000">
                  <a:srgbClr val="99CCFF"/>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dLbls>
          <c:cat>
            <c:numRef>
              <c:f>Deklaruoti!$A$7:$A$13</c:f>
              <c:numCache>
                <c:formatCode>General</c:formatCode>
                <c:ptCount val="7"/>
                <c:pt idx="0">
                  <c:v>2010</c:v>
                </c:pt>
                <c:pt idx="1">
                  <c:v>2011</c:v>
                </c:pt>
                <c:pt idx="2">
                  <c:v>2012</c:v>
                </c:pt>
                <c:pt idx="3">
                  <c:v>2013</c:v>
                </c:pt>
                <c:pt idx="4">
                  <c:v>2014</c:v>
                </c:pt>
                <c:pt idx="5">
                  <c:v>2015</c:v>
                </c:pt>
                <c:pt idx="6">
                  <c:v>2016</c:v>
                </c:pt>
              </c:numCache>
            </c:numRef>
          </c:cat>
          <c:val>
            <c:numRef>
              <c:f>Deklaruoti!$B$7:$B$13</c:f>
              <c:numCache>
                <c:formatCode>General</c:formatCode>
                <c:ptCount val="7"/>
                <c:pt idx="0">
                  <c:v>16363</c:v>
                </c:pt>
                <c:pt idx="1">
                  <c:v>16503</c:v>
                </c:pt>
                <c:pt idx="2">
                  <c:v>16702</c:v>
                </c:pt>
                <c:pt idx="3">
                  <c:v>16569</c:v>
                </c:pt>
                <c:pt idx="4">
                  <c:v>16450</c:v>
                </c:pt>
                <c:pt idx="5">
                  <c:v>16273</c:v>
                </c:pt>
                <c:pt idx="6">
                  <c:v>16279</c:v>
                </c:pt>
              </c:numCache>
            </c:numRef>
          </c:val>
        </c:ser>
        <c:ser>
          <c:idx val="1"/>
          <c:order val="1"/>
          <c:tx>
            <c:strRef>
              <c:f>Deklaruoti!$C$1</c:f>
              <c:strCache>
                <c:ptCount val="1"/>
                <c:pt idx="0">
                  <c:v>Ariama žemė (ha)</c:v>
                </c:pt>
              </c:strCache>
            </c:strRef>
          </c:tx>
          <c:spPr>
            <a:gradFill rotWithShape="0">
              <a:gsLst>
                <a:gs pos="0">
                  <a:srgbClr val="FFFF99"/>
                </a:gs>
                <a:gs pos="100000">
                  <a:srgbClr val="FFFF99">
                    <a:gamma/>
                    <a:shade val="82353"/>
                    <a:invGamma/>
                  </a:srgbClr>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dLbls>
          <c:cat>
            <c:numRef>
              <c:f>Deklaruoti!$A$7:$A$13</c:f>
              <c:numCache>
                <c:formatCode>General</c:formatCode>
                <c:ptCount val="7"/>
                <c:pt idx="0">
                  <c:v>2010</c:v>
                </c:pt>
                <c:pt idx="1">
                  <c:v>2011</c:v>
                </c:pt>
                <c:pt idx="2">
                  <c:v>2012</c:v>
                </c:pt>
                <c:pt idx="3">
                  <c:v>2013</c:v>
                </c:pt>
                <c:pt idx="4">
                  <c:v>2014</c:v>
                </c:pt>
                <c:pt idx="5">
                  <c:v>2015</c:v>
                </c:pt>
                <c:pt idx="6">
                  <c:v>2016</c:v>
                </c:pt>
              </c:numCache>
            </c:numRef>
          </c:cat>
          <c:val>
            <c:numRef>
              <c:f>Deklaruoti!$C$7:$C$13</c:f>
              <c:numCache>
                <c:formatCode>General</c:formatCode>
                <c:ptCount val="7"/>
                <c:pt idx="0">
                  <c:v>4266</c:v>
                </c:pt>
                <c:pt idx="1">
                  <c:v>4163</c:v>
                </c:pt>
                <c:pt idx="2">
                  <c:v>4674</c:v>
                </c:pt>
                <c:pt idx="3">
                  <c:v>4331</c:v>
                </c:pt>
                <c:pt idx="4">
                  <c:v>4626</c:v>
                </c:pt>
                <c:pt idx="5">
                  <c:v>4807</c:v>
                </c:pt>
                <c:pt idx="6">
                  <c:v>4463</c:v>
                </c:pt>
              </c:numCache>
            </c:numRef>
          </c:val>
        </c:ser>
        <c:dLbls>
          <c:showLegendKey val="0"/>
          <c:showVal val="0"/>
          <c:showCatName val="0"/>
          <c:showSerName val="0"/>
          <c:showPercent val="0"/>
          <c:showBubbleSize val="0"/>
        </c:dLbls>
        <c:gapWidth val="50"/>
        <c:axId val="418246656"/>
        <c:axId val="418248192"/>
      </c:barChart>
      <c:catAx>
        <c:axId val="418246656"/>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418248192"/>
        <c:crosses val="autoZero"/>
        <c:auto val="1"/>
        <c:lblAlgn val="ctr"/>
        <c:lblOffset val="100"/>
        <c:tickLblSkip val="1"/>
        <c:tickMarkSkip val="1"/>
        <c:noMultiLvlLbl val="0"/>
      </c:catAx>
      <c:valAx>
        <c:axId val="418248192"/>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418246656"/>
        <c:crosses val="autoZero"/>
        <c:crossBetween val="between"/>
      </c:valAx>
      <c:spPr>
        <a:solidFill>
          <a:srgbClr val="FFFFFF"/>
        </a:solidFill>
        <a:ln w="12700">
          <a:solidFill>
            <a:srgbClr val="FFFFFF"/>
          </a:solidFill>
          <a:prstDash val="solid"/>
        </a:ln>
      </c:spPr>
    </c:plotArea>
    <c:legend>
      <c:legendPos val="r"/>
      <c:layout>
        <c:manualLayout>
          <c:xMode val="edge"/>
          <c:yMode val="edge"/>
          <c:x val="0.27700127064803043"/>
          <c:y val="1.1013215859030839E-2"/>
          <c:w val="0.7026683608640405"/>
          <c:h val="0.13215859030837002"/>
        </c:manualLayout>
      </c:layout>
      <c:overlay val="0"/>
      <c:spPr>
        <a:solidFill>
          <a:srgbClr val="FFFFFF"/>
        </a:solidFill>
        <a:ln w="3175">
          <a:solidFill>
            <a:srgbClr val="000000"/>
          </a:solidFill>
          <a:prstDash val="solid"/>
        </a:ln>
      </c:spPr>
      <c:txPr>
        <a:bodyPr/>
        <a:lstStyle/>
        <a:p>
          <a:pPr>
            <a:defRPr sz="1470" b="0"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lt-LT"/>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62904251523973"/>
          <c:y val="0.22246719961797901"/>
          <c:w val="0.86404119681717506"/>
          <c:h val="0.60352487817154665"/>
        </c:manualLayout>
      </c:layout>
      <c:barChart>
        <c:barDir val="col"/>
        <c:grouping val="clustered"/>
        <c:varyColors val="0"/>
        <c:ser>
          <c:idx val="0"/>
          <c:order val="0"/>
          <c:tx>
            <c:strRef>
              <c:f>Sheet1!$B$1</c:f>
              <c:strCache>
                <c:ptCount val="1"/>
                <c:pt idx="0">
                  <c:v>Galvijų skaičius</c:v>
                </c:pt>
              </c:strCache>
            </c:strRef>
          </c:tx>
          <c:spPr>
            <a:gradFill rotWithShape="0">
              <a:gsLst>
                <a:gs pos="0">
                  <a:srgbClr val="99CCFF">
                    <a:gamma/>
                    <a:tint val="47451"/>
                    <a:invGamma/>
                  </a:srgbClr>
                </a:gs>
                <a:gs pos="100000">
                  <a:srgbClr val="99CCFF"/>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dLbls>
          <c:cat>
            <c:numRef>
              <c:f>Sheet1!$A$5:$A$11</c:f>
              <c:numCache>
                <c:formatCode>General</c:formatCode>
                <c:ptCount val="7"/>
                <c:pt idx="0">
                  <c:v>2010</c:v>
                </c:pt>
                <c:pt idx="1">
                  <c:v>2011</c:v>
                </c:pt>
                <c:pt idx="2">
                  <c:v>2012</c:v>
                </c:pt>
                <c:pt idx="3">
                  <c:v>2013</c:v>
                </c:pt>
                <c:pt idx="4">
                  <c:v>2014</c:v>
                </c:pt>
                <c:pt idx="5">
                  <c:v>2015</c:v>
                </c:pt>
                <c:pt idx="6">
                  <c:v>2016</c:v>
                </c:pt>
              </c:numCache>
            </c:numRef>
          </c:cat>
          <c:val>
            <c:numRef>
              <c:f>Sheet1!$B$5:$B$11</c:f>
              <c:numCache>
                <c:formatCode>General</c:formatCode>
                <c:ptCount val="7"/>
                <c:pt idx="0">
                  <c:v>7985</c:v>
                </c:pt>
                <c:pt idx="1">
                  <c:v>7412</c:v>
                </c:pt>
                <c:pt idx="2">
                  <c:v>7999</c:v>
                </c:pt>
                <c:pt idx="3">
                  <c:v>8341</c:v>
                </c:pt>
                <c:pt idx="4">
                  <c:v>8589</c:v>
                </c:pt>
                <c:pt idx="5">
                  <c:v>8543</c:v>
                </c:pt>
                <c:pt idx="6">
                  <c:v>8690</c:v>
                </c:pt>
              </c:numCache>
            </c:numRef>
          </c:val>
        </c:ser>
        <c:ser>
          <c:idx val="1"/>
          <c:order val="1"/>
          <c:tx>
            <c:strRef>
              <c:f>Sheet1!$C$1</c:f>
              <c:strCache>
                <c:ptCount val="1"/>
                <c:pt idx="0">
                  <c:v>Karvių skaičius</c:v>
                </c:pt>
              </c:strCache>
            </c:strRef>
          </c:tx>
          <c:spPr>
            <a:gradFill rotWithShape="0">
              <a:gsLst>
                <a:gs pos="0">
                  <a:srgbClr val="FFFF99"/>
                </a:gs>
                <a:gs pos="100000">
                  <a:srgbClr val="FFFF99">
                    <a:gamma/>
                    <a:shade val="82353"/>
                    <a:invGamma/>
                  </a:srgbClr>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dLbls>
          <c:cat>
            <c:numRef>
              <c:f>Sheet1!$A$5:$A$11</c:f>
              <c:numCache>
                <c:formatCode>General</c:formatCode>
                <c:ptCount val="7"/>
                <c:pt idx="0">
                  <c:v>2010</c:v>
                </c:pt>
                <c:pt idx="1">
                  <c:v>2011</c:v>
                </c:pt>
                <c:pt idx="2">
                  <c:v>2012</c:v>
                </c:pt>
                <c:pt idx="3">
                  <c:v>2013</c:v>
                </c:pt>
                <c:pt idx="4">
                  <c:v>2014</c:v>
                </c:pt>
                <c:pt idx="5">
                  <c:v>2015</c:v>
                </c:pt>
                <c:pt idx="6">
                  <c:v>2016</c:v>
                </c:pt>
              </c:numCache>
            </c:numRef>
          </c:cat>
          <c:val>
            <c:numRef>
              <c:f>Sheet1!$C$5:$C$11</c:f>
              <c:numCache>
                <c:formatCode>General</c:formatCode>
                <c:ptCount val="7"/>
                <c:pt idx="0">
                  <c:v>3695</c:v>
                </c:pt>
                <c:pt idx="1">
                  <c:v>3325</c:v>
                </c:pt>
                <c:pt idx="2">
                  <c:v>3464</c:v>
                </c:pt>
                <c:pt idx="3">
                  <c:v>3531</c:v>
                </c:pt>
                <c:pt idx="4">
                  <c:v>3627</c:v>
                </c:pt>
                <c:pt idx="5">
                  <c:v>3576</c:v>
                </c:pt>
                <c:pt idx="6">
                  <c:v>3386</c:v>
                </c:pt>
              </c:numCache>
            </c:numRef>
          </c:val>
        </c:ser>
        <c:dLbls>
          <c:showLegendKey val="0"/>
          <c:showVal val="0"/>
          <c:showCatName val="0"/>
          <c:showSerName val="0"/>
          <c:showPercent val="0"/>
          <c:showBubbleSize val="0"/>
        </c:dLbls>
        <c:gapWidth val="50"/>
        <c:axId val="418294400"/>
        <c:axId val="418304384"/>
      </c:barChart>
      <c:catAx>
        <c:axId val="41829440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418304384"/>
        <c:crosses val="autoZero"/>
        <c:auto val="1"/>
        <c:lblAlgn val="ctr"/>
        <c:lblOffset val="100"/>
        <c:tickLblSkip val="1"/>
        <c:tickMarkSkip val="1"/>
        <c:noMultiLvlLbl val="0"/>
      </c:catAx>
      <c:valAx>
        <c:axId val="41830438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418294400"/>
        <c:crosses val="autoZero"/>
        <c:crossBetween val="between"/>
      </c:valAx>
      <c:spPr>
        <a:solidFill>
          <a:srgbClr val="FFFFFF"/>
        </a:solidFill>
        <a:ln w="12700">
          <a:solidFill>
            <a:srgbClr val="FFFFFF"/>
          </a:solidFill>
          <a:prstDash val="solid"/>
        </a:ln>
      </c:spPr>
    </c:plotArea>
    <c:legend>
      <c:legendPos val="r"/>
      <c:layout>
        <c:manualLayout>
          <c:xMode val="edge"/>
          <c:yMode val="edge"/>
          <c:x val="0.26556543837357049"/>
          <c:y val="2.4229074889867842E-2"/>
          <c:w val="0.70139771283354635"/>
          <c:h val="0.15859030837004442"/>
        </c:manualLayout>
      </c:layout>
      <c:overlay val="0"/>
      <c:spPr>
        <a:solidFill>
          <a:srgbClr val="FFFFFF"/>
        </a:solidFill>
        <a:ln w="3175">
          <a:solidFill>
            <a:srgbClr val="000000"/>
          </a:solidFill>
          <a:prstDash val="solid"/>
        </a:ln>
      </c:spPr>
      <c:txPr>
        <a:bodyPr/>
        <a:lstStyle/>
        <a:p>
          <a:pPr>
            <a:defRPr sz="1470" b="0"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lt-LT"/>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3697585768742052E-2"/>
          <c:y val="0.19823788546255533"/>
          <c:w val="0.90216010165184246"/>
          <c:h val="0.67621145374449543"/>
        </c:manualLayout>
      </c:layout>
      <c:barChart>
        <c:barDir val="col"/>
        <c:grouping val="clustered"/>
        <c:varyColors val="0"/>
        <c:ser>
          <c:idx val="0"/>
          <c:order val="0"/>
          <c:tx>
            <c:strRef>
              <c:f>'Sheet1 (3)'!$B$1</c:f>
              <c:strCache>
                <c:ptCount val="1"/>
                <c:pt idx="0">
                  <c:v>Žemės ūkio valdos</c:v>
                </c:pt>
              </c:strCache>
            </c:strRef>
          </c:tx>
          <c:spPr>
            <a:gradFill rotWithShape="0">
              <a:gsLst>
                <a:gs pos="0">
                  <a:srgbClr val="99CCFF">
                    <a:gamma/>
                    <a:tint val="47451"/>
                    <a:invGamma/>
                  </a:srgbClr>
                </a:gs>
                <a:gs pos="100000">
                  <a:srgbClr val="99CCFF"/>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dLbls>
          <c:cat>
            <c:numRef>
              <c:f>'Sheet1 (3)'!$A$6:$A$12</c:f>
              <c:numCache>
                <c:formatCode>General</c:formatCode>
                <c:ptCount val="7"/>
                <c:pt idx="0">
                  <c:v>2010</c:v>
                </c:pt>
                <c:pt idx="1">
                  <c:v>2011</c:v>
                </c:pt>
                <c:pt idx="2">
                  <c:v>2012</c:v>
                </c:pt>
                <c:pt idx="3">
                  <c:v>2013</c:v>
                </c:pt>
                <c:pt idx="4">
                  <c:v>2014</c:v>
                </c:pt>
                <c:pt idx="5">
                  <c:v>2015</c:v>
                </c:pt>
                <c:pt idx="6">
                  <c:v>2016</c:v>
                </c:pt>
              </c:numCache>
            </c:numRef>
          </c:cat>
          <c:val>
            <c:numRef>
              <c:f>'Sheet1 (3)'!$B$6:$B$12</c:f>
              <c:numCache>
                <c:formatCode>General</c:formatCode>
                <c:ptCount val="7"/>
                <c:pt idx="0">
                  <c:v>1973</c:v>
                </c:pt>
                <c:pt idx="1">
                  <c:v>1980</c:v>
                </c:pt>
                <c:pt idx="2">
                  <c:v>1640</c:v>
                </c:pt>
                <c:pt idx="3">
                  <c:v>1642</c:v>
                </c:pt>
                <c:pt idx="4">
                  <c:v>1630</c:v>
                </c:pt>
                <c:pt idx="5">
                  <c:v>1594</c:v>
                </c:pt>
                <c:pt idx="6">
                  <c:v>1567</c:v>
                </c:pt>
              </c:numCache>
            </c:numRef>
          </c:val>
        </c:ser>
        <c:ser>
          <c:idx val="1"/>
          <c:order val="1"/>
          <c:tx>
            <c:strRef>
              <c:f>'Sheet1 (3)'!$C$1</c:f>
              <c:strCache>
                <c:ptCount val="1"/>
                <c:pt idx="0">
                  <c:v>Registruoti ūkininko ūkiai</c:v>
                </c:pt>
              </c:strCache>
            </c:strRef>
          </c:tx>
          <c:spPr>
            <a:gradFill rotWithShape="0">
              <a:gsLst>
                <a:gs pos="0">
                  <a:srgbClr val="FFFF99"/>
                </a:gs>
                <a:gs pos="100000">
                  <a:srgbClr val="FFFF99">
                    <a:gamma/>
                    <a:shade val="82353"/>
                    <a:invGamma/>
                  </a:srgbClr>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dLbls>
          <c:cat>
            <c:numRef>
              <c:f>'Sheet1 (3)'!$A$6:$A$12</c:f>
              <c:numCache>
                <c:formatCode>General</c:formatCode>
                <c:ptCount val="7"/>
                <c:pt idx="0">
                  <c:v>2010</c:v>
                </c:pt>
                <c:pt idx="1">
                  <c:v>2011</c:v>
                </c:pt>
                <c:pt idx="2">
                  <c:v>2012</c:v>
                </c:pt>
                <c:pt idx="3">
                  <c:v>2013</c:v>
                </c:pt>
                <c:pt idx="4">
                  <c:v>2014</c:v>
                </c:pt>
                <c:pt idx="5">
                  <c:v>2015</c:v>
                </c:pt>
                <c:pt idx="6">
                  <c:v>2016</c:v>
                </c:pt>
              </c:numCache>
            </c:numRef>
          </c:cat>
          <c:val>
            <c:numRef>
              <c:f>'Sheet1 (3)'!$C$6:$C$12</c:f>
              <c:numCache>
                <c:formatCode>General</c:formatCode>
                <c:ptCount val="7"/>
                <c:pt idx="0">
                  <c:v>751</c:v>
                </c:pt>
                <c:pt idx="1">
                  <c:v>767</c:v>
                </c:pt>
                <c:pt idx="2">
                  <c:v>766</c:v>
                </c:pt>
                <c:pt idx="3">
                  <c:v>787</c:v>
                </c:pt>
                <c:pt idx="4">
                  <c:v>814</c:v>
                </c:pt>
                <c:pt idx="5">
                  <c:v>813</c:v>
                </c:pt>
                <c:pt idx="6">
                  <c:v>810</c:v>
                </c:pt>
              </c:numCache>
            </c:numRef>
          </c:val>
        </c:ser>
        <c:dLbls>
          <c:showLegendKey val="0"/>
          <c:showVal val="0"/>
          <c:showCatName val="0"/>
          <c:showSerName val="0"/>
          <c:showPercent val="0"/>
          <c:showBubbleSize val="0"/>
        </c:dLbls>
        <c:gapWidth val="50"/>
        <c:axId val="418334208"/>
        <c:axId val="418335744"/>
      </c:barChart>
      <c:catAx>
        <c:axId val="41833420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418335744"/>
        <c:crosses val="autoZero"/>
        <c:auto val="1"/>
        <c:lblAlgn val="ctr"/>
        <c:lblOffset val="100"/>
        <c:tickLblSkip val="1"/>
        <c:tickMarkSkip val="1"/>
        <c:noMultiLvlLbl val="0"/>
      </c:catAx>
      <c:valAx>
        <c:axId val="41833574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418334208"/>
        <c:crosses val="autoZero"/>
        <c:crossBetween val="between"/>
      </c:valAx>
      <c:spPr>
        <a:solidFill>
          <a:srgbClr val="FFFFFF"/>
        </a:solidFill>
        <a:ln w="12700">
          <a:solidFill>
            <a:srgbClr val="FFFFFF"/>
          </a:solidFill>
          <a:prstDash val="solid"/>
        </a:ln>
      </c:spPr>
    </c:plotArea>
    <c:legend>
      <c:legendPos val="r"/>
      <c:layout>
        <c:manualLayout>
          <c:xMode val="edge"/>
          <c:yMode val="edge"/>
          <c:x val="0.25921219822109276"/>
          <c:y val="1.1013215859030839E-2"/>
          <c:w val="0.72045743329097967"/>
          <c:h val="0.18942731277533101"/>
        </c:manualLayout>
      </c:layout>
      <c:overlay val="0"/>
      <c:spPr>
        <a:solidFill>
          <a:srgbClr val="FFFFFF"/>
        </a:solidFill>
        <a:ln w="3175">
          <a:solidFill>
            <a:srgbClr val="000000"/>
          </a:solidFill>
          <a:prstDash val="solid"/>
        </a:ln>
      </c:spPr>
      <c:txPr>
        <a:bodyPr/>
        <a:lstStyle/>
        <a:p>
          <a:pPr>
            <a:defRPr sz="1470" b="0"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lt-LT"/>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71163779063462"/>
          <c:y val="0.14537460569095637"/>
          <c:w val="0.85895860154178016"/>
          <c:h val="0.69823863642474671"/>
        </c:manualLayout>
      </c:layout>
      <c:barChart>
        <c:barDir val="col"/>
        <c:grouping val="clustered"/>
        <c:varyColors val="0"/>
        <c:ser>
          <c:idx val="0"/>
          <c:order val="0"/>
          <c:tx>
            <c:strRef>
              <c:f>Traktoriai!$B$1</c:f>
              <c:strCache>
                <c:ptCount val="1"/>
                <c:pt idx="0">
                  <c:v>Registruotos technikos skaičius vnt.</c:v>
                </c:pt>
              </c:strCache>
            </c:strRef>
          </c:tx>
          <c:spPr>
            <a:gradFill rotWithShape="0">
              <a:gsLst>
                <a:gs pos="0">
                  <a:srgbClr val="99CCFF">
                    <a:gamma/>
                    <a:tint val="47451"/>
                    <a:invGamma/>
                  </a:srgbClr>
                </a:gs>
                <a:gs pos="100000">
                  <a:srgbClr val="99CCFF"/>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dLbls>
          <c:cat>
            <c:numRef>
              <c:f>Traktoriai!$A$7:$A$13</c:f>
              <c:numCache>
                <c:formatCode>General</c:formatCode>
                <c:ptCount val="7"/>
                <c:pt idx="0">
                  <c:v>2010</c:v>
                </c:pt>
                <c:pt idx="1">
                  <c:v>2011</c:v>
                </c:pt>
                <c:pt idx="2">
                  <c:v>2012</c:v>
                </c:pt>
                <c:pt idx="3">
                  <c:v>2013</c:v>
                </c:pt>
                <c:pt idx="4">
                  <c:v>2014</c:v>
                </c:pt>
                <c:pt idx="5">
                  <c:v>2015</c:v>
                </c:pt>
                <c:pt idx="6">
                  <c:v>2016</c:v>
                </c:pt>
              </c:numCache>
            </c:numRef>
          </c:cat>
          <c:val>
            <c:numRef>
              <c:f>Traktoriai!$B$7:$B$13</c:f>
              <c:numCache>
                <c:formatCode>General</c:formatCode>
                <c:ptCount val="7"/>
                <c:pt idx="0">
                  <c:v>1471</c:v>
                </c:pt>
                <c:pt idx="1">
                  <c:v>1532</c:v>
                </c:pt>
                <c:pt idx="2">
                  <c:v>1568</c:v>
                </c:pt>
                <c:pt idx="3">
                  <c:v>1606</c:v>
                </c:pt>
                <c:pt idx="4">
                  <c:v>1653</c:v>
                </c:pt>
                <c:pt idx="5">
                  <c:v>1694</c:v>
                </c:pt>
                <c:pt idx="6">
                  <c:v>1739</c:v>
                </c:pt>
              </c:numCache>
            </c:numRef>
          </c:val>
        </c:ser>
        <c:ser>
          <c:idx val="1"/>
          <c:order val="1"/>
          <c:tx>
            <c:strRef>
              <c:f>Traktoriai!$C$1</c:f>
              <c:strCache>
                <c:ptCount val="1"/>
                <c:pt idx="0">
                  <c:v>Atlikta techninių apžiūrų vnt.</c:v>
                </c:pt>
              </c:strCache>
            </c:strRef>
          </c:tx>
          <c:spPr>
            <a:gradFill rotWithShape="0">
              <a:gsLst>
                <a:gs pos="0">
                  <a:srgbClr val="FFFF99"/>
                </a:gs>
                <a:gs pos="100000">
                  <a:srgbClr val="FFFF99">
                    <a:gamma/>
                    <a:shade val="82353"/>
                    <a:invGamma/>
                  </a:srgbClr>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dLbls>
          <c:cat>
            <c:numRef>
              <c:f>Traktoriai!$A$7:$A$13</c:f>
              <c:numCache>
                <c:formatCode>General</c:formatCode>
                <c:ptCount val="7"/>
                <c:pt idx="0">
                  <c:v>2010</c:v>
                </c:pt>
                <c:pt idx="1">
                  <c:v>2011</c:v>
                </c:pt>
                <c:pt idx="2">
                  <c:v>2012</c:v>
                </c:pt>
                <c:pt idx="3">
                  <c:v>2013</c:v>
                </c:pt>
                <c:pt idx="4">
                  <c:v>2014</c:v>
                </c:pt>
                <c:pt idx="5">
                  <c:v>2015</c:v>
                </c:pt>
                <c:pt idx="6">
                  <c:v>2016</c:v>
                </c:pt>
              </c:numCache>
            </c:numRef>
          </c:cat>
          <c:val>
            <c:numRef>
              <c:f>Traktoriai!$C$7:$C$13</c:f>
              <c:numCache>
                <c:formatCode>General</c:formatCode>
                <c:ptCount val="7"/>
                <c:pt idx="0">
                  <c:v>130</c:v>
                </c:pt>
                <c:pt idx="1">
                  <c:v>692</c:v>
                </c:pt>
                <c:pt idx="2">
                  <c:v>129</c:v>
                </c:pt>
                <c:pt idx="3">
                  <c:v>851</c:v>
                </c:pt>
                <c:pt idx="4">
                  <c:v>185</c:v>
                </c:pt>
                <c:pt idx="5">
                  <c:v>733</c:v>
                </c:pt>
                <c:pt idx="6">
                  <c:v>222</c:v>
                </c:pt>
              </c:numCache>
            </c:numRef>
          </c:val>
        </c:ser>
        <c:dLbls>
          <c:showLegendKey val="0"/>
          <c:showVal val="0"/>
          <c:showCatName val="0"/>
          <c:showSerName val="0"/>
          <c:showPercent val="0"/>
          <c:showBubbleSize val="0"/>
        </c:dLbls>
        <c:gapWidth val="50"/>
        <c:axId val="418369920"/>
        <c:axId val="418371456"/>
      </c:barChart>
      <c:catAx>
        <c:axId val="41836992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418371456"/>
        <c:crosses val="autoZero"/>
        <c:auto val="1"/>
        <c:lblAlgn val="ctr"/>
        <c:lblOffset val="100"/>
        <c:tickLblSkip val="1"/>
        <c:tickMarkSkip val="1"/>
        <c:noMultiLvlLbl val="0"/>
      </c:catAx>
      <c:valAx>
        <c:axId val="41837145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418369920"/>
        <c:crosses val="autoZero"/>
        <c:crossBetween val="between"/>
      </c:valAx>
      <c:spPr>
        <a:solidFill>
          <a:srgbClr val="FFFFFF"/>
        </a:solidFill>
        <a:ln w="12700">
          <a:solidFill>
            <a:srgbClr val="FFFFFF"/>
          </a:solidFill>
          <a:prstDash val="solid"/>
        </a:ln>
      </c:spPr>
    </c:plotArea>
    <c:legend>
      <c:legendPos val="r"/>
      <c:layout>
        <c:manualLayout>
          <c:xMode val="edge"/>
          <c:yMode val="edge"/>
          <c:x val="0.2731894412381014"/>
          <c:y val="1.0460183919552868E-2"/>
          <c:w val="0.702668726354711"/>
          <c:h val="0.12552323380115391"/>
        </c:manualLayout>
      </c:layout>
      <c:overlay val="0"/>
      <c:spPr>
        <a:solidFill>
          <a:srgbClr val="FFFFFF"/>
        </a:solidFill>
        <a:ln w="3175">
          <a:solidFill>
            <a:srgbClr val="000000"/>
          </a:solidFill>
          <a:prstDash val="solid"/>
        </a:ln>
      </c:spPr>
      <c:txPr>
        <a:bodyPr/>
        <a:lstStyle/>
        <a:p>
          <a:pPr>
            <a:defRPr sz="1470" b="0"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lt-LT"/>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340914828721411"/>
          <c:y val="0.22246719961797901"/>
          <c:w val="0.87727321404098024"/>
          <c:h val="0.60352487817154665"/>
        </c:manualLayout>
      </c:layout>
      <c:barChart>
        <c:barDir val="col"/>
        <c:grouping val="clustered"/>
        <c:varyColors val="0"/>
        <c:ser>
          <c:idx val="0"/>
          <c:order val="0"/>
          <c:tx>
            <c:strRef>
              <c:f>Melioracijai!$B$1</c:f>
              <c:strCache>
                <c:ptCount val="1"/>
                <c:pt idx="0">
                  <c:v>Viso</c:v>
                </c:pt>
              </c:strCache>
            </c:strRef>
          </c:tx>
          <c:invertIfNegative val="0"/>
          <c:dLbls>
            <c:txPr>
              <a:bodyPr rot="-5400000" vert="horz"/>
              <a:lstStyle/>
              <a:p>
                <a:pPr>
                  <a:defRPr sz="1200"/>
                </a:pPr>
                <a:endParaRPr lang="lt-LT"/>
              </a:p>
            </c:txPr>
            <c:dLblPos val="inEnd"/>
            <c:showLegendKey val="0"/>
            <c:showVal val="1"/>
            <c:showCatName val="0"/>
            <c:showSerName val="0"/>
            <c:showPercent val="0"/>
            <c:showBubbleSize val="0"/>
            <c:showLeaderLines val="0"/>
          </c:dLbls>
          <c:cat>
            <c:numRef>
              <c:f>Melioracijai!$A$8:$A$13</c:f>
              <c:numCache>
                <c:formatCode>General</c:formatCode>
                <c:ptCount val="6"/>
                <c:pt idx="0">
                  <c:v>2011</c:v>
                </c:pt>
                <c:pt idx="1">
                  <c:v>2012</c:v>
                </c:pt>
                <c:pt idx="2">
                  <c:v>2013</c:v>
                </c:pt>
                <c:pt idx="3">
                  <c:v>2014</c:v>
                </c:pt>
                <c:pt idx="4">
                  <c:v>2015</c:v>
                </c:pt>
                <c:pt idx="5">
                  <c:v>2016</c:v>
                </c:pt>
              </c:numCache>
            </c:numRef>
          </c:cat>
          <c:val>
            <c:numRef>
              <c:f>Melioracijai!$B$8:$B$13</c:f>
              <c:numCache>
                <c:formatCode>General</c:formatCode>
                <c:ptCount val="6"/>
                <c:pt idx="0">
                  <c:v>62.2</c:v>
                </c:pt>
                <c:pt idx="1">
                  <c:v>59.1</c:v>
                </c:pt>
                <c:pt idx="2">
                  <c:v>59.1</c:v>
                </c:pt>
                <c:pt idx="3">
                  <c:v>76.2</c:v>
                </c:pt>
                <c:pt idx="4">
                  <c:v>79.400000000000006</c:v>
                </c:pt>
                <c:pt idx="5">
                  <c:v>80</c:v>
                </c:pt>
              </c:numCache>
            </c:numRef>
          </c:val>
        </c:ser>
        <c:ser>
          <c:idx val="1"/>
          <c:order val="1"/>
          <c:tx>
            <c:strRef>
              <c:f>Melioracijai!$C$1</c:f>
              <c:strCache>
                <c:ptCount val="1"/>
                <c:pt idx="0">
                  <c:v>Įrenginių remontui ir priežiūrai</c:v>
                </c:pt>
              </c:strCache>
            </c:strRef>
          </c:tx>
          <c:invertIfNegative val="0"/>
          <c:cat>
            <c:numRef>
              <c:f>Melioracijai!$A$8:$A$13</c:f>
              <c:numCache>
                <c:formatCode>General</c:formatCode>
                <c:ptCount val="6"/>
                <c:pt idx="0">
                  <c:v>2011</c:v>
                </c:pt>
                <c:pt idx="1">
                  <c:v>2012</c:v>
                </c:pt>
                <c:pt idx="2">
                  <c:v>2013</c:v>
                </c:pt>
                <c:pt idx="3">
                  <c:v>2014</c:v>
                </c:pt>
                <c:pt idx="4">
                  <c:v>2015</c:v>
                </c:pt>
                <c:pt idx="5">
                  <c:v>2016</c:v>
                </c:pt>
              </c:numCache>
            </c:numRef>
          </c:cat>
          <c:val>
            <c:numRef>
              <c:f>Melioracijai!$C$8:$C$13</c:f>
              <c:numCache>
                <c:formatCode>General</c:formatCode>
                <c:ptCount val="6"/>
                <c:pt idx="0">
                  <c:v>28.6</c:v>
                </c:pt>
                <c:pt idx="1">
                  <c:v>57.1</c:v>
                </c:pt>
                <c:pt idx="2">
                  <c:v>59.1</c:v>
                </c:pt>
                <c:pt idx="3">
                  <c:v>76.2</c:v>
                </c:pt>
                <c:pt idx="4">
                  <c:v>79.400000000000006</c:v>
                </c:pt>
                <c:pt idx="5">
                  <c:v>80</c:v>
                </c:pt>
              </c:numCache>
            </c:numRef>
          </c:val>
        </c:ser>
        <c:ser>
          <c:idx val="2"/>
          <c:order val="2"/>
          <c:tx>
            <c:strRef>
              <c:f>Melioracijai!$D$1</c:f>
              <c:strCache>
                <c:ptCount val="1"/>
                <c:pt idx="0">
                  <c:v>Investicijoms</c:v>
                </c:pt>
              </c:strCache>
            </c:strRef>
          </c:tx>
          <c:invertIfNegative val="0"/>
          <c:cat>
            <c:numRef>
              <c:f>Melioracijai!$A$8:$A$13</c:f>
              <c:numCache>
                <c:formatCode>General</c:formatCode>
                <c:ptCount val="6"/>
                <c:pt idx="0">
                  <c:v>2011</c:v>
                </c:pt>
                <c:pt idx="1">
                  <c:v>2012</c:v>
                </c:pt>
                <c:pt idx="2">
                  <c:v>2013</c:v>
                </c:pt>
                <c:pt idx="3">
                  <c:v>2014</c:v>
                </c:pt>
                <c:pt idx="4">
                  <c:v>2015</c:v>
                </c:pt>
                <c:pt idx="5">
                  <c:v>2016</c:v>
                </c:pt>
              </c:numCache>
            </c:numRef>
          </c:cat>
          <c:val>
            <c:numRef>
              <c:f>Melioracijai!$D$8:$D$13</c:f>
              <c:numCache>
                <c:formatCode>General</c:formatCode>
                <c:ptCount val="6"/>
                <c:pt idx="0">
                  <c:v>33.6</c:v>
                </c:pt>
                <c:pt idx="1">
                  <c:v>2</c:v>
                </c:pt>
                <c:pt idx="2">
                  <c:v>0</c:v>
                </c:pt>
                <c:pt idx="3">
                  <c:v>0</c:v>
                </c:pt>
                <c:pt idx="4">
                  <c:v>0</c:v>
                </c:pt>
                <c:pt idx="5">
                  <c:v>0</c:v>
                </c:pt>
              </c:numCache>
            </c:numRef>
          </c:val>
        </c:ser>
        <c:dLbls>
          <c:showLegendKey val="0"/>
          <c:showVal val="0"/>
          <c:showCatName val="0"/>
          <c:showSerName val="0"/>
          <c:showPercent val="0"/>
          <c:showBubbleSize val="0"/>
        </c:dLbls>
        <c:gapWidth val="50"/>
        <c:axId val="418413952"/>
        <c:axId val="418419840"/>
      </c:barChart>
      <c:catAx>
        <c:axId val="418413952"/>
        <c:scaling>
          <c:orientation val="minMax"/>
        </c:scaling>
        <c:delete val="0"/>
        <c:axPos val="b"/>
        <c:numFmt formatCode="General" sourceLinked="1"/>
        <c:majorTickMark val="out"/>
        <c:minorTickMark val="none"/>
        <c:tickLblPos val="nextTo"/>
        <c:txPr>
          <a:bodyPr rot="0" vert="horz"/>
          <a:lstStyle/>
          <a:p>
            <a:pPr>
              <a:defRPr sz="1200"/>
            </a:pPr>
            <a:endParaRPr lang="lt-LT"/>
          </a:p>
        </c:txPr>
        <c:crossAx val="418419840"/>
        <c:crosses val="autoZero"/>
        <c:auto val="1"/>
        <c:lblAlgn val="ctr"/>
        <c:lblOffset val="100"/>
        <c:tickLblSkip val="1"/>
        <c:tickMarkSkip val="1"/>
        <c:noMultiLvlLbl val="0"/>
      </c:catAx>
      <c:valAx>
        <c:axId val="418419840"/>
        <c:scaling>
          <c:orientation val="minMax"/>
        </c:scaling>
        <c:delete val="0"/>
        <c:axPos val="l"/>
        <c:majorGridlines/>
        <c:numFmt formatCode="General" sourceLinked="1"/>
        <c:majorTickMark val="out"/>
        <c:minorTickMark val="none"/>
        <c:tickLblPos val="nextTo"/>
        <c:txPr>
          <a:bodyPr rot="0" vert="horz"/>
          <a:lstStyle/>
          <a:p>
            <a:pPr>
              <a:defRPr sz="1200"/>
            </a:pPr>
            <a:endParaRPr lang="lt-LT"/>
          </a:p>
        </c:txPr>
        <c:crossAx val="418413952"/>
        <c:crosses val="autoZero"/>
        <c:crossBetween val="between"/>
      </c:valAx>
    </c:plotArea>
    <c:legend>
      <c:legendPos val="r"/>
      <c:layout>
        <c:manualLayout>
          <c:xMode val="edge"/>
          <c:yMode val="edge"/>
          <c:x val="0.12319686429514932"/>
          <c:y val="1.3529105963203877E-3"/>
          <c:w val="0.70515812814700274"/>
          <c:h val="0.23386809883851989"/>
        </c:manualLayout>
      </c:layout>
      <c:overlay val="0"/>
      <c:txPr>
        <a:bodyPr/>
        <a:lstStyle/>
        <a:p>
          <a:pPr>
            <a:defRPr sz="1200"/>
          </a:pPr>
          <a:endParaRPr lang="lt-LT"/>
        </a:p>
      </c:txPr>
    </c:legend>
    <c:plotVisOnly val="1"/>
    <c:dispBlanksAs val="gap"/>
    <c:showDLblsOverMax val="0"/>
  </c:chart>
  <c:txPr>
    <a:bodyPr/>
    <a:lstStyle/>
    <a:p>
      <a:pPr>
        <a:defRPr sz="1800"/>
      </a:pPr>
      <a:endParaRPr lang="lt-LT"/>
    </a:p>
  </c:txPr>
  <c:externalData r:id="rId1">
    <c:autoUpdate val="0"/>
  </c:externalData>
  <c:userShapes r:id="rId2"/>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bar"/>
        <c:grouping val="clustered"/>
        <c:varyColors val="0"/>
        <c:ser>
          <c:idx val="1"/>
          <c:order val="0"/>
          <c:tx>
            <c:strRef>
              <c:f>Sheet1!$C$1</c:f>
              <c:strCache>
                <c:ptCount val="1"/>
                <c:pt idx="0">
                  <c:v>2014</c:v>
                </c:pt>
              </c:strCache>
            </c:strRef>
          </c:tx>
          <c:invertIfNegative val="0"/>
          <c:cat>
            <c:strRef>
              <c:f>Sheet1!$A$2:$A$5</c:f>
              <c:strCache>
                <c:ptCount val="4"/>
                <c:pt idx="0">
                  <c:v>Suderinta žemės sklypų planų (XIX apribojimas)</c:v>
                </c:pt>
                <c:pt idx="1">
                  <c:v>Išduotos ,,Planavimo sąlygos kaimo plėtros žemėtvarkos projektui rengti“ su NKP reikalavimais</c:v>
                </c:pt>
                <c:pt idx="2">
                  <c:v>Kultūros paveldo departamento prie Kultūros ministerijos Telšių teritoriniam padaliniui  pateikta kultūros paveldo būklės patikrinimo aktų</c:v>
                </c:pt>
                <c:pt idx="3">
                  <c:v>Į Kultūros vertybių registrą įtraukta kultūros objektų</c:v>
                </c:pt>
              </c:strCache>
            </c:strRef>
          </c:cat>
          <c:val>
            <c:numRef>
              <c:f>Sheet1!$C$2:$C$5</c:f>
              <c:numCache>
                <c:formatCode>General</c:formatCode>
                <c:ptCount val="4"/>
                <c:pt idx="0">
                  <c:v>80</c:v>
                </c:pt>
                <c:pt idx="1">
                  <c:v>0</c:v>
                </c:pt>
                <c:pt idx="2">
                  <c:v>14</c:v>
                </c:pt>
                <c:pt idx="3">
                  <c:v>3</c:v>
                </c:pt>
              </c:numCache>
            </c:numRef>
          </c:val>
        </c:ser>
        <c:ser>
          <c:idx val="2"/>
          <c:order val="1"/>
          <c:tx>
            <c:strRef>
              <c:f>Sheet1!$D$1</c:f>
              <c:strCache>
                <c:ptCount val="1"/>
                <c:pt idx="0">
                  <c:v>2015</c:v>
                </c:pt>
              </c:strCache>
            </c:strRef>
          </c:tx>
          <c:invertIfNegative val="0"/>
          <c:cat>
            <c:strRef>
              <c:f>Sheet1!$A$2:$A$5</c:f>
              <c:strCache>
                <c:ptCount val="4"/>
                <c:pt idx="0">
                  <c:v>Suderinta žemės sklypų planų (XIX apribojimas)</c:v>
                </c:pt>
                <c:pt idx="1">
                  <c:v>Išduotos ,,Planavimo sąlygos kaimo plėtros žemėtvarkos projektui rengti“ su NKP reikalavimais</c:v>
                </c:pt>
                <c:pt idx="2">
                  <c:v>Kultūros paveldo departamento prie Kultūros ministerijos Telšių teritoriniam padaliniui  pateikta kultūros paveldo būklės patikrinimo aktų</c:v>
                </c:pt>
                <c:pt idx="3">
                  <c:v>Į Kultūros vertybių registrą įtraukta kultūros objektų</c:v>
                </c:pt>
              </c:strCache>
            </c:strRef>
          </c:cat>
          <c:val>
            <c:numRef>
              <c:f>Sheet1!$D$2:$D$5</c:f>
              <c:numCache>
                <c:formatCode>General</c:formatCode>
                <c:ptCount val="4"/>
                <c:pt idx="0">
                  <c:v>100</c:v>
                </c:pt>
                <c:pt idx="1">
                  <c:v>0</c:v>
                </c:pt>
                <c:pt idx="2">
                  <c:v>7</c:v>
                </c:pt>
                <c:pt idx="3">
                  <c:v>0</c:v>
                </c:pt>
              </c:numCache>
            </c:numRef>
          </c:val>
        </c:ser>
        <c:ser>
          <c:idx val="3"/>
          <c:order val="2"/>
          <c:tx>
            <c:strRef>
              <c:f>Sheet1!$E$1</c:f>
              <c:strCache>
                <c:ptCount val="1"/>
                <c:pt idx="0">
                  <c:v>2016</c:v>
                </c:pt>
              </c:strCache>
            </c:strRef>
          </c:tx>
          <c:invertIfNegative val="0"/>
          <c:cat>
            <c:strRef>
              <c:f>Sheet1!$A$2:$A$5</c:f>
              <c:strCache>
                <c:ptCount val="4"/>
                <c:pt idx="0">
                  <c:v>Suderinta žemės sklypų planų (XIX apribojimas)</c:v>
                </c:pt>
                <c:pt idx="1">
                  <c:v>Išduotos ,,Planavimo sąlygos kaimo plėtros žemėtvarkos projektui rengti“ su NKP reikalavimais</c:v>
                </c:pt>
                <c:pt idx="2">
                  <c:v>Kultūros paveldo departamento prie Kultūros ministerijos Telšių teritoriniam padaliniui  pateikta kultūros paveldo būklės patikrinimo aktų</c:v>
                </c:pt>
                <c:pt idx="3">
                  <c:v>Į Kultūros vertybių registrą įtraukta kultūros objektų</c:v>
                </c:pt>
              </c:strCache>
            </c:strRef>
          </c:cat>
          <c:val>
            <c:numRef>
              <c:f>Sheet1!$E$2:$E$5</c:f>
              <c:numCache>
                <c:formatCode>General</c:formatCode>
                <c:ptCount val="4"/>
                <c:pt idx="0">
                  <c:v>40</c:v>
                </c:pt>
                <c:pt idx="1">
                  <c:v>1</c:v>
                </c:pt>
                <c:pt idx="2">
                  <c:v>6</c:v>
                </c:pt>
                <c:pt idx="3">
                  <c:v>0</c:v>
                </c:pt>
              </c:numCache>
            </c:numRef>
          </c:val>
        </c:ser>
        <c:dLbls>
          <c:showLegendKey val="0"/>
          <c:showVal val="0"/>
          <c:showCatName val="0"/>
          <c:showSerName val="0"/>
          <c:showPercent val="0"/>
          <c:showBubbleSize val="0"/>
        </c:dLbls>
        <c:gapWidth val="150"/>
        <c:axId val="418454144"/>
        <c:axId val="418460032"/>
      </c:barChart>
      <c:catAx>
        <c:axId val="418454144"/>
        <c:scaling>
          <c:orientation val="minMax"/>
        </c:scaling>
        <c:delete val="0"/>
        <c:axPos val="l"/>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418460032"/>
        <c:crosses val="autoZero"/>
        <c:auto val="1"/>
        <c:lblAlgn val="ctr"/>
        <c:lblOffset val="100"/>
        <c:noMultiLvlLbl val="0"/>
      </c:catAx>
      <c:valAx>
        <c:axId val="418460032"/>
        <c:scaling>
          <c:orientation val="minMax"/>
        </c:scaling>
        <c:delete val="0"/>
        <c:axPos val="b"/>
        <c:majorGridlines/>
        <c:numFmt formatCode="General" sourceLinked="1"/>
        <c:majorTickMark val="none"/>
        <c:minorTickMark val="none"/>
        <c:tickLblPos val="nextTo"/>
        <c:crossAx val="418454144"/>
        <c:crosses val="autoZero"/>
        <c:crossBetween val="between"/>
      </c:valAx>
    </c:plotArea>
    <c:legend>
      <c:legendPos val="r"/>
      <c:overlay val="0"/>
    </c:legend>
    <c:plotVisOnly val="1"/>
    <c:dispBlanksAs val="gap"/>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lt-LT"/>
  <c:roundedCorners val="1"/>
  <mc:AlternateContent xmlns:mc="http://schemas.openxmlformats.org/markup-compatibility/2006">
    <mc:Choice xmlns:c14="http://schemas.microsoft.com/office/drawing/2007/8/2/chart" Requires="c14">
      <c14:style val="132"/>
    </mc:Choice>
    <mc:Fallback>
      <c:style val="3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lt-LT"/>
              <a:t>2012</a:t>
            </a:r>
            <a:r>
              <a:rPr lang="en-US"/>
              <a:t> </a:t>
            </a:r>
            <a:r>
              <a:rPr lang="lt-LT"/>
              <a:t>- 2016 METŲ ĮMONĖS VEIKLOS REZULTATAI TŪKST. EUR</a:t>
            </a:r>
          </a:p>
        </c:rich>
      </c:tx>
      <c:layout>
        <c:manualLayout>
          <c:xMode val="edge"/>
          <c:yMode val="edge"/>
          <c:x val="0.18910003355849575"/>
          <c:y val="3.4974155837882224E-3"/>
        </c:manualLayout>
      </c:layout>
      <c:overlay val="0"/>
    </c:title>
    <c:autoTitleDeleted val="0"/>
    <c:plotArea>
      <c:layout/>
      <c:barChart>
        <c:barDir val="col"/>
        <c:grouping val="stacked"/>
        <c:varyColors val="0"/>
        <c:ser>
          <c:idx val="1"/>
          <c:order val="0"/>
          <c:spPr>
            <a:solidFill>
              <a:schemeClr val="accent6">
                <a:lumMod val="60000"/>
                <a:lumOff val="40000"/>
              </a:schemeClr>
            </a:solidFill>
          </c:spPr>
          <c:invertIfNegative val="0"/>
          <c:dPt>
            <c:idx val="1"/>
            <c:invertIfNegative val="0"/>
            <c:bubble3D val="0"/>
            <c:spPr>
              <a:solidFill>
                <a:srgbClr val="00B050"/>
              </a:solidFill>
            </c:spPr>
          </c:dPt>
          <c:dPt>
            <c:idx val="4"/>
            <c:invertIfNegative val="0"/>
            <c:bubble3D val="0"/>
            <c:spPr>
              <a:solidFill>
                <a:srgbClr val="00B050"/>
              </a:solidFill>
            </c:spPr>
          </c:dPt>
          <c:dLbls>
            <c:dLbl>
              <c:idx val="0"/>
              <c:layout>
                <c:manualLayout>
                  <c:x val="8.7048832271762244E-2"/>
                  <c:y val="-0.24591738712776209"/>
                </c:manualLayout>
              </c:layout>
              <c:showLegendKey val="0"/>
              <c:showVal val="1"/>
              <c:showCatName val="0"/>
              <c:showSerName val="0"/>
              <c:showPercent val="0"/>
              <c:showBubbleSize val="0"/>
            </c:dLbl>
            <c:dLbl>
              <c:idx val="1"/>
              <c:layout>
                <c:manualLayout>
                  <c:x val="-4.2462845010615745E-3"/>
                  <c:y val="-6.5321805955811815E-2"/>
                </c:manualLayout>
              </c:layout>
              <c:showLegendKey val="0"/>
              <c:showVal val="1"/>
              <c:showCatName val="0"/>
              <c:showSerName val="0"/>
              <c:showPercent val="0"/>
              <c:showBubbleSize val="0"/>
            </c:dLbl>
            <c:dLbl>
              <c:idx val="2"/>
              <c:layout>
                <c:manualLayout>
                  <c:x val="2.1231422505307886E-3"/>
                  <c:y val="-0.20749279538904911"/>
                </c:manualLayout>
              </c:layout>
              <c:showLegendKey val="0"/>
              <c:showVal val="1"/>
              <c:showCatName val="0"/>
              <c:showSerName val="0"/>
              <c:showPercent val="0"/>
              <c:showBubbleSize val="0"/>
            </c:dLbl>
            <c:dLbl>
              <c:idx val="3"/>
              <c:layout>
                <c:manualLayout>
                  <c:x val="8.2802547770700632E-2"/>
                  <c:y val="-0.26128722382324687"/>
                </c:manualLayout>
              </c:layout>
              <c:showLegendKey val="0"/>
              <c:showVal val="1"/>
              <c:showCatName val="0"/>
              <c:showSerName val="0"/>
              <c:showPercent val="0"/>
              <c:showBubbleSize val="0"/>
            </c:dLbl>
            <c:dLbl>
              <c:idx val="4"/>
              <c:layout>
                <c:manualLayout>
                  <c:x val="-7.4309978768577492E-2"/>
                  <c:y val="-5.3794428434197933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Bendra!$I$30:$M$30</c:f>
              <c:numCache>
                <c:formatCode>General</c:formatCode>
                <c:ptCount val="5"/>
                <c:pt idx="0">
                  <c:v>2012</c:v>
                </c:pt>
                <c:pt idx="1">
                  <c:v>2013</c:v>
                </c:pt>
                <c:pt idx="2">
                  <c:v>2014</c:v>
                </c:pt>
                <c:pt idx="3">
                  <c:v>2015</c:v>
                </c:pt>
                <c:pt idx="4">
                  <c:v>2016</c:v>
                </c:pt>
              </c:numCache>
            </c:numRef>
          </c:cat>
          <c:val>
            <c:numRef>
              <c:f>Bendra!$I$50:$M$50</c:f>
              <c:numCache>
                <c:formatCode>#,##0.000</c:formatCode>
                <c:ptCount val="5"/>
                <c:pt idx="0">
                  <c:v>-60.478367347080521</c:v>
                </c:pt>
                <c:pt idx="1">
                  <c:v>2.5879289533132566</c:v>
                </c:pt>
                <c:pt idx="2">
                  <c:v>-37.890250141334626</c:v>
                </c:pt>
                <c:pt idx="3">
                  <c:v>-57.582365181678789</c:v>
                </c:pt>
                <c:pt idx="4">
                  <c:v>9.6299300000000017</c:v>
                </c:pt>
              </c:numCache>
            </c:numRef>
          </c:val>
        </c:ser>
        <c:dLbls>
          <c:showLegendKey val="0"/>
          <c:showVal val="0"/>
          <c:showCatName val="0"/>
          <c:showSerName val="0"/>
          <c:showPercent val="0"/>
          <c:showBubbleSize val="0"/>
        </c:dLbls>
        <c:gapWidth val="150"/>
        <c:overlap val="100"/>
        <c:axId val="418784384"/>
        <c:axId val="418785920"/>
      </c:barChart>
      <c:catAx>
        <c:axId val="418784384"/>
        <c:scaling>
          <c:orientation val="minMax"/>
        </c:scaling>
        <c:delete val="0"/>
        <c:axPos val="b"/>
        <c:numFmt formatCode="General" sourceLinked="1"/>
        <c:majorTickMark val="none"/>
        <c:minorTickMark val="none"/>
        <c:tickLblPos val="low"/>
        <c:txPr>
          <a:bodyPr rot="0" vert="horz"/>
          <a:lstStyle/>
          <a:p>
            <a:pPr>
              <a:defRPr sz="1000" b="0" i="0" u="none" strike="noStrike" baseline="0">
                <a:solidFill>
                  <a:srgbClr val="000000"/>
                </a:solidFill>
                <a:latin typeface="Calibri"/>
                <a:ea typeface="Calibri"/>
                <a:cs typeface="Calibri"/>
              </a:defRPr>
            </a:pPr>
            <a:endParaRPr lang="lt-LT"/>
          </a:p>
        </c:txPr>
        <c:crossAx val="418785920"/>
        <c:crosses val="autoZero"/>
        <c:auto val="1"/>
        <c:lblAlgn val="ctr"/>
        <c:lblOffset val="100"/>
        <c:tickLblSkip val="1"/>
        <c:tickMarkSkip val="1"/>
        <c:noMultiLvlLbl val="0"/>
      </c:catAx>
      <c:valAx>
        <c:axId val="418785920"/>
        <c:scaling>
          <c:orientation val="minMax"/>
          <c:max val="15"/>
          <c:min val="-65"/>
        </c:scaling>
        <c:delete val="0"/>
        <c:axPos val="l"/>
        <c:majorGridlines/>
        <c:numFmt formatCode="#,##0" sourceLinked="0"/>
        <c:majorTickMark val="none"/>
        <c:minorTickMark val="none"/>
        <c:tickLblPos val="nextTo"/>
        <c:txPr>
          <a:bodyPr rot="0" vert="horz"/>
          <a:lstStyle/>
          <a:p>
            <a:pPr>
              <a:defRPr sz="1000" b="0" i="0" u="none" strike="noStrike" baseline="0">
                <a:solidFill>
                  <a:srgbClr val="000000"/>
                </a:solidFill>
                <a:latin typeface="Calibri"/>
                <a:ea typeface="Calibri"/>
                <a:cs typeface="Calibri"/>
              </a:defRPr>
            </a:pPr>
            <a:endParaRPr lang="lt-LT"/>
          </a:p>
        </c:txPr>
        <c:crossAx val="418784384"/>
        <c:crosses val="autoZero"/>
        <c:crossBetween val="between"/>
      </c:valAx>
      <c:spPr>
        <a:blipFill>
          <a:blip xmlns:r="http://schemas.openxmlformats.org/officeDocument/2006/relationships" r:embed="rId2"/>
          <a:tile tx="0" ty="0" sx="100000" sy="100000" flip="none" algn="tl"/>
        </a:blipFill>
      </c:spPr>
    </c:plotArea>
    <c:plotVisOnly val="1"/>
    <c:dispBlanksAs val="gap"/>
    <c:showDLblsOverMax val="0"/>
  </c:chart>
  <c:spPr>
    <a:solidFill>
      <a:schemeClr val="accent6">
        <a:lumMod val="20000"/>
        <a:lumOff val="80000"/>
      </a:schemeClr>
    </a:solidFill>
  </c:spPr>
  <c:txPr>
    <a:bodyPr/>
    <a:lstStyle/>
    <a:p>
      <a:pPr>
        <a:defRPr sz="1000" b="0" i="0" u="none" strike="noStrike" baseline="0">
          <a:solidFill>
            <a:srgbClr val="000000"/>
          </a:solidFill>
          <a:latin typeface="Calibri"/>
          <a:ea typeface="Calibri"/>
          <a:cs typeface="Calibri"/>
        </a:defRPr>
      </a:pPr>
      <a:endParaRPr lang="lt-LT"/>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lt-LT"/>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i="0" u="none" strike="noStrike" baseline="0">
                <a:solidFill>
                  <a:srgbClr val="000000"/>
                </a:solidFill>
                <a:latin typeface="Times New Roman"/>
                <a:ea typeface="Times New Roman"/>
                <a:cs typeface="Times New Roman"/>
              </a:defRPr>
            </a:pPr>
            <a:r>
              <a:rPr lang="lt-LT" sz="1400" b="1" i="0" u="none" strike="noStrike" baseline="0">
                <a:solidFill>
                  <a:srgbClr val="000000"/>
                </a:solidFill>
                <a:latin typeface="Times New Roman"/>
                <a:cs typeface="Times New Roman"/>
              </a:rPr>
              <a:t>ŠILUMOS GAMYBA IR PARDAVIMAI PER  201</a:t>
            </a:r>
            <a:r>
              <a:rPr lang="en-US" sz="1400" b="1" i="0" u="none" strike="noStrike" baseline="0">
                <a:solidFill>
                  <a:srgbClr val="000000"/>
                </a:solidFill>
                <a:latin typeface="Times New Roman"/>
                <a:cs typeface="Times New Roman"/>
              </a:rPr>
              <a:t>2</a:t>
            </a:r>
            <a:r>
              <a:rPr lang="lt-LT" sz="1400" b="1" i="0" u="none" strike="noStrike" baseline="0">
                <a:solidFill>
                  <a:srgbClr val="000000"/>
                </a:solidFill>
                <a:latin typeface="Times New Roman"/>
                <a:cs typeface="Times New Roman"/>
              </a:rPr>
              <a:t> - 2016    METUS MW/h</a:t>
            </a:r>
          </a:p>
        </c:rich>
      </c:tx>
      <c:overlay val="0"/>
      <c:spPr>
        <a:noFill/>
        <a:ln w="25400">
          <a:noFill/>
        </a:ln>
      </c:spPr>
    </c:title>
    <c:autoTitleDeleted val="0"/>
    <c:plotArea>
      <c:layout/>
      <c:lineChart>
        <c:grouping val="standard"/>
        <c:varyColors val="0"/>
        <c:ser>
          <c:idx val="1"/>
          <c:order val="0"/>
          <c:tx>
            <c:strRef>
              <c:f>'Veikla 01-12'!$B$92</c:f>
              <c:strCache>
                <c:ptCount val="1"/>
                <c:pt idx="0">
                  <c:v>Pagaminta šil. energijos MW/h</c:v>
                </c:pt>
              </c:strCache>
            </c:strRef>
          </c:tx>
          <c:spPr>
            <a:ln w="38100">
              <a:solidFill>
                <a:srgbClr val="FF00FF"/>
              </a:solidFill>
              <a:prstDash val="solid"/>
            </a:ln>
          </c:spPr>
          <c:marker>
            <c:symbol val="square"/>
            <c:size val="9"/>
            <c:spPr>
              <a:solidFill>
                <a:srgbClr val="FF00FF"/>
              </a:solidFill>
              <a:ln>
                <a:solidFill>
                  <a:srgbClr val="FF00FF"/>
                </a:solidFill>
                <a:prstDash val="solid"/>
              </a:ln>
            </c:spPr>
          </c:marker>
          <c:dLbls>
            <c:dLblPos val="t"/>
            <c:showLegendKey val="0"/>
            <c:showVal val="1"/>
            <c:showCatName val="0"/>
            <c:showSerName val="0"/>
            <c:showPercent val="0"/>
            <c:showBubbleSize val="0"/>
            <c:showLeaderLines val="0"/>
          </c:dLbls>
          <c:cat>
            <c:numRef>
              <c:f>'Veikla 01-12'!$N$75:$R$75</c:f>
              <c:numCache>
                <c:formatCode>General</c:formatCode>
                <c:ptCount val="5"/>
                <c:pt idx="0">
                  <c:v>2012</c:v>
                </c:pt>
                <c:pt idx="1">
                  <c:v>2013</c:v>
                </c:pt>
                <c:pt idx="2">
                  <c:v>2014</c:v>
                </c:pt>
                <c:pt idx="3">
                  <c:v>2015</c:v>
                </c:pt>
                <c:pt idx="4">
                  <c:v>2016</c:v>
                </c:pt>
              </c:numCache>
            </c:numRef>
          </c:cat>
          <c:val>
            <c:numRef>
              <c:f>'Veikla 01-12'!$N$92:$R$92</c:f>
              <c:numCache>
                <c:formatCode>0.00</c:formatCode>
                <c:ptCount val="5"/>
                <c:pt idx="0">
                  <c:v>11.10121</c:v>
                </c:pt>
                <c:pt idx="1">
                  <c:v>10.062850000000006</c:v>
                </c:pt>
                <c:pt idx="2">
                  <c:v>10.20026</c:v>
                </c:pt>
                <c:pt idx="3">
                  <c:v>9.9409900000000011</c:v>
                </c:pt>
                <c:pt idx="4">
                  <c:v>8.8608000000000047</c:v>
                </c:pt>
              </c:numCache>
            </c:numRef>
          </c:val>
          <c:smooth val="0"/>
        </c:ser>
        <c:ser>
          <c:idx val="2"/>
          <c:order val="1"/>
          <c:tx>
            <c:strRef>
              <c:f>'Veikla 01-12'!$B$93</c:f>
              <c:strCache>
                <c:ptCount val="1"/>
                <c:pt idx="0">
                  <c:v>Pardavimai - MW/h</c:v>
                </c:pt>
              </c:strCache>
            </c:strRef>
          </c:tx>
          <c:spPr>
            <a:ln w="38100">
              <a:solidFill>
                <a:srgbClr val="008000"/>
              </a:solidFill>
              <a:prstDash val="solid"/>
            </a:ln>
          </c:spPr>
          <c:marker>
            <c:symbol val="triangle"/>
            <c:size val="9"/>
            <c:spPr>
              <a:solidFill>
                <a:srgbClr val="008000"/>
              </a:solidFill>
              <a:ln>
                <a:solidFill>
                  <a:srgbClr val="008000"/>
                </a:solidFill>
                <a:prstDash val="solid"/>
              </a:ln>
            </c:spPr>
          </c:marker>
          <c:dLbls>
            <c:dLbl>
              <c:idx val="0"/>
              <c:layout>
                <c:manualLayout>
                  <c:x val="-7.736904180051779E-2"/>
                  <c:y val="-3.3135493553060884E-2"/>
                </c:manualLayout>
              </c:layout>
              <c:dLblPos val="r"/>
              <c:showLegendKey val="0"/>
              <c:showVal val="1"/>
              <c:showCatName val="0"/>
              <c:showSerName val="0"/>
              <c:showPercent val="0"/>
              <c:showBubbleSize val="0"/>
            </c:dLbl>
            <c:dLbl>
              <c:idx val="1"/>
              <c:layout>
                <c:manualLayout>
                  <c:x val="-1.1052720257216788E-2"/>
                  <c:y val="-2.4746761007982083E-2"/>
                </c:manualLayout>
              </c:layout>
              <c:dLblPos val="r"/>
              <c:showLegendKey val="0"/>
              <c:showVal val="1"/>
              <c:showCatName val="0"/>
              <c:showSerName val="0"/>
              <c:showPercent val="0"/>
              <c:showBubbleSize val="0"/>
            </c:dLbl>
            <c:dLbl>
              <c:idx val="2"/>
              <c:layout>
                <c:manualLayout>
                  <c:x val="-1.1052720257216831E-2"/>
                  <c:y val="-4.1524226098139577E-2"/>
                </c:manualLayout>
              </c:layout>
              <c:dLblPos val="r"/>
              <c:showLegendKey val="0"/>
              <c:showVal val="1"/>
              <c:showCatName val="0"/>
              <c:showSerName val="0"/>
              <c:showPercent val="0"/>
              <c:showBubbleSize val="0"/>
            </c:dLbl>
            <c:dLbl>
              <c:idx val="3"/>
              <c:layout>
                <c:manualLayout>
                  <c:x val="-2.8737072668763769E-2"/>
                  <c:y val="-3.7329859825600241E-2"/>
                </c:manualLayout>
              </c:layout>
              <c:dLblPos val="r"/>
              <c:showLegendKey val="0"/>
              <c:showVal val="1"/>
              <c:showCatName val="0"/>
              <c:showSerName val="0"/>
              <c:showPercent val="0"/>
              <c:showBubbleSize val="0"/>
            </c:dLbl>
            <c:dLbl>
              <c:idx val="4"/>
              <c:layout>
                <c:manualLayout>
                  <c:x val="6.6316321543300975E-3"/>
                  <c:y val="4.1943662725393518E-4"/>
                </c:manualLayout>
              </c:layout>
              <c:dLblPos val="r"/>
              <c:showLegendKey val="0"/>
              <c:showVal val="1"/>
              <c:showCatName val="0"/>
              <c:showSerName val="0"/>
              <c:showPercent val="0"/>
              <c:showBubbleSize val="0"/>
            </c:dLbl>
            <c:dLblPos val="t"/>
            <c:showLegendKey val="0"/>
            <c:showVal val="1"/>
            <c:showCatName val="0"/>
            <c:showSerName val="0"/>
            <c:showPercent val="0"/>
            <c:showBubbleSize val="0"/>
            <c:showLeaderLines val="0"/>
          </c:dLbls>
          <c:cat>
            <c:numRef>
              <c:f>'Veikla 01-12'!$N$75:$R$75</c:f>
              <c:numCache>
                <c:formatCode>General</c:formatCode>
                <c:ptCount val="5"/>
                <c:pt idx="0">
                  <c:v>2012</c:v>
                </c:pt>
                <c:pt idx="1">
                  <c:v>2013</c:v>
                </c:pt>
                <c:pt idx="2">
                  <c:v>2014</c:v>
                </c:pt>
                <c:pt idx="3">
                  <c:v>2015</c:v>
                </c:pt>
                <c:pt idx="4">
                  <c:v>2016</c:v>
                </c:pt>
              </c:numCache>
            </c:numRef>
          </c:cat>
          <c:val>
            <c:numRef>
              <c:f>'Veikla 01-12'!$N$93:$R$93</c:f>
              <c:numCache>
                <c:formatCode>0.00</c:formatCode>
                <c:ptCount val="5"/>
                <c:pt idx="0">
                  <c:v>7.3928999999999965</c:v>
                </c:pt>
                <c:pt idx="1">
                  <c:v>7.3231299999999964</c:v>
                </c:pt>
                <c:pt idx="2">
                  <c:v>6.5848199999999961</c:v>
                </c:pt>
                <c:pt idx="3">
                  <c:v>5.7914700000000003</c:v>
                </c:pt>
                <c:pt idx="4">
                  <c:v>6.6119299999999965</c:v>
                </c:pt>
              </c:numCache>
            </c:numRef>
          </c:val>
          <c:smooth val="0"/>
        </c:ser>
        <c:ser>
          <c:idx val="3"/>
          <c:order val="2"/>
          <c:tx>
            <c:strRef>
              <c:f>'Veikla 01-12'!$B$94</c:f>
              <c:strCache>
                <c:ptCount val="1"/>
                <c:pt idx="0">
                  <c:v>nuostoliai %</c:v>
                </c:pt>
              </c:strCache>
            </c:strRef>
          </c:tx>
          <c:cat>
            <c:numRef>
              <c:f>'Veikla 01-12'!$N$75:$R$75</c:f>
              <c:numCache>
                <c:formatCode>General</c:formatCode>
                <c:ptCount val="5"/>
                <c:pt idx="0">
                  <c:v>2012</c:v>
                </c:pt>
                <c:pt idx="1">
                  <c:v>2013</c:v>
                </c:pt>
                <c:pt idx="2">
                  <c:v>2014</c:v>
                </c:pt>
                <c:pt idx="3">
                  <c:v>2015</c:v>
                </c:pt>
                <c:pt idx="4">
                  <c:v>2016</c:v>
                </c:pt>
              </c:numCache>
            </c:numRef>
          </c:cat>
          <c:val>
            <c:numRef>
              <c:f>'Veikla 01-12'!$N$94:$R$94</c:f>
              <c:numCache>
                <c:formatCode>0.00</c:formatCode>
                <c:ptCount val="5"/>
                <c:pt idx="0">
                  <c:v>30.59</c:v>
                </c:pt>
                <c:pt idx="1">
                  <c:v>22.36</c:v>
                </c:pt>
                <c:pt idx="2">
                  <c:v>31.08</c:v>
                </c:pt>
                <c:pt idx="3">
                  <c:v>38.770000000000003</c:v>
                </c:pt>
                <c:pt idx="4">
                  <c:v>23.54</c:v>
                </c:pt>
              </c:numCache>
            </c:numRef>
          </c:val>
          <c:smooth val="0"/>
        </c:ser>
        <c:ser>
          <c:idx val="4"/>
          <c:order val="3"/>
          <c:tx>
            <c:strRef>
              <c:f>'Veikla 01-12'!$B$95</c:f>
              <c:strCache>
                <c:ptCount val="1"/>
                <c:pt idx="0">
                  <c:v>Nuostoliai - MW/h</c:v>
                </c:pt>
              </c:strCache>
            </c:strRef>
          </c:tx>
          <c:dLbls>
            <c:dLbl>
              <c:idx val="1"/>
              <c:layout>
                <c:manualLayout>
                  <c:x val="1.1052720257216868E-2"/>
                  <c:y val="2.2329337614637904E-2"/>
                </c:manualLayout>
              </c:layout>
              <c:dLblPos val="r"/>
              <c:showLegendKey val="0"/>
              <c:showVal val="1"/>
              <c:showCatName val="0"/>
              <c:showSerName val="0"/>
              <c:showPercent val="0"/>
              <c:showBubbleSize val="0"/>
            </c:dLbl>
            <c:dLbl>
              <c:idx val="2"/>
              <c:layout>
                <c:manualLayout>
                  <c:x val="-2.8738808444788332E-2"/>
                  <c:y val="3.7332214765100701E-2"/>
                </c:manualLayout>
              </c:layout>
              <c:dLblPos val="r"/>
              <c:showLegendKey val="0"/>
              <c:showVal val="1"/>
              <c:showCatName val="0"/>
              <c:showSerName val="0"/>
              <c:showPercent val="0"/>
              <c:showBubbleSize val="0"/>
            </c:dLbl>
            <c:dLbl>
              <c:idx val="4"/>
              <c:layout>
                <c:manualLayout>
                  <c:x val="-4.4213551453520577E-3"/>
                  <c:y val="3.4065102195306603E-3"/>
                </c:manualLayout>
              </c:layout>
              <c:dLblPos val="r"/>
              <c:showLegendKey val="0"/>
              <c:showVal val="1"/>
              <c:showCatName val="0"/>
              <c:showSerName val="0"/>
              <c:showPercent val="0"/>
              <c:showBubbleSize val="0"/>
            </c:dLbl>
            <c:dLblPos val="b"/>
            <c:showLegendKey val="0"/>
            <c:showVal val="1"/>
            <c:showCatName val="0"/>
            <c:showSerName val="0"/>
            <c:showPercent val="0"/>
            <c:showBubbleSize val="0"/>
            <c:showLeaderLines val="0"/>
          </c:dLbls>
          <c:cat>
            <c:numRef>
              <c:f>'Veikla 01-12'!$N$75:$R$75</c:f>
              <c:numCache>
                <c:formatCode>General</c:formatCode>
                <c:ptCount val="5"/>
                <c:pt idx="0">
                  <c:v>2012</c:v>
                </c:pt>
                <c:pt idx="1">
                  <c:v>2013</c:v>
                </c:pt>
                <c:pt idx="2">
                  <c:v>2014</c:v>
                </c:pt>
                <c:pt idx="3">
                  <c:v>2015</c:v>
                </c:pt>
                <c:pt idx="4">
                  <c:v>2016</c:v>
                </c:pt>
              </c:numCache>
            </c:numRef>
          </c:cat>
          <c:val>
            <c:numRef>
              <c:f>'Veikla 01-12'!$N$95:$R$95</c:f>
              <c:numCache>
                <c:formatCode>0.00</c:formatCode>
                <c:ptCount val="5"/>
                <c:pt idx="0">
                  <c:v>3.2901699999999998</c:v>
                </c:pt>
                <c:pt idx="1">
                  <c:v>2.1353399999999998</c:v>
                </c:pt>
                <c:pt idx="2">
                  <c:v>3.0144599999999984</c:v>
                </c:pt>
                <c:pt idx="3">
                  <c:v>3.7246600000000001</c:v>
                </c:pt>
                <c:pt idx="4">
                  <c:v>2.0855000000000001</c:v>
                </c:pt>
              </c:numCache>
            </c:numRef>
          </c:val>
          <c:smooth val="0"/>
        </c:ser>
        <c:dLbls>
          <c:showLegendKey val="0"/>
          <c:showVal val="1"/>
          <c:showCatName val="0"/>
          <c:showSerName val="0"/>
          <c:showPercent val="0"/>
          <c:showBubbleSize val="0"/>
        </c:dLbls>
        <c:marker val="1"/>
        <c:smooth val="0"/>
        <c:axId val="418839168"/>
        <c:axId val="418529664"/>
      </c:lineChart>
      <c:catAx>
        <c:axId val="418839168"/>
        <c:scaling>
          <c:orientation val="minMax"/>
        </c:scaling>
        <c:delete val="0"/>
        <c:axPos val="b"/>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418529664"/>
        <c:crossesAt val="0"/>
        <c:auto val="1"/>
        <c:lblAlgn val="ctr"/>
        <c:lblOffset val="100"/>
        <c:tickLblSkip val="1"/>
        <c:tickMarkSkip val="1"/>
        <c:noMultiLvlLbl val="0"/>
      </c:catAx>
      <c:valAx>
        <c:axId val="418529664"/>
        <c:scaling>
          <c:orientation val="minMax"/>
          <c:max val="20"/>
        </c:scaling>
        <c:delete val="1"/>
        <c:axPos val="l"/>
        <c:numFmt formatCode="0.00" sourceLinked="1"/>
        <c:majorTickMark val="out"/>
        <c:minorTickMark val="none"/>
        <c:tickLblPos val="none"/>
        <c:crossAx val="418839168"/>
        <c:crosses val="autoZero"/>
        <c:crossBetween val="between"/>
        <c:majorUnit val="5"/>
        <c:minorUnit val="0.4"/>
      </c:valAx>
      <c:spPr>
        <a:gradFill rotWithShape="0">
          <a:gsLst>
            <a:gs pos="0">
              <a:srgbClr val="FBEAC7"/>
            </a:gs>
            <a:gs pos="17999">
              <a:srgbClr val="FEE7F2"/>
            </a:gs>
            <a:gs pos="36000">
              <a:srgbClr val="FAC77D"/>
            </a:gs>
            <a:gs pos="61000">
              <a:srgbClr val="FBA97D"/>
            </a:gs>
            <a:gs pos="82001">
              <a:srgbClr val="FBD49C"/>
            </a:gs>
            <a:gs pos="100000">
              <a:srgbClr val="FEE7F2"/>
            </a:gs>
          </a:gsLst>
          <a:lin ang="5400000" scaled="1"/>
        </a:gradFill>
        <a:ln w="3175">
          <a:solidFill>
            <a:schemeClr val="tx1"/>
          </a:solidFill>
          <a:prstDash val="solid"/>
        </a:ln>
      </c:spPr>
    </c:plotArea>
    <c:legend>
      <c:legendPos val="t"/>
      <c:overlay val="0"/>
    </c:legend>
    <c:plotVisOnly val="1"/>
    <c:dispBlanksAs val="gap"/>
    <c:showDLblsOverMax val="0"/>
  </c:chart>
  <c:spPr>
    <a:solidFill>
      <a:schemeClr val="accent6">
        <a:lumMod val="20000"/>
        <a:lumOff val="80000"/>
      </a:schemeClr>
    </a:solidFill>
    <a:ln w="6350" cap="sq" cmpd="dbl">
      <a:solidFill>
        <a:schemeClr val="bg1">
          <a:lumMod val="85000"/>
        </a:schemeClr>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lt-LT"/>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lt-LT"/>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1" i="0" u="none" strike="noStrike" baseline="0">
                <a:solidFill>
                  <a:srgbClr val="000000"/>
                </a:solidFill>
                <a:latin typeface="Arial"/>
                <a:ea typeface="Arial"/>
                <a:cs typeface="Arial"/>
              </a:defRPr>
            </a:pPr>
            <a:r>
              <a:rPr lang="lt-LT"/>
              <a:t>VANDENS TIEKIMO VEIKLA PER 20</a:t>
            </a:r>
            <a:r>
              <a:rPr lang="en-US"/>
              <a:t>1</a:t>
            </a:r>
            <a:r>
              <a:rPr lang="lt-LT"/>
              <a:t>2-2016 METUS</a:t>
            </a:r>
          </a:p>
        </c:rich>
      </c:tx>
      <c:layout>
        <c:manualLayout>
          <c:xMode val="edge"/>
          <c:yMode val="edge"/>
          <c:x val="0.17618293215596953"/>
          <c:y val="3.3536673300452825E-2"/>
        </c:manualLayout>
      </c:layout>
      <c:overlay val="0"/>
      <c:spPr>
        <a:noFill/>
        <a:ln w="25400">
          <a:noFill/>
        </a:ln>
      </c:spPr>
    </c:title>
    <c:autoTitleDeleted val="0"/>
    <c:plotArea>
      <c:layout>
        <c:manualLayout>
          <c:layoutTarget val="inner"/>
          <c:xMode val="edge"/>
          <c:yMode val="edge"/>
          <c:x val="7.1611280973686423E-2"/>
          <c:y val="0.28327163810406075"/>
          <c:w val="0.81729265753455405"/>
          <c:h val="0.57012279993985759"/>
        </c:manualLayout>
      </c:layout>
      <c:barChart>
        <c:barDir val="col"/>
        <c:grouping val="clustered"/>
        <c:varyColors val="0"/>
        <c:ser>
          <c:idx val="1"/>
          <c:order val="0"/>
          <c:tx>
            <c:strRef>
              <c:f>'Veikla 05-09'!$B$79</c:f>
              <c:strCache>
                <c:ptCount val="1"/>
                <c:pt idx="0">
                  <c:v>Patiekta  vandens tūkst. m3</c:v>
                </c:pt>
              </c:strCache>
            </c:strRef>
          </c:tx>
          <c:spPr>
            <a:solidFill>
              <a:srgbClr val="993366"/>
            </a:solidFill>
            <a:ln w="12700">
              <a:solidFill>
                <a:srgbClr val="000000"/>
              </a:solidFill>
              <a:prstDash val="solid"/>
            </a:ln>
          </c:spPr>
          <c:invertIfNegative val="0"/>
          <c:dLbls>
            <c:spPr>
              <a:noFill/>
              <a:ln w="25400">
                <a:noFill/>
              </a:ln>
            </c:spPr>
            <c:txPr>
              <a:bodyPr/>
              <a:lstStyle/>
              <a:p>
                <a:pPr>
                  <a:defRPr sz="10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strRef>
              <c:f>'Veikla 05-09'!$J$78:$N$78</c:f>
              <c:strCache>
                <c:ptCount val="5"/>
                <c:pt idx="0">
                  <c:v>2012 m.</c:v>
                </c:pt>
                <c:pt idx="1">
                  <c:v>2013 m.</c:v>
                </c:pt>
                <c:pt idx="2">
                  <c:v>2014 m.</c:v>
                </c:pt>
                <c:pt idx="3">
                  <c:v>2015 m.</c:v>
                </c:pt>
                <c:pt idx="4">
                  <c:v>2016 m.</c:v>
                </c:pt>
              </c:strCache>
            </c:strRef>
          </c:cat>
          <c:val>
            <c:numRef>
              <c:f>'Veikla 05-09'!$J$79:$N$79</c:f>
              <c:numCache>
                <c:formatCode>0.0</c:formatCode>
                <c:ptCount val="5"/>
                <c:pt idx="0">
                  <c:v>168.964</c:v>
                </c:pt>
                <c:pt idx="1">
                  <c:v>171.57499999999999</c:v>
                </c:pt>
                <c:pt idx="2">
                  <c:v>180.61799999999999</c:v>
                </c:pt>
                <c:pt idx="3">
                  <c:v>180.05</c:v>
                </c:pt>
                <c:pt idx="4" formatCode="0.00">
                  <c:v>181.27499999999998</c:v>
                </c:pt>
              </c:numCache>
            </c:numRef>
          </c:val>
        </c:ser>
        <c:ser>
          <c:idx val="0"/>
          <c:order val="1"/>
          <c:tx>
            <c:strRef>
              <c:f>'Veikla 05-09'!$B$81</c:f>
              <c:strCache>
                <c:ptCount val="1"/>
                <c:pt idx="0">
                  <c:v>Parduota vandens tūkst. m3</c:v>
                </c:pt>
              </c:strCache>
            </c:strRef>
          </c:tx>
          <c:spPr>
            <a:solidFill>
              <a:srgbClr val="9999FF"/>
            </a:solidFill>
            <a:ln w="12700">
              <a:solidFill>
                <a:srgbClr val="000000"/>
              </a:solidFill>
              <a:prstDash val="solid"/>
            </a:ln>
          </c:spPr>
          <c:invertIfNegative val="0"/>
          <c:dLbls>
            <c:dLbl>
              <c:idx val="3"/>
              <c:layout>
                <c:manualLayout>
                  <c:x val="2.3926046764545947E-2"/>
                  <c:y val="-3.2008194097689161E-7"/>
                </c:manualLayout>
              </c:layout>
              <c:dLblPos val="outEnd"/>
              <c:showLegendKey val="0"/>
              <c:showVal val="1"/>
              <c:showCatName val="0"/>
              <c:showSerName val="0"/>
              <c:showPercent val="0"/>
              <c:showBubbleSize val="0"/>
            </c:dLbl>
            <c:dLbl>
              <c:idx val="4"/>
              <c:layout>
                <c:manualLayout>
                  <c:x val="2.3926046764545947E-2"/>
                  <c:y val="-8.130081300813009E-3"/>
                </c:manualLayout>
              </c:layout>
              <c:dLblPos val="outEnd"/>
              <c:showLegendKey val="0"/>
              <c:showVal val="1"/>
              <c:showCatName val="0"/>
              <c:showSerName val="0"/>
              <c:showPercent val="0"/>
              <c:showBubbleSize val="0"/>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strRef>
              <c:f>'Veikla 05-09'!$J$78:$N$78</c:f>
              <c:strCache>
                <c:ptCount val="5"/>
                <c:pt idx="0">
                  <c:v>2012 m.</c:v>
                </c:pt>
                <c:pt idx="1">
                  <c:v>2013 m.</c:v>
                </c:pt>
                <c:pt idx="2">
                  <c:v>2014 m.</c:v>
                </c:pt>
                <c:pt idx="3">
                  <c:v>2015 m.</c:v>
                </c:pt>
                <c:pt idx="4">
                  <c:v>2016 m.</c:v>
                </c:pt>
              </c:strCache>
            </c:strRef>
          </c:cat>
          <c:val>
            <c:numRef>
              <c:f>'Veikla 05-09'!$J$81:$N$81</c:f>
              <c:numCache>
                <c:formatCode>0.0</c:formatCode>
                <c:ptCount val="5"/>
                <c:pt idx="0">
                  <c:v>138.95400000000001</c:v>
                </c:pt>
                <c:pt idx="1">
                  <c:v>142.10900000000001</c:v>
                </c:pt>
                <c:pt idx="2">
                  <c:v>147.04</c:v>
                </c:pt>
                <c:pt idx="3">
                  <c:v>146.517</c:v>
                </c:pt>
                <c:pt idx="4" formatCode="0.00">
                  <c:v>146.964</c:v>
                </c:pt>
              </c:numCache>
            </c:numRef>
          </c:val>
        </c:ser>
        <c:dLbls>
          <c:showLegendKey val="0"/>
          <c:showVal val="0"/>
          <c:showCatName val="0"/>
          <c:showSerName val="0"/>
          <c:showPercent val="0"/>
          <c:showBubbleSize val="0"/>
        </c:dLbls>
        <c:gapWidth val="150"/>
        <c:axId val="418623488"/>
        <c:axId val="418625024"/>
      </c:barChart>
      <c:lineChart>
        <c:grouping val="standard"/>
        <c:varyColors val="0"/>
        <c:ser>
          <c:idx val="2"/>
          <c:order val="2"/>
          <c:tx>
            <c:strRef>
              <c:f>'Veikla 05-09'!$B$85</c:f>
              <c:strCache>
                <c:ptCount val="1"/>
                <c:pt idx="0">
                  <c:v>Vandens nuostoliai %</c:v>
                </c:pt>
              </c:strCache>
            </c:strRef>
          </c:tx>
          <c:dLbls>
            <c:dLbl>
              <c:idx val="0"/>
              <c:layout>
                <c:manualLayout>
                  <c:x val="9.3391924659676339E-3"/>
                  <c:y val="-4.3961538558710364E-2"/>
                </c:manualLayout>
              </c:layout>
              <c:dLblPos val="r"/>
              <c:showLegendKey val="0"/>
              <c:showVal val="1"/>
              <c:showCatName val="0"/>
              <c:showSerName val="0"/>
              <c:showPercent val="0"/>
              <c:showBubbleSize val="0"/>
            </c:dLbl>
            <c:dLbl>
              <c:idx val="1"/>
              <c:layout>
                <c:manualLayout>
                  <c:x val="6.8378483684645606E-3"/>
                  <c:y val="-1.5538346168267429E-2"/>
                </c:manualLayout>
              </c:layout>
              <c:dLblPos val="r"/>
              <c:showLegendKey val="0"/>
              <c:showVal val="1"/>
              <c:showCatName val="0"/>
              <c:showSerName val="0"/>
              <c:showPercent val="0"/>
              <c:showBubbleSize val="0"/>
            </c:dLbl>
            <c:dLbl>
              <c:idx val="2"/>
              <c:layout>
                <c:manualLayout>
                  <c:x val="-1.5783312567168913E-2"/>
                  <c:y val="7.3286896830203924E-2"/>
                </c:manualLayout>
              </c:layout>
              <c:dLblPos val="r"/>
              <c:showLegendKey val="0"/>
              <c:showVal val="1"/>
              <c:showCatName val="0"/>
              <c:showSerName val="0"/>
              <c:showPercent val="0"/>
              <c:showBubbleSize val="0"/>
            </c:dLbl>
            <c:dLbl>
              <c:idx val="3"/>
              <c:layout>
                <c:manualLayout>
                  <c:x val="-8.8373945100255955E-4"/>
                  <c:y val="6.884802509442417E-2"/>
                </c:manualLayout>
              </c:layout>
              <c:dLblPos val="r"/>
              <c:showLegendKey val="0"/>
              <c:showVal val="1"/>
              <c:showCatName val="0"/>
              <c:showSerName val="0"/>
              <c:showPercent val="0"/>
              <c:showBubbleSize val="0"/>
            </c:dLbl>
            <c:dLbl>
              <c:idx val="4"/>
              <c:layout>
                <c:manualLayout>
                  <c:x val="1.2946282764129747E-3"/>
                  <c:y val="6.6005866913694631E-4"/>
                </c:manualLayout>
              </c:layout>
              <c:dLblPos val="r"/>
              <c:showLegendKey val="0"/>
              <c:showVal val="1"/>
              <c:showCatName val="0"/>
              <c:showSerName val="0"/>
              <c:showPercent val="0"/>
              <c:showBubbleSize val="0"/>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strRef>
              <c:f>'Veikla 05-09'!$I$78:$M$78</c:f>
              <c:strCache>
                <c:ptCount val="5"/>
                <c:pt idx="0">
                  <c:v>2011 m.</c:v>
                </c:pt>
                <c:pt idx="1">
                  <c:v>2012 m.</c:v>
                </c:pt>
                <c:pt idx="2">
                  <c:v>2013 m.</c:v>
                </c:pt>
                <c:pt idx="3">
                  <c:v>2014 m.</c:v>
                </c:pt>
                <c:pt idx="4">
                  <c:v>2015 m.</c:v>
                </c:pt>
              </c:strCache>
            </c:strRef>
          </c:cat>
          <c:val>
            <c:numRef>
              <c:f>'Veikla 05-09'!$J$85:$N$85</c:f>
              <c:numCache>
                <c:formatCode>0.0%</c:formatCode>
                <c:ptCount val="5"/>
                <c:pt idx="0">
                  <c:v>0.14645131507303341</c:v>
                </c:pt>
                <c:pt idx="1">
                  <c:v>0.15500000000000011</c:v>
                </c:pt>
                <c:pt idx="2">
                  <c:v>0.1800000000000001</c:v>
                </c:pt>
                <c:pt idx="3">
                  <c:v>0.18200000000000011</c:v>
                </c:pt>
                <c:pt idx="4">
                  <c:v>0.2742</c:v>
                </c:pt>
              </c:numCache>
            </c:numRef>
          </c:val>
          <c:smooth val="0"/>
        </c:ser>
        <c:dLbls>
          <c:showLegendKey val="0"/>
          <c:showVal val="0"/>
          <c:showCatName val="0"/>
          <c:showSerName val="0"/>
          <c:showPercent val="0"/>
          <c:showBubbleSize val="0"/>
        </c:dLbls>
        <c:marker val="1"/>
        <c:smooth val="0"/>
        <c:axId val="418626560"/>
        <c:axId val="418636544"/>
      </c:lineChart>
      <c:catAx>
        <c:axId val="418623488"/>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418625024"/>
        <c:crosses val="autoZero"/>
        <c:auto val="0"/>
        <c:lblAlgn val="ctr"/>
        <c:lblOffset val="100"/>
        <c:tickLblSkip val="1"/>
        <c:tickMarkSkip val="1"/>
        <c:noMultiLvlLbl val="0"/>
      </c:catAx>
      <c:valAx>
        <c:axId val="418625024"/>
        <c:scaling>
          <c:orientation val="minMax"/>
        </c:scaling>
        <c:delete val="0"/>
        <c:axPos val="l"/>
        <c:numFmt formatCode="0.0" sourceLinked="1"/>
        <c:majorTickMark val="cross"/>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418623488"/>
        <c:crosses val="autoZero"/>
        <c:crossBetween val="between"/>
      </c:valAx>
      <c:catAx>
        <c:axId val="418626560"/>
        <c:scaling>
          <c:orientation val="minMax"/>
        </c:scaling>
        <c:delete val="1"/>
        <c:axPos val="b"/>
        <c:majorTickMark val="out"/>
        <c:minorTickMark val="none"/>
        <c:tickLblPos val="none"/>
        <c:crossAx val="418636544"/>
        <c:crosses val="autoZero"/>
        <c:auto val="0"/>
        <c:lblAlgn val="ctr"/>
        <c:lblOffset val="100"/>
        <c:noMultiLvlLbl val="0"/>
      </c:catAx>
      <c:valAx>
        <c:axId val="418636544"/>
        <c:scaling>
          <c:orientation val="minMax"/>
          <c:max val="0.30000000000000027"/>
          <c:min val="0"/>
        </c:scaling>
        <c:delete val="0"/>
        <c:axPos val="r"/>
        <c:numFmt formatCode="0.0%" sourceLinked="1"/>
        <c:majorTickMark val="cross"/>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418626560"/>
        <c:crosses val="max"/>
        <c:crossBetween val="between"/>
      </c:valAx>
      <c:spPr>
        <a:blipFill dpi="0" rotWithShape="0">
          <a:blip xmlns:r="http://schemas.openxmlformats.org/officeDocument/2006/relationships" r:embed="rId2"/>
          <a:srcRect/>
          <a:tile tx="0" ty="0" sx="100000" sy="100000" flip="none" algn="tl"/>
        </a:blipFill>
        <a:ln w="12700">
          <a:solidFill>
            <a:srgbClr val="808080"/>
          </a:solidFill>
          <a:prstDash val="solid"/>
        </a:ln>
      </c:spPr>
    </c:plotArea>
    <c:legend>
      <c:legendPos val="t"/>
      <c:layout>
        <c:manualLayout>
          <c:xMode val="edge"/>
          <c:yMode val="edge"/>
          <c:x val="4.0783073030414035E-2"/>
          <c:y val="0.12804880159210907"/>
          <c:w val="0.91027808930180554"/>
          <c:h val="7.3170949785123007E-2"/>
        </c:manualLayout>
      </c:layout>
      <c:overlay val="0"/>
      <c:spPr>
        <a:solidFill>
          <a:srgbClr val="FFFFFF"/>
        </a:solidFill>
        <a:ln w="3175">
          <a:solidFill>
            <a:schemeClr val="bg1">
              <a:lumMod val="50000"/>
            </a:schemeClr>
          </a:solidFill>
          <a:prstDash val="solid"/>
        </a:ln>
      </c:spPr>
      <c:txPr>
        <a:bodyPr/>
        <a:lstStyle/>
        <a:p>
          <a:pPr>
            <a:defRPr sz="920" b="0" i="0" u="none" strike="noStrike" baseline="0">
              <a:solidFill>
                <a:srgbClr val="000000"/>
              </a:solidFill>
              <a:latin typeface="Arial"/>
              <a:ea typeface="Arial"/>
              <a:cs typeface="Arial"/>
            </a:defRPr>
          </a:pPr>
          <a:endParaRPr lang="lt-LT"/>
        </a:p>
      </c:txPr>
    </c:legend>
    <c:plotVisOnly val="1"/>
    <c:dispBlanksAs val="gap"/>
    <c:showDLblsOverMax val="0"/>
  </c:chart>
  <c:spPr>
    <a:blipFill>
      <a:blip xmlns:r="http://schemas.openxmlformats.org/officeDocument/2006/relationships" r:embed="rId2"/>
      <a:tile tx="0" ty="0" sx="100000" sy="100000" flip="none" algn="tl"/>
    </a:blipFill>
  </c:spPr>
  <c:txPr>
    <a:bodyPr/>
    <a:lstStyle/>
    <a:p>
      <a:pPr>
        <a:defRPr sz="1000" b="0" i="0" u="none" strike="noStrike" baseline="0">
          <a:solidFill>
            <a:srgbClr val="000000"/>
          </a:solidFill>
          <a:latin typeface="Arial"/>
          <a:ea typeface="Arial"/>
          <a:cs typeface="Arial"/>
        </a:defRPr>
      </a:pPr>
      <a:endParaRPr lang="lt-LT"/>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lt-LT"/>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1" i="0" u="none" strike="noStrike" baseline="0">
                <a:solidFill>
                  <a:srgbClr val="000000"/>
                </a:solidFill>
                <a:latin typeface="Arial"/>
                <a:ea typeface="Arial"/>
                <a:cs typeface="Arial"/>
              </a:defRPr>
            </a:pPr>
            <a:r>
              <a:rPr lang="lt-LT"/>
              <a:t>NUOTEKŲ TVARKYMO VEIKLA PER 20</a:t>
            </a:r>
            <a:r>
              <a:rPr lang="en-US"/>
              <a:t>1</a:t>
            </a:r>
            <a:r>
              <a:rPr lang="lt-LT"/>
              <a:t>2-2016 METUS</a:t>
            </a:r>
          </a:p>
        </c:rich>
      </c:tx>
      <c:layout>
        <c:manualLayout>
          <c:xMode val="edge"/>
          <c:yMode val="edge"/>
          <c:x val="0.14678694623073921"/>
          <c:y val="2.5484434698827205E-2"/>
        </c:manualLayout>
      </c:layout>
      <c:overlay val="0"/>
      <c:spPr>
        <a:noFill/>
        <a:ln w="25400">
          <a:noFill/>
        </a:ln>
      </c:spPr>
    </c:title>
    <c:autoTitleDeleted val="0"/>
    <c:plotArea>
      <c:layout>
        <c:manualLayout>
          <c:layoutTarget val="inner"/>
          <c:xMode val="edge"/>
          <c:yMode val="edge"/>
          <c:x val="9.8333493381337067E-2"/>
          <c:y val="0.29357885840398751"/>
          <c:w val="0.81333465712021014"/>
          <c:h val="0.56880903815772665"/>
        </c:manualLayout>
      </c:layout>
      <c:barChart>
        <c:barDir val="col"/>
        <c:grouping val="clustered"/>
        <c:varyColors val="0"/>
        <c:ser>
          <c:idx val="1"/>
          <c:order val="0"/>
          <c:tx>
            <c:strRef>
              <c:f>'Veikla 05-09'!$B$80</c:f>
              <c:strCache>
                <c:ptCount val="1"/>
                <c:pt idx="0">
                  <c:v>Išvalyta nuotekų tūkst. m3</c:v>
                </c:pt>
              </c:strCache>
            </c:strRef>
          </c:tx>
          <c:spPr>
            <a:solidFill>
              <a:srgbClr val="993366"/>
            </a:solidFill>
            <a:ln w="12700">
              <a:solidFill>
                <a:srgbClr val="000000"/>
              </a:solidFill>
              <a:prstDash val="solid"/>
            </a:ln>
          </c:spPr>
          <c:invertIfNegative val="0"/>
          <c:dLbls>
            <c:dLbl>
              <c:idx val="1"/>
              <c:layout>
                <c:manualLayout>
                  <c:x val="1.4713627245039175E-3"/>
                  <c:y val="1.0832590880268437E-3"/>
                </c:manualLayout>
              </c:layout>
              <c:dLblPos val="outEnd"/>
              <c:showLegendKey val="0"/>
              <c:showVal val="1"/>
              <c:showCatName val="0"/>
              <c:showSerName val="0"/>
              <c:showPercent val="0"/>
              <c:showBubbleSize val="0"/>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strRef>
              <c:f>'Veikla 05-09'!$J$78:$N$78</c:f>
              <c:strCache>
                <c:ptCount val="5"/>
                <c:pt idx="0">
                  <c:v>2012 m.</c:v>
                </c:pt>
                <c:pt idx="1">
                  <c:v>2013 m.</c:v>
                </c:pt>
                <c:pt idx="2">
                  <c:v>2014 m.</c:v>
                </c:pt>
                <c:pt idx="3">
                  <c:v>2015 m.</c:v>
                </c:pt>
                <c:pt idx="4">
                  <c:v>2016 m.</c:v>
                </c:pt>
              </c:strCache>
            </c:strRef>
          </c:cat>
          <c:val>
            <c:numRef>
              <c:f>'Veikla 05-09'!$J$80:$N$80</c:f>
              <c:numCache>
                <c:formatCode>0.0</c:formatCode>
                <c:ptCount val="5"/>
                <c:pt idx="0">
                  <c:v>229.15800000000004</c:v>
                </c:pt>
                <c:pt idx="1">
                  <c:v>242.45500000000001</c:v>
                </c:pt>
                <c:pt idx="2">
                  <c:v>213.14899999999997</c:v>
                </c:pt>
                <c:pt idx="3">
                  <c:v>221.95400000000001</c:v>
                </c:pt>
                <c:pt idx="4" formatCode="0.00">
                  <c:v>241.66</c:v>
                </c:pt>
              </c:numCache>
            </c:numRef>
          </c:val>
        </c:ser>
        <c:ser>
          <c:idx val="0"/>
          <c:order val="1"/>
          <c:tx>
            <c:strRef>
              <c:f>'Veikla 05-09'!$B$82</c:f>
              <c:strCache>
                <c:ptCount val="1"/>
                <c:pt idx="0">
                  <c:v>Pardavimai nuotekų tūkst. m3</c:v>
                </c:pt>
              </c:strCache>
            </c:strRef>
          </c:tx>
          <c:spPr>
            <a:solidFill>
              <a:srgbClr val="9999FF"/>
            </a:solidFill>
            <a:ln w="12700">
              <a:solidFill>
                <a:srgbClr val="000000"/>
              </a:solidFill>
              <a:prstDash val="solid"/>
            </a:ln>
          </c:spPr>
          <c:invertIfNegative val="0"/>
          <c:dLbls>
            <c:dLbl>
              <c:idx val="0"/>
              <c:layout>
                <c:manualLayout>
                  <c:x val="5.0190943807965092E-2"/>
                  <c:y val="2.0387359836901122E-2"/>
                </c:manualLayout>
              </c:layout>
              <c:dLblPos val="outEnd"/>
              <c:showLegendKey val="0"/>
              <c:showVal val="1"/>
              <c:showCatName val="0"/>
              <c:showSerName val="0"/>
              <c:showPercent val="0"/>
              <c:showBubbleSize val="0"/>
            </c:dLbl>
            <c:dLbl>
              <c:idx val="1"/>
              <c:layout>
                <c:manualLayout>
                  <c:x val="5.8919803600654665E-2"/>
                  <c:y val="4.8929663608562615E-2"/>
                </c:manualLayout>
              </c:layout>
              <c:dLblPos val="outEnd"/>
              <c:showLegendKey val="0"/>
              <c:showVal val="1"/>
              <c:showCatName val="0"/>
              <c:showSerName val="0"/>
              <c:showPercent val="0"/>
              <c:showBubbleSize val="0"/>
            </c:dLbl>
            <c:dLbl>
              <c:idx val="2"/>
              <c:layout>
                <c:manualLayout>
                  <c:x val="6.1542069925383733E-2"/>
                  <c:y val="7.7471967380224271E-2"/>
                </c:manualLayout>
              </c:layout>
              <c:dLblPos val="outEnd"/>
              <c:showLegendKey val="0"/>
              <c:showVal val="1"/>
              <c:showCatName val="0"/>
              <c:showSerName val="0"/>
              <c:showPercent val="0"/>
              <c:showBubbleSize val="0"/>
            </c:dLbl>
            <c:dLbl>
              <c:idx val="3"/>
              <c:layout>
                <c:manualLayout>
                  <c:x val="5.2853246044735534E-2"/>
                  <c:y val="4.4852191641182738E-2"/>
                </c:manualLayout>
              </c:layout>
              <c:dLblPos val="outEnd"/>
              <c:showLegendKey val="0"/>
              <c:showVal val="1"/>
              <c:showCatName val="0"/>
              <c:showSerName val="0"/>
              <c:showPercent val="0"/>
              <c:showBubbleSize val="0"/>
            </c:dLbl>
            <c:dLbl>
              <c:idx val="4"/>
              <c:layout>
                <c:manualLayout>
                  <c:x val="2.2222222222222251E-2"/>
                  <c:y val="4.0774719673802966E-3"/>
                </c:manualLayout>
              </c:layout>
              <c:dLblPos val="outEnd"/>
              <c:showLegendKey val="0"/>
              <c:showVal val="1"/>
              <c:showCatName val="0"/>
              <c:showSerName val="0"/>
              <c:showPercent val="0"/>
              <c:showBubbleSize val="0"/>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strRef>
              <c:f>'Veikla 05-09'!$J$78:$N$78</c:f>
              <c:strCache>
                <c:ptCount val="5"/>
                <c:pt idx="0">
                  <c:v>2012 m.</c:v>
                </c:pt>
                <c:pt idx="1">
                  <c:v>2013 m.</c:v>
                </c:pt>
                <c:pt idx="2">
                  <c:v>2014 m.</c:v>
                </c:pt>
                <c:pt idx="3">
                  <c:v>2015 m.</c:v>
                </c:pt>
                <c:pt idx="4">
                  <c:v>2016 m.</c:v>
                </c:pt>
              </c:strCache>
            </c:strRef>
          </c:cat>
          <c:val>
            <c:numRef>
              <c:f>'Veikla 05-09'!$J$82:$N$82</c:f>
              <c:numCache>
                <c:formatCode>0.0</c:formatCode>
                <c:ptCount val="5"/>
                <c:pt idx="0">
                  <c:v>111.887</c:v>
                </c:pt>
                <c:pt idx="1">
                  <c:v>115.69</c:v>
                </c:pt>
                <c:pt idx="2">
                  <c:v>115.37199999999999</c:v>
                </c:pt>
                <c:pt idx="3">
                  <c:v>118.05200000000001</c:v>
                </c:pt>
                <c:pt idx="4" formatCode="0.00">
                  <c:v>121.38500000000001</c:v>
                </c:pt>
              </c:numCache>
            </c:numRef>
          </c:val>
        </c:ser>
        <c:dLbls>
          <c:showLegendKey val="0"/>
          <c:showVal val="0"/>
          <c:showCatName val="0"/>
          <c:showSerName val="0"/>
          <c:showPercent val="0"/>
          <c:showBubbleSize val="0"/>
        </c:dLbls>
        <c:gapWidth val="150"/>
        <c:axId val="418747136"/>
        <c:axId val="418748672"/>
      </c:barChart>
      <c:lineChart>
        <c:grouping val="standard"/>
        <c:varyColors val="0"/>
        <c:ser>
          <c:idx val="2"/>
          <c:order val="2"/>
          <c:tx>
            <c:strRef>
              <c:f>'Veikla 05-09'!$B$86</c:f>
              <c:strCache>
                <c:ptCount val="1"/>
                <c:pt idx="0">
                  <c:v>Nuotekų nuostoliai  %</c:v>
                </c:pt>
              </c:strCache>
            </c:strRef>
          </c:tx>
          <c:dLbls>
            <c:dLbl>
              <c:idx val="0"/>
              <c:layout>
                <c:manualLayout>
                  <c:x val="3.3756400419625203E-3"/>
                  <c:y val="6.0267221249359113E-2"/>
                </c:manualLayout>
              </c:layout>
              <c:dLblPos val="r"/>
              <c:showLegendKey val="0"/>
              <c:showVal val="1"/>
              <c:showCatName val="0"/>
              <c:showSerName val="0"/>
              <c:showPercent val="0"/>
              <c:showBubbleSize val="0"/>
            </c:dLbl>
            <c:dLbl>
              <c:idx val="1"/>
              <c:layout>
                <c:manualLayout>
                  <c:x val="-5.8380263841815438E-3"/>
                  <c:y val="-9.8961528891457734E-2"/>
                </c:manualLayout>
              </c:layout>
              <c:dLblPos val="r"/>
              <c:showLegendKey val="0"/>
              <c:showVal val="1"/>
              <c:showCatName val="0"/>
              <c:showSerName val="0"/>
              <c:showPercent val="0"/>
              <c:showBubbleSize val="0"/>
            </c:dLbl>
            <c:dLbl>
              <c:idx val="2"/>
              <c:layout>
                <c:manualLayout>
                  <c:x val="-1.1202151285917509E-2"/>
                  <c:y val="-8.6746129210912945E-2"/>
                </c:manualLayout>
              </c:layout>
              <c:dLblPos val="r"/>
              <c:showLegendKey val="0"/>
              <c:showVal val="1"/>
              <c:showCatName val="0"/>
              <c:showSerName val="0"/>
              <c:showPercent val="0"/>
              <c:showBubbleSize val="0"/>
            </c:dLbl>
            <c:dLbl>
              <c:idx val="3"/>
              <c:layout>
                <c:manualLayout>
                  <c:x val="0"/>
                  <c:y val="-3.6697247706422201E-2"/>
                </c:manualLayout>
              </c:layout>
              <c:dLblPos val="r"/>
              <c:showLegendKey val="0"/>
              <c:showVal val="1"/>
              <c:showCatName val="0"/>
              <c:showSerName val="0"/>
              <c:showPercent val="0"/>
              <c:showBubbleSize val="0"/>
            </c:dLbl>
            <c:dLbl>
              <c:idx val="4"/>
              <c:layout>
                <c:manualLayout>
                  <c:x val="-6.5466448445172026E-3"/>
                  <c:y val="-3.6697247706422201E-2"/>
                </c:manualLayout>
              </c:layout>
              <c:dLblPos val="r"/>
              <c:showLegendKey val="0"/>
              <c:showVal val="1"/>
              <c:showCatName val="0"/>
              <c:showSerName val="0"/>
              <c:showPercent val="0"/>
              <c:showBubbleSize val="0"/>
            </c:dLbl>
            <c:spPr>
              <a:noFill/>
              <a:ln w="25400">
                <a:noFill/>
              </a:ln>
            </c:spPr>
            <c:txPr>
              <a:bodyPr/>
              <a:lstStyle/>
              <a:p>
                <a:pPr>
                  <a:defRPr sz="1000" b="0"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strRef>
              <c:f>'Veikla 05-09'!$J$78:$N$78</c:f>
              <c:strCache>
                <c:ptCount val="5"/>
                <c:pt idx="0">
                  <c:v>2012 m.</c:v>
                </c:pt>
                <c:pt idx="1">
                  <c:v>2013 m.</c:v>
                </c:pt>
                <c:pt idx="2">
                  <c:v>2014 m.</c:v>
                </c:pt>
                <c:pt idx="3">
                  <c:v>2015 m.</c:v>
                </c:pt>
                <c:pt idx="4">
                  <c:v>2016 m.</c:v>
                </c:pt>
              </c:strCache>
            </c:strRef>
          </c:cat>
          <c:val>
            <c:numRef>
              <c:f>'Veikla 05-09'!$J$86:$N$86</c:f>
              <c:numCache>
                <c:formatCode>0.0%</c:formatCode>
                <c:ptCount val="5"/>
                <c:pt idx="0">
                  <c:v>0.4455179395875335</c:v>
                </c:pt>
                <c:pt idx="1">
                  <c:v>0.43800000000000022</c:v>
                </c:pt>
                <c:pt idx="2">
                  <c:v>0.3530000000000002</c:v>
                </c:pt>
                <c:pt idx="3">
                  <c:v>0.37200000000000022</c:v>
                </c:pt>
                <c:pt idx="4">
                  <c:v>0.4977000000000002</c:v>
                </c:pt>
              </c:numCache>
            </c:numRef>
          </c:val>
          <c:smooth val="0"/>
        </c:ser>
        <c:dLbls>
          <c:showLegendKey val="0"/>
          <c:showVal val="0"/>
          <c:showCatName val="0"/>
          <c:showSerName val="0"/>
          <c:showPercent val="0"/>
          <c:showBubbleSize val="0"/>
        </c:dLbls>
        <c:marker val="1"/>
        <c:smooth val="0"/>
        <c:axId val="417337344"/>
        <c:axId val="417338880"/>
      </c:lineChart>
      <c:catAx>
        <c:axId val="418747136"/>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418748672"/>
        <c:crosses val="autoZero"/>
        <c:auto val="0"/>
        <c:lblAlgn val="ctr"/>
        <c:lblOffset val="100"/>
        <c:tickLblSkip val="1"/>
        <c:tickMarkSkip val="1"/>
        <c:noMultiLvlLbl val="0"/>
      </c:catAx>
      <c:valAx>
        <c:axId val="418748672"/>
        <c:scaling>
          <c:orientation val="minMax"/>
        </c:scaling>
        <c:delete val="0"/>
        <c:axPos val="l"/>
        <c:numFmt formatCode="0.0" sourceLinked="1"/>
        <c:majorTickMark val="cross"/>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418747136"/>
        <c:crosses val="autoZero"/>
        <c:crossBetween val="between"/>
      </c:valAx>
      <c:catAx>
        <c:axId val="417337344"/>
        <c:scaling>
          <c:orientation val="minMax"/>
        </c:scaling>
        <c:delete val="1"/>
        <c:axPos val="b"/>
        <c:majorTickMark val="out"/>
        <c:minorTickMark val="none"/>
        <c:tickLblPos val="none"/>
        <c:crossAx val="417338880"/>
        <c:crosses val="autoZero"/>
        <c:auto val="0"/>
        <c:lblAlgn val="ctr"/>
        <c:lblOffset val="100"/>
        <c:noMultiLvlLbl val="0"/>
      </c:catAx>
      <c:valAx>
        <c:axId val="417338880"/>
        <c:scaling>
          <c:orientation val="minMax"/>
        </c:scaling>
        <c:delete val="0"/>
        <c:axPos val="r"/>
        <c:numFmt formatCode="0.0%" sourceLinked="1"/>
        <c:majorTickMark val="cross"/>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417337344"/>
        <c:crosses val="max"/>
        <c:crossBetween val="between"/>
      </c:valAx>
      <c:spPr>
        <a:blipFill dpi="0" rotWithShape="0">
          <a:blip xmlns:r="http://schemas.openxmlformats.org/officeDocument/2006/relationships" r:embed="rId2"/>
          <a:srcRect/>
          <a:tile tx="0" ty="0" sx="100000" sy="100000" flip="none" algn="tl"/>
        </a:blipFill>
        <a:ln w="12700">
          <a:solidFill>
            <a:srgbClr val="808080"/>
          </a:solidFill>
          <a:prstDash val="solid"/>
        </a:ln>
      </c:spPr>
    </c:plotArea>
    <c:legend>
      <c:legendPos val="t"/>
      <c:layout>
        <c:manualLayout>
          <c:xMode val="edge"/>
          <c:yMode val="edge"/>
          <c:x val="2.3333376290320555E-2"/>
          <c:y val="0.12844067909232898"/>
          <c:w val="0.94500165384400736"/>
          <c:h val="7.3394597827170574E-2"/>
        </c:manualLayout>
      </c:layout>
      <c:overlay val="0"/>
      <c:spPr>
        <a:solidFill>
          <a:srgbClr val="FFFFFF"/>
        </a:solidFill>
        <a:ln w="3175">
          <a:solidFill>
            <a:schemeClr val="bg1">
              <a:lumMod val="50000"/>
            </a:schemeClr>
          </a:solidFill>
          <a:prstDash val="solid"/>
        </a:ln>
      </c:spPr>
      <c:txPr>
        <a:bodyPr/>
        <a:lstStyle/>
        <a:p>
          <a:pPr>
            <a:defRPr sz="920" b="0" i="0" u="none" strike="noStrike" baseline="0">
              <a:solidFill>
                <a:srgbClr val="000000"/>
              </a:solidFill>
              <a:latin typeface="Arial"/>
              <a:ea typeface="Arial"/>
              <a:cs typeface="Arial"/>
            </a:defRPr>
          </a:pPr>
          <a:endParaRPr lang="lt-LT"/>
        </a:p>
      </c:txPr>
    </c:legend>
    <c:plotVisOnly val="1"/>
    <c:dispBlanksAs val="gap"/>
    <c:showDLblsOverMax val="0"/>
  </c:chart>
  <c:spPr>
    <a:blipFill>
      <a:blip xmlns:r="http://schemas.openxmlformats.org/officeDocument/2006/relationships" r:embed="rId2"/>
      <a:tile tx="0" ty="0" sx="100000" sy="100000" flip="none" algn="tl"/>
    </a:blipFill>
  </c:spPr>
  <c:txPr>
    <a:bodyPr/>
    <a:lstStyle/>
    <a:p>
      <a:pPr>
        <a:defRPr sz="1000" b="0" i="0" u="none" strike="noStrike" baseline="0">
          <a:solidFill>
            <a:srgbClr val="000000"/>
          </a:solidFill>
          <a:latin typeface="Arial"/>
          <a:ea typeface="Arial"/>
          <a:cs typeface="Arial"/>
        </a:defRPr>
      </a:pPr>
      <a:endParaRPr lang="lt-L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Verslumo koeficientas Rietavo sav</a:t>
            </a:r>
            <a:r>
              <a:rPr lang="lt-LT"/>
              <a:t>.,  </a:t>
            </a:r>
          </a:p>
        </c:rich>
      </c:tx>
      <c:overlay val="0"/>
      <c:spPr>
        <a:noFill/>
        <a:ln>
          <a:noFill/>
        </a:ln>
        <a:effectLst/>
      </c:spPr>
    </c:title>
    <c:autoTitleDeleted val="0"/>
    <c:plotArea>
      <c:layout>
        <c:manualLayout>
          <c:layoutTarget val="inner"/>
          <c:xMode val="edge"/>
          <c:yMode val="edge"/>
          <c:x val="5.9836137504088588E-2"/>
          <c:y val="0.15289682539682542"/>
          <c:w val="0.9199004379771677"/>
          <c:h val="0.3987554680664917"/>
        </c:manualLayout>
      </c:layout>
      <c:barChart>
        <c:barDir val="col"/>
        <c:grouping val="clustered"/>
        <c:varyColors val="0"/>
        <c:ser>
          <c:idx val="0"/>
          <c:order val="0"/>
          <c:tx>
            <c:strRef>
              <c:f>Lapas1!$B$1</c:f>
              <c:strCache>
                <c:ptCount val="1"/>
                <c:pt idx="0">
                  <c:v>Lietuva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Lapas1!$A$2:$A$9</c:f>
              <c:strCache>
                <c:ptCount val="8"/>
                <c:pt idx="0">
                  <c:v>Pagal MVĮ skaičių</c:v>
                </c:pt>
                <c:pt idx="1">
                  <c:v>Pagal naujai registruotas MVĮ</c:v>
                </c:pt>
                <c:pt idx="2">
                  <c:v>Pagal ekonominę veiklą vykdančių gyventojų skaičių</c:v>
                </c:pt>
                <c:pt idx="3">
                  <c:v>Pagal ekonominę veiklą vykdančių gyventojų skaičiaus dinamiką</c:v>
                </c:pt>
                <c:pt idx="4">
                  <c:v>Pagal SVV paskolas</c:v>
                </c:pt>
                <c:pt idx="5">
                  <c:v>Pagal SVV įmonių vertinimus</c:v>
                </c:pt>
                <c:pt idx="6">
                  <c:v>Suma</c:v>
                </c:pt>
                <c:pt idx="7">
                  <c:v>Verslumo koeficientas</c:v>
                </c:pt>
              </c:strCache>
            </c:strRef>
          </c:cat>
          <c:val>
            <c:numRef>
              <c:f>Lapas1!$B$2:$B$9</c:f>
              <c:numCache>
                <c:formatCode>General</c:formatCode>
                <c:ptCount val="8"/>
                <c:pt idx="0">
                  <c:v>25</c:v>
                </c:pt>
                <c:pt idx="1">
                  <c:v>15</c:v>
                </c:pt>
                <c:pt idx="2">
                  <c:v>25</c:v>
                </c:pt>
                <c:pt idx="3">
                  <c:v>15</c:v>
                </c:pt>
                <c:pt idx="4">
                  <c:v>5</c:v>
                </c:pt>
                <c:pt idx="5">
                  <c:v>15</c:v>
                </c:pt>
                <c:pt idx="6">
                  <c:v>100</c:v>
                </c:pt>
                <c:pt idx="7">
                  <c:v>100</c:v>
                </c:pt>
              </c:numCache>
            </c:numRef>
          </c:val>
          <c:extLst xmlns:c16r2="http://schemas.microsoft.com/office/drawing/2015/06/chart">
            <c:ext xmlns:c16="http://schemas.microsoft.com/office/drawing/2014/chart" uri="{C3380CC4-5D6E-409C-BE32-E72D297353CC}">
              <c16:uniqueId val="{00000000-5B03-46AA-809F-06B2711D5211}"/>
            </c:ext>
          </c:extLst>
        </c:ser>
        <c:ser>
          <c:idx val="1"/>
          <c:order val="1"/>
          <c:tx>
            <c:strRef>
              <c:f>Lapas1!$C$1</c:f>
              <c:strCache>
                <c:ptCount val="1"/>
                <c:pt idx="0">
                  <c:v>Rietavo sav.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Lapas1!$A$2:$A$9</c:f>
              <c:strCache>
                <c:ptCount val="8"/>
                <c:pt idx="0">
                  <c:v>Pagal MVĮ skaičių</c:v>
                </c:pt>
                <c:pt idx="1">
                  <c:v>Pagal naujai registruotas MVĮ</c:v>
                </c:pt>
                <c:pt idx="2">
                  <c:v>Pagal ekonominę veiklą vykdančių gyventojų skaičių</c:v>
                </c:pt>
                <c:pt idx="3">
                  <c:v>Pagal ekonominę veiklą vykdančių gyventojų skaičiaus dinamiką</c:v>
                </c:pt>
                <c:pt idx="4">
                  <c:v>Pagal SVV paskolas</c:v>
                </c:pt>
                <c:pt idx="5">
                  <c:v>Pagal SVV įmonių vertinimus</c:v>
                </c:pt>
                <c:pt idx="6">
                  <c:v>Suma</c:v>
                </c:pt>
                <c:pt idx="7">
                  <c:v>Verslumo koeficientas</c:v>
                </c:pt>
              </c:strCache>
            </c:strRef>
          </c:cat>
          <c:val>
            <c:numRef>
              <c:f>Lapas1!$C$2:$C$9</c:f>
              <c:numCache>
                <c:formatCode>General</c:formatCode>
                <c:ptCount val="8"/>
                <c:pt idx="0">
                  <c:v>15.4</c:v>
                </c:pt>
                <c:pt idx="1">
                  <c:v>7.2</c:v>
                </c:pt>
                <c:pt idx="2">
                  <c:v>25.8</c:v>
                </c:pt>
                <c:pt idx="3">
                  <c:v>21.9</c:v>
                </c:pt>
                <c:pt idx="4">
                  <c:v>7.2</c:v>
                </c:pt>
                <c:pt idx="5">
                  <c:v>10.199999999999999</c:v>
                </c:pt>
                <c:pt idx="6">
                  <c:v>87.8</c:v>
                </c:pt>
                <c:pt idx="7">
                  <c:v>109.1</c:v>
                </c:pt>
              </c:numCache>
            </c:numRef>
          </c:val>
          <c:extLst xmlns:c16r2="http://schemas.microsoft.com/office/drawing/2015/06/chart">
            <c:ext xmlns:c16="http://schemas.microsoft.com/office/drawing/2014/chart" uri="{C3380CC4-5D6E-409C-BE32-E72D297353CC}">
              <c16:uniqueId val="{00000001-5B03-46AA-809F-06B2711D5211}"/>
            </c:ext>
          </c:extLst>
        </c:ser>
        <c:dLbls>
          <c:showLegendKey val="0"/>
          <c:showVal val="1"/>
          <c:showCatName val="0"/>
          <c:showSerName val="0"/>
          <c:showPercent val="0"/>
          <c:showBubbleSize val="0"/>
        </c:dLbls>
        <c:gapWidth val="267"/>
        <c:overlap val="-43"/>
        <c:axId val="466006784"/>
        <c:axId val="466008320"/>
      </c:barChart>
      <c:catAx>
        <c:axId val="4660067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lt-LT"/>
          </a:p>
        </c:txPr>
        <c:crossAx val="466008320"/>
        <c:crosses val="autoZero"/>
        <c:auto val="1"/>
        <c:lblAlgn val="ctr"/>
        <c:lblOffset val="100"/>
        <c:noMultiLvlLbl val="0"/>
      </c:catAx>
      <c:valAx>
        <c:axId val="46600832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lt-LT"/>
          </a:p>
        </c:txPr>
        <c:crossAx val="46600678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lt-LT"/>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lt-LT"/>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73" b="1" i="0" u="none" strike="noStrike" baseline="0">
                <a:solidFill>
                  <a:srgbClr val="000000"/>
                </a:solidFill>
                <a:latin typeface="Arial"/>
                <a:ea typeface="Arial"/>
                <a:cs typeface="Arial"/>
              </a:defRPr>
            </a:pPr>
            <a:r>
              <a:rPr lang="lt-LT"/>
              <a:t>Iš gyventojų gauta prašymų</a:t>
            </a:r>
          </a:p>
        </c:rich>
      </c:tx>
      <c:layout>
        <c:manualLayout>
          <c:xMode val="edge"/>
          <c:yMode val="edge"/>
          <c:x val="0.34923664122137404"/>
          <c:y val="1.8633540372670808E-2"/>
        </c:manualLayout>
      </c:layout>
      <c:overlay val="0"/>
      <c:spPr>
        <a:noFill/>
        <a:ln w="25354">
          <a:noFill/>
        </a:ln>
      </c:spPr>
    </c:title>
    <c:autoTitleDeleted val="0"/>
    <c:plotArea>
      <c:layout>
        <c:manualLayout>
          <c:layoutTarget val="inner"/>
          <c:xMode val="edge"/>
          <c:yMode val="edge"/>
          <c:x val="0.11450381679389295"/>
          <c:y val="0.2298136645962755"/>
          <c:w val="0.8454198473282446"/>
          <c:h val="0.57763975155280445"/>
        </c:manualLayout>
      </c:layout>
      <c:barChart>
        <c:barDir val="col"/>
        <c:grouping val="clustered"/>
        <c:varyColors val="0"/>
        <c:ser>
          <c:idx val="1"/>
          <c:order val="0"/>
          <c:tx>
            <c:strRef>
              <c:f>Sheet1!$A$2</c:f>
              <c:strCache>
                <c:ptCount val="1"/>
                <c:pt idx="0">
                  <c:v>Gauta prašymų</c:v>
                </c:pt>
              </c:strCache>
            </c:strRef>
          </c:tx>
          <c:spPr>
            <a:solidFill>
              <a:srgbClr val="FF8080"/>
            </a:solidFill>
            <a:ln w="12677">
              <a:solidFill>
                <a:srgbClr val="000000"/>
              </a:solidFill>
              <a:prstDash val="solid"/>
            </a:ln>
          </c:spPr>
          <c:invertIfNegative val="0"/>
          <c:cat>
            <c:strRef>
              <c:f>Sheet1!$B$1:$D$1</c:f>
              <c:strCache>
                <c:ptCount val="3"/>
                <c:pt idx="0">
                  <c:v>2016 m.</c:v>
                </c:pt>
                <c:pt idx="1">
                  <c:v>2015 m.</c:v>
                </c:pt>
                <c:pt idx="2">
                  <c:v>2014 m.</c:v>
                </c:pt>
              </c:strCache>
            </c:strRef>
          </c:cat>
          <c:val>
            <c:numRef>
              <c:f>Sheet1!$B$2:$D$2</c:f>
              <c:numCache>
                <c:formatCode>General</c:formatCode>
                <c:ptCount val="3"/>
                <c:pt idx="0">
                  <c:v>83</c:v>
                </c:pt>
                <c:pt idx="1">
                  <c:v>116</c:v>
                </c:pt>
                <c:pt idx="2">
                  <c:v>83</c:v>
                </c:pt>
              </c:numCache>
            </c:numRef>
          </c:val>
        </c:ser>
        <c:dLbls>
          <c:showLegendKey val="0"/>
          <c:showVal val="1"/>
          <c:showCatName val="0"/>
          <c:showSerName val="0"/>
          <c:showPercent val="0"/>
          <c:showBubbleSize val="0"/>
        </c:dLbls>
        <c:gapWidth val="150"/>
        <c:axId val="417396992"/>
        <c:axId val="417624064"/>
      </c:barChart>
      <c:catAx>
        <c:axId val="417396992"/>
        <c:scaling>
          <c:orientation val="minMax"/>
        </c:scaling>
        <c:delete val="0"/>
        <c:axPos val="b"/>
        <c:numFmt formatCode="General" sourceLinked="1"/>
        <c:majorTickMark val="out"/>
        <c:minorTickMark val="none"/>
        <c:tickLblPos val="low"/>
        <c:spPr>
          <a:ln w="3169">
            <a:solidFill>
              <a:srgbClr val="000000"/>
            </a:solidFill>
            <a:prstDash val="solid"/>
          </a:ln>
        </c:spPr>
        <c:txPr>
          <a:bodyPr rot="0" vert="horz"/>
          <a:lstStyle/>
          <a:p>
            <a:pPr>
              <a:defRPr sz="799" b="1" i="0" u="none" strike="noStrike" baseline="0">
                <a:solidFill>
                  <a:srgbClr val="000000"/>
                </a:solidFill>
                <a:latin typeface="Arial"/>
                <a:ea typeface="Arial"/>
                <a:cs typeface="Arial"/>
              </a:defRPr>
            </a:pPr>
            <a:endParaRPr lang="lt-LT"/>
          </a:p>
        </c:txPr>
        <c:crossAx val="417624064"/>
        <c:crosses val="autoZero"/>
        <c:auto val="1"/>
        <c:lblAlgn val="ctr"/>
        <c:lblOffset val="100"/>
        <c:tickLblSkip val="1"/>
        <c:tickMarkSkip val="1"/>
        <c:noMultiLvlLbl val="0"/>
      </c:catAx>
      <c:valAx>
        <c:axId val="417624064"/>
        <c:scaling>
          <c:orientation val="minMax"/>
        </c:scaling>
        <c:delete val="0"/>
        <c:axPos val="l"/>
        <c:numFmt formatCode="General" sourceLinked="1"/>
        <c:majorTickMark val="out"/>
        <c:minorTickMark val="none"/>
        <c:tickLblPos val="nextTo"/>
        <c:spPr>
          <a:ln w="3169">
            <a:solidFill>
              <a:srgbClr val="000000"/>
            </a:solidFill>
            <a:prstDash val="solid"/>
          </a:ln>
        </c:spPr>
        <c:txPr>
          <a:bodyPr rot="0" vert="horz"/>
          <a:lstStyle/>
          <a:p>
            <a:pPr>
              <a:defRPr sz="799" b="1" i="0" u="none" strike="noStrike" baseline="0">
                <a:solidFill>
                  <a:srgbClr val="000000"/>
                </a:solidFill>
                <a:latin typeface="Arial"/>
                <a:ea typeface="Arial"/>
                <a:cs typeface="Arial"/>
              </a:defRPr>
            </a:pPr>
            <a:endParaRPr lang="lt-LT"/>
          </a:p>
        </c:txPr>
        <c:crossAx val="417396992"/>
        <c:crosses val="autoZero"/>
        <c:crossBetween val="between"/>
      </c:valAx>
      <c:spPr>
        <a:blipFill dpi="0" rotWithShape="0">
          <a:blip xmlns:r="http://schemas.openxmlformats.org/officeDocument/2006/relationships" r:embed="rId1"/>
          <a:srcRect/>
          <a:tile tx="0" ty="0" sx="100000" sy="100000" flip="none" algn="tl"/>
        </a:blipFill>
        <a:ln w="12700">
          <a:solidFill>
            <a:srgbClr val="000000"/>
          </a:solidFill>
          <a:prstDash val="solid"/>
        </a:ln>
      </c:spPr>
    </c:plotArea>
    <c:plotVisOnly val="1"/>
    <c:dispBlanksAs val="gap"/>
    <c:showDLblsOverMax val="0"/>
  </c:chart>
  <c:spPr>
    <a:solidFill>
      <a:srgbClr val="CCCCFF"/>
    </a:solidFill>
    <a:ln w="38100" cap="flat" cmpd="sng" algn="ctr">
      <a:solidFill>
        <a:srgbClr val="000000"/>
      </a:solidFill>
      <a:prstDash val="solid"/>
      <a:miter lim="800000"/>
      <a:headEnd type="none" w="med" len="med"/>
      <a:tailEnd type="none" w="med" len="med"/>
    </a:ln>
  </c:spPr>
  <c:txPr>
    <a:bodyPr/>
    <a:lstStyle/>
    <a:p>
      <a:pPr>
        <a:defRPr sz="799" b="1" i="0" u="none" strike="noStrike" baseline="0">
          <a:solidFill>
            <a:srgbClr val="000000"/>
          </a:solidFill>
          <a:latin typeface="Arial"/>
          <a:ea typeface="Arial"/>
          <a:cs typeface="Arial"/>
        </a:defRPr>
      </a:pPr>
      <a:endParaRPr lang="lt-LT"/>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48" b="1" i="0" u="none" strike="noStrike" baseline="0">
                <a:solidFill>
                  <a:srgbClr val="000000"/>
                </a:solidFill>
                <a:latin typeface="Arial"/>
                <a:ea typeface="Arial"/>
                <a:cs typeface="Arial"/>
              </a:defRPr>
            </a:pPr>
            <a:r>
              <a:rPr lang="lt-LT"/>
              <a:t>Gauti gyventojų prašymai pirminei teisinei pagalbai suteikti</a:t>
            </a:r>
          </a:p>
        </c:rich>
      </c:tx>
      <c:layout>
        <c:manualLayout>
          <c:xMode val="edge"/>
          <c:yMode val="edge"/>
          <c:x val="0.16071428571428784"/>
          <c:y val="1.9047619047619369E-2"/>
        </c:manualLayout>
      </c:layout>
      <c:overlay val="0"/>
      <c:spPr>
        <a:noFill/>
        <a:ln w="25359">
          <a:noFill/>
        </a:ln>
      </c:spPr>
    </c:title>
    <c:autoTitleDeleted val="0"/>
    <c:plotArea>
      <c:layout>
        <c:manualLayout>
          <c:layoutTarget val="inner"/>
          <c:xMode val="edge"/>
          <c:yMode val="edge"/>
          <c:x val="0.10876623376623729"/>
          <c:y val="0.23809523809524175"/>
          <c:w val="0.66558441558442605"/>
          <c:h val="0.46589309110542032"/>
        </c:manualLayout>
      </c:layout>
      <c:barChart>
        <c:barDir val="col"/>
        <c:grouping val="clustered"/>
        <c:varyColors val="0"/>
        <c:ser>
          <c:idx val="0"/>
          <c:order val="0"/>
          <c:tx>
            <c:strRef>
              <c:f>Sheet1!$A$2</c:f>
              <c:strCache>
                <c:ptCount val="1"/>
                <c:pt idx="0">
                  <c:v>Kreipėsi gyventojai</c:v>
                </c:pt>
              </c:strCache>
            </c:strRef>
          </c:tx>
          <c:spPr>
            <a:gradFill rotWithShape="0">
              <a:gsLst>
                <a:gs pos="0">
                  <a:srgbClr val="FFFFFF"/>
                </a:gs>
                <a:gs pos="100000">
                  <a:srgbClr val="800000"/>
                </a:gs>
              </a:gsLst>
              <a:lin ang="5400000" scaled="1"/>
            </a:gradFill>
            <a:ln w="12680">
              <a:solidFill>
                <a:srgbClr val="000000"/>
              </a:solidFill>
              <a:prstDash val="solid"/>
            </a:ln>
          </c:spPr>
          <c:invertIfNegative val="0"/>
          <c:dLbls>
            <c:spPr>
              <a:noFill/>
              <a:ln w="25359">
                <a:noFill/>
              </a:ln>
            </c:spPr>
            <c:txPr>
              <a:bodyPr/>
              <a:lstStyle/>
              <a:p>
                <a:pPr>
                  <a:defRPr sz="924"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strRef>
              <c:f>Sheet1!$B$1:$E$1</c:f>
              <c:strCache>
                <c:ptCount val="3"/>
                <c:pt idx="0">
                  <c:v>2016 m.</c:v>
                </c:pt>
                <c:pt idx="1">
                  <c:v>2015 m. </c:v>
                </c:pt>
                <c:pt idx="2">
                  <c:v>2014 m.</c:v>
                </c:pt>
              </c:strCache>
            </c:strRef>
          </c:cat>
          <c:val>
            <c:numRef>
              <c:f>Sheet1!$B$2:$E$2</c:f>
              <c:numCache>
                <c:formatCode>General</c:formatCode>
                <c:ptCount val="4"/>
                <c:pt idx="0">
                  <c:v>147</c:v>
                </c:pt>
                <c:pt idx="1">
                  <c:v>153</c:v>
                </c:pt>
                <c:pt idx="2">
                  <c:v>149</c:v>
                </c:pt>
              </c:numCache>
            </c:numRef>
          </c:val>
        </c:ser>
        <c:dLbls>
          <c:showLegendKey val="0"/>
          <c:showVal val="1"/>
          <c:showCatName val="0"/>
          <c:showSerName val="0"/>
          <c:showPercent val="0"/>
          <c:showBubbleSize val="0"/>
        </c:dLbls>
        <c:gapWidth val="150"/>
        <c:axId val="417639040"/>
        <c:axId val="418850304"/>
      </c:barChart>
      <c:catAx>
        <c:axId val="417639040"/>
        <c:scaling>
          <c:orientation val="minMax"/>
        </c:scaling>
        <c:delete val="0"/>
        <c:axPos val="b"/>
        <c:numFmt formatCode="General" sourceLinked="1"/>
        <c:majorTickMark val="out"/>
        <c:minorTickMark val="none"/>
        <c:tickLblPos val="nextTo"/>
        <c:spPr>
          <a:ln w="3170">
            <a:solidFill>
              <a:srgbClr val="000000"/>
            </a:solidFill>
            <a:prstDash val="solid"/>
          </a:ln>
        </c:spPr>
        <c:txPr>
          <a:bodyPr rot="0" vert="horz"/>
          <a:lstStyle/>
          <a:p>
            <a:pPr>
              <a:defRPr sz="924" b="1" i="0" u="none" strike="noStrike" baseline="0">
                <a:solidFill>
                  <a:srgbClr val="000000"/>
                </a:solidFill>
                <a:latin typeface="Arial"/>
                <a:ea typeface="Arial"/>
                <a:cs typeface="Arial"/>
              </a:defRPr>
            </a:pPr>
            <a:endParaRPr lang="lt-LT"/>
          </a:p>
        </c:txPr>
        <c:crossAx val="418850304"/>
        <c:crosses val="autoZero"/>
        <c:auto val="1"/>
        <c:lblAlgn val="ctr"/>
        <c:lblOffset val="100"/>
        <c:tickLblSkip val="1"/>
        <c:tickMarkSkip val="1"/>
        <c:noMultiLvlLbl val="0"/>
      </c:catAx>
      <c:valAx>
        <c:axId val="418850304"/>
        <c:scaling>
          <c:orientation val="minMax"/>
        </c:scaling>
        <c:delete val="1"/>
        <c:axPos val="l"/>
        <c:numFmt formatCode="General" sourceLinked="1"/>
        <c:majorTickMark val="out"/>
        <c:minorTickMark val="none"/>
        <c:tickLblPos val="none"/>
        <c:crossAx val="417639040"/>
        <c:crosses val="autoZero"/>
        <c:crossBetween val="between"/>
      </c:valAx>
      <c:spPr>
        <a:solidFill>
          <a:srgbClr val="C0504D">
            <a:alpha val="86000"/>
          </a:srgbClr>
        </a:solidFill>
        <a:ln w="12680" cmpd="thinThick">
          <a:solidFill>
            <a:srgbClr val="808080"/>
          </a:solidFill>
          <a:prstDash val="solid"/>
          <a:bevel/>
        </a:ln>
      </c:spPr>
    </c:plotArea>
    <c:legend>
      <c:legendPos val="r"/>
      <c:layout>
        <c:manualLayout>
          <c:xMode val="edge"/>
          <c:yMode val="edge"/>
          <c:x val="0.7808441558441559"/>
          <c:y val="0.56666666666666654"/>
          <c:w val="0.19644133000121725"/>
          <c:h val="9.2433378260149926E-2"/>
        </c:manualLayout>
      </c:layout>
      <c:overlay val="0"/>
      <c:spPr>
        <a:noFill/>
        <a:ln w="3170">
          <a:solidFill>
            <a:srgbClr val="000000"/>
          </a:solidFill>
          <a:prstDash val="solid"/>
        </a:ln>
      </c:spPr>
      <c:txPr>
        <a:bodyPr/>
        <a:lstStyle/>
        <a:p>
          <a:pPr>
            <a:defRPr sz="849" b="1" i="0" u="none" strike="noStrike" baseline="0">
              <a:solidFill>
                <a:srgbClr val="000000"/>
              </a:solidFill>
              <a:latin typeface="Arial"/>
              <a:ea typeface="Arial"/>
              <a:cs typeface="Arial"/>
            </a:defRPr>
          </a:pPr>
          <a:endParaRPr lang="lt-LT"/>
        </a:p>
      </c:txPr>
    </c:legend>
    <c:plotVisOnly val="1"/>
    <c:dispBlanksAs val="gap"/>
    <c:showDLblsOverMax val="0"/>
  </c:chart>
  <c:spPr>
    <a:solidFill>
      <a:srgbClr val="FFCC99"/>
    </a:solidFill>
    <a:ln w="3170">
      <a:solidFill>
        <a:srgbClr val="000000"/>
      </a:solidFill>
      <a:prstDash val="solid"/>
    </a:ln>
    <a:effectLst>
      <a:outerShdw dist="35921" dir="2700000" algn="br">
        <a:srgbClr val="000000"/>
      </a:outerShdw>
    </a:effectLst>
  </c:spPr>
  <c:txPr>
    <a:bodyPr/>
    <a:lstStyle/>
    <a:p>
      <a:pPr>
        <a:defRPr sz="924" b="1" i="0" u="none" strike="noStrike" baseline="0">
          <a:solidFill>
            <a:srgbClr val="000000"/>
          </a:solidFill>
          <a:latin typeface="Arial"/>
          <a:ea typeface="Arial"/>
          <a:cs typeface="Arial"/>
        </a:defRPr>
      </a:pPr>
      <a:endParaRPr lang="lt-L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lt-LT">
                <a:latin typeface="Times New Roman" panose="02020603050405020304" pitchFamily="18" charset="0"/>
                <a:cs typeface="Times New Roman" panose="02020603050405020304" pitchFamily="18" charset="0"/>
              </a:rPr>
              <a:t>Veikiantys ūkio subjektai pagal teisines formas </a:t>
            </a:r>
            <a:r>
              <a:rPr lang="en-US">
                <a:latin typeface="Times New Roman" panose="02020603050405020304" pitchFamily="18" charset="0"/>
                <a:cs typeface="Times New Roman" panose="02020603050405020304" pitchFamily="18" charset="0"/>
              </a:rPr>
              <a:t>2017</a:t>
            </a:r>
            <a:r>
              <a:rPr lang="lt-LT">
                <a:latin typeface="Times New Roman" panose="02020603050405020304" pitchFamily="18" charset="0"/>
                <a:cs typeface="Times New Roman" panose="02020603050405020304" pitchFamily="18" charset="0"/>
              </a:rPr>
              <a:t> metų pradžioje Rietavo sav.</a:t>
            </a:r>
          </a:p>
        </c:rich>
      </c:tx>
      <c:overlay val="0"/>
      <c:spPr>
        <a:noFill/>
        <a:ln>
          <a:noFill/>
        </a:ln>
        <a:effectLst/>
      </c:spPr>
    </c:title>
    <c:autoTitleDeleted val="0"/>
    <c:plotArea>
      <c:layout/>
      <c:barChart>
        <c:barDir val="col"/>
        <c:grouping val="clustered"/>
        <c:varyColors val="0"/>
        <c:ser>
          <c:idx val="0"/>
          <c:order val="0"/>
          <c:tx>
            <c:strRef>
              <c:f>Lapas1!$B$1</c:f>
              <c:strCache>
                <c:ptCount val="1"/>
                <c:pt idx="0">
                  <c:v>2014</c:v>
                </c:pt>
              </c:strCache>
            </c:strRef>
          </c:tx>
          <c:spPr>
            <a:solidFill>
              <a:schemeClr val="accent1"/>
            </a:solidFill>
            <a:ln>
              <a:noFill/>
            </a:ln>
            <a:effectLst/>
          </c:spPr>
          <c:invertIfNegative val="0"/>
          <c:cat>
            <c:strRef>
              <c:f>Lapas1!$A$2:$A$13</c:f>
              <c:strCache>
                <c:ptCount val="12"/>
                <c:pt idx="0">
                  <c:v>Iš viso pagal teisines formas</c:v>
                </c:pt>
                <c:pt idx="1">
                  <c:v>Valstybės įmonė</c:v>
                </c:pt>
                <c:pt idx="2">
                  <c:v>Bendrija</c:v>
                </c:pt>
                <c:pt idx="3">
                  <c:v>Uždaroji akcinė bendrovė</c:v>
                </c:pt>
                <c:pt idx="4">
                  <c:v>Žemės ūkio bendrovė</c:v>
                </c:pt>
                <c:pt idx="5">
                  <c:v>Viešoji įstaiga</c:v>
                </c:pt>
                <c:pt idx="6">
                  <c:v>Asociacija</c:v>
                </c:pt>
                <c:pt idx="7">
                  <c:v>Labdaros ir paramos fondas</c:v>
                </c:pt>
                <c:pt idx="8">
                  <c:v>Savivaldybės biudžetinė įstaiga</c:v>
                </c:pt>
                <c:pt idx="9">
                  <c:v>Kooperatinė bendrovė</c:v>
                </c:pt>
                <c:pt idx="10">
                  <c:v>Individualioji įmonė</c:v>
                </c:pt>
                <c:pt idx="11">
                  <c:v>Mažoji bendrija</c:v>
                </c:pt>
              </c:strCache>
            </c:strRef>
          </c:cat>
          <c:val>
            <c:numRef>
              <c:f>Lapas1!$B$2:$B$13</c:f>
              <c:numCache>
                <c:formatCode>General</c:formatCode>
                <c:ptCount val="12"/>
                <c:pt idx="0">
                  <c:v>199</c:v>
                </c:pt>
                <c:pt idx="1">
                  <c:v>1</c:v>
                </c:pt>
                <c:pt idx="2">
                  <c:v>0</c:v>
                </c:pt>
                <c:pt idx="3">
                  <c:v>80</c:v>
                </c:pt>
                <c:pt idx="4">
                  <c:v>2</c:v>
                </c:pt>
                <c:pt idx="5">
                  <c:v>6</c:v>
                </c:pt>
                <c:pt idx="6">
                  <c:v>51</c:v>
                </c:pt>
                <c:pt idx="7">
                  <c:v>1</c:v>
                </c:pt>
                <c:pt idx="8">
                  <c:v>12</c:v>
                </c:pt>
                <c:pt idx="9">
                  <c:v>2</c:v>
                </c:pt>
                <c:pt idx="10">
                  <c:v>41</c:v>
                </c:pt>
                <c:pt idx="11">
                  <c:v>3</c:v>
                </c:pt>
              </c:numCache>
            </c:numRef>
          </c:val>
          <c:extLst xmlns:c16r2="http://schemas.microsoft.com/office/drawing/2015/06/chart">
            <c:ext xmlns:c16="http://schemas.microsoft.com/office/drawing/2014/chart" uri="{C3380CC4-5D6E-409C-BE32-E72D297353CC}">
              <c16:uniqueId val="{00000000-32DF-4B4B-9BCC-FE0E6EF388BF}"/>
            </c:ext>
          </c:extLst>
        </c:ser>
        <c:ser>
          <c:idx val="1"/>
          <c:order val="1"/>
          <c:tx>
            <c:strRef>
              <c:f>Lapas1!$C$1</c:f>
              <c:strCache>
                <c:ptCount val="1"/>
                <c:pt idx="0">
                  <c:v>2015</c:v>
                </c:pt>
              </c:strCache>
            </c:strRef>
          </c:tx>
          <c:spPr>
            <a:solidFill>
              <a:schemeClr val="accent2"/>
            </a:solidFill>
            <a:ln>
              <a:noFill/>
            </a:ln>
            <a:effectLst/>
          </c:spPr>
          <c:invertIfNegative val="0"/>
          <c:cat>
            <c:strRef>
              <c:f>Lapas1!$A$2:$A$13</c:f>
              <c:strCache>
                <c:ptCount val="12"/>
                <c:pt idx="0">
                  <c:v>Iš viso pagal teisines formas</c:v>
                </c:pt>
                <c:pt idx="1">
                  <c:v>Valstybės įmonė</c:v>
                </c:pt>
                <c:pt idx="2">
                  <c:v>Bendrija</c:v>
                </c:pt>
                <c:pt idx="3">
                  <c:v>Uždaroji akcinė bendrovė</c:v>
                </c:pt>
                <c:pt idx="4">
                  <c:v>Žemės ūkio bendrovė</c:v>
                </c:pt>
                <c:pt idx="5">
                  <c:v>Viešoji įstaiga</c:v>
                </c:pt>
                <c:pt idx="6">
                  <c:v>Asociacija</c:v>
                </c:pt>
                <c:pt idx="7">
                  <c:v>Labdaros ir paramos fondas</c:v>
                </c:pt>
                <c:pt idx="8">
                  <c:v>Savivaldybės biudžetinė įstaiga</c:v>
                </c:pt>
                <c:pt idx="9">
                  <c:v>Kooperatinė bendrovė</c:v>
                </c:pt>
                <c:pt idx="10">
                  <c:v>Individualioji įmonė</c:v>
                </c:pt>
                <c:pt idx="11">
                  <c:v>Mažoji bendrija</c:v>
                </c:pt>
              </c:strCache>
            </c:strRef>
          </c:cat>
          <c:val>
            <c:numRef>
              <c:f>Lapas1!$C$2:$C$13</c:f>
              <c:numCache>
                <c:formatCode>General</c:formatCode>
                <c:ptCount val="12"/>
                <c:pt idx="0">
                  <c:v>168</c:v>
                </c:pt>
                <c:pt idx="1">
                  <c:v>1</c:v>
                </c:pt>
                <c:pt idx="2">
                  <c:v>1</c:v>
                </c:pt>
                <c:pt idx="3">
                  <c:v>93</c:v>
                </c:pt>
                <c:pt idx="4">
                  <c:v>2</c:v>
                </c:pt>
                <c:pt idx="5">
                  <c:v>6</c:v>
                </c:pt>
                <c:pt idx="6">
                  <c:v>7</c:v>
                </c:pt>
                <c:pt idx="7">
                  <c:v>1</c:v>
                </c:pt>
                <c:pt idx="8">
                  <c:v>12</c:v>
                </c:pt>
                <c:pt idx="9">
                  <c:v>2</c:v>
                </c:pt>
                <c:pt idx="10">
                  <c:v>39</c:v>
                </c:pt>
                <c:pt idx="11">
                  <c:v>4</c:v>
                </c:pt>
              </c:numCache>
            </c:numRef>
          </c:val>
          <c:extLst xmlns:c16r2="http://schemas.microsoft.com/office/drawing/2015/06/chart">
            <c:ext xmlns:c16="http://schemas.microsoft.com/office/drawing/2014/chart" uri="{C3380CC4-5D6E-409C-BE32-E72D297353CC}">
              <c16:uniqueId val="{00000001-32DF-4B4B-9BCC-FE0E6EF388BF}"/>
            </c:ext>
          </c:extLst>
        </c:ser>
        <c:ser>
          <c:idx val="2"/>
          <c:order val="2"/>
          <c:tx>
            <c:strRef>
              <c:f>Lapas1!$D$1</c:f>
              <c:strCache>
                <c:ptCount val="1"/>
                <c:pt idx="0">
                  <c:v>2016</c:v>
                </c:pt>
              </c:strCache>
            </c:strRef>
          </c:tx>
          <c:spPr>
            <a:solidFill>
              <a:schemeClr val="accent3"/>
            </a:solidFill>
            <a:ln>
              <a:noFill/>
            </a:ln>
            <a:effectLst/>
          </c:spPr>
          <c:invertIfNegative val="0"/>
          <c:cat>
            <c:strRef>
              <c:f>Lapas1!$A$2:$A$13</c:f>
              <c:strCache>
                <c:ptCount val="12"/>
                <c:pt idx="0">
                  <c:v>Iš viso pagal teisines formas</c:v>
                </c:pt>
                <c:pt idx="1">
                  <c:v>Valstybės įmonė</c:v>
                </c:pt>
                <c:pt idx="2">
                  <c:v>Bendrija</c:v>
                </c:pt>
                <c:pt idx="3">
                  <c:v>Uždaroji akcinė bendrovė</c:v>
                </c:pt>
                <c:pt idx="4">
                  <c:v>Žemės ūkio bendrovė</c:v>
                </c:pt>
                <c:pt idx="5">
                  <c:v>Viešoji įstaiga</c:v>
                </c:pt>
                <c:pt idx="6">
                  <c:v>Asociacija</c:v>
                </c:pt>
                <c:pt idx="7">
                  <c:v>Labdaros ir paramos fondas</c:v>
                </c:pt>
                <c:pt idx="8">
                  <c:v>Savivaldybės biudžetinė įstaiga</c:v>
                </c:pt>
                <c:pt idx="9">
                  <c:v>Kooperatinė bendrovė</c:v>
                </c:pt>
                <c:pt idx="10">
                  <c:v>Individualioji įmonė</c:v>
                </c:pt>
                <c:pt idx="11">
                  <c:v>Mažoji bendrija</c:v>
                </c:pt>
              </c:strCache>
            </c:strRef>
          </c:cat>
          <c:val>
            <c:numRef>
              <c:f>Lapas1!$D$2:$D$13</c:f>
              <c:numCache>
                <c:formatCode>General</c:formatCode>
                <c:ptCount val="12"/>
                <c:pt idx="0">
                  <c:v>175</c:v>
                </c:pt>
                <c:pt idx="1">
                  <c:v>1</c:v>
                </c:pt>
                <c:pt idx="2">
                  <c:v>0</c:v>
                </c:pt>
                <c:pt idx="3">
                  <c:v>89</c:v>
                </c:pt>
                <c:pt idx="4">
                  <c:v>2</c:v>
                </c:pt>
                <c:pt idx="5">
                  <c:v>6</c:v>
                </c:pt>
                <c:pt idx="6">
                  <c:v>21</c:v>
                </c:pt>
                <c:pt idx="7">
                  <c:v>0</c:v>
                </c:pt>
                <c:pt idx="8">
                  <c:v>12</c:v>
                </c:pt>
                <c:pt idx="9">
                  <c:v>2</c:v>
                </c:pt>
                <c:pt idx="10">
                  <c:v>38</c:v>
                </c:pt>
                <c:pt idx="11">
                  <c:v>4</c:v>
                </c:pt>
              </c:numCache>
            </c:numRef>
          </c:val>
          <c:extLst xmlns:c16r2="http://schemas.microsoft.com/office/drawing/2015/06/chart">
            <c:ext xmlns:c16="http://schemas.microsoft.com/office/drawing/2014/chart" uri="{C3380CC4-5D6E-409C-BE32-E72D297353CC}">
              <c16:uniqueId val="{00000002-32DF-4B4B-9BCC-FE0E6EF388BF}"/>
            </c:ext>
          </c:extLst>
        </c:ser>
        <c:ser>
          <c:idx val="3"/>
          <c:order val="3"/>
          <c:tx>
            <c:strRef>
              <c:f>Lapas1!$E$1</c:f>
              <c:strCache>
                <c:ptCount val="1"/>
                <c:pt idx="0">
                  <c:v>2017</c:v>
                </c:pt>
              </c:strCache>
            </c:strRef>
          </c:tx>
          <c:spPr>
            <a:solidFill>
              <a:schemeClr val="accent4"/>
            </a:solidFill>
            <a:ln>
              <a:noFill/>
            </a:ln>
            <a:effectLst/>
          </c:spPr>
          <c:invertIfNegative val="0"/>
          <c:cat>
            <c:strRef>
              <c:f>Lapas1!$A$2:$A$13</c:f>
              <c:strCache>
                <c:ptCount val="12"/>
                <c:pt idx="0">
                  <c:v>Iš viso pagal teisines formas</c:v>
                </c:pt>
                <c:pt idx="1">
                  <c:v>Valstybės įmonė</c:v>
                </c:pt>
                <c:pt idx="2">
                  <c:v>Bendrija</c:v>
                </c:pt>
                <c:pt idx="3">
                  <c:v>Uždaroji akcinė bendrovė</c:v>
                </c:pt>
                <c:pt idx="4">
                  <c:v>Žemės ūkio bendrovė</c:v>
                </c:pt>
                <c:pt idx="5">
                  <c:v>Viešoji įstaiga</c:v>
                </c:pt>
                <c:pt idx="6">
                  <c:v>Asociacija</c:v>
                </c:pt>
                <c:pt idx="7">
                  <c:v>Labdaros ir paramos fondas</c:v>
                </c:pt>
                <c:pt idx="8">
                  <c:v>Savivaldybės biudžetinė įstaiga</c:v>
                </c:pt>
                <c:pt idx="9">
                  <c:v>Kooperatinė bendrovė</c:v>
                </c:pt>
                <c:pt idx="10">
                  <c:v>Individualioji įmonė</c:v>
                </c:pt>
                <c:pt idx="11">
                  <c:v>Mažoji bendrija</c:v>
                </c:pt>
              </c:strCache>
            </c:strRef>
          </c:cat>
          <c:val>
            <c:numRef>
              <c:f>Lapas1!$E$2:$E$13</c:f>
              <c:numCache>
                <c:formatCode>General</c:formatCode>
                <c:ptCount val="12"/>
                <c:pt idx="0">
                  <c:v>199</c:v>
                </c:pt>
                <c:pt idx="1">
                  <c:v>1</c:v>
                </c:pt>
                <c:pt idx="2">
                  <c:v>0</c:v>
                </c:pt>
                <c:pt idx="3">
                  <c:v>95</c:v>
                </c:pt>
                <c:pt idx="4">
                  <c:v>2</c:v>
                </c:pt>
                <c:pt idx="5">
                  <c:v>5</c:v>
                </c:pt>
                <c:pt idx="6">
                  <c:v>30</c:v>
                </c:pt>
                <c:pt idx="7">
                  <c:v>0</c:v>
                </c:pt>
                <c:pt idx="8">
                  <c:v>13</c:v>
                </c:pt>
                <c:pt idx="9">
                  <c:v>1</c:v>
                </c:pt>
                <c:pt idx="10">
                  <c:v>48</c:v>
                </c:pt>
                <c:pt idx="11">
                  <c:v>4</c:v>
                </c:pt>
              </c:numCache>
            </c:numRef>
          </c:val>
          <c:extLst xmlns:c16r2="http://schemas.microsoft.com/office/drawing/2015/06/chart">
            <c:ext xmlns:c16="http://schemas.microsoft.com/office/drawing/2014/chart" uri="{C3380CC4-5D6E-409C-BE32-E72D297353CC}">
              <c16:uniqueId val="{00000003-32DF-4B4B-9BCC-FE0E6EF388BF}"/>
            </c:ext>
          </c:extLst>
        </c:ser>
        <c:dLbls>
          <c:showLegendKey val="0"/>
          <c:showVal val="0"/>
          <c:showCatName val="0"/>
          <c:showSerName val="0"/>
          <c:showPercent val="0"/>
          <c:showBubbleSize val="0"/>
        </c:dLbls>
        <c:gapWidth val="150"/>
        <c:axId val="415874048"/>
        <c:axId val="465384192"/>
      </c:barChart>
      <c:catAx>
        <c:axId val="415874048"/>
        <c:scaling>
          <c:orientation val="minMax"/>
        </c:scaling>
        <c:delete val="0"/>
        <c:axPos val="b"/>
        <c:numFmt formatCode="General" sourceLinked="1"/>
        <c:majorTickMark val="none"/>
        <c:minorTickMark val="none"/>
        <c:tickLblPos val="nextTo"/>
        <c:spPr>
          <a:noFill/>
          <a:ln w="9517"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crossAx val="465384192"/>
        <c:crosses val="autoZero"/>
        <c:auto val="1"/>
        <c:lblAlgn val="ctr"/>
        <c:lblOffset val="100"/>
        <c:noMultiLvlLbl val="0"/>
      </c:catAx>
      <c:valAx>
        <c:axId val="465384192"/>
        <c:scaling>
          <c:orientation val="minMax"/>
          <c:max val="200"/>
        </c:scaling>
        <c:delete val="0"/>
        <c:axPos val="l"/>
        <c:majorGridlines>
          <c:spPr>
            <a:ln w="9517"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crossAx val="415874048"/>
        <c:crosses val="autoZero"/>
        <c:crossBetween val="between"/>
        <c:majorUnit val="20"/>
      </c:valAx>
      <c:dTable>
        <c:showHorzBorder val="1"/>
        <c:showVertBorder val="1"/>
        <c:showOutline val="1"/>
        <c:showKeys val="1"/>
        <c:spPr>
          <a:noFill/>
          <a:ln w="9517" cap="flat" cmpd="sng" algn="ctr">
            <a:solidFill>
              <a:schemeClr val="tx1">
                <a:lumMod val="15000"/>
                <a:lumOff val="85000"/>
              </a:schemeClr>
            </a:solidFill>
            <a:round/>
          </a:ln>
          <a:effectLst/>
        </c:spPr>
        <c:txPr>
          <a:bodyPr rot="0" spcFirstLastPara="1" vertOverflow="ellipsis" vert="horz" wrap="square" anchor="ctr" anchorCtr="1"/>
          <a:lstStyle/>
          <a:p>
            <a:pPr rtl="0">
              <a:defRPr sz="899" b="0" i="0" u="none" strike="noStrike" kern="1200" baseline="0">
                <a:solidFill>
                  <a:sysClr val="windowText" lastClr="000000"/>
                </a:solidFill>
                <a:latin typeface="+mn-lt"/>
                <a:ea typeface="+mn-ea"/>
                <a:cs typeface="+mn-cs"/>
              </a:defRPr>
            </a:pPr>
            <a:endParaRPr lang="lt-LT"/>
          </a:p>
        </c:txPr>
      </c:dTable>
      <c:spPr>
        <a:noFill/>
        <a:ln w="25378">
          <a:noFill/>
        </a:ln>
      </c:spPr>
    </c:plotArea>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7" b="0" i="0" u="none" strike="noStrike" kern="1200" spc="0" baseline="0">
                <a:solidFill>
                  <a:schemeClr val="tx1">
                    <a:lumMod val="65000"/>
                    <a:lumOff val="35000"/>
                  </a:schemeClr>
                </a:solidFill>
                <a:latin typeface="+mn-lt"/>
                <a:ea typeface="+mn-ea"/>
                <a:cs typeface="+mn-cs"/>
              </a:defRPr>
            </a:pPr>
            <a:r>
              <a:rPr lang="en-US"/>
              <a:t>Veikiantys </a:t>
            </a:r>
            <a:r>
              <a:rPr lang="lt-LT"/>
              <a:t>ūkio subjektai pagal pajamų grupes </a:t>
            </a:r>
            <a:r>
              <a:rPr lang="en-US"/>
              <a:t>2017</a:t>
            </a:r>
            <a:r>
              <a:rPr lang="lt-LT"/>
              <a:t> metų pradžioje Rietavo sav.</a:t>
            </a:r>
          </a:p>
        </c:rich>
      </c:tx>
      <c:overlay val="0"/>
      <c:spPr>
        <a:noFill/>
        <a:ln>
          <a:noFill/>
        </a:ln>
        <a:effectLst/>
      </c:spPr>
    </c:title>
    <c:autoTitleDeleted val="0"/>
    <c:plotArea>
      <c:layout/>
      <c:barChart>
        <c:barDir val="col"/>
        <c:grouping val="clustered"/>
        <c:varyColors val="0"/>
        <c:ser>
          <c:idx val="0"/>
          <c:order val="0"/>
          <c:tx>
            <c:strRef>
              <c:f>Lapas1!$B$1</c:f>
              <c:strCache>
                <c:ptCount val="1"/>
                <c:pt idx="0">
                  <c:v>2014</c:v>
                </c:pt>
              </c:strCache>
            </c:strRef>
          </c:tx>
          <c:spPr>
            <a:solidFill>
              <a:schemeClr val="accent1"/>
            </a:solidFill>
            <a:ln>
              <a:noFill/>
            </a:ln>
            <a:effectLst/>
          </c:spPr>
          <c:invertIfNegative val="0"/>
          <c:cat>
            <c:strRef>
              <c:f>Lapas1!$A$2:$A$13</c:f>
              <c:strCache>
                <c:ptCount val="12"/>
                <c:pt idx="0">
                  <c:v>Iš viso pagal pajamų grupes</c:v>
                </c:pt>
                <c:pt idx="1">
                  <c:v>Iki 9 999 eur</c:v>
                </c:pt>
                <c:pt idx="2">
                  <c:v>10 000-49 999 eur</c:v>
                </c:pt>
                <c:pt idx="3">
                  <c:v>50 000-99 999 eur</c:v>
                </c:pt>
                <c:pt idx="4">
                  <c:v>100 000-499 999 eur</c:v>
                </c:pt>
                <c:pt idx="5">
                  <c:v>500 000-999 999 eur</c:v>
                </c:pt>
                <c:pt idx="6">
                  <c:v>1 000 000-1 999 999 eur</c:v>
                </c:pt>
                <c:pt idx="7">
                  <c:v>2 000 000-4 999 999 eur</c:v>
                </c:pt>
                <c:pt idx="8">
                  <c:v>5 000 000-9 999 999 eur</c:v>
                </c:pt>
                <c:pt idx="9">
                  <c:v>10 000 000-19 999 999 eur</c:v>
                </c:pt>
                <c:pt idx="10">
                  <c:v>20 000 000-49 999 999 eur</c:v>
                </c:pt>
                <c:pt idx="11">
                  <c:v>50 000 000 eur ir daugiau</c:v>
                </c:pt>
              </c:strCache>
            </c:strRef>
          </c:cat>
          <c:val>
            <c:numRef>
              <c:f>Lapas1!$B$2:$B$13</c:f>
              <c:numCache>
                <c:formatCode>General</c:formatCode>
                <c:ptCount val="12"/>
                <c:pt idx="0">
                  <c:v>199</c:v>
                </c:pt>
                <c:pt idx="1">
                  <c:v>78</c:v>
                </c:pt>
                <c:pt idx="2">
                  <c:v>10</c:v>
                </c:pt>
                <c:pt idx="3">
                  <c:v>21</c:v>
                </c:pt>
                <c:pt idx="4">
                  <c:v>22</c:v>
                </c:pt>
                <c:pt idx="5">
                  <c:v>23</c:v>
                </c:pt>
                <c:pt idx="6">
                  <c:v>15</c:v>
                </c:pt>
                <c:pt idx="7">
                  <c:v>14</c:v>
                </c:pt>
                <c:pt idx="8">
                  <c:v>7</c:v>
                </c:pt>
                <c:pt idx="9">
                  <c:v>2</c:v>
                </c:pt>
                <c:pt idx="10">
                  <c:v>5</c:v>
                </c:pt>
                <c:pt idx="11">
                  <c:v>2</c:v>
                </c:pt>
              </c:numCache>
            </c:numRef>
          </c:val>
          <c:extLst xmlns:c16r2="http://schemas.microsoft.com/office/drawing/2015/06/chart">
            <c:ext xmlns:c16="http://schemas.microsoft.com/office/drawing/2014/chart" uri="{C3380CC4-5D6E-409C-BE32-E72D297353CC}">
              <c16:uniqueId val="{00000000-45D2-4E94-B4AC-9D9F98BE53AE}"/>
            </c:ext>
          </c:extLst>
        </c:ser>
        <c:ser>
          <c:idx val="1"/>
          <c:order val="1"/>
          <c:tx>
            <c:strRef>
              <c:f>Lapas1!$C$1</c:f>
              <c:strCache>
                <c:ptCount val="1"/>
                <c:pt idx="0">
                  <c:v>2015</c:v>
                </c:pt>
              </c:strCache>
            </c:strRef>
          </c:tx>
          <c:spPr>
            <a:solidFill>
              <a:schemeClr val="accent2"/>
            </a:solidFill>
            <a:ln>
              <a:noFill/>
            </a:ln>
            <a:effectLst/>
          </c:spPr>
          <c:invertIfNegative val="0"/>
          <c:cat>
            <c:strRef>
              <c:f>Lapas1!$A$2:$A$13</c:f>
              <c:strCache>
                <c:ptCount val="12"/>
                <c:pt idx="0">
                  <c:v>Iš viso pagal pajamų grupes</c:v>
                </c:pt>
                <c:pt idx="1">
                  <c:v>Iki 9 999 eur</c:v>
                </c:pt>
                <c:pt idx="2">
                  <c:v>10 000-49 999 eur</c:v>
                </c:pt>
                <c:pt idx="3">
                  <c:v>50 000-99 999 eur</c:v>
                </c:pt>
                <c:pt idx="4">
                  <c:v>100 000-499 999 eur</c:v>
                </c:pt>
                <c:pt idx="5">
                  <c:v>500 000-999 999 eur</c:v>
                </c:pt>
                <c:pt idx="6">
                  <c:v>1 000 000-1 999 999 eur</c:v>
                </c:pt>
                <c:pt idx="7">
                  <c:v>2 000 000-4 999 999 eur</c:v>
                </c:pt>
                <c:pt idx="8">
                  <c:v>5 000 000-9 999 999 eur</c:v>
                </c:pt>
                <c:pt idx="9">
                  <c:v>10 000 000-19 999 999 eur</c:v>
                </c:pt>
                <c:pt idx="10">
                  <c:v>20 000 000-49 999 999 eur</c:v>
                </c:pt>
                <c:pt idx="11">
                  <c:v>50 000 000 eur ir daugiau</c:v>
                </c:pt>
              </c:strCache>
            </c:strRef>
          </c:cat>
          <c:val>
            <c:numRef>
              <c:f>Lapas1!$C$2:$C$13</c:f>
              <c:numCache>
                <c:formatCode>General</c:formatCode>
                <c:ptCount val="12"/>
                <c:pt idx="0">
                  <c:v>168</c:v>
                </c:pt>
                <c:pt idx="1">
                  <c:v>35</c:v>
                </c:pt>
                <c:pt idx="2">
                  <c:v>13</c:v>
                </c:pt>
                <c:pt idx="3">
                  <c:v>18</c:v>
                </c:pt>
                <c:pt idx="4">
                  <c:v>33</c:v>
                </c:pt>
                <c:pt idx="5">
                  <c:v>21</c:v>
                </c:pt>
                <c:pt idx="6">
                  <c:v>15</c:v>
                </c:pt>
                <c:pt idx="7">
                  <c:v>16</c:v>
                </c:pt>
                <c:pt idx="8">
                  <c:v>8</c:v>
                </c:pt>
                <c:pt idx="10">
                  <c:v>7</c:v>
                </c:pt>
                <c:pt idx="11">
                  <c:v>2</c:v>
                </c:pt>
              </c:numCache>
            </c:numRef>
          </c:val>
          <c:extLst xmlns:c16r2="http://schemas.microsoft.com/office/drawing/2015/06/chart">
            <c:ext xmlns:c16="http://schemas.microsoft.com/office/drawing/2014/chart" uri="{C3380CC4-5D6E-409C-BE32-E72D297353CC}">
              <c16:uniqueId val="{00000001-45D2-4E94-B4AC-9D9F98BE53AE}"/>
            </c:ext>
          </c:extLst>
        </c:ser>
        <c:ser>
          <c:idx val="2"/>
          <c:order val="2"/>
          <c:tx>
            <c:strRef>
              <c:f>Lapas1!$D$1</c:f>
              <c:strCache>
                <c:ptCount val="1"/>
                <c:pt idx="0">
                  <c:v>2016</c:v>
                </c:pt>
              </c:strCache>
            </c:strRef>
          </c:tx>
          <c:spPr>
            <a:solidFill>
              <a:schemeClr val="accent3"/>
            </a:solidFill>
            <a:ln>
              <a:noFill/>
            </a:ln>
            <a:effectLst/>
          </c:spPr>
          <c:invertIfNegative val="0"/>
          <c:cat>
            <c:strRef>
              <c:f>Lapas1!$A$2:$A$13</c:f>
              <c:strCache>
                <c:ptCount val="12"/>
                <c:pt idx="0">
                  <c:v>Iš viso pagal pajamų grupes</c:v>
                </c:pt>
                <c:pt idx="1">
                  <c:v>Iki 9 999 eur</c:v>
                </c:pt>
                <c:pt idx="2">
                  <c:v>10 000-49 999 eur</c:v>
                </c:pt>
                <c:pt idx="3">
                  <c:v>50 000-99 999 eur</c:v>
                </c:pt>
                <c:pt idx="4">
                  <c:v>100 000-499 999 eur</c:v>
                </c:pt>
                <c:pt idx="5">
                  <c:v>500 000-999 999 eur</c:v>
                </c:pt>
                <c:pt idx="6">
                  <c:v>1 000 000-1 999 999 eur</c:v>
                </c:pt>
                <c:pt idx="7">
                  <c:v>2 000 000-4 999 999 eur</c:v>
                </c:pt>
                <c:pt idx="8">
                  <c:v>5 000 000-9 999 999 eur</c:v>
                </c:pt>
                <c:pt idx="9">
                  <c:v>10 000 000-19 999 999 eur</c:v>
                </c:pt>
                <c:pt idx="10">
                  <c:v>20 000 000-49 999 999 eur</c:v>
                </c:pt>
                <c:pt idx="11">
                  <c:v>50 000 000 eur ir daugiau</c:v>
                </c:pt>
              </c:strCache>
            </c:strRef>
          </c:cat>
          <c:val>
            <c:numRef>
              <c:f>Lapas1!$D$2:$D$13</c:f>
              <c:numCache>
                <c:formatCode>General</c:formatCode>
                <c:ptCount val="12"/>
                <c:pt idx="0">
                  <c:v>175</c:v>
                </c:pt>
                <c:pt idx="1">
                  <c:v>50</c:v>
                </c:pt>
                <c:pt idx="2">
                  <c:v>43</c:v>
                </c:pt>
                <c:pt idx="3">
                  <c:v>21</c:v>
                </c:pt>
                <c:pt idx="4">
                  <c:v>37</c:v>
                </c:pt>
                <c:pt idx="5">
                  <c:v>13</c:v>
                </c:pt>
                <c:pt idx="6">
                  <c:v>5</c:v>
                </c:pt>
                <c:pt idx="7">
                  <c:v>4</c:v>
                </c:pt>
                <c:pt idx="8">
                  <c:v>1</c:v>
                </c:pt>
                <c:pt idx="9">
                  <c:v>1</c:v>
                </c:pt>
              </c:numCache>
            </c:numRef>
          </c:val>
          <c:extLst xmlns:c16r2="http://schemas.microsoft.com/office/drawing/2015/06/chart">
            <c:ext xmlns:c16="http://schemas.microsoft.com/office/drawing/2014/chart" uri="{C3380CC4-5D6E-409C-BE32-E72D297353CC}">
              <c16:uniqueId val="{00000002-45D2-4E94-B4AC-9D9F98BE53AE}"/>
            </c:ext>
          </c:extLst>
        </c:ser>
        <c:ser>
          <c:idx val="3"/>
          <c:order val="3"/>
          <c:tx>
            <c:strRef>
              <c:f>Lapas1!$E$1</c:f>
              <c:strCache>
                <c:ptCount val="1"/>
                <c:pt idx="0">
                  <c:v>2017</c:v>
                </c:pt>
              </c:strCache>
            </c:strRef>
          </c:tx>
          <c:spPr>
            <a:solidFill>
              <a:schemeClr val="accent4"/>
            </a:solidFill>
            <a:ln>
              <a:noFill/>
            </a:ln>
            <a:effectLst/>
          </c:spPr>
          <c:invertIfNegative val="0"/>
          <c:cat>
            <c:strRef>
              <c:f>Lapas1!$A$2:$A$13</c:f>
              <c:strCache>
                <c:ptCount val="12"/>
                <c:pt idx="0">
                  <c:v>Iš viso pagal pajamų grupes</c:v>
                </c:pt>
                <c:pt idx="1">
                  <c:v>Iki 9 999 eur</c:v>
                </c:pt>
                <c:pt idx="2">
                  <c:v>10 000-49 999 eur</c:v>
                </c:pt>
                <c:pt idx="3">
                  <c:v>50 000-99 999 eur</c:v>
                </c:pt>
                <c:pt idx="4">
                  <c:v>100 000-499 999 eur</c:v>
                </c:pt>
                <c:pt idx="5">
                  <c:v>500 000-999 999 eur</c:v>
                </c:pt>
                <c:pt idx="6">
                  <c:v>1 000 000-1 999 999 eur</c:v>
                </c:pt>
                <c:pt idx="7">
                  <c:v>2 000 000-4 999 999 eur</c:v>
                </c:pt>
                <c:pt idx="8">
                  <c:v>5 000 000-9 999 999 eur</c:v>
                </c:pt>
                <c:pt idx="9">
                  <c:v>10 000 000-19 999 999 eur</c:v>
                </c:pt>
                <c:pt idx="10">
                  <c:v>20 000 000-49 999 999 eur</c:v>
                </c:pt>
                <c:pt idx="11">
                  <c:v>50 000 000 eur ir daugiau</c:v>
                </c:pt>
              </c:strCache>
            </c:strRef>
          </c:cat>
          <c:val>
            <c:numRef>
              <c:f>Lapas1!$E$2:$E$13</c:f>
              <c:numCache>
                <c:formatCode>General</c:formatCode>
                <c:ptCount val="12"/>
                <c:pt idx="0">
                  <c:v>199</c:v>
                </c:pt>
                <c:pt idx="1">
                  <c:v>74</c:v>
                </c:pt>
                <c:pt idx="2">
                  <c:v>47</c:v>
                </c:pt>
                <c:pt idx="3">
                  <c:v>19</c:v>
                </c:pt>
                <c:pt idx="4">
                  <c:v>40</c:v>
                </c:pt>
                <c:pt idx="5">
                  <c:v>9</c:v>
                </c:pt>
                <c:pt idx="6">
                  <c:v>6</c:v>
                </c:pt>
                <c:pt idx="7">
                  <c:v>2</c:v>
                </c:pt>
                <c:pt idx="8">
                  <c:v>1</c:v>
                </c:pt>
                <c:pt idx="9">
                  <c:v>1</c:v>
                </c:pt>
              </c:numCache>
            </c:numRef>
          </c:val>
          <c:extLst xmlns:c16r2="http://schemas.microsoft.com/office/drawing/2015/06/chart">
            <c:ext xmlns:c16="http://schemas.microsoft.com/office/drawing/2014/chart" uri="{C3380CC4-5D6E-409C-BE32-E72D297353CC}">
              <c16:uniqueId val="{00000003-45D2-4E94-B4AC-9D9F98BE53AE}"/>
            </c:ext>
          </c:extLst>
        </c:ser>
        <c:dLbls>
          <c:showLegendKey val="0"/>
          <c:showVal val="0"/>
          <c:showCatName val="0"/>
          <c:showSerName val="0"/>
          <c:showPercent val="0"/>
          <c:showBubbleSize val="0"/>
        </c:dLbls>
        <c:gapWidth val="150"/>
        <c:axId val="466115200"/>
        <c:axId val="466121088"/>
      </c:barChart>
      <c:catAx>
        <c:axId val="466115200"/>
        <c:scaling>
          <c:orientation val="minMax"/>
        </c:scaling>
        <c:delete val="0"/>
        <c:axPos val="b"/>
        <c:numFmt formatCode="General" sourceLinked="1"/>
        <c:majorTickMark val="none"/>
        <c:minorTickMark val="none"/>
        <c:tickLblPos val="nextTo"/>
        <c:spPr>
          <a:noFill/>
          <a:ln w="9508"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lt-LT"/>
          </a:p>
        </c:txPr>
        <c:crossAx val="466121088"/>
        <c:crosses val="autoZero"/>
        <c:auto val="1"/>
        <c:lblAlgn val="ctr"/>
        <c:lblOffset val="100"/>
        <c:noMultiLvlLbl val="0"/>
      </c:catAx>
      <c:valAx>
        <c:axId val="466121088"/>
        <c:scaling>
          <c:orientation val="minMax"/>
        </c:scaling>
        <c:delete val="0"/>
        <c:axPos val="l"/>
        <c:majorGridlines>
          <c:spPr>
            <a:ln w="9508"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lt-LT"/>
          </a:p>
        </c:txPr>
        <c:crossAx val="466115200"/>
        <c:crosses val="autoZero"/>
        <c:crossBetween val="between"/>
      </c:valAx>
      <c:dTable>
        <c:showHorzBorder val="1"/>
        <c:showVertBorder val="1"/>
        <c:showOutline val="1"/>
        <c:showKeys val="1"/>
        <c:spPr>
          <a:noFill/>
          <a:ln w="9508" cap="flat" cmpd="sng" algn="ctr">
            <a:solidFill>
              <a:schemeClr val="tx1">
                <a:lumMod val="15000"/>
                <a:lumOff val="85000"/>
              </a:schemeClr>
            </a:solidFill>
            <a:round/>
          </a:ln>
          <a:effectLst/>
        </c:spPr>
        <c:txPr>
          <a:bodyPr rot="0" spcFirstLastPara="1" vertOverflow="ellipsis" vert="horz" wrap="square" anchor="ctr" anchorCtr="1"/>
          <a:lstStyle/>
          <a:p>
            <a:pPr rtl="0">
              <a:defRPr sz="898" b="0" i="0" u="none" strike="noStrike" kern="1200" baseline="0">
                <a:solidFill>
                  <a:sysClr val="windowText" lastClr="000000"/>
                </a:solidFill>
                <a:latin typeface="+mn-lt"/>
                <a:ea typeface="+mn-ea"/>
                <a:cs typeface="+mn-cs"/>
              </a:defRPr>
            </a:pPr>
            <a:endParaRPr lang="lt-LT"/>
          </a:p>
        </c:txPr>
      </c:dTable>
      <c:spPr>
        <a:noFill/>
        <a:ln w="25354">
          <a:noFill/>
        </a:ln>
      </c:spPr>
    </c:plotArea>
    <c:plotVisOnly val="1"/>
    <c:dispBlanksAs val="gap"/>
    <c:showDLblsOverMax val="0"/>
  </c:chart>
  <c:spPr>
    <a:solidFill>
      <a:schemeClr val="bg1"/>
    </a:solidFill>
    <a:ln w="9508"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Veikiantys </a:t>
            </a:r>
            <a:r>
              <a:rPr lang="lt-LT"/>
              <a:t>ūkio</a:t>
            </a:r>
            <a:r>
              <a:rPr lang="lt-LT" baseline="0"/>
              <a:t> subjektai pagal darbuotojų skaičių </a:t>
            </a:r>
            <a:r>
              <a:rPr lang="en-US" baseline="0"/>
              <a:t>2014-2017</a:t>
            </a:r>
            <a:r>
              <a:rPr lang="lt-LT" baseline="0"/>
              <a:t> metų pradžioje</a:t>
            </a:r>
            <a:r>
              <a:rPr lang="en-US" baseline="0"/>
              <a:t> Rietavo sav.</a:t>
            </a:r>
            <a:endParaRPr lang="lt-LT"/>
          </a:p>
        </c:rich>
      </c:tx>
      <c:overlay val="0"/>
      <c:spPr>
        <a:noFill/>
        <a:ln>
          <a:noFill/>
        </a:ln>
        <a:effectLst/>
      </c:spPr>
    </c:title>
    <c:autoTitleDeleted val="0"/>
    <c:plotArea>
      <c:layout/>
      <c:barChart>
        <c:barDir val="col"/>
        <c:grouping val="clustered"/>
        <c:varyColors val="0"/>
        <c:ser>
          <c:idx val="0"/>
          <c:order val="0"/>
          <c:tx>
            <c:strRef>
              <c:f>Lapas1!$B$1</c:f>
              <c:strCache>
                <c:ptCount val="1"/>
                <c:pt idx="0">
                  <c:v>2014</c:v>
                </c:pt>
              </c:strCache>
            </c:strRef>
          </c:tx>
          <c:spPr>
            <a:solidFill>
              <a:schemeClr val="accent1"/>
            </a:solidFill>
            <a:ln>
              <a:noFill/>
            </a:ln>
            <a:effectLst/>
          </c:spPr>
          <c:invertIfNegative val="0"/>
          <c:cat>
            <c:strRef>
              <c:f>Lapas1!$A$2:$A$10</c:f>
              <c:strCache>
                <c:ptCount val="9"/>
                <c:pt idx="0">
                  <c:v>Iš viso pagal darbuotojų skaičių</c:v>
                </c:pt>
                <c:pt idx="1">
                  <c:v>0-4 darbuotojai</c:v>
                </c:pt>
                <c:pt idx="2">
                  <c:v>5-9 darbuotojai</c:v>
                </c:pt>
                <c:pt idx="3">
                  <c:v>10-19 darbuotojų</c:v>
                </c:pt>
                <c:pt idx="4">
                  <c:v>20-49 darbuotojų</c:v>
                </c:pt>
                <c:pt idx="5">
                  <c:v>50-99 darbuotojų</c:v>
                </c:pt>
                <c:pt idx="6">
                  <c:v>100-149 darbuotojų</c:v>
                </c:pt>
                <c:pt idx="7">
                  <c:v>150-249 darbuotojų</c:v>
                </c:pt>
                <c:pt idx="8">
                  <c:v>250-499 darbuotojų</c:v>
                </c:pt>
              </c:strCache>
            </c:strRef>
          </c:cat>
          <c:val>
            <c:numRef>
              <c:f>Lapas1!$B$2:$B$10</c:f>
              <c:numCache>
                <c:formatCode>General</c:formatCode>
                <c:ptCount val="9"/>
                <c:pt idx="0">
                  <c:v>199</c:v>
                </c:pt>
                <c:pt idx="1">
                  <c:v>127</c:v>
                </c:pt>
                <c:pt idx="2">
                  <c:v>29</c:v>
                </c:pt>
                <c:pt idx="3">
                  <c:v>20</c:v>
                </c:pt>
                <c:pt idx="4">
                  <c:v>11</c:v>
                </c:pt>
                <c:pt idx="5">
                  <c:v>9</c:v>
                </c:pt>
                <c:pt idx="6">
                  <c:v>1</c:v>
                </c:pt>
                <c:pt idx="7">
                  <c:v>1</c:v>
                </c:pt>
                <c:pt idx="8">
                  <c:v>1</c:v>
                </c:pt>
              </c:numCache>
            </c:numRef>
          </c:val>
          <c:extLst xmlns:c16r2="http://schemas.microsoft.com/office/drawing/2015/06/chart">
            <c:ext xmlns:c16="http://schemas.microsoft.com/office/drawing/2014/chart" uri="{C3380CC4-5D6E-409C-BE32-E72D297353CC}">
              <c16:uniqueId val="{00000000-CFFE-409D-B7FD-BFE5920336FE}"/>
            </c:ext>
          </c:extLst>
        </c:ser>
        <c:ser>
          <c:idx val="1"/>
          <c:order val="1"/>
          <c:tx>
            <c:strRef>
              <c:f>Lapas1!$C$1</c:f>
              <c:strCache>
                <c:ptCount val="1"/>
                <c:pt idx="0">
                  <c:v>2015</c:v>
                </c:pt>
              </c:strCache>
            </c:strRef>
          </c:tx>
          <c:spPr>
            <a:solidFill>
              <a:schemeClr val="accent2"/>
            </a:solidFill>
            <a:ln>
              <a:noFill/>
            </a:ln>
            <a:effectLst/>
          </c:spPr>
          <c:invertIfNegative val="0"/>
          <c:cat>
            <c:strRef>
              <c:f>Lapas1!$A$2:$A$10</c:f>
              <c:strCache>
                <c:ptCount val="9"/>
                <c:pt idx="0">
                  <c:v>Iš viso pagal darbuotojų skaičių</c:v>
                </c:pt>
                <c:pt idx="1">
                  <c:v>0-4 darbuotojai</c:v>
                </c:pt>
                <c:pt idx="2">
                  <c:v>5-9 darbuotojai</c:v>
                </c:pt>
                <c:pt idx="3">
                  <c:v>10-19 darbuotojų</c:v>
                </c:pt>
                <c:pt idx="4">
                  <c:v>20-49 darbuotojų</c:v>
                </c:pt>
                <c:pt idx="5">
                  <c:v>50-99 darbuotojų</c:v>
                </c:pt>
                <c:pt idx="6">
                  <c:v>100-149 darbuotojų</c:v>
                </c:pt>
                <c:pt idx="7">
                  <c:v>150-249 darbuotojų</c:v>
                </c:pt>
                <c:pt idx="8">
                  <c:v>250-499 darbuotojų</c:v>
                </c:pt>
              </c:strCache>
            </c:strRef>
          </c:cat>
          <c:val>
            <c:numRef>
              <c:f>Lapas1!$C$2:$C$10</c:f>
              <c:numCache>
                <c:formatCode>General</c:formatCode>
                <c:ptCount val="9"/>
                <c:pt idx="0">
                  <c:v>168</c:v>
                </c:pt>
                <c:pt idx="1">
                  <c:v>90</c:v>
                </c:pt>
                <c:pt idx="2">
                  <c:v>35</c:v>
                </c:pt>
                <c:pt idx="3">
                  <c:v>18</c:v>
                </c:pt>
                <c:pt idx="4">
                  <c:v>13</c:v>
                </c:pt>
                <c:pt idx="5">
                  <c:v>8</c:v>
                </c:pt>
                <c:pt idx="6">
                  <c:v>2</c:v>
                </c:pt>
                <c:pt idx="7">
                  <c:v>1</c:v>
                </c:pt>
                <c:pt idx="8">
                  <c:v>1</c:v>
                </c:pt>
              </c:numCache>
            </c:numRef>
          </c:val>
          <c:extLst xmlns:c16r2="http://schemas.microsoft.com/office/drawing/2015/06/chart">
            <c:ext xmlns:c16="http://schemas.microsoft.com/office/drawing/2014/chart" uri="{C3380CC4-5D6E-409C-BE32-E72D297353CC}">
              <c16:uniqueId val="{00000001-CFFE-409D-B7FD-BFE5920336FE}"/>
            </c:ext>
          </c:extLst>
        </c:ser>
        <c:ser>
          <c:idx val="2"/>
          <c:order val="2"/>
          <c:tx>
            <c:strRef>
              <c:f>Lapas1!$D$1</c:f>
              <c:strCache>
                <c:ptCount val="1"/>
                <c:pt idx="0">
                  <c:v>2016</c:v>
                </c:pt>
              </c:strCache>
            </c:strRef>
          </c:tx>
          <c:spPr>
            <a:solidFill>
              <a:schemeClr val="accent3"/>
            </a:solidFill>
            <a:ln>
              <a:noFill/>
            </a:ln>
            <a:effectLst/>
          </c:spPr>
          <c:invertIfNegative val="0"/>
          <c:cat>
            <c:strRef>
              <c:f>Lapas1!$A$2:$A$10</c:f>
              <c:strCache>
                <c:ptCount val="9"/>
                <c:pt idx="0">
                  <c:v>Iš viso pagal darbuotojų skaičių</c:v>
                </c:pt>
                <c:pt idx="1">
                  <c:v>0-4 darbuotojai</c:v>
                </c:pt>
                <c:pt idx="2">
                  <c:v>5-9 darbuotojai</c:v>
                </c:pt>
                <c:pt idx="3">
                  <c:v>10-19 darbuotojų</c:v>
                </c:pt>
                <c:pt idx="4">
                  <c:v>20-49 darbuotojų</c:v>
                </c:pt>
                <c:pt idx="5">
                  <c:v>50-99 darbuotojų</c:v>
                </c:pt>
                <c:pt idx="6">
                  <c:v>100-149 darbuotojų</c:v>
                </c:pt>
                <c:pt idx="7">
                  <c:v>150-249 darbuotojų</c:v>
                </c:pt>
                <c:pt idx="8">
                  <c:v>250-499 darbuotojų</c:v>
                </c:pt>
              </c:strCache>
            </c:strRef>
          </c:cat>
          <c:val>
            <c:numRef>
              <c:f>Lapas1!$D$2:$D$10</c:f>
              <c:numCache>
                <c:formatCode>General</c:formatCode>
                <c:ptCount val="9"/>
                <c:pt idx="0">
                  <c:v>175</c:v>
                </c:pt>
                <c:pt idx="1">
                  <c:v>102</c:v>
                </c:pt>
                <c:pt idx="2">
                  <c:v>28</c:v>
                </c:pt>
                <c:pt idx="3">
                  <c:v>20</c:v>
                </c:pt>
                <c:pt idx="4">
                  <c:v>13</c:v>
                </c:pt>
                <c:pt idx="5">
                  <c:v>8</c:v>
                </c:pt>
                <c:pt idx="6">
                  <c:v>3</c:v>
                </c:pt>
                <c:pt idx="7">
                  <c:v>0</c:v>
                </c:pt>
                <c:pt idx="8">
                  <c:v>1</c:v>
                </c:pt>
              </c:numCache>
            </c:numRef>
          </c:val>
          <c:extLst xmlns:c16r2="http://schemas.microsoft.com/office/drawing/2015/06/chart">
            <c:ext xmlns:c16="http://schemas.microsoft.com/office/drawing/2014/chart" uri="{C3380CC4-5D6E-409C-BE32-E72D297353CC}">
              <c16:uniqueId val="{00000002-CFFE-409D-B7FD-BFE5920336FE}"/>
            </c:ext>
          </c:extLst>
        </c:ser>
        <c:ser>
          <c:idx val="3"/>
          <c:order val="3"/>
          <c:tx>
            <c:strRef>
              <c:f>Lapas1!$E$1</c:f>
              <c:strCache>
                <c:ptCount val="1"/>
                <c:pt idx="0">
                  <c:v>2017</c:v>
                </c:pt>
              </c:strCache>
            </c:strRef>
          </c:tx>
          <c:spPr>
            <a:solidFill>
              <a:schemeClr val="accent4"/>
            </a:solidFill>
            <a:ln>
              <a:noFill/>
            </a:ln>
            <a:effectLst/>
          </c:spPr>
          <c:invertIfNegative val="0"/>
          <c:cat>
            <c:strRef>
              <c:f>Lapas1!$A$2:$A$10</c:f>
              <c:strCache>
                <c:ptCount val="9"/>
                <c:pt idx="0">
                  <c:v>Iš viso pagal darbuotojų skaičių</c:v>
                </c:pt>
                <c:pt idx="1">
                  <c:v>0-4 darbuotojai</c:v>
                </c:pt>
                <c:pt idx="2">
                  <c:v>5-9 darbuotojai</c:v>
                </c:pt>
                <c:pt idx="3">
                  <c:v>10-19 darbuotojų</c:v>
                </c:pt>
                <c:pt idx="4">
                  <c:v>20-49 darbuotojų</c:v>
                </c:pt>
                <c:pt idx="5">
                  <c:v>50-99 darbuotojų</c:v>
                </c:pt>
                <c:pt idx="6">
                  <c:v>100-149 darbuotojų</c:v>
                </c:pt>
                <c:pt idx="7">
                  <c:v>150-249 darbuotojų</c:v>
                </c:pt>
                <c:pt idx="8">
                  <c:v>250-499 darbuotojų</c:v>
                </c:pt>
              </c:strCache>
            </c:strRef>
          </c:cat>
          <c:val>
            <c:numRef>
              <c:f>Lapas1!$E$2:$E$10</c:f>
              <c:numCache>
                <c:formatCode>General</c:formatCode>
                <c:ptCount val="9"/>
                <c:pt idx="0">
                  <c:v>199</c:v>
                </c:pt>
                <c:pt idx="1">
                  <c:v>130</c:v>
                </c:pt>
                <c:pt idx="2">
                  <c:v>28</c:v>
                </c:pt>
                <c:pt idx="3">
                  <c:v>16</c:v>
                </c:pt>
                <c:pt idx="4">
                  <c:v>16</c:v>
                </c:pt>
                <c:pt idx="5">
                  <c:v>6</c:v>
                </c:pt>
                <c:pt idx="6">
                  <c:v>2</c:v>
                </c:pt>
                <c:pt idx="7">
                  <c:v>0</c:v>
                </c:pt>
                <c:pt idx="8">
                  <c:v>1</c:v>
                </c:pt>
              </c:numCache>
            </c:numRef>
          </c:val>
          <c:extLst xmlns:c16r2="http://schemas.microsoft.com/office/drawing/2015/06/chart">
            <c:ext xmlns:c16="http://schemas.microsoft.com/office/drawing/2014/chart" uri="{C3380CC4-5D6E-409C-BE32-E72D297353CC}">
              <c16:uniqueId val="{00000003-CFFE-409D-B7FD-BFE5920336FE}"/>
            </c:ext>
          </c:extLst>
        </c:ser>
        <c:dLbls>
          <c:showLegendKey val="0"/>
          <c:showVal val="0"/>
          <c:showCatName val="0"/>
          <c:showSerName val="0"/>
          <c:showPercent val="0"/>
          <c:showBubbleSize val="0"/>
        </c:dLbls>
        <c:gapWidth val="150"/>
        <c:axId val="416007680"/>
        <c:axId val="416009216"/>
      </c:barChart>
      <c:catAx>
        <c:axId val="416007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16009216"/>
        <c:crosses val="autoZero"/>
        <c:auto val="1"/>
        <c:lblAlgn val="ctr"/>
        <c:lblOffset val="100"/>
        <c:noMultiLvlLbl val="0"/>
      </c:catAx>
      <c:valAx>
        <c:axId val="4160092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1600768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Times New Roman"/>
                <a:ea typeface="Times New Roman"/>
                <a:cs typeface="Times New Roman"/>
              </a:defRPr>
            </a:pPr>
            <a:r>
              <a:rPr lang="lt-LT" sz="1200"/>
              <a:t>Gimstamumas</a:t>
            </a:r>
          </a:p>
        </c:rich>
      </c:tx>
      <c:layout>
        <c:manualLayout>
          <c:xMode val="edge"/>
          <c:yMode val="edge"/>
          <c:x val="0.41336116910229737"/>
          <c:y val="2.0833333333333405E-2"/>
        </c:manualLayout>
      </c:layout>
      <c:overlay val="0"/>
      <c:spPr>
        <a:noFill/>
        <a:ln w="25370">
          <a:noFill/>
        </a:ln>
      </c:spPr>
    </c:title>
    <c:autoTitleDeleted val="0"/>
    <c:plotArea>
      <c:layout>
        <c:manualLayout>
          <c:layoutTarget val="inner"/>
          <c:xMode val="edge"/>
          <c:yMode val="edge"/>
          <c:x val="8.141962421711868E-2"/>
          <c:y val="0.23511904761904764"/>
          <c:w val="0.89979123173277753"/>
          <c:h val="0.61011904761904889"/>
        </c:manualLayout>
      </c:layout>
      <c:barChart>
        <c:barDir val="col"/>
        <c:grouping val="clustered"/>
        <c:varyColors val="0"/>
        <c:ser>
          <c:idx val="0"/>
          <c:order val="0"/>
          <c:tx>
            <c:strRef>
              <c:f>Sheet1!$A$2</c:f>
              <c:strCache>
                <c:ptCount val="1"/>
                <c:pt idx="0">
                  <c:v>Gimimai</c:v>
                </c:pt>
              </c:strCache>
            </c:strRef>
          </c:tx>
          <c:spPr>
            <a:solidFill>
              <a:srgbClr val="9999FF"/>
            </a:solidFill>
            <a:ln w="12685">
              <a:solidFill>
                <a:srgbClr val="000000"/>
              </a:solidFill>
              <a:prstDash val="solid"/>
            </a:ln>
          </c:spPr>
          <c:invertIfNegative val="0"/>
          <c:dLbls>
            <c:spPr>
              <a:noFill/>
              <a:ln w="25370">
                <a:noFill/>
              </a:ln>
            </c:spPr>
            <c:txPr>
              <a:bodyPr/>
              <a:lstStyle/>
              <a:p>
                <a:pPr>
                  <a:defRPr sz="12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Sheet1!$B$2:$D$2</c:f>
              <c:numCache>
                <c:formatCode>General</c:formatCode>
                <c:ptCount val="3"/>
                <c:pt idx="0">
                  <c:v>82</c:v>
                </c:pt>
                <c:pt idx="1">
                  <c:v>93</c:v>
                </c:pt>
                <c:pt idx="2">
                  <c:v>81</c:v>
                </c:pt>
              </c:numCache>
            </c:numRef>
          </c:val>
        </c:ser>
        <c:ser>
          <c:idx val="1"/>
          <c:order val="1"/>
          <c:tx>
            <c:strRef>
              <c:f>Sheet1!$A$3</c:f>
              <c:strCache>
                <c:ptCount val="1"/>
                <c:pt idx="0">
                  <c:v>Berniukai</c:v>
                </c:pt>
              </c:strCache>
            </c:strRef>
          </c:tx>
          <c:spPr>
            <a:solidFill>
              <a:srgbClr val="993366"/>
            </a:solidFill>
            <a:ln w="12685">
              <a:solidFill>
                <a:srgbClr val="000000"/>
              </a:solidFill>
              <a:prstDash val="solid"/>
            </a:ln>
          </c:spPr>
          <c:invertIfNegative val="0"/>
          <c:dLbls>
            <c:spPr>
              <a:noFill/>
              <a:ln w="25370">
                <a:noFill/>
              </a:ln>
            </c:spPr>
            <c:txPr>
              <a:bodyPr/>
              <a:lstStyle/>
              <a:p>
                <a:pPr>
                  <a:defRPr sz="12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Sheet1!$B$3:$D$3</c:f>
              <c:numCache>
                <c:formatCode>General</c:formatCode>
                <c:ptCount val="3"/>
                <c:pt idx="0">
                  <c:v>44</c:v>
                </c:pt>
                <c:pt idx="1">
                  <c:v>51</c:v>
                </c:pt>
                <c:pt idx="2">
                  <c:v>42</c:v>
                </c:pt>
              </c:numCache>
            </c:numRef>
          </c:val>
        </c:ser>
        <c:ser>
          <c:idx val="2"/>
          <c:order val="2"/>
          <c:tx>
            <c:strRef>
              <c:f>Sheet1!$A$4</c:f>
              <c:strCache>
                <c:ptCount val="1"/>
                <c:pt idx="0">
                  <c:v>Mergaitės</c:v>
                </c:pt>
              </c:strCache>
            </c:strRef>
          </c:tx>
          <c:spPr>
            <a:solidFill>
              <a:srgbClr val="FFFFCC"/>
            </a:solidFill>
            <a:ln w="12685">
              <a:solidFill>
                <a:srgbClr val="000000"/>
              </a:solidFill>
              <a:prstDash val="solid"/>
            </a:ln>
          </c:spPr>
          <c:invertIfNegative val="0"/>
          <c:dLbls>
            <c:spPr>
              <a:noFill/>
              <a:ln w="25370">
                <a:noFill/>
              </a:ln>
            </c:spPr>
            <c:txPr>
              <a:bodyPr/>
              <a:lstStyle/>
              <a:p>
                <a:pPr>
                  <a:defRPr sz="12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2014</c:v>
                </c:pt>
                <c:pt idx="1">
                  <c:v>2015</c:v>
                </c:pt>
                <c:pt idx="2">
                  <c:v>2016</c:v>
                </c:pt>
              </c:numCache>
            </c:numRef>
          </c:cat>
          <c:val>
            <c:numRef>
              <c:f>Sheet1!$B$4:$D$4</c:f>
              <c:numCache>
                <c:formatCode>General</c:formatCode>
                <c:ptCount val="3"/>
                <c:pt idx="0">
                  <c:v>38</c:v>
                </c:pt>
                <c:pt idx="1">
                  <c:v>42</c:v>
                </c:pt>
                <c:pt idx="2">
                  <c:v>39</c:v>
                </c:pt>
              </c:numCache>
            </c:numRef>
          </c:val>
        </c:ser>
        <c:dLbls>
          <c:showLegendKey val="0"/>
          <c:showVal val="1"/>
          <c:showCatName val="0"/>
          <c:showSerName val="0"/>
          <c:showPercent val="0"/>
          <c:showBubbleSize val="0"/>
        </c:dLbls>
        <c:gapWidth val="150"/>
        <c:axId val="415788416"/>
        <c:axId val="415794688"/>
      </c:barChart>
      <c:catAx>
        <c:axId val="415788416"/>
        <c:scaling>
          <c:orientation val="minMax"/>
        </c:scaling>
        <c:delete val="0"/>
        <c:axPos val="b"/>
        <c:title>
          <c:tx>
            <c:rich>
              <a:bodyPr/>
              <a:lstStyle/>
              <a:p>
                <a:pPr>
                  <a:defRPr sz="1200" b="1" i="0" u="none" strike="noStrike" baseline="0">
                    <a:solidFill>
                      <a:srgbClr val="000000"/>
                    </a:solidFill>
                    <a:latin typeface="Times New Roman"/>
                    <a:ea typeface="Times New Roman"/>
                    <a:cs typeface="Times New Roman"/>
                  </a:defRPr>
                </a:pPr>
                <a:r>
                  <a:rPr lang="lt-LT" sz="1200"/>
                  <a:t>metai</a:t>
                </a:r>
              </a:p>
            </c:rich>
          </c:tx>
          <c:layout>
            <c:manualLayout>
              <c:xMode val="edge"/>
              <c:yMode val="edge"/>
              <c:x val="0.49269311064718163"/>
              <c:y val="0.91369047619047883"/>
            </c:manualLayout>
          </c:layout>
          <c:overlay val="0"/>
          <c:spPr>
            <a:noFill/>
            <a:ln w="25370">
              <a:noFill/>
            </a:ln>
          </c:spPr>
        </c:title>
        <c:numFmt formatCode="General" sourceLinked="1"/>
        <c:majorTickMark val="out"/>
        <c:minorTickMark val="none"/>
        <c:tickLblPos val="nextTo"/>
        <c:spPr>
          <a:ln w="3171">
            <a:solidFill>
              <a:srgbClr val="000000"/>
            </a:solidFill>
            <a:prstDash val="solid"/>
          </a:ln>
        </c:spPr>
        <c:txPr>
          <a:bodyPr rot="0" vert="horz"/>
          <a:lstStyle/>
          <a:p>
            <a:pPr>
              <a:defRPr sz="1200" b="1" i="0" u="none" strike="noStrike" baseline="0">
                <a:solidFill>
                  <a:srgbClr val="000000"/>
                </a:solidFill>
                <a:latin typeface="Times New Roman"/>
                <a:ea typeface="Times New Roman"/>
                <a:cs typeface="Times New Roman"/>
              </a:defRPr>
            </a:pPr>
            <a:endParaRPr lang="lt-LT"/>
          </a:p>
        </c:txPr>
        <c:crossAx val="415794688"/>
        <c:crosses val="autoZero"/>
        <c:auto val="1"/>
        <c:lblAlgn val="ctr"/>
        <c:lblOffset val="100"/>
        <c:tickLblSkip val="1"/>
        <c:tickMarkSkip val="1"/>
        <c:noMultiLvlLbl val="0"/>
      </c:catAx>
      <c:valAx>
        <c:axId val="415794688"/>
        <c:scaling>
          <c:orientation val="minMax"/>
        </c:scaling>
        <c:delete val="0"/>
        <c:axPos val="l"/>
        <c:majorGridlines>
          <c:spPr>
            <a:ln w="3171">
              <a:solidFill>
                <a:srgbClr val="000000"/>
              </a:solidFill>
              <a:prstDash val="solid"/>
            </a:ln>
          </c:spPr>
        </c:majorGridlines>
        <c:numFmt formatCode="General" sourceLinked="1"/>
        <c:majorTickMark val="out"/>
        <c:minorTickMark val="none"/>
        <c:tickLblPos val="nextTo"/>
        <c:spPr>
          <a:ln w="3171">
            <a:solidFill>
              <a:srgbClr val="000000"/>
            </a:solidFill>
            <a:prstDash val="solid"/>
          </a:ln>
        </c:spPr>
        <c:txPr>
          <a:bodyPr rot="0" vert="horz"/>
          <a:lstStyle/>
          <a:p>
            <a:pPr>
              <a:defRPr sz="799" b="1" i="0" u="none" strike="noStrike" baseline="0">
                <a:solidFill>
                  <a:srgbClr val="000000"/>
                </a:solidFill>
                <a:latin typeface="Times New Roman"/>
                <a:ea typeface="Times New Roman"/>
                <a:cs typeface="Times New Roman"/>
              </a:defRPr>
            </a:pPr>
            <a:endParaRPr lang="lt-LT"/>
          </a:p>
        </c:txPr>
        <c:crossAx val="415788416"/>
        <c:crosses val="autoZero"/>
        <c:crossBetween val="between"/>
        <c:majorUnit val="10"/>
        <c:minorUnit val="1"/>
      </c:valAx>
      <c:spPr>
        <a:solidFill>
          <a:srgbClr val="FFFFFF"/>
        </a:solidFill>
        <a:ln w="12685">
          <a:solidFill>
            <a:srgbClr val="808080"/>
          </a:solidFill>
          <a:prstDash val="solid"/>
        </a:ln>
      </c:spPr>
    </c:plotArea>
    <c:legend>
      <c:legendPos val="t"/>
      <c:layout>
        <c:manualLayout>
          <c:xMode val="edge"/>
          <c:yMode val="edge"/>
          <c:x val="0.31732776617954245"/>
          <c:y val="0.11607142857142863"/>
          <c:w val="0.42379958246346555"/>
          <c:h val="5.6547619047619103E-2"/>
        </c:manualLayout>
      </c:layout>
      <c:overlay val="0"/>
      <c:spPr>
        <a:noFill/>
        <a:ln w="3171">
          <a:solidFill>
            <a:srgbClr val="000000"/>
          </a:solidFill>
          <a:prstDash val="solid"/>
        </a:ln>
      </c:spPr>
      <c:txPr>
        <a:bodyPr/>
        <a:lstStyle/>
        <a:p>
          <a:pPr>
            <a:defRPr sz="1200"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199" b="1" i="0" u="none" strike="noStrike" baseline="0">
          <a:solidFill>
            <a:srgbClr val="000000"/>
          </a:solidFill>
          <a:latin typeface="Arial"/>
          <a:ea typeface="Arial"/>
          <a:cs typeface="Arial"/>
        </a:defRPr>
      </a:pPr>
      <a:endParaRPr lang="lt-LT"/>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B65D6C0-2EA2-4477-A85A-5D931F9F52BB}" type="doc">
      <dgm:prSet loTypeId="urn:microsoft.com/office/officeart/2005/8/layout/orgChart1" loCatId="hierarchy" qsTypeId="urn:microsoft.com/office/officeart/2005/8/quickstyle/simple1" qsCatId="simple" csTypeId="urn:microsoft.com/office/officeart/2005/8/colors/accent4_2" csCatId="accent4"/>
      <dgm:spPr/>
    </dgm:pt>
    <dgm:pt modelId="{96D4111E-A795-4515-A8D7-2EA412232981}">
      <dgm:prSet/>
      <dgm:spPr/>
      <dgm:t>
        <a:bodyPr/>
        <a:lstStyle/>
        <a:p>
          <a:pPr marR="0" algn="ctr" rtl="0"/>
          <a:r>
            <a:rPr lang="lt-LT" b="1" baseline="0" smtClean="0">
              <a:latin typeface="Calibri"/>
            </a:rPr>
            <a:t>RIETAVO SAVIVALDYBĖS TARYBA</a:t>
          </a:r>
          <a:endParaRPr lang="lt-LT" smtClean="0"/>
        </a:p>
      </dgm:t>
    </dgm:pt>
    <dgm:pt modelId="{380225A9-229D-4772-9B5A-B537A7A3FB04}" type="parTrans" cxnId="{C1F2168F-1464-4829-93EF-CFDE2FD7A9AE}">
      <dgm:prSet/>
      <dgm:spPr/>
      <dgm:t>
        <a:bodyPr/>
        <a:lstStyle/>
        <a:p>
          <a:endParaRPr lang="lt-LT"/>
        </a:p>
      </dgm:t>
    </dgm:pt>
    <dgm:pt modelId="{B9372A11-C1D9-4C3D-9E99-C171AA0D1390}" type="sibTrans" cxnId="{C1F2168F-1464-4829-93EF-CFDE2FD7A9AE}">
      <dgm:prSet/>
      <dgm:spPr/>
      <dgm:t>
        <a:bodyPr/>
        <a:lstStyle/>
        <a:p>
          <a:endParaRPr lang="lt-LT"/>
        </a:p>
      </dgm:t>
    </dgm:pt>
    <dgm:pt modelId="{8F34487A-4AA8-425D-AB0C-4F9F243962D4}">
      <dgm:prSet/>
      <dgm:spPr/>
      <dgm:t>
        <a:bodyPr/>
        <a:lstStyle/>
        <a:p>
          <a:pPr marR="0" algn="ctr" rtl="0"/>
          <a:r>
            <a:rPr lang="lt-LT" b="1" baseline="0" smtClean="0">
              <a:latin typeface="Calibri"/>
            </a:rPr>
            <a:t>FINANSŲ IR EKONOMIKOS KOMITETAS</a:t>
          </a:r>
          <a:endParaRPr lang="lt-LT" smtClean="0"/>
        </a:p>
      </dgm:t>
    </dgm:pt>
    <dgm:pt modelId="{3B3280EF-C57C-43ED-9AAB-0715430D4984}" type="parTrans" cxnId="{8322E115-2BD4-45A7-8191-04ECE0373D64}">
      <dgm:prSet/>
      <dgm:spPr/>
      <dgm:t>
        <a:bodyPr/>
        <a:lstStyle/>
        <a:p>
          <a:endParaRPr lang="lt-LT"/>
        </a:p>
      </dgm:t>
    </dgm:pt>
    <dgm:pt modelId="{E49A1DC4-3611-4837-988E-664AAFA3F664}" type="sibTrans" cxnId="{8322E115-2BD4-45A7-8191-04ECE0373D64}">
      <dgm:prSet/>
      <dgm:spPr/>
      <dgm:t>
        <a:bodyPr/>
        <a:lstStyle/>
        <a:p>
          <a:endParaRPr lang="lt-LT"/>
        </a:p>
      </dgm:t>
    </dgm:pt>
    <dgm:pt modelId="{EA97EEF1-684B-4350-B384-1EC6F5AEE7ED}">
      <dgm:prSet/>
      <dgm:spPr/>
      <dgm:t>
        <a:bodyPr/>
        <a:lstStyle/>
        <a:p>
          <a:pPr marR="0" algn="ctr" rtl="0"/>
          <a:r>
            <a:rPr lang="lt-LT" b="1" baseline="0" smtClean="0">
              <a:latin typeface="Calibri"/>
            </a:rPr>
            <a:t>SVEIKATOS IR SOCIALINĖS PARAMOS KOMITETAS</a:t>
          </a:r>
          <a:endParaRPr lang="lt-LT" smtClean="0"/>
        </a:p>
      </dgm:t>
    </dgm:pt>
    <dgm:pt modelId="{5B2FEDAD-3DFD-4FD9-ABED-B41F9B8A6BE0}" type="parTrans" cxnId="{917D9182-1825-43FD-9B52-8A2F357F5ED6}">
      <dgm:prSet/>
      <dgm:spPr/>
      <dgm:t>
        <a:bodyPr/>
        <a:lstStyle/>
        <a:p>
          <a:endParaRPr lang="lt-LT"/>
        </a:p>
      </dgm:t>
    </dgm:pt>
    <dgm:pt modelId="{AC07A070-3F22-4596-B840-D84C09F572F2}" type="sibTrans" cxnId="{917D9182-1825-43FD-9B52-8A2F357F5ED6}">
      <dgm:prSet/>
      <dgm:spPr/>
      <dgm:t>
        <a:bodyPr/>
        <a:lstStyle/>
        <a:p>
          <a:endParaRPr lang="lt-LT"/>
        </a:p>
      </dgm:t>
    </dgm:pt>
    <dgm:pt modelId="{316A37B1-E38B-4540-A959-126BB05AA1C7}">
      <dgm:prSet/>
      <dgm:spPr/>
      <dgm:t>
        <a:bodyPr/>
        <a:lstStyle/>
        <a:p>
          <a:pPr marR="0" algn="ctr" rtl="0"/>
          <a:r>
            <a:rPr lang="lt-LT" b="1" baseline="0" smtClean="0">
              <a:latin typeface="Calibri"/>
            </a:rPr>
            <a:t>ŠVIETIMO, KULTŪROS IR SPORTO KOMITETAS</a:t>
          </a:r>
          <a:endParaRPr lang="lt-LT" smtClean="0"/>
        </a:p>
      </dgm:t>
    </dgm:pt>
    <dgm:pt modelId="{FADE26B4-EDD3-4DA8-B223-2E44B030C754}" type="parTrans" cxnId="{D6C7B9F8-74C5-49B1-A46E-BCD46914E6AA}">
      <dgm:prSet/>
      <dgm:spPr/>
      <dgm:t>
        <a:bodyPr/>
        <a:lstStyle/>
        <a:p>
          <a:endParaRPr lang="lt-LT"/>
        </a:p>
      </dgm:t>
    </dgm:pt>
    <dgm:pt modelId="{FF7EF8FE-B199-4B2D-BB72-C327527CF3EC}" type="sibTrans" cxnId="{D6C7B9F8-74C5-49B1-A46E-BCD46914E6AA}">
      <dgm:prSet/>
      <dgm:spPr/>
      <dgm:t>
        <a:bodyPr/>
        <a:lstStyle/>
        <a:p>
          <a:endParaRPr lang="lt-LT"/>
        </a:p>
      </dgm:t>
    </dgm:pt>
    <dgm:pt modelId="{F02D3547-83E6-41D7-AEBB-B356B5FB8EC0}">
      <dgm:prSet/>
      <dgm:spPr/>
      <dgm:t>
        <a:bodyPr/>
        <a:lstStyle/>
        <a:p>
          <a:pPr marR="0" algn="ctr" rtl="0"/>
          <a:r>
            <a:rPr lang="lt-LT" b="1" baseline="0" smtClean="0">
              <a:latin typeface="Calibri"/>
            </a:rPr>
            <a:t>ŪKIO PLĖTROS IR EKOLOGIJOS KOMITETAS</a:t>
          </a:r>
        </a:p>
        <a:p>
          <a:pPr marR="0" algn="ctr" rtl="0"/>
          <a:endParaRPr lang="lt-LT" baseline="0" smtClean="0">
            <a:latin typeface="Times New Roman"/>
          </a:endParaRPr>
        </a:p>
      </dgm:t>
    </dgm:pt>
    <dgm:pt modelId="{1D9F3F32-CD62-4395-ABC0-597F9F64C72A}" type="parTrans" cxnId="{61857540-904C-4689-9C99-F5C6EC9C4C6B}">
      <dgm:prSet/>
      <dgm:spPr/>
      <dgm:t>
        <a:bodyPr/>
        <a:lstStyle/>
        <a:p>
          <a:endParaRPr lang="lt-LT"/>
        </a:p>
      </dgm:t>
    </dgm:pt>
    <dgm:pt modelId="{3B243754-7268-435F-B779-3FDA62868999}" type="sibTrans" cxnId="{61857540-904C-4689-9C99-F5C6EC9C4C6B}">
      <dgm:prSet/>
      <dgm:spPr/>
      <dgm:t>
        <a:bodyPr/>
        <a:lstStyle/>
        <a:p>
          <a:endParaRPr lang="lt-LT"/>
        </a:p>
      </dgm:t>
    </dgm:pt>
    <dgm:pt modelId="{8ECC3A75-A42C-412E-A829-7E30A332B03D}">
      <dgm:prSet/>
      <dgm:spPr/>
      <dgm:t>
        <a:bodyPr/>
        <a:lstStyle/>
        <a:p>
          <a:pPr marR="0" algn="ctr" rtl="0"/>
          <a:r>
            <a:rPr lang="lt-LT" b="1" baseline="0" smtClean="0">
              <a:latin typeface="Calibri"/>
            </a:rPr>
            <a:t>KONTROLĖS KOMITETAS</a:t>
          </a:r>
          <a:endParaRPr lang="lt-LT" smtClean="0"/>
        </a:p>
      </dgm:t>
    </dgm:pt>
    <dgm:pt modelId="{F02D1184-8324-4AAF-8F24-83B27403DA51}" type="parTrans" cxnId="{BA29E5BD-8782-4A90-A41E-9C0FE3C0892E}">
      <dgm:prSet/>
      <dgm:spPr/>
      <dgm:t>
        <a:bodyPr/>
        <a:lstStyle/>
        <a:p>
          <a:endParaRPr lang="lt-LT"/>
        </a:p>
      </dgm:t>
    </dgm:pt>
    <dgm:pt modelId="{1807F180-65B6-4818-A4FA-77CF4FD591DA}" type="sibTrans" cxnId="{BA29E5BD-8782-4A90-A41E-9C0FE3C0892E}">
      <dgm:prSet/>
      <dgm:spPr/>
      <dgm:t>
        <a:bodyPr/>
        <a:lstStyle/>
        <a:p>
          <a:endParaRPr lang="lt-LT"/>
        </a:p>
      </dgm:t>
    </dgm:pt>
    <dgm:pt modelId="{89378243-76FA-426C-9CC7-E8FAF98B1F20}" type="pres">
      <dgm:prSet presAssocID="{2B65D6C0-2EA2-4477-A85A-5D931F9F52BB}" presName="hierChild1" presStyleCnt="0">
        <dgm:presLayoutVars>
          <dgm:orgChart val="1"/>
          <dgm:chPref val="1"/>
          <dgm:dir/>
          <dgm:animOne val="branch"/>
          <dgm:animLvl val="lvl"/>
          <dgm:resizeHandles/>
        </dgm:presLayoutVars>
      </dgm:prSet>
      <dgm:spPr/>
    </dgm:pt>
    <dgm:pt modelId="{0466DA06-DA77-45DC-9A1B-D2201E807600}" type="pres">
      <dgm:prSet presAssocID="{96D4111E-A795-4515-A8D7-2EA412232981}" presName="hierRoot1" presStyleCnt="0">
        <dgm:presLayoutVars>
          <dgm:hierBranch/>
        </dgm:presLayoutVars>
      </dgm:prSet>
      <dgm:spPr/>
    </dgm:pt>
    <dgm:pt modelId="{04DAC24A-A02F-4410-ACEE-93EB8A025318}" type="pres">
      <dgm:prSet presAssocID="{96D4111E-A795-4515-A8D7-2EA412232981}" presName="rootComposite1" presStyleCnt="0"/>
      <dgm:spPr/>
    </dgm:pt>
    <dgm:pt modelId="{F6177A66-5411-4240-A6DC-702D13BA3A60}" type="pres">
      <dgm:prSet presAssocID="{96D4111E-A795-4515-A8D7-2EA412232981}" presName="rootText1" presStyleLbl="node0" presStyleIdx="0" presStyleCnt="1">
        <dgm:presLayoutVars>
          <dgm:chPref val="3"/>
        </dgm:presLayoutVars>
      </dgm:prSet>
      <dgm:spPr/>
      <dgm:t>
        <a:bodyPr/>
        <a:lstStyle/>
        <a:p>
          <a:endParaRPr lang="lt-LT"/>
        </a:p>
      </dgm:t>
    </dgm:pt>
    <dgm:pt modelId="{CBDA750C-589C-4865-8F9E-0D990F73AB16}" type="pres">
      <dgm:prSet presAssocID="{96D4111E-A795-4515-A8D7-2EA412232981}" presName="rootConnector1" presStyleLbl="node1" presStyleIdx="0" presStyleCnt="0"/>
      <dgm:spPr/>
      <dgm:t>
        <a:bodyPr/>
        <a:lstStyle/>
        <a:p>
          <a:endParaRPr lang="lt-LT"/>
        </a:p>
      </dgm:t>
    </dgm:pt>
    <dgm:pt modelId="{4F23AA5A-1924-4BFD-8BAD-09C3205CF101}" type="pres">
      <dgm:prSet presAssocID="{96D4111E-A795-4515-A8D7-2EA412232981}" presName="hierChild2" presStyleCnt="0"/>
      <dgm:spPr/>
    </dgm:pt>
    <dgm:pt modelId="{F38A3FDC-106B-41AC-B8BE-82A80AC14AC3}" type="pres">
      <dgm:prSet presAssocID="{3B3280EF-C57C-43ED-9AAB-0715430D4984}" presName="Name35" presStyleLbl="parChTrans1D2" presStyleIdx="0" presStyleCnt="5"/>
      <dgm:spPr/>
      <dgm:t>
        <a:bodyPr/>
        <a:lstStyle/>
        <a:p>
          <a:endParaRPr lang="lt-LT"/>
        </a:p>
      </dgm:t>
    </dgm:pt>
    <dgm:pt modelId="{7C1AA565-4F5D-4975-8FD1-F2D0A572EB6D}" type="pres">
      <dgm:prSet presAssocID="{8F34487A-4AA8-425D-AB0C-4F9F243962D4}" presName="hierRoot2" presStyleCnt="0">
        <dgm:presLayoutVars>
          <dgm:hierBranch/>
        </dgm:presLayoutVars>
      </dgm:prSet>
      <dgm:spPr/>
    </dgm:pt>
    <dgm:pt modelId="{98625025-2790-4299-B159-57ED794CBA75}" type="pres">
      <dgm:prSet presAssocID="{8F34487A-4AA8-425D-AB0C-4F9F243962D4}" presName="rootComposite" presStyleCnt="0"/>
      <dgm:spPr/>
    </dgm:pt>
    <dgm:pt modelId="{27C7F224-D857-4746-B2CA-6446D1C36411}" type="pres">
      <dgm:prSet presAssocID="{8F34487A-4AA8-425D-AB0C-4F9F243962D4}" presName="rootText" presStyleLbl="node2" presStyleIdx="0" presStyleCnt="5">
        <dgm:presLayoutVars>
          <dgm:chPref val="3"/>
        </dgm:presLayoutVars>
      </dgm:prSet>
      <dgm:spPr/>
      <dgm:t>
        <a:bodyPr/>
        <a:lstStyle/>
        <a:p>
          <a:endParaRPr lang="lt-LT"/>
        </a:p>
      </dgm:t>
    </dgm:pt>
    <dgm:pt modelId="{41BA5EAC-4817-4EDF-8A55-F3526C7F8A68}" type="pres">
      <dgm:prSet presAssocID="{8F34487A-4AA8-425D-AB0C-4F9F243962D4}" presName="rootConnector" presStyleLbl="node2" presStyleIdx="0" presStyleCnt="5"/>
      <dgm:spPr/>
      <dgm:t>
        <a:bodyPr/>
        <a:lstStyle/>
        <a:p>
          <a:endParaRPr lang="lt-LT"/>
        </a:p>
      </dgm:t>
    </dgm:pt>
    <dgm:pt modelId="{82A6485F-02AF-4016-B453-21A451FCB018}" type="pres">
      <dgm:prSet presAssocID="{8F34487A-4AA8-425D-AB0C-4F9F243962D4}" presName="hierChild4" presStyleCnt="0"/>
      <dgm:spPr/>
    </dgm:pt>
    <dgm:pt modelId="{048F59D4-7876-44EE-9CDA-6C255CADD6B2}" type="pres">
      <dgm:prSet presAssocID="{8F34487A-4AA8-425D-AB0C-4F9F243962D4}" presName="hierChild5" presStyleCnt="0"/>
      <dgm:spPr/>
    </dgm:pt>
    <dgm:pt modelId="{1F674AEB-FC5B-4398-987F-CA5422342AE8}" type="pres">
      <dgm:prSet presAssocID="{5B2FEDAD-3DFD-4FD9-ABED-B41F9B8A6BE0}" presName="Name35" presStyleLbl="parChTrans1D2" presStyleIdx="1" presStyleCnt="5"/>
      <dgm:spPr/>
      <dgm:t>
        <a:bodyPr/>
        <a:lstStyle/>
        <a:p>
          <a:endParaRPr lang="lt-LT"/>
        </a:p>
      </dgm:t>
    </dgm:pt>
    <dgm:pt modelId="{D73CED86-4B48-4135-8CBB-63EBD869E4D7}" type="pres">
      <dgm:prSet presAssocID="{EA97EEF1-684B-4350-B384-1EC6F5AEE7ED}" presName="hierRoot2" presStyleCnt="0">
        <dgm:presLayoutVars>
          <dgm:hierBranch/>
        </dgm:presLayoutVars>
      </dgm:prSet>
      <dgm:spPr/>
    </dgm:pt>
    <dgm:pt modelId="{3F4AF67C-E113-41A8-9031-20E8E2677E53}" type="pres">
      <dgm:prSet presAssocID="{EA97EEF1-684B-4350-B384-1EC6F5AEE7ED}" presName="rootComposite" presStyleCnt="0"/>
      <dgm:spPr/>
    </dgm:pt>
    <dgm:pt modelId="{17BAA924-F77A-4E65-8B94-5B565C916463}" type="pres">
      <dgm:prSet presAssocID="{EA97EEF1-684B-4350-B384-1EC6F5AEE7ED}" presName="rootText" presStyleLbl="node2" presStyleIdx="1" presStyleCnt="5">
        <dgm:presLayoutVars>
          <dgm:chPref val="3"/>
        </dgm:presLayoutVars>
      </dgm:prSet>
      <dgm:spPr/>
      <dgm:t>
        <a:bodyPr/>
        <a:lstStyle/>
        <a:p>
          <a:endParaRPr lang="lt-LT"/>
        </a:p>
      </dgm:t>
    </dgm:pt>
    <dgm:pt modelId="{C8D11AEF-CEA1-4CCA-8146-DAA7115EADD2}" type="pres">
      <dgm:prSet presAssocID="{EA97EEF1-684B-4350-B384-1EC6F5AEE7ED}" presName="rootConnector" presStyleLbl="node2" presStyleIdx="1" presStyleCnt="5"/>
      <dgm:spPr/>
      <dgm:t>
        <a:bodyPr/>
        <a:lstStyle/>
        <a:p>
          <a:endParaRPr lang="lt-LT"/>
        </a:p>
      </dgm:t>
    </dgm:pt>
    <dgm:pt modelId="{1D5BBA14-373F-49B3-83DA-BB0ABA7DE88C}" type="pres">
      <dgm:prSet presAssocID="{EA97EEF1-684B-4350-B384-1EC6F5AEE7ED}" presName="hierChild4" presStyleCnt="0"/>
      <dgm:spPr/>
    </dgm:pt>
    <dgm:pt modelId="{1AE4BA30-92C3-407C-AC0B-37AD470816AC}" type="pres">
      <dgm:prSet presAssocID="{EA97EEF1-684B-4350-B384-1EC6F5AEE7ED}" presName="hierChild5" presStyleCnt="0"/>
      <dgm:spPr/>
    </dgm:pt>
    <dgm:pt modelId="{47986F9C-810A-4112-BD4F-7CE5B98E0E8A}" type="pres">
      <dgm:prSet presAssocID="{FADE26B4-EDD3-4DA8-B223-2E44B030C754}" presName="Name35" presStyleLbl="parChTrans1D2" presStyleIdx="2" presStyleCnt="5"/>
      <dgm:spPr/>
      <dgm:t>
        <a:bodyPr/>
        <a:lstStyle/>
        <a:p>
          <a:endParaRPr lang="lt-LT"/>
        </a:p>
      </dgm:t>
    </dgm:pt>
    <dgm:pt modelId="{2B3FB935-5060-46EC-9087-906B76A578D5}" type="pres">
      <dgm:prSet presAssocID="{316A37B1-E38B-4540-A959-126BB05AA1C7}" presName="hierRoot2" presStyleCnt="0">
        <dgm:presLayoutVars>
          <dgm:hierBranch/>
        </dgm:presLayoutVars>
      </dgm:prSet>
      <dgm:spPr/>
    </dgm:pt>
    <dgm:pt modelId="{516176BB-C2E7-4B97-B62D-6358F3D1FCF7}" type="pres">
      <dgm:prSet presAssocID="{316A37B1-E38B-4540-A959-126BB05AA1C7}" presName="rootComposite" presStyleCnt="0"/>
      <dgm:spPr/>
    </dgm:pt>
    <dgm:pt modelId="{95EDB63A-E47B-4BDF-8911-8EC58C5B6661}" type="pres">
      <dgm:prSet presAssocID="{316A37B1-E38B-4540-A959-126BB05AA1C7}" presName="rootText" presStyleLbl="node2" presStyleIdx="2" presStyleCnt="5">
        <dgm:presLayoutVars>
          <dgm:chPref val="3"/>
        </dgm:presLayoutVars>
      </dgm:prSet>
      <dgm:spPr/>
      <dgm:t>
        <a:bodyPr/>
        <a:lstStyle/>
        <a:p>
          <a:endParaRPr lang="lt-LT"/>
        </a:p>
      </dgm:t>
    </dgm:pt>
    <dgm:pt modelId="{805E4091-8C58-46B6-9DD5-4A8DA28A12E8}" type="pres">
      <dgm:prSet presAssocID="{316A37B1-E38B-4540-A959-126BB05AA1C7}" presName="rootConnector" presStyleLbl="node2" presStyleIdx="2" presStyleCnt="5"/>
      <dgm:spPr/>
      <dgm:t>
        <a:bodyPr/>
        <a:lstStyle/>
        <a:p>
          <a:endParaRPr lang="lt-LT"/>
        </a:p>
      </dgm:t>
    </dgm:pt>
    <dgm:pt modelId="{20C930B9-184B-4B04-90E4-52227E209FE1}" type="pres">
      <dgm:prSet presAssocID="{316A37B1-E38B-4540-A959-126BB05AA1C7}" presName="hierChild4" presStyleCnt="0"/>
      <dgm:spPr/>
    </dgm:pt>
    <dgm:pt modelId="{770449C2-A5C7-4D3F-9F35-F47B67F8871D}" type="pres">
      <dgm:prSet presAssocID="{316A37B1-E38B-4540-A959-126BB05AA1C7}" presName="hierChild5" presStyleCnt="0"/>
      <dgm:spPr/>
    </dgm:pt>
    <dgm:pt modelId="{D598F0BB-D7C5-4427-9A0B-54703844A607}" type="pres">
      <dgm:prSet presAssocID="{1D9F3F32-CD62-4395-ABC0-597F9F64C72A}" presName="Name35" presStyleLbl="parChTrans1D2" presStyleIdx="3" presStyleCnt="5"/>
      <dgm:spPr/>
      <dgm:t>
        <a:bodyPr/>
        <a:lstStyle/>
        <a:p>
          <a:endParaRPr lang="lt-LT"/>
        </a:p>
      </dgm:t>
    </dgm:pt>
    <dgm:pt modelId="{0DE17F3B-A08C-4066-B9CD-CE9785EABD4D}" type="pres">
      <dgm:prSet presAssocID="{F02D3547-83E6-41D7-AEBB-B356B5FB8EC0}" presName="hierRoot2" presStyleCnt="0">
        <dgm:presLayoutVars>
          <dgm:hierBranch/>
        </dgm:presLayoutVars>
      </dgm:prSet>
      <dgm:spPr/>
    </dgm:pt>
    <dgm:pt modelId="{3B2BDC0E-36C4-4779-A8F8-575E53E984DF}" type="pres">
      <dgm:prSet presAssocID="{F02D3547-83E6-41D7-AEBB-B356B5FB8EC0}" presName="rootComposite" presStyleCnt="0"/>
      <dgm:spPr/>
    </dgm:pt>
    <dgm:pt modelId="{6D5CC5F4-4305-497D-8723-0C1B5615326F}" type="pres">
      <dgm:prSet presAssocID="{F02D3547-83E6-41D7-AEBB-B356B5FB8EC0}" presName="rootText" presStyleLbl="node2" presStyleIdx="3" presStyleCnt="5">
        <dgm:presLayoutVars>
          <dgm:chPref val="3"/>
        </dgm:presLayoutVars>
      </dgm:prSet>
      <dgm:spPr/>
      <dgm:t>
        <a:bodyPr/>
        <a:lstStyle/>
        <a:p>
          <a:endParaRPr lang="lt-LT"/>
        </a:p>
      </dgm:t>
    </dgm:pt>
    <dgm:pt modelId="{FDD91414-7AAB-4EF3-BBB6-E4DD4EA12860}" type="pres">
      <dgm:prSet presAssocID="{F02D3547-83E6-41D7-AEBB-B356B5FB8EC0}" presName="rootConnector" presStyleLbl="node2" presStyleIdx="3" presStyleCnt="5"/>
      <dgm:spPr/>
      <dgm:t>
        <a:bodyPr/>
        <a:lstStyle/>
        <a:p>
          <a:endParaRPr lang="lt-LT"/>
        </a:p>
      </dgm:t>
    </dgm:pt>
    <dgm:pt modelId="{13F3AB6C-D057-45BA-B19D-FBB09A26F00E}" type="pres">
      <dgm:prSet presAssocID="{F02D3547-83E6-41D7-AEBB-B356B5FB8EC0}" presName="hierChild4" presStyleCnt="0"/>
      <dgm:spPr/>
    </dgm:pt>
    <dgm:pt modelId="{7A7B9F28-C24F-495F-A3CF-EC1A9AC62F62}" type="pres">
      <dgm:prSet presAssocID="{F02D3547-83E6-41D7-AEBB-B356B5FB8EC0}" presName="hierChild5" presStyleCnt="0"/>
      <dgm:spPr/>
    </dgm:pt>
    <dgm:pt modelId="{B5E36BBD-ED24-4FD0-94B2-E2DFE28B13D5}" type="pres">
      <dgm:prSet presAssocID="{F02D1184-8324-4AAF-8F24-83B27403DA51}" presName="Name35" presStyleLbl="parChTrans1D2" presStyleIdx="4" presStyleCnt="5"/>
      <dgm:spPr/>
      <dgm:t>
        <a:bodyPr/>
        <a:lstStyle/>
        <a:p>
          <a:endParaRPr lang="lt-LT"/>
        </a:p>
      </dgm:t>
    </dgm:pt>
    <dgm:pt modelId="{78D1A152-F9AB-4FB2-80A1-BA7D2978BF74}" type="pres">
      <dgm:prSet presAssocID="{8ECC3A75-A42C-412E-A829-7E30A332B03D}" presName="hierRoot2" presStyleCnt="0">
        <dgm:presLayoutVars>
          <dgm:hierBranch/>
        </dgm:presLayoutVars>
      </dgm:prSet>
      <dgm:spPr/>
    </dgm:pt>
    <dgm:pt modelId="{A60CBE36-D734-44F2-9968-6D82B9E8F71C}" type="pres">
      <dgm:prSet presAssocID="{8ECC3A75-A42C-412E-A829-7E30A332B03D}" presName="rootComposite" presStyleCnt="0"/>
      <dgm:spPr/>
    </dgm:pt>
    <dgm:pt modelId="{219133F4-5706-4123-8A30-1662458C6B77}" type="pres">
      <dgm:prSet presAssocID="{8ECC3A75-A42C-412E-A829-7E30A332B03D}" presName="rootText" presStyleLbl="node2" presStyleIdx="4" presStyleCnt="5">
        <dgm:presLayoutVars>
          <dgm:chPref val="3"/>
        </dgm:presLayoutVars>
      </dgm:prSet>
      <dgm:spPr/>
      <dgm:t>
        <a:bodyPr/>
        <a:lstStyle/>
        <a:p>
          <a:endParaRPr lang="lt-LT"/>
        </a:p>
      </dgm:t>
    </dgm:pt>
    <dgm:pt modelId="{8F32578A-2FF8-4191-BCF3-AF764EC4D3AF}" type="pres">
      <dgm:prSet presAssocID="{8ECC3A75-A42C-412E-A829-7E30A332B03D}" presName="rootConnector" presStyleLbl="node2" presStyleIdx="4" presStyleCnt="5"/>
      <dgm:spPr/>
      <dgm:t>
        <a:bodyPr/>
        <a:lstStyle/>
        <a:p>
          <a:endParaRPr lang="lt-LT"/>
        </a:p>
      </dgm:t>
    </dgm:pt>
    <dgm:pt modelId="{D6DB25BD-35FB-431E-88B3-99D97138EDB2}" type="pres">
      <dgm:prSet presAssocID="{8ECC3A75-A42C-412E-A829-7E30A332B03D}" presName="hierChild4" presStyleCnt="0"/>
      <dgm:spPr/>
    </dgm:pt>
    <dgm:pt modelId="{B6B1A630-220D-4EAF-8A7E-5D7386CA1F8E}" type="pres">
      <dgm:prSet presAssocID="{8ECC3A75-A42C-412E-A829-7E30A332B03D}" presName="hierChild5" presStyleCnt="0"/>
      <dgm:spPr/>
    </dgm:pt>
    <dgm:pt modelId="{423388D7-FBE9-44D1-B0B3-24F88E6B9BDD}" type="pres">
      <dgm:prSet presAssocID="{96D4111E-A795-4515-A8D7-2EA412232981}" presName="hierChild3" presStyleCnt="0"/>
      <dgm:spPr/>
    </dgm:pt>
  </dgm:ptLst>
  <dgm:cxnLst>
    <dgm:cxn modelId="{145BE762-C39C-4896-BCAB-45F016ED3164}" type="presOf" srcId="{2B65D6C0-2EA2-4477-A85A-5D931F9F52BB}" destId="{89378243-76FA-426C-9CC7-E8FAF98B1F20}" srcOrd="0" destOrd="0" presId="urn:microsoft.com/office/officeart/2005/8/layout/orgChart1"/>
    <dgm:cxn modelId="{61857540-904C-4689-9C99-F5C6EC9C4C6B}" srcId="{96D4111E-A795-4515-A8D7-2EA412232981}" destId="{F02D3547-83E6-41D7-AEBB-B356B5FB8EC0}" srcOrd="3" destOrd="0" parTransId="{1D9F3F32-CD62-4395-ABC0-597F9F64C72A}" sibTransId="{3B243754-7268-435F-B779-3FDA62868999}"/>
    <dgm:cxn modelId="{BA29E5BD-8782-4A90-A41E-9C0FE3C0892E}" srcId="{96D4111E-A795-4515-A8D7-2EA412232981}" destId="{8ECC3A75-A42C-412E-A829-7E30A332B03D}" srcOrd="4" destOrd="0" parTransId="{F02D1184-8324-4AAF-8F24-83B27403DA51}" sibTransId="{1807F180-65B6-4818-A4FA-77CF4FD591DA}"/>
    <dgm:cxn modelId="{04134C2D-287D-4CC7-9016-8F8D4B583990}" type="presOf" srcId="{5B2FEDAD-3DFD-4FD9-ABED-B41F9B8A6BE0}" destId="{1F674AEB-FC5B-4398-987F-CA5422342AE8}" srcOrd="0" destOrd="0" presId="urn:microsoft.com/office/officeart/2005/8/layout/orgChart1"/>
    <dgm:cxn modelId="{6DF6439E-B754-45C9-8CF0-2E04AE397AD5}" type="presOf" srcId="{EA97EEF1-684B-4350-B384-1EC6F5AEE7ED}" destId="{C8D11AEF-CEA1-4CCA-8146-DAA7115EADD2}" srcOrd="1" destOrd="0" presId="urn:microsoft.com/office/officeart/2005/8/layout/orgChart1"/>
    <dgm:cxn modelId="{EDB42048-E974-4BED-9517-63BBA97426E2}" type="presOf" srcId="{1D9F3F32-CD62-4395-ABC0-597F9F64C72A}" destId="{D598F0BB-D7C5-4427-9A0B-54703844A607}" srcOrd="0" destOrd="0" presId="urn:microsoft.com/office/officeart/2005/8/layout/orgChart1"/>
    <dgm:cxn modelId="{1B7AED53-35D8-4188-998A-C37B20749C92}" type="presOf" srcId="{8ECC3A75-A42C-412E-A829-7E30A332B03D}" destId="{219133F4-5706-4123-8A30-1662458C6B77}" srcOrd="0" destOrd="0" presId="urn:microsoft.com/office/officeart/2005/8/layout/orgChart1"/>
    <dgm:cxn modelId="{63FAED69-8CE7-48E6-8BF0-763763452225}" type="presOf" srcId="{8ECC3A75-A42C-412E-A829-7E30A332B03D}" destId="{8F32578A-2FF8-4191-BCF3-AF764EC4D3AF}" srcOrd="1" destOrd="0" presId="urn:microsoft.com/office/officeart/2005/8/layout/orgChart1"/>
    <dgm:cxn modelId="{4691DDF0-2260-4ACB-9955-FB13814D8777}" type="presOf" srcId="{3B3280EF-C57C-43ED-9AAB-0715430D4984}" destId="{F38A3FDC-106B-41AC-B8BE-82A80AC14AC3}" srcOrd="0" destOrd="0" presId="urn:microsoft.com/office/officeart/2005/8/layout/orgChart1"/>
    <dgm:cxn modelId="{1A22512F-1AFE-4EFF-BF8F-5B0A97340FC1}" type="presOf" srcId="{316A37B1-E38B-4540-A959-126BB05AA1C7}" destId="{805E4091-8C58-46B6-9DD5-4A8DA28A12E8}" srcOrd="1" destOrd="0" presId="urn:microsoft.com/office/officeart/2005/8/layout/orgChart1"/>
    <dgm:cxn modelId="{4C5E9A07-9D72-42DD-90F7-3E7ECF6A58F1}" type="presOf" srcId="{8F34487A-4AA8-425D-AB0C-4F9F243962D4}" destId="{41BA5EAC-4817-4EDF-8A55-F3526C7F8A68}" srcOrd="1" destOrd="0" presId="urn:microsoft.com/office/officeart/2005/8/layout/orgChart1"/>
    <dgm:cxn modelId="{917D9182-1825-43FD-9B52-8A2F357F5ED6}" srcId="{96D4111E-A795-4515-A8D7-2EA412232981}" destId="{EA97EEF1-684B-4350-B384-1EC6F5AEE7ED}" srcOrd="1" destOrd="0" parTransId="{5B2FEDAD-3DFD-4FD9-ABED-B41F9B8A6BE0}" sibTransId="{AC07A070-3F22-4596-B840-D84C09F572F2}"/>
    <dgm:cxn modelId="{09C77729-E192-4837-8DEE-F807D0FF3AC9}" type="presOf" srcId="{EA97EEF1-684B-4350-B384-1EC6F5AEE7ED}" destId="{17BAA924-F77A-4E65-8B94-5B565C916463}" srcOrd="0" destOrd="0" presId="urn:microsoft.com/office/officeart/2005/8/layout/orgChart1"/>
    <dgm:cxn modelId="{B631EC84-772D-413A-A524-0A2CEAAFD37B}" type="presOf" srcId="{316A37B1-E38B-4540-A959-126BB05AA1C7}" destId="{95EDB63A-E47B-4BDF-8911-8EC58C5B6661}" srcOrd="0" destOrd="0" presId="urn:microsoft.com/office/officeart/2005/8/layout/orgChart1"/>
    <dgm:cxn modelId="{D6C7B9F8-74C5-49B1-A46E-BCD46914E6AA}" srcId="{96D4111E-A795-4515-A8D7-2EA412232981}" destId="{316A37B1-E38B-4540-A959-126BB05AA1C7}" srcOrd="2" destOrd="0" parTransId="{FADE26B4-EDD3-4DA8-B223-2E44B030C754}" sibTransId="{FF7EF8FE-B199-4B2D-BB72-C327527CF3EC}"/>
    <dgm:cxn modelId="{E0526F7A-EA56-4245-8034-544A2A3F2F38}" type="presOf" srcId="{FADE26B4-EDD3-4DA8-B223-2E44B030C754}" destId="{47986F9C-810A-4112-BD4F-7CE5B98E0E8A}" srcOrd="0" destOrd="0" presId="urn:microsoft.com/office/officeart/2005/8/layout/orgChart1"/>
    <dgm:cxn modelId="{FA22E108-16F3-4450-92DB-36F66123E399}" type="presOf" srcId="{F02D1184-8324-4AAF-8F24-83B27403DA51}" destId="{B5E36BBD-ED24-4FD0-94B2-E2DFE28B13D5}" srcOrd="0" destOrd="0" presId="urn:microsoft.com/office/officeart/2005/8/layout/orgChart1"/>
    <dgm:cxn modelId="{D5A291A5-0EBC-442C-BB1F-F66AE7D4D77A}" type="presOf" srcId="{F02D3547-83E6-41D7-AEBB-B356B5FB8EC0}" destId="{6D5CC5F4-4305-497D-8723-0C1B5615326F}" srcOrd="0" destOrd="0" presId="urn:microsoft.com/office/officeart/2005/8/layout/orgChart1"/>
    <dgm:cxn modelId="{0E6E75BA-39F0-4F6E-A5B6-15EE6515B699}" type="presOf" srcId="{96D4111E-A795-4515-A8D7-2EA412232981}" destId="{F6177A66-5411-4240-A6DC-702D13BA3A60}" srcOrd="0" destOrd="0" presId="urn:microsoft.com/office/officeart/2005/8/layout/orgChart1"/>
    <dgm:cxn modelId="{3E45B26B-9B85-4AF8-AFE3-24B9B583D5E9}" type="presOf" srcId="{F02D3547-83E6-41D7-AEBB-B356B5FB8EC0}" destId="{FDD91414-7AAB-4EF3-BBB6-E4DD4EA12860}" srcOrd="1" destOrd="0" presId="urn:microsoft.com/office/officeart/2005/8/layout/orgChart1"/>
    <dgm:cxn modelId="{8322E115-2BD4-45A7-8191-04ECE0373D64}" srcId="{96D4111E-A795-4515-A8D7-2EA412232981}" destId="{8F34487A-4AA8-425D-AB0C-4F9F243962D4}" srcOrd="0" destOrd="0" parTransId="{3B3280EF-C57C-43ED-9AAB-0715430D4984}" sibTransId="{E49A1DC4-3611-4837-988E-664AAFA3F664}"/>
    <dgm:cxn modelId="{C1F2168F-1464-4829-93EF-CFDE2FD7A9AE}" srcId="{2B65D6C0-2EA2-4477-A85A-5D931F9F52BB}" destId="{96D4111E-A795-4515-A8D7-2EA412232981}" srcOrd="0" destOrd="0" parTransId="{380225A9-229D-4772-9B5A-B537A7A3FB04}" sibTransId="{B9372A11-C1D9-4C3D-9E99-C171AA0D1390}"/>
    <dgm:cxn modelId="{D9881884-B441-43A8-A444-2CEEA0092271}" type="presOf" srcId="{96D4111E-A795-4515-A8D7-2EA412232981}" destId="{CBDA750C-589C-4865-8F9E-0D990F73AB16}" srcOrd="1" destOrd="0" presId="urn:microsoft.com/office/officeart/2005/8/layout/orgChart1"/>
    <dgm:cxn modelId="{8530771C-23F5-4C7A-A3D1-085F65A93401}" type="presOf" srcId="{8F34487A-4AA8-425D-AB0C-4F9F243962D4}" destId="{27C7F224-D857-4746-B2CA-6446D1C36411}" srcOrd="0" destOrd="0" presId="urn:microsoft.com/office/officeart/2005/8/layout/orgChart1"/>
    <dgm:cxn modelId="{4AE7BD65-C06B-47AD-805A-ED504354BE73}" type="presParOf" srcId="{89378243-76FA-426C-9CC7-E8FAF98B1F20}" destId="{0466DA06-DA77-45DC-9A1B-D2201E807600}" srcOrd="0" destOrd="0" presId="urn:microsoft.com/office/officeart/2005/8/layout/orgChart1"/>
    <dgm:cxn modelId="{3322103F-9BD3-465B-8726-2A3B2F799977}" type="presParOf" srcId="{0466DA06-DA77-45DC-9A1B-D2201E807600}" destId="{04DAC24A-A02F-4410-ACEE-93EB8A025318}" srcOrd="0" destOrd="0" presId="urn:microsoft.com/office/officeart/2005/8/layout/orgChart1"/>
    <dgm:cxn modelId="{430456B7-9FAD-40D9-8F9E-D03C5EF5BB27}" type="presParOf" srcId="{04DAC24A-A02F-4410-ACEE-93EB8A025318}" destId="{F6177A66-5411-4240-A6DC-702D13BA3A60}" srcOrd="0" destOrd="0" presId="urn:microsoft.com/office/officeart/2005/8/layout/orgChart1"/>
    <dgm:cxn modelId="{6EB8E15F-1470-4C5E-812E-67E3B54204EE}" type="presParOf" srcId="{04DAC24A-A02F-4410-ACEE-93EB8A025318}" destId="{CBDA750C-589C-4865-8F9E-0D990F73AB16}" srcOrd="1" destOrd="0" presId="urn:microsoft.com/office/officeart/2005/8/layout/orgChart1"/>
    <dgm:cxn modelId="{4130C5D5-040F-418B-8B26-016B1CF1F662}" type="presParOf" srcId="{0466DA06-DA77-45DC-9A1B-D2201E807600}" destId="{4F23AA5A-1924-4BFD-8BAD-09C3205CF101}" srcOrd="1" destOrd="0" presId="urn:microsoft.com/office/officeart/2005/8/layout/orgChart1"/>
    <dgm:cxn modelId="{1748220C-5330-4877-A17C-FC1ABD67E519}" type="presParOf" srcId="{4F23AA5A-1924-4BFD-8BAD-09C3205CF101}" destId="{F38A3FDC-106B-41AC-B8BE-82A80AC14AC3}" srcOrd="0" destOrd="0" presId="urn:microsoft.com/office/officeart/2005/8/layout/orgChart1"/>
    <dgm:cxn modelId="{265767C7-C5FF-4842-95EB-EAE3BC641333}" type="presParOf" srcId="{4F23AA5A-1924-4BFD-8BAD-09C3205CF101}" destId="{7C1AA565-4F5D-4975-8FD1-F2D0A572EB6D}" srcOrd="1" destOrd="0" presId="urn:microsoft.com/office/officeart/2005/8/layout/orgChart1"/>
    <dgm:cxn modelId="{2300391A-D2E3-45D6-A11E-FFE8E39D0176}" type="presParOf" srcId="{7C1AA565-4F5D-4975-8FD1-F2D0A572EB6D}" destId="{98625025-2790-4299-B159-57ED794CBA75}" srcOrd="0" destOrd="0" presId="urn:microsoft.com/office/officeart/2005/8/layout/orgChart1"/>
    <dgm:cxn modelId="{B92AE16B-09D7-48F9-8565-D681A463B146}" type="presParOf" srcId="{98625025-2790-4299-B159-57ED794CBA75}" destId="{27C7F224-D857-4746-B2CA-6446D1C36411}" srcOrd="0" destOrd="0" presId="urn:microsoft.com/office/officeart/2005/8/layout/orgChart1"/>
    <dgm:cxn modelId="{F7A5BF3B-2DE4-4459-8E8A-76371AF05798}" type="presParOf" srcId="{98625025-2790-4299-B159-57ED794CBA75}" destId="{41BA5EAC-4817-4EDF-8A55-F3526C7F8A68}" srcOrd="1" destOrd="0" presId="urn:microsoft.com/office/officeart/2005/8/layout/orgChart1"/>
    <dgm:cxn modelId="{FFF440DE-B923-4F76-B3D3-E22BD85C1BF3}" type="presParOf" srcId="{7C1AA565-4F5D-4975-8FD1-F2D0A572EB6D}" destId="{82A6485F-02AF-4016-B453-21A451FCB018}" srcOrd="1" destOrd="0" presId="urn:microsoft.com/office/officeart/2005/8/layout/orgChart1"/>
    <dgm:cxn modelId="{377ACAC1-605F-4AF0-BD85-D196C8BB3B25}" type="presParOf" srcId="{7C1AA565-4F5D-4975-8FD1-F2D0A572EB6D}" destId="{048F59D4-7876-44EE-9CDA-6C255CADD6B2}" srcOrd="2" destOrd="0" presId="urn:microsoft.com/office/officeart/2005/8/layout/orgChart1"/>
    <dgm:cxn modelId="{D4A41E79-1A4C-4BF7-B42D-6DF9562A6404}" type="presParOf" srcId="{4F23AA5A-1924-4BFD-8BAD-09C3205CF101}" destId="{1F674AEB-FC5B-4398-987F-CA5422342AE8}" srcOrd="2" destOrd="0" presId="urn:microsoft.com/office/officeart/2005/8/layout/orgChart1"/>
    <dgm:cxn modelId="{5F776627-1FF7-4B85-8D20-B4904B5FC519}" type="presParOf" srcId="{4F23AA5A-1924-4BFD-8BAD-09C3205CF101}" destId="{D73CED86-4B48-4135-8CBB-63EBD869E4D7}" srcOrd="3" destOrd="0" presId="urn:microsoft.com/office/officeart/2005/8/layout/orgChart1"/>
    <dgm:cxn modelId="{C87411AF-F5DE-41B3-B210-DA065F6F83F8}" type="presParOf" srcId="{D73CED86-4B48-4135-8CBB-63EBD869E4D7}" destId="{3F4AF67C-E113-41A8-9031-20E8E2677E53}" srcOrd="0" destOrd="0" presId="urn:microsoft.com/office/officeart/2005/8/layout/orgChart1"/>
    <dgm:cxn modelId="{1ED79B7E-A75A-412F-BB7B-728EE85777CE}" type="presParOf" srcId="{3F4AF67C-E113-41A8-9031-20E8E2677E53}" destId="{17BAA924-F77A-4E65-8B94-5B565C916463}" srcOrd="0" destOrd="0" presId="urn:microsoft.com/office/officeart/2005/8/layout/orgChart1"/>
    <dgm:cxn modelId="{25451D46-B78C-4E2E-A2B7-437AEAD18E7D}" type="presParOf" srcId="{3F4AF67C-E113-41A8-9031-20E8E2677E53}" destId="{C8D11AEF-CEA1-4CCA-8146-DAA7115EADD2}" srcOrd="1" destOrd="0" presId="urn:microsoft.com/office/officeart/2005/8/layout/orgChart1"/>
    <dgm:cxn modelId="{AD8FE8A8-6ECB-4A1E-AC1E-61D8B6116960}" type="presParOf" srcId="{D73CED86-4B48-4135-8CBB-63EBD869E4D7}" destId="{1D5BBA14-373F-49B3-83DA-BB0ABA7DE88C}" srcOrd="1" destOrd="0" presId="urn:microsoft.com/office/officeart/2005/8/layout/orgChart1"/>
    <dgm:cxn modelId="{099A5F4F-17F6-4B85-B18F-5994163B86C8}" type="presParOf" srcId="{D73CED86-4B48-4135-8CBB-63EBD869E4D7}" destId="{1AE4BA30-92C3-407C-AC0B-37AD470816AC}" srcOrd="2" destOrd="0" presId="urn:microsoft.com/office/officeart/2005/8/layout/orgChart1"/>
    <dgm:cxn modelId="{08D26A94-1856-4694-9158-91A52BA99A0A}" type="presParOf" srcId="{4F23AA5A-1924-4BFD-8BAD-09C3205CF101}" destId="{47986F9C-810A-4112-BD4F-7CE5B98E0E8A}" srcOrd="4" destOrd="0" presId="urn:microsoft.com/office/officeart/2005/8/layout/orgChart1"/>
    <dgm:cxn modelId="{39AB6B45-5E6B-4943-95F7-1DFFDE915A06}" type="presParOf" srcId="{4F23AA5A-1924-4BFD-8BAD-09C3205CF101}" destId="{2B3FB935-5060-46EC-9087-906B76A578D5}" srcOrd="5" destOrd="0" presId="urn:microsoft.com/office/officeart/2005/8/layout/orgChart1"/>
    <dgm:cxn modelId="{E614B743-2653-4314-9ABD-F8DA4C2F35C8}" type="presParOf" srcId="{2B3FB935-5060-46EC-9087-906B76A578D5}" destId="{516176BB-C2E7-4B97-B62D-6358F3D1FCF7}" srcOrd="0" destOrd="0" presId="urn:microsoft.com/office/officeart/2005/8/layout/orgChart1"/>
    <dgm:cxn modelId="{BD8878DC-F758-4C8C-9D06-5E995E310429}" type="presParOf" srcId="{516176BB-C2E7-4B97-B62D-6358F3D1FCF7}" destId="{95EDB63A-E47B-4BDF-8911-8EC58C5B6661}" srcOrd="0" destOrd="0" presId="urn:microsoft.com/office/officeart/2005/8/layout/orgChart1"/>
    <dgm:cxn modelId="{8D654C28-F6AE-4A39-9D70-3CB49DA8A4CF}" type="presParOf" srcId="{516176BB-C2E7-4B97-B62D-6358F3D1FCF7}" destId="{805E4091-8C58-46B6-9DD5-4A8DA28A12E8}" srcOrd="1" destOrd="0" presId="urn:microsoft.com/office/officeart/2005/8/layout/orgChart1"/>
    <dgm:cxn modelId="{FFE200D3-297D-4165-B14E-40ABD35E5444}" type="presParOf" srcId="{2B3FB935-5060-46EC-9087-906B76A578D5}" destId="{20C930B9-184B-4B04-90E4-52227E209FE1}" srcOrd="1" destOrd="0" presId="urn:microsoft.com/office/officeart/2005/8/layout/orgChart1"/>
    <dgm:cxn modelId="{3ED82D35-EBBF-4AE6-825A-029155CDB886}" type="presParOf" srcId="{2B3FB935-5060-46EC-9087-906B76A578D5}" destId="{770449C2-A5C7-4D3F-9F35-F47B67F8871D}" srcOrd="2" destOrd="0" presId="urn:microsoft.com/office/officeart/2005/8/layout/orgChart1"/>
    <dgm:cxn modelId="{04712A98-FBB9-41BE-9F7A-598E98D5726A}" type="presParOf" srcId="{4F23AA5A-1924-4BFD-8BAD-09C3205CF101}" destId="{D598F0BB-D7C5-4427-9A0B-54703844A607}" srcOrd="6" destOrd="0" presId="urn:microsoft.com/office/officeart/2005/8/layout/orgChart1"/>
    <dgm:cxn modelId="{F0A2233D-95F3-43BF-9B92-FC8BF6BE2162}" type="presParOf" srcId="{4F23AA5A-1924-4BFD-8BAD-09C3205CF101}" destId="{0DE17F3B-A08C-4066-B9CD-CE9785EABD4D}" srcOrd="7" destOrd="0" presId="urn:microsoft.com/office/officeart/2005/8/layout/orgChart1"/>
    <dgm:cxn modelId="{FDBDAFE0-6E79-478E-8F3E-28C779221F4A}" type="presParOf" srcId="{0DE17F3B-A08C-4066-B9CD-CE9785EABD4D}" destId="{3B2BDC0E-36C4-4779-A8F8-575E53E984DF}" srcOrd="0" destOrd="0" presId="urn:microsoft.com/office/officeart/2005/8/layout/orgChart1"/>
    <dgm:cxn modelId="{6E719E23-B374-4EA9-9DFE-1217AE196E6E}" type="presParOf" srcId="{3B2BDC0E-36C4-4779-A8F8-575E53E984DF}" destId="{6D5CC5F4-4305-497D-8723-0C1B5615326F}" srcOrd="0" destOrd="0" presId="urn:microsoft.com/office/officeart/2005/8/layout/orgChart1"/>
    <dgm:cxn modelId="{FF5C1279-D733-4758-8113-0BF15FA7A6FF}" type="presParOf" srcId="{3B2BDC0E-36C4-4779-A8F8-575E53E984DF}" destId="{FDD91414-7AAB-4EF3-BBB6-E4DD4EA12860}" srcOrd="1" destOrd="0" presId="urn:microsoft.com/office/officeart/2005/8/layout/orgChart1"/>
    <dgm:cxn modelId="{BA91CBB8-51EC-40CF-AAF6-7DAC1E0003BC}" type="presParOf" srcId="{0DE17F3B-A08C-4066-B9CD-CE9785EABD4D}" destId="{13F3AB6C-D057-45BA-B19D-FBB09A26F00E}" srcOrd="1" destOrd="0" presId="urn:microsoft.com/office/officeart/2005/8/layout/orgChart1"/>
    <dgm:cxn modelId="{BEBB8019-EA97-4851-B25C-483E90EB199A}" type="presParOf" srcId="{0DE17F3B-A08C-4066-B9CD-CE9785EABD4D}" destId="{7A7B9F28-C24F-495F-A3CF-EC1A9AC62F62}" srcOrd="2" destOrd="0" presId="urn:microsoft.com/office/officeart/2005/8/layout/orgChart1"/>
    <dgm:cxn modelId="{2A8CDE61-4C1A-4609-BD15-DAC2E321D8B7}" type="presParOf" srcId="{4F23AA5A-1924-4BFD-8BAD-09C3205CF101}" destId="{B5E36BBD-ED24-4FD0-94B2-E2DFE28B13D5}" srcOrd="8" destOrd="0" presId="urn:microsoft.com/office/officeart/2005/8/layout/orgChart1"/>
    <dgm:cxn modelId="{604AA5DC-753D-4FD2-87C9-193E939C520D}" type="presParOf" srcId="{4F23AA5A-1924-4BFD-8BAD-09C3205CF101}" destId="{78D1A152-F9AB-4FB2-80A1-BA7D2978BF74}" srcOrd="9" destOrd="0" presId="urn:microsoft.com/office/officeart/2005/8/layout/orgChart1"/>
    <dgm:cxn modelId="{B387507E-9544-476A-9768-CA2E4C7D6C40}" type="presParOf" srcId="{78D1A152-F9AB-4FB2-80A1-BA7D2978BF74}" destId="{A60CBE36-D734-44F2-9968-6D82B9E8F71C}" srcOrd="0" destOrd="0" presId="urn:microsoft.com/office/officeart/2005/8/layout/orgChart1"/>
    <dgm:cxn modelId="{038052C5-B4C1-4E3E-8426-B0989EA62C9E}" type="presParOf" srcId="{A60CBE36-D734-44F2-9968-6D82B9E8F71C}" destId="{219133F4-5706-4123-8A30-1662458C6B77}" srcOrd="0" destOrd="0" presId="urn:microsoft.com/office/officeart/2005/8/layout/orgChart1"/>
    <dgm:cxn modelId="{2B9DA041-F7B2-4819-A3C7-D25BA2510A88}" type="presParOf" srcId="{A60CBE36-D734-44F2-9968-6D82B9E8F71C}" destId="{8F32578A-2FF8-4191-BCF3-AF764EC4D3AF}" srcOrd="1" destOrd="0" presId="urn:microsoft.com/office/officeart/2005/8/layout/orgChart1"/>
    <dgm:cxn modelId="{1B2DBF8B-8907-46E6-8AC1-51F48CC56D39}" type="presParOf" srcId="{78D1A152-F9AB-4FB2-80A1-BA7D2978BF74}" destId="{D6DB25BD-35FB-431E-88B3-99D97138EDB2}" srcOrd="1" destOrd="0" presId="urn:microsoft.com/office/officeart/2005/8/layout/orgChart1"/>
    <dgm:cxn modelId="{39542E7B-533D-43D0-85DF-29B5E2D85B3A}" type="presParOf" srcId="{78D1A152-F9AB-4FB2-80A1-BA7D2978BF74}" destId="{B6B1A630-220D-4EAF-8A7E-5D7386CA1F8E}" srcOrd="2" destOrd="0" presId="urn:microsoft.com/office/officeart/2005/8/layout/orgChart1"/>
    <dgm:cxn modelId="{32BBD4E1-638F-435F-A680-488AF20108BA}" type="presParOf" srcId="{0466DA06-DA77-45DC-9A1B-D2201E807600}" destId="{423388D7-FBE9-44D1-B0B3-24F88E6B9BDD}" srcOrd="2" destOrd="0" presId="urn:microsoft.com/office/officeart/2005/8/layout/orgChart1"/>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CDE2C33-BE67-4F85-952F-73C3C63B91FB}" type="doc">
      <dgm:prSet loTypeId="urn:microsoft.com/office/officeart/2005/8/layout/hierarchy4" loCatId="relationship" qsTypeId="urn:microsoft.com/office/officeart/2005/8/quickstyle/simple1" qsCatId="simple" csTypeId="urn:microsoft.com/office/officeart/2005/8/colors/accent1_2" csCatId="accent1" phldr="1"/>
      <dgm:spPr/>
    </dgm:pt>
    <dgm:pt modelId="{50EDAC64-E5EE-4324-B5FD-4ABE506A7FFB}">
      <dgm:prSet custT="1"/>
      <dgm:spPr/>
      <dgm:t>
        <a:bodyPr/>
        <a:lstStyle/>
        <a:p>
          <a:pPr marR="0" algn="ctr" rtl="0"/>
          <a:r>
            <a:rPr lang="lt-LT" sz="1400" baseline="0" smtClean="0">
              <a:solidFill>
                <a:schemeClr val="tx1"/>
              </a:solidFill>
              <a:latin typeface="Calibri"/>
            </a:rPr>
            <a:t>Komandos dalyviai</a:t>
          </a:r>
          <a:endParaRPr lang="lt-LT" sz="1400" smtClean="0">
            <a:solidFill>
              <a:schemeClr val="tx1"/>
            </a:solidFill>
          </a:endParaRPr>
        </a:p>
      </dgm:t>
    </dgm:pt>
    <dgm:pt modelId="{E7A9ED51-5809-489F-B6B9-A0462F3B11BB}" type="parTrans" cxnId="{8800DE95-89E1-46E6-A215-69CFA4C22D09}">
      <dgm:prSet/>
      <dgm:spPr/>
      <dgm:t>
        <a:bodyPr/>
        <a:lstStyle/>
        <a:p>
          <a:pPr algn="ctr"/>
          <a:endParaRPr lang="lt-LT"/>
        </a:p>
      </dgm:t>
    </dgm:pt>
    <dgm:pt modelId="{FD36A601-9D51-47D0-B8B9-BFCAD877D56F}" type="sibTrans" cxnId="{8800DE95-89E1-46E6-A215-69CFA4C22D09}">
      <dgm:prSet/>
      <dgm:spPr/>
      <dgm:t>
        <a:bodyPr/>
        <a:lstStyle/>
        <a:p>
          <a:pPr algn="ctr"/>
          <a:endParaRPr lang="lt-LT"/>
        </a:p>
      </dgm:t>
    </dgm:pt>
    <dgm:pt modelId="{73B3D82A-CAD4-412E-85FA-8BB274851059}">
      <dgm:prSet/>
      <dgm:spPr/>
      <dgm:t>
        <a:bodyPr/>
        <a:lstStyle/>
        <a:p>
          <a:pPr marR="0" algn="ctr" rtl="0"/>
          <a:r>
            <a:rPr lang="lt-LT" baseline="0" smtClean="0">
              <a:latin typeface="Calibri"/>
            </a:rPr>
            <a:t>Policijos darbuotojai</a:t>
          </a:r>
          <a:endParaRPr lang="lt-LT" smtClean="0"/>
        </a:p>
      </dgm:t>
    </dgm:pt>
    <dgm:pt modelId="{11714356-CE51-48EE-B7BE-F73693212355}" type="parTrans" cxnId="{D5D88176-2A6F-456D-A9EF-26E207679C63}">
      <dgm:prSet/>
      <dgm:spPr/>
      <dgm:t>
        <a:bodyPr/>
        <a:lstStyle/>
        <a:p>
          <a:pPr algn="ctr"/>
          <a:endParaRPr lang="lt-LT"/>
        </a:p>
      </dgm:t>
    </dgm:pt>
    <dgm:pt modelId="{7803A29D-1A69-4980-9296-E119157E05A8}" type="sibTrans" cxnId="{D5D88176-2A6F-456D-A9EF-26E207679C63}">
      <dgm:prSet/>
      <dgm:spPr/>
      <dgm:t>
        <a:bodyPr/>
        <a:lstStyle/>
        <a:p>
          <a:pPr algn="ctr"/>
          <a:endParaRPr lang="lt-LT"/>
        </a:p>
      </dgm:t>
    </dgm:pt>
    <dgm:pt modelId="{FA21C345-B1AA-49AE-97CA-051E9DD5BEB4}">
      <dgm:prSet/>
      <dgm:spPr/>
      <dgm:t>
        <a:bodyPr/>
        <a:lstStyle/>
        <a:p>
          <a:pPr marR="0" algn="ctr" rtl="0"/>
          <a:r>
            <a:rPr lang="lt-LT" baseline="0" smtClean="0">
              <a:solidFill>
                <a:schemeClr val="tx1"/>
              </a:solidFill>
              <a:latin typeface="Calibri"/>
            </a:rPr>
            <a:t>Tėvai, globėjai (rūpintojai)</a:t>
          </a:r>
          <a:endParaRPr lang="lt-LT" smtClean="0">
            <a:solidFill>
              <a:schemeClr val="tx1"/>
            </a:solidFill>
          </a:endParaRPr>
        </a:p>
      </dgm:t>
    </dgm:pt>
    <dgm:pt modelId="{3539DDE4-64A8-4951-9857-F57DD907DB5C}" type="parTrans" cxnId="{76D9F5DC-BB3D-4ED6-9246-E39BAE3CCFBE}">
      <dgm:prSet/>
      <dgm:spPr/>
      <dgm:t>
        <a:bodyPr/>
        <a:lstStyle/>
        <a:p>
          <a:pPr algn="ctr"/>
          <a:endParaRPr lang="lt-LT"/>
        </a:p>
      </dgm:t>
    </dgm:pt>
    <dgm:pt modelId="{07854EB1-1888-4789-B1E2-F5A98006F9CB}" type="sibTrans" cxnId="{76D9F5DC-BB3D-4ED6-9246-E39BAE3CCFBE}">
      <dgm:prSet/>
      <dgm:spPr/>
      <dgm:t>
        <a:bodyPr/>
        <a:lstStyle/>
        <a:p>
          <a:pPr algn="ctr"/>
          <a:endParaRPr lang="lt-LT"/>
        </a:p>
      </dgm:t>
    </dgm:pt>
    <dgm:pt modelId="{DF64C5E5-8F1B-4479-A819-DD0701027329}">
      <dgm:prSet/>
      <dgm:spPr/>
      <dgm:t>
        <a:bodyPr/>
        <a:lstStyle/>
        <a:p>
          <a:pPr marR="0" algn="ctr" rtl="0"/>
          <a:r>
            <a:rPr lang="lt-LT" baseline="0" smtClean="0">
              <a:solidFill>
                <a:schemeClr val="tx1"/>
              </a:solidFill>
              <a:latin typeface="Calibri"/>
            </a:rPr>
            <a:t>Vaiko teisių apsaugos skyrius</a:t>
          </a:r>
          <a:endParaRPr lang="lt-LT" smtClean="0">
            <a:solidFill>
              <a:schemeClr val="tx1"/>
            </a:solidFill>
          </a:endParaRPr>
        </a:p>
      </dgm:t>
    </dgm:pt>
    <dgm:pt modelId="{4B642244-D26A-436B-A86B-7BD5561E4272}" type="parTrans" cxnId="{D36C0BE4-31BB-4C8E-939A-07A91A213413}">
      <dgm:prSet/>
      <dgm:spPr/>
      <dgm:t>
        <a:bodyPr/>
        <a:lstStyle/>
        <a:p>
          <a:pPr algn="ctr"/>
          <a:endParaRPr lang="lt-LT"/>
        </a:p>
      </dgm:t>
    </dgm:pt>
    <dgm:pt modelId="{62FA92E7-B5D5-445E-A7D2-E696B984F4D8}" type="sibTrans" cxnId="{D36C0BE4-31BB-4C8E-939A-07A91A213413}">
      <dgm:prSet/>
      <dgm:spPr/>
      <dgm:t>
        <a:bodyPr/>
        <a:lstStyle/>
        <a:p>
          <a:pPr algn="ctr"/>
          <a:endParaRPr lang="lt-LT"/>
        </a:p>
      </dgm:t>
    </dgm:pt>
    <dgm:pt modelId="{993C6A71-3986-41D8-9D82-640A11A77B6F}">
      <dgm:prSet/>
      <dgm:spPr/>
      <dgm:t>
        <a:bodyPr/>
        <a:lstStyle/>
        <a:p>
          <a:pPr marR="0" algn="ctr" rtl="0"/>
          <a:r>
            <a:rPr lang="lt-LT" baseline="0" smtClean="0">
              <a:solidFill>
                <a:schemeClr val="tx1"/>
              </a:solidFill>
              <a:latin typeface="Calibri"/>
            </a:rPr>
            <a:t>Seniūnijos (seniūnai, socialiniai darbuotojai)</a:t>
          </a:r>
          <a:endParaRPr lang="lt-LT" smtClean="0">
            <a:solidFill>
              <a:schemeClr val="tx1"/>
            </a:solidFill>
          </a:endParaRPr>
        </a:p>
      </dgm:t>
    </dgm:pt>
    <dgm:pt modelId="{3A524BDA-3414-4818-953D-63AA059E1469}" type="parTrans" cxnId="{C4464F79-1F2C-4D98-B701-0E4883E5A483}">
      <dgm:prSet/>
      <dgm:spPr/>
      <dgm:t>
        <a:bodyPr/>
        <a:lstStyle/>
        <a:p>
          <a:pPr algn="ctr"/>
          <a:endParaRPr lang="lt-LT"/>
        </a:p>
      </dgm:t>
    </dgm:pt>
    <dgm:pt modelId="{CFE911CE-64D6-4EB8-96DA-FDF098BD9419}" type="sibTrans" cxnId="{C4464F79-1F2C-4D98-B701-0E4883E5A483}">
      <dgm:prSet/>
      <dgm:spPr/>
      <dgm:t>
        <a:bodyPr/>
        <a:lstStyle/>
        <a:p>
          <a:pPr algn="ctr"/>
          <a:endParaRPr lang="lt-LT"/>
        </a:p>
      </dgm:t>
    </dgm:pt>
    <dgm:pt modelId="{8011BFF6-260B-4812-A95C-D243F4277AAB}">
      <dgm:prSet/>
      <dgm:spPr/>
      <dgm:t>
        <a:bodyPr/>
        <a:lstStyle/>
        <a:p>
          <a:pPr marR="0" algn="ctr" rtl="0"/>
          <a:r>
            <a:rPr lang="lt-LT" baseline="0" smtClean="0">
              <a:solidFill>
                <a:schemeClr val="tx1"/>
              </a:solidFill>
              <a:latin typeface="Calibri"/>
            </a:rPr>
            <a:t>Rietavo socialinių paslaugų centras</a:t>
          </a:r>
          <a:endParaRPr lang="lt-LT" smtClean="0">
            <a:solidFill>
              <a:schemeClr val="tx1"/>
            </a:solidFill>
          </a:endParaRPr>
        </a:p>
      </dgm:t>
    </dgm:pt>
    <dgm:pt modelId="{B9EF2BC5-1F33-4F8F-9BA8-77D7244A16D4}" type="parTrans" cxnId="{DEDE6707-3632-4F25-831B-4C1D843CF127}">
      <dgm:prSet/>
      <dgm:spPr/>
      <dgm:t>
        <a:bodyPr/>
        <a:lstStyle/>
        <a:p>
          <a:pPr algn="ctr"/>
          <a:endParaRPr lang="lt-LT"/>
        </a:p>
      </dgm:t>
    </dgm:pt>
    <dgm:pt modelId="{8DC63CDB-0715-4CDD-A05A-DB22AE0BC186}" type="sibTrans" cxnId="{DEDE6707-3632-4F25-831B-4C1D843CF127}">
      <dgm:prSet/>
      <dgm:spPr/>
      <dgm:t>
        <a:bodyPr/>
        <a:lstStyle/>
        <a:p>
          <a:pPr algn="ctr"/>
          <a:endParaRPr lang="lt-LT"/>
        </a:p>
      </dgm:t>
    </dgm:pt>
    <dgm:pt modelId="{E5B4D78B-D4A4-4C77-AFD1-A9ACF8072F4D}">
      <dgm:prSet/>
      <dgm:spPr/>
      <dgm:t>
        <a:bodyPr/>
        <a:lstStyle/>
        <a:p>
          <a:pPr marR="0" algn="ctr" rtl="0"/>
          <a:r>
            <a:rPr lang="lt-LT" baseline="0" smtClean="0">
              <a:solidFill>
                <a:schemeClr val="tx1"/>
              </a:solidFill>
              <a:latin typeface="Calibri"/>
            </a:rPr>
            <a:t>Medicinos įstaigų darbuotojai</a:t>
          </a:r>
          <a:endParaRPr lang="lt-LT" smtClean="0">
            <a:solidFill>
              <a:schemeClr val="tx1"/>
            </a:solidFill>
          </a:endParaRPr>
        </a:p>
      </dgm:t>
    </dgm:pt>
    <dgm:pt modelId="{396C32FD-34FD-4E6A-9D98-12D11198D4FE}" type="parTrans" cxnId="{9910F068-BE76-4EC0-A2AC-C12B1751BA30}">
      <dgm:prSet/>
      <dgm:spPr/>
      <dgm:t>
        <a:bodyPr/>
        <a:lstStyle/>
        <a:p>
          <a:pPr algn="ctr"/>
          <a:endParaRPr lang="lt-LT"/>
        </a:p>
      </dgm:t>
    </dgm:pt>
    <dgm:pt modelId="{DCF0E198-E336-4207-A7E9-C6BEBDA8DEF2}" type="sibTrans" cxnId="{9910F068-BE76-4EC0-A2AC-C12B1751BA30}">
      <dgm:prSet/>
      <dgm:spPr/>
      <dgm:t>
        <a:bodyPr/>
        <a:lstStyle/>
        <a:p>
          <a:pPr algn="ctr"/>
          <a:endParaRPr lang="lt-LT"/>
        </a:p>
      </dgm:t>
    </dgm:pt>
    <dgm:pt modelId="{C762C704-99B8-4E36-8A71-BA66F4C51793}">
      <dgm:prSet/>
      <dgm:spPr/>
      <dgm:t>
        <a:bodyPr/>
        <a:lstStyle/>
        <a:p>
          <a:pPr marR="0" algn="ctr" rtl="0"/>
          <a:r>
            <a:rPr lang="lt-LT" baseline="0" smtClean="0">
              <a:solidFill>
                <a:schemeClr val="tx1"/>
              </a:solidFill>
              <a:latin typeface="Calibri"/>
            </a:rPr>
            <a:t>Švietimo sistemos darbuotojai</a:t>
          </a:r>
          <a:endParaRPr lang="lt-LT" smtClean="0">
            <a:solidFill>
              <a:schemeClr val="tx1"/>
            </a:solidFill>
          </a:endParaRPr>
        </a:p>
      </dgm:t>
    </dgm:pt>
    <dgm:pt modelId="{C711CB4A-E3D8-45FA-8EB7-D25BFB77E06D}" type="parTrans" cxnId="{CADABF84-191B-48FC-8135-817C17895F7C}">
      <dgm:prSet/>
      <dgm:spPr/>
      <dgm:t>
        <a:bodyPr/>
        <a:lstStyle/>
        <a:p>
          <a:pPr algn="ctr"/>
          <a:endParaRPr lang="lt-LT"/>
        </a:p>
      </dgm:t>
    </dgm:pt>
    <dgm:pt modelId="{44489D21-2E50-40ED-8BB9-09C4E1A9FF15}" type="sibTrans" cxnId="{CADABF84-191B-48FC-8135-817C17895F7C}">
      <dgm:prSet/>
      <dgm:spPr/>
      <dgm:t>
        <a:bodyPr/>
        <a:lstStyle/>
        <a:p>
          <a:pPr algn="ctr"/>
          <a:endParaRPr lang="lt-LT"/>
        </a:p>
      </dgm:t>
    </dgm:pt>
    <dgm:pt modelId="{2DA2A29C-D9FD-4B78-899C-DD81A15067FC}">
      <dgm:prSet custT="1"/>
      <dgm:spPr/>
      <dgm:t>
        <a:bodyPr/>
        <a:lstStyle/>
        <a:p>
          <a:pPr algn="ctr"/>
          <a:r>
            <a:rPr lang="lt-LT" sz="700">
              <a:solidFill>
                <a:schemeClr val="tx1"/>
              </a:solidFill>
            </a:rPr>
            <a:t>Savivaldybės administracijos darbuotojai</a:t>
          </a:r>
        </a:p>
      </dgm:t>
    </dgm:pt>
    <dgm:pt modelId="{70C184E3-B3B9-44B9-8298-51E17C60DB9B}" type="parTrans" cxnId="{540C7E08-33C1-40C8-8FBD-BC7349FBCB3F}">
      <dgm:prSet/>
      <dgm:spPr/>
      <dgm:t>
        <a:bodyPr/>
        <a:lstStyle/>
        <a:p>
          <a:pPr algn="ctr"/>
          <a:endParaRPr lang="lt-LT"/>
        </a:p>
      </dgm:t>
    </dgm:pt>
    <dgm:pt modelId="{B52E2F5F-4658-4F90-B86B-9DECF7B20A31}" type="sibTrans" cxnId="{540C7E08-33C1-40C8-8FBD-BC7349FBCB3F}">
      <dgm:prSet/>
      <dgm:spPr/>
      <dgm:t>
        <a:bodyPr/>
        <a:lstStyle/>
        <a:p>
          <a:pPr algn="ctr"/>
          <a:endParaRPr lang="lt-LT"/>
        </a:p>
      </dgm:t>
    </dgm:pt>
    <dgm:pt modelId="{70B5C9E9-DB68-441A-95A7-949F5F52E214}">
      <dgm:prSet custT="1"/>
      <dgm:spPr/>
      <dgm:t>
        <a:bodyPr/>
        <a:lstStyle/>
        <a:p>
          <a:pPr algn="ctr"/>
          <a:r>
            <a:rPr lang="lt-LT" sz="600">
              <a:solidFill>
                <a:schemeClr val="tx1"/>
              </a:solidFill>
            </a:rPr>
            <a:t>Klaipėdos  jūrininkų ligoninės psichiatrijos departamentas</a:t>
          </a:r>
        </a:p>
      </dgm:t>
    </dgm:pt>
    <dgm:pt modelId="{DC675206-91B7-4D45-9DD3-1E69064255A2}" type="parTrans" cxnId="{199B92C9-6210-47D9-888A-59C6788DBA90}">
      <dgm:prSet/>
      <dgm:spPr/>
      <dgm:t>
        <a:bodyPr/>
        <a:lstStyle/>
        <a:p>
          <a:pPr algn="ctr"/>
          <a:endParaRPr lang="lt-LT"/>
        </a:p>
      </dgm:t>
    </dgm:pt>
    <dgm:pt modelId="{03D90AB2-8376-4DC2-A9CF-63602951985E}" type="sibTrans" cxnId="{199B92C9-6210-47D9-888A-59C6788DBA90}">
      <dgm:prSet/>
      <dgm:spPr/>
      <dgm:t>
        <a:bodyPr/>
        <a:lstStyle/>
        <a:p>
          <a:pPr algn="ctr"/>
          <a:endParaRPr lang="lt-LT"/>
        </a:p>
      </dgm:t>
    </dgm:pt>
    <dgm:pt modelId="{B2144266-F39F-4F32-8E59-B4B94CA9814B}">
      <dgm:prSet custT="1"/>
      <dgm:spPr/>
      <dgm:t>
        <a:bodyPr/>
        <a:lstStyle/>
        <a:p>
          <a:pPr algn="ctr"/>
          <a:r>
            <a:rPr lang="lt-LT" sz="700">
              <a:solidFill>
                <a:schemeClr val="tx1"/>
              </a:solidFill>
            </a:rPr>
            <a:t>Telšių krizių centras</a:t>
          </a:r>
        </a:p>
      </dgm:t>
    </dgm:pt>
    <dgm:pt modelId="{27743963-8CD3-4790-97B2-C906F77AE1FC}" type="parTrans" cxnId="{CE703CA9-A15E-4CCC-8E48-5EA62751D831}">
      <dgm:prSet/>
      <dgm:spPr/>
      <dgm:t>
        <a:bodyPr/>
        <a:lstStyle/>
        <a:p>
          <a:pPr algn="ctr"/>
          <a:endParaRPr lang="lt-LT"/>
        </a:p>
      </dgm:t>
    </dgm:pt>
    <dgm:pt modelId="{34B12181-2832-4F79-818A-1AAFC23721C6}" type="sibTrans" cxnId="{CE703CA9-A15E-4CCC-8E48-5EA62751D831}">
      <dgm:prSet/>
      <dgm:spPr/>
      <dgm:t>
        <a:bodyPr/>
        <a:lstStyle/>
        <a:p>
          <a:pPr algn="ctr"/>
          <a:endParaRPr lang="lt-LT"/>
        </a:p>
      </dgm:t>
    </dgm:pt>
    <dgm:pt modelId="{77A78339-9CCB-406E-8052-5F2BF49F457C}">
      <dgm:prSet custT="1"/>
      <dgm:spPr/>
      <dgm:t>
        <a:bodyPr/>
        <a:lstStyle/>
        <a:p>
          <a:pPr algn="ctr"/>
          <a:r>
            <a:rPr lang="lt-LT" sz="700">
              <a:solidFill>
                <a:schemeClr val="tx1"/>
              </a:solidFill>
            </a:rPr>
            <a:t>Tverų</a:t>
          </a:r>
          <a:r>
            <a:rPr lang="lt-LT" sz="700" baseline="0">
              <a:solidFill>
                <a:schemeClr val="tx1"/>
              </a:solidFill>
            </a:rPr>
            <a:t> dienos centras</a:t>
          </a:r>
          <a:endParaRPr lang="lt-LT" sz="700">
            <a:solidFill>
              <a:schemeClr val="tx1"/>
            </a:solidFill>
          </a:endParaRPr>
        </a:p>
      </dgm:t>
    </dgm:pt>
    <dgm:pt modelId="{B60166D1-738F-48A2-9AEF-0D7771FCE07E}" type="parTrans" cxnId="{EBBD9CB9-3F72-4166-95C9-4C337C3A3E9F}">
      <dgm:prSet/>
      <dgm:spPr/>
      <dgm:t>
        <a:bodyPr/>
        <a:lstStyle/>
        <a:p>
          <a:pPr algn="ctr"/>
          <a:endParaRPr lang="lt-LT"/>
        </a:p>
      </dgm:t>
    </dgm:pt>
    <dgm:pt modelId="{20279A90-4272-4B62-BA86-52BFAEB18E7B}" type="sibTrans" cxnId="{EBBD9CB9-3F72-4166-95C9-4C337C3A3E9F}">
      <dgm:prSet/>
      <dgm:spPr/>
      <dgm:t>
        <a:bodyPr/>
        <a:lstStyle/>
        <a:p>
          <a:pPr algn="ctr"/>
          <a:endParaRPr lang="lt-LT"/>
        </a:p>
      </dgm:t>
    </dgm:pt>
    <dgm:pt modelId="{2F36D7FB-EC28-4F65-B6B4-8857B68B9563}">
      <dgm:prSet custT="1"/>
      <dgm:spPr/>
      <dgm:t>
        <a:bodyPr/>
        <a:lstStyle/>
        <a:p>
          <a:pPr algn="ctr"/>
          <a:r>
            <a:rPr lang="lt-LT" sz="700">
              <a:solidFill>
                <a:schemeClr val="tx1"/>
              </a:solidFill>
            </a:rPr>
            <a:t>Rietavo policijos komisariatas</a:t>
          </a:r>
        </a:p>
      </dgm:t>
    </dgm:pt>
    <dgm:pt modelId="{2330CDA6-6EB1-43D0-8B2B-1A21E7098AB4}" type="parTrans" cxnId="{05A31590-8182-4F11-90F6-0050F1C83897}">
      <dgm:prSet/>
      <dgm:spPr/>
      <dgm:t>
        <a:bodyPr/>
        <a:lstStyle/>
        <a:p>
          <a:pPr algn="ctr"/>
          <a:endParaRPr lang="lt-LT"/>
        </a:p>
      </dgm:t>
    </dgm:pt>
    <dgm:pt modelId="{50F4D305-60F2-4C49-833D-661C4EE9205B}" type="sibTrans" cxnId="{05A31590-8182-4F11-90F6-0050F1C83897}">
      <dgm:prSet/>
      <dgm:spPr/>
      <dgm:t>
        <a:bodyPr/>
        <a:lstStyle/>
        <a:p>
          <a:pPr algn="ctr"/>
          <a:endParaRPr lang="lt-LT"/>
        </a:p>
      </dgm:t>
    </dgm:pt>
    <dgm:pt modelId="{85E0DD75-38CD-4F19-91DD-A1EB18C20792}">
      <dgm:prSet custT="1"/>
      <dgm:spPr/>
      <dgm:t>
        <a:bodyPr/>
        <a:lstStyle/>
        <a:p>
          <a:pPr algn="ctr"/>
          <a:r>
            <a:rPr lang="lt-LT" sz="800">
              <a:solidFill>
                <a:schemeClr val="tx1"/>
              </a:solidFill>
            </a:rPr>
            <a:t>Probacijos skyrius</a:t>
          </a:r>
        </a:p>
      </dgm:t>
    </dgm:pt>
    <dgm:pt modelId="{47CDBF79-811F-4AAA-BFDB-74921B89378A}" type="parTrans" cxnId="{8701D15F-12A2-49F2-AA9E-E722CC4F177F}">
      <dgm:prSet/>
      <dgm:spPr/>
      <dgm:t>
        <a:bodyPr/>
        <a:lstStyle/>
        <a:p>
          <a:pPr algn="ctr"/>
          <a:endParaRPr lang="lt-LT"/>
        </a:p>
      </dgm:t>
    </dgm:pt>
    <dgm:pt modelId="{69FC4397-74A5-41AB-8B1F-7F7BC9DD7D49}" type="sibTrans" cxnId="{8701D15F-12A2-49F2-AA9E-E722CC4F177F}">
      <dgm:prSet/>
      <dgm:spPr/>
      <dgm:t>
        <a:bodyPr/>
        <a:lstStyle/>
        <a:p>
          <a:pPr algn="ctr"/>
          <a:endParaRPr lang="lt-LT"/>
        </a:p>
      </dgm:t>
    </dgm:pt>
    <dgm:pt modelId="{D05481A4-A66A-4E24-9AF2-E4B128A27228}" type="pres">
      <dgm:prSet presAssocID="{7CDE2C33-BE67-4F85-952F-73C3C63B91FB}" presName="Name0" presStyleCnt="0">
        <dgm:presLayoutVars>
          <dgm:chPref val="1"/>
          <dgm:dir val="rev"/>
          <dgm:animOne val="branch"/>
          <dgm:animLvl val="lvl"/>
          <dgm:resizeHandles/>
        </dgm:presLayoutVars>
      </dgm:prSet>
      <dgm:spPr/>
    </dgm:pt>
    <dgm:pt modelId="{235FCE5F-B7DD-4752-858B-E59EA1035950}" type="pres">
      <dgm:prSet presAssocID="{50EDAC64-E5EE-4324-B5FD-4ABE506A7FFB}" presName="vertOne" presStyleCnt="0"/>
      <dgm:spPr/>
    </dgm:pt>
    <dgm:pt modelId="{2DB0D562-04D9-4922-9A71-34EC5790D462}" type="pres">
      <dgm:prSet presAssocID="{50EDAC64-E5EE-4324-B5FD-4ABE506A7FFB}" presName="txOne" presStyleLbl="node0" presStyleIdx="0" presStyleCnt="2" custScaleY="57799" custLinFactNeighborX="-77" custLinFactNeighborY="-147">
        <dgm:presLayoutVars>
          <dgm:chPref val="3"/>
        </dgm:presLayoutVars>
      </dgm:prSet>
      <dgm:spPr/>
      <dgm:t>
        <a:bodyPr/>
        <a:lstStyle/>
        <a:p>
          <a:endParaRPr lang="lt-LT"/>
        </a:p>
      </dgm:t>
    </dgm:pt>
    <dgm:pt modelId="{387293C6-25C0-492F-8F9F-C4763ACFBA4C}" type="pres">
      <dgm:prSet presAssocID="{50EDAC64-E5EE-4324-B5FD-4ABE506A7FFB}" presName="parTransOne" presStyleCnt="0"/>
      <dgm:spPr/>
    </dgm:pt>
    <dgm:pt modelId="{A3C0B248-A2F4-4EB5-9EB9-D2E26C844572}" type="pres">
      <dgm:prSet presAssocID="{50EDAC64-E5EE-4324-B5FD-4ABE506A7FFB}" presName="horzOne" presStyleCnt="0"/>
      <dgm:spPr/>
    </dgm:pt>
    <dgm:pt modelId="{DA19DFA0-8CCB-4386-A0D6-7964EFEE5925}" type="pres">
      <dgm:prSet presAssocID="{73B3D82A-CAD4-412E-85FA-8BB274851059}" presName="vertTwo" presStyleCnt="0"/>
      <dgm:spPr/>
    </dgm:pt>
    <dgm:pt modelId="{594FF299-0081-4F7A-93AE-6DCFC653DC38}" type="pres">
      <dgm:prSet presAssocID="{73B3D82A-CAD4-412E-85FA-8BB274851059}" presName="txTwo" presStyleLbl="node2" presStyleIdx="0" presStyleCnt="7" custLinFactNeighborX="-8899" custLinFactNeighborY="5617">
        <dgm:presLayoutVars>
          <dgm:chPref val="3"/>
        </dgm:presLayoutVars>
      </dgm:prSet>
      <dgm:spPr/>
      <dgm:t>
        <a:bodyPr/>
        <a:lstStyle/>
        <a:p>
          <a:endParaRPr lang="lt-LT"/>
        </a:p>
      </dgm:t>
    </dgm:pt>
    <dgm:pt modelId="{59401EE7-7556-4EA1-9EBE-74F07DA5414F}" type="pres">
      <dgm:prSet presAssocID="{73B3D82A-CAD4-412E-85FA-8BB274851059}" presName="parTransTwo" presStyleCnt="0"/>
      <dgm:spPr/>
    </dgm:pt>
    <dgm:pt modelId="{17DCC386-2171-4C56-8AB1-278F8019E0AE}" type="pres">
      <dgm:prSet presAssocID="{73B3D82A-CAD4-412E-85FA-8BB274851059}" presName="horzTwo" presStyleCnt="0"/>
      <dgm:spPr/>
    </dgm:pt>
    <dgm:pt modelId="{D3E79E5E-7733-4522-9082-0E4EC106A54E}" type="pres">
      <dgm:prSet presAssocID="{2DA2A29C-D9FD-4B78-899C-DD81A15067FC}" presName="vertThree" presStyleCnt="0"/>
      <dgm:spPr/>
    </dgm:pt>
    <dgm:pt modelId="{364036F5-CDCA-426E-A6B1-E2022AA885A3}" type="pres">
      <dgm:prSet presAssocID="{2DA2A29C-D9FD-4B78-899C-DD81A15067FC}" presName="txThree" presStyleLbl="node3" presStyleIdx="0" presStyleCnt="5" custScaleX="108178" custLinFactY="-28911" custLinFactNeighborX="-13343" custLinFactNeighborY="-100000">
        <dgm:presLayoutVars>
          <dgm:chPref val="3"/>
        </dgm:presLayoutVars>
      </dgm:prSet>
      <dgm:spPr/>
      <dgm:t>
        <a:bodyPr/>
        <a:lstStyle/>
        <a:p>
          <a:endParaRPr lang="lt-LT"/>
        </a:p>
      </dgm:t>
    </dgm:pt>
    <dgm:pt modelId="{CDA1E823-462B-4387-8D3C-EDB5ACB4EE9E}" type="pres">
      <dgm:prSet presAssocID="{2DA2A29C-D9FD-4B78-899C-DD81A15067FC}" presName="horzThree" presStyleCnt="0"/>
      <dgm:spPr/>
    </dgm:pt>
    <dgm:pt modelId="{59149690-3756-4B2D-95FE-DD3B00114424}" type="pres">
      <dgm:prSet presAssocID="{7803A29D-1A69-4980-9296-E119157E05A8}" presName="sibSpaceTwo" presStyleCnt="0"/>
      <dgm:spPr/>
    </dgm:pt>
    <dgm:pt modelId="{30B6AACB-9169-4539-BDF2-F070B183005B}" type="pres">
      <dgm:prSet presAssocID="{FA21C345-B1AA-49AE-97CA-051E9DD5BEB4}" presName="vertTwo" presStyleCnt="0"/>
      <dgm:spPr/>
    </dgm:pt>
    <dgm:pt modelId="{756A9226-B82B-4A20-B85F-231A1E98E6C3}" type="pres">
      <dgm:prSet presAssocID="{FA21C345-B1AA-49AE-97CA-051E9DD5BEB4}" presName="txTwo" presStyleLbl="node2" presStyleIdx="1" presStyleCnt="7" custLinFactNeighborX="-8738" custLinFactNeighborY="-662">
        <dgm:presLayoutVars>
          <dgm:chPref val="3"/>
        </dgm:presLayoutVars>
      </dgm:prSet>
      <dgm:spPr/>
      <dgm:t>
        <a:bodyPr/>
        <a:lstStyle/>
        <a:p>
          <a:endParaRPr lang="lt-LT"/>
        </a:p>
      </dgm:t>
    </dgm:pt>
    <dgm:pt modelId="{AF08EE9D-3B31-45C0-9943-5060CCAABDAD}" type="pres">
      <dgm:prSet presAssocID="{FA21C345-B1AA-49AE-97CA-051E9DD5BEB4}" presName="horzTwo" presStyleCnt="0"/>
      <dgm:spPr/>
    </dgm:pt>
    <dgm:pt modelId="{3F1D074F-3638-4000-B0E1-FCA7B3C980AB}" type="pres">
      <dgm:prSet presAssocID="{07854EB1-1888-4789-B1E2-F5A98006F9CB}" presName="sibSpaceTwo" presStyleCnt="0"/>
      <dgm:spPr/>
    </dgm:pt>
    <dgm:pt modelId="{7E837922-537E-4D4D-9DEB-4EA977FFCF47}" type="pres">
      <dgm:prSet presAssocID="{DF64C5E5-8F1B-4479-A819-DD0701027329}" presName="vertTwo" presStyleCnt="0"/>
      <dgm:spPr/>
    </dgm:pt>
    <dgm:pt modelId="{0150FEFC-871B-4240-804C-3335B71BCA15}" type="pres">
      <dgm:prSet presAssocID="{DF64C5E5-8F1B-4479-A819-DD0701027329}" presName="txTwo" presStyleLbl="node2" presStyleIdx="2" presStyleCnt="7" custLinFactNeighborX="-4993">
        <dgm:presLayoutVars>
          <dgm:chPref val="3"/>
        </dgm:presLayoutVars>
      </dgm:prSet>
      <dgm:spPr/>
      <dgm:t>
        <a:bodyPr/>
        <a:lstStyle/>
        <a:p>
          <a:endParaRPr lang="lt-LT"/>
        </a:p>
      </dgm:t>
    </dgm:pt>
    <dgm:pt modelId="{A01D4925-B665-43E0-9E88-12F61D8AEB65}" type="pres">
      <dgm:prSet presAssocID="{DF64C5E5-8F1B-4479-A819-DD0701027329}" presName="parTransTwo" presStyleCnt="0"/>
      <dgm:spPr/>
    </dgm:pt>
    <dgm:pt modelId="{ACC9D900-5EE7-48C4-A801-5DA202ED9475}" type="pres">
      <dgm:prSet presAssocID="{DF64C5E5-8F1B-4479-A819-DD0701027329}" presName="horzTwo" presStyleCnt="0"/>
      <dgm:spPr/>
    </dgm:pt>
    <dgm:pt modelId="{197430A8-996F-4F3F-930E-75ABF6A25A0F}" type="pres">
      <dgm:prSet presAssocID="{70B5C9E9-DB68-441A-95A7-949F5F52E214}" presName="vertThree" presStyleCnt="0"/>
      <dgm:spPr/>
    </dgm:pt>
    <dgm:pt modelId="{ED9A2BDF-6E3B-46E2-8F37-6BDBB467ED62}" type="pres">
      <dgm:prSet presAssocID="{70B5C9E9-DB68-441A-95A7-949F5F52E214}" presName="txThree" presStyleLbl="node3" presStyleIdx="1" presStyleCnt="5" custScaleY="97898" custLinFactNeighborX="-3207" custLinFactNeighborY="2295">
        <dgm:presLayoutVars>
          <dgm:chPref val="3"/>
        </dgm:presLayoutVars>
      </dgm:prSet>
      <dgm:spPr/>
      <dgm:t>
        <a:bodyPr/>
        <a:lstStyle/>
        <a:p>
          <a:endParaRPr lang="lt-LT"/>
        </a:p>
      </dgm:t>
    </dgm:pt>
    <dgm:pt modelId="{7FDDA82D-CE5F-4016-9F67-BCF5940A0B83}" type="pres">
      <dgm:prSet presAssocID="{70B5C9E9-DB68-441A-95A7-949F5F52E214}" presName="horzThree" presStyleCnt="0"/>
      <dgm:spPr/>
    </dgm:pt>
    <dgm:pt modelId="{7B2A4CCB-9B0A-49BC-A023-76FD1EFA2C87}" type="pres">
      <dgm:prSet presAssocID="{62FA92E7-B5D5-445E-A7D2-E696B984F4D8}" presName="sibSpaceTwo" presStyleCnt="0"/>
      <dgm:spPr/>
    </dgm:pt>
    <dgm:pt modelId="{5B23C86E-8508-4467-8371-24DFDAD4BD14}" type="pres">
      <dgm:prSet presAssocID="{993C6A71-3986-41D8-9D82-640A11A77B6F}" presName="vertTwo" presStyleCnt="0"/>
      <dgm:spPr/>
    </dgm:pt>
    <dgm:pt modelId="{CD2B4029-89EE-4433-A905-551D2FFCCA1D}" type="pres">
      <dgm:prSet presAssocID="{993C6A71-3986-41D8-9D82-640A11A77B6F}" presName="txTwo" presStyleLbl="node2" presStyleIdx="3" presStyleCnt="7" custLinFactNeighborX="-2496" custLinFactNeighborY="663">
        <dgm:presLayoutVars>
          <dgm:chPref val="3"/>
        </dgm:presLayoutVars>
      </dgm:prSet>
      <dgm:spPr/>
      <dgm:t>
        <a:bodyPr/>
        <a:lstStyle/>
        <a:p>
          <a:endParaRPr lang="lt-LT"/>
        </a:p>
      </dgm:t>
    </dgm:pt>
    <dgm:pt modelId="{E35050F5-6021-46EC-AD51-18A13413BFB4}" type="pres">
      <dgm:prSet presAssocID="{993C6A71-3986-41D8-9D82-640A11A77B6F}" presName="parTransTwo" presStyleCnt="0"/>
      <dgm:spPr/>
    </dgm:pt>
    <dgm:pt modelId="{86A80748-8EE2-4D10-9B77-45BB1C278707}" type="pres">
      <dgm:prSet presAssocID="{993C6A71-3986-41D8-9D82-640A11A77B6F}" presName="horzTwo" presStyleCnt="0"/>
      <dgm:spPr/>
    </dgm:pt>
    <dgm:pt modelId="{18F6F335-01A5-4D30-B9AC-C4E095124516}" type="pres">
      <dgm:prSet presAssocID="{B2144266-F39F-4F32-8E59-B4B94CA9814B}" presName="vertThree" presStyleCnt="0"/>
      <dgm:spPr/>
    </dgm:pt>
    <dgm:pt modelId="{73DEEC1A-D831-49CA-82F8-15846A72E401}" type="pres">
      <dgm:prSet presAssocID="{B2144266-F39F-4F32-8E59-B4B94CA9814B}" presName="txThree" presStyleLbl="node3" presStyleIdx="2" presStyleCnt="5" custLinFactNeighborX="-802" custLinFactNeighborY="197">
        <dgm:presLayoutVars>
          <dgm:chPref val="3"/>
        </dgm:presLayoutVars>
      </dgm:prSet>
      <dgm:spPr/>
      <dgm:t>
        <a:bodyPr/>
        <a:lstStyle/>
        <a:p>
          <a:endParaRPr lang="lt-LT"/>
        </a:p>
      </dgm:t>
    </dgm:pt>
    <dgm:pt modelId="{5ED011C5-826A-4F7E-A3E5-6230A01E5B5C}" type="pres">
      <dgm:prSet presAssocID="{B2144266-F39F-4F32-8E59-B4B94CA9814B}" presName="horzThree" presStyleCnt="0"/>
      <dgm:spPr/>
    </dgm:pt>
    <dgm:pt modelId="{9C1A9CDF-5675-438E-90D0-DA4A4D20682D}" type="pres">
      <dgm:prSet presAssocID="{CFE911CE-64D6-4EB8-96DA-FDF098BD9419}" presName="sibSpaceTwo" presStyleCnt="0"/>
      <dgm:spPr/>
    </dgm:pt>
    <dgm:pt modelId="{FB5C9AAA-72A8-4F43-9FE9-F8BEE8D42A9F}" type="pres">
      <dgm:prSet presAssocID="{8011BFF6-260B-4812-A95C-D243F4277AAB}" presName="vertTwo" presStyleCnt="0"/>
      <dgm:spPr/>
    </dgm:pt>
    <dgm:pt modelId="{091C96ED-1658-40E6-B519-25B2DC6C00DE}" type="pres">
      <dgm:prSet presAssocID="{8011BFF6-260B-4812-A95C-D243F4277AAB}" presName="txTwo" presStyleLbl="node2" presStyleIdx="4" presStyleCnt="7" custLinFactNeighborX="1248" custLinFactNeighborY="0">
        <dgm:presLayoutVars>
          <dgm:chPref val="3"/>
        </dgm:presLayoutVars>
      </dgm:prSet>
      <dgm:spPr/>
      <dgm:t>
        <a:bodyPr/>
        <a:lstStyle/>
        <a:p>
          <a:endParaRPr lang="lt-LT"/>
        </a:p>
      </dgm:t>
    </dgm:pt>
    <dgm:pt modelId="{2A37DD9D-15D5-47DA-B76B-3A8A717B73FF}" type="pres">
      <dgm:prSet presAssocID="{8011BFF6-260B-4812-A95C-D243F4277AAB}" presName="parTransTwo" presStyleCnt="0"/>
      <dgm:spPr/>
    </dgm:pt>
    <dgm:pt modelId="{7D6F5E15-B2D1-4091-A4B5-4F800DD1CFC7}" type="pres">
      <dgm:prSet presAssocID="{8011BFF6-260B-4812-A95C-D243F4277AAB}" presName="horzTwo" presStyleCnt="0"/>
      <dgm:spPr/>
    </dgm:pt>
    <dgm:pt modelId="{4104EB1A-D635-468F-AFCC-D141B4D0F134}" type="pres">
      <dgm:prSet presAssocID="{77A78339-9CCB-406E-8052-5F2BF49F457C}" presName="vertThree" presStyleCnt="0"/>
      <dgm:spPr/>
    </dgm:pt>
    <dgm:pt modelId="{0882830F-0BAB-41E6-BB63-07CB100E2DB0}" type="pres">
      <dgm:prSet presAssocID="{77A78339-9CCB-406E-8052-5F2BF49F457C}" presName="txThree" presStyleLbl="node3" presStyleIdx="3" presStyleCnt="5" custLinFactNeighborX="5125" custLinFactNeighborY="197">
        <dgm:presLayoutVars>
          <dgm:chPref val="3"/>
        </dgm:presLayoutVars>
      </dgm:prSet>
      <dgm:spPr/>
      <dgm:t>
        <a:bodyPr/>
        <a:lstStyle/>
        <a:p>
          <a:endParaRPr lang="lt-LT"/>
        </a:p>
      </dgm:t>
    </dgm:pt>
    <dgm:pt modelId="{8E521C93-2B01-4BC0-9057-B4FDBC10A3CF}" type="pres">
      <dgm:prSet presAssocID="{77A78339-9CCB-406E-8052-5F2BF49F457C}" presName="horzThree" presStyleCnt="0"/>
      <dgm:spPr/>
    </dgm:pt>
    <dgm:pt modelId="{3862F89D-2AC0-4401-ADCB-47827A417EE0}" type="pres">
      <dgm:prSet presAssocID="{8DC63CDB-0715-4CDD-A05A-DB22AE0BC186}" presName="sibSpaceTwo" presStyleCnt="0"/>
      <dgm:spPr/>
    </dgm:pt>
    <dgm:pt modelId="{E842B498-2CCA-4772-893C-FE4C8491181C}" type="pres">
      <dgm:prSet presAssocID="{E5B4D78B-D4A4-4C77-AFD1-A9ACF8072F4D}" presName="vertTwo" presStyleCnt="0"/>
      <dgm:spPr/>
    </dgm:pt>
    <dgm:pt modelId="{20E9C135-3A74-4FBB-A0F5-37391E646ED0}" type="pres">
      <dgm:prSet presAssocID="{E5B4D78B-D4A4-4C77-AFD1-A9ACF8072F4D}" presName="txTwo" presStyleLbl="node2" presStyleIdx="5" presStyleCnt="7">
        <dgm:presLayoutVars>
          <dgm:chPref val="3"/>
        </dgm:presLayoutVars>
      </dgm:prSet>
      <dgm:spPr/>
      <dgm:t>
        <a:bodyPr/>
        <a:lstStyle/>
        <a:p>
          <a:endParaRPr lang="lt-LT"/>
        </a:p>
      </dgm:t>
    </dgm:pt>
    <dgm:pt modelId="{AE3E2598-D04E-4F17-85F3-08FE166DC80B}" type="pres">
      <dgm:prSet presAssocID="{E5B4D78B-D4A4-4C77-AFD1-A9ACF8072F4D}" presName="parTransTwo" presStyleCnt="0"/>
      <dgm:spPr/>
    </dgm:pt>
    <dgm:pt modelId="{A3A9FF42-9F7A-4DA3-92C7-42F36B75D553}" type="pres">
      <dgm:prSet presAssocID="{E5B4D78B-D4A4-4C77-AFD1-A9ACF8072F4D}" presName="horzTwo" presStyleCnt="0"/>
      <dgm:spPr/>
    </dgm:pt>
    <dgm:pt modelId="{49D1C06C-2B1D-48D1-8DD5-138D9295FDB1}" type="pres">
      <dgm:prSet presAssocID="{2F36D7FB-EC28-4F65-B6B4-8857B68B9563}" presName="vertThree" presStyleCnt="0"/>
      <dgm:spPr/>
    </dgm:pt>
    <dgm:pt modelId="{4E36F57D-AD2F-4759-A71F-72E859BFA61F}" type="pres">
      <dgm:prSet presAssocID="{2F36D7FB-EC28-4F65-B6B4-8857B68B9563}" presName="txThree" presStyleLbl="node3" presStyleIdx="4" presStyleCnt="5">
        <dgm:presLayoutVars>
          <dgm:chPref val="3"/>
        </dgm:presLayoutVars>
      </dgm:prSet>
      <dgm:spPr/>
      <dgm:t>
        <a:bodyPr/>
        <a:lstStyle/>
        <a:p>
          <a:endParaRPr lang="lt-LT"/>
        </a:p>
      </dgm:t>
    </dgm:pt>
    <dgm:pt modelId="{60BA6ADE-BDEB-49E2-9182-09E388F4DE60}" type="pres">
      <dgm:prSet presAssocID="{2F36D7FB-EC28-4F65-B6B4-8857B68B9563}" presName="horzThree" presStyleCnt="0"/>
      <dgm:spPr/>
    </dgm:pt>
    <dgm:pt modelId="{7079C9D7-D6E3-4211-A9AF-28559F3006ED}" type="pres">
      <dgm:prSet presAssocID="{DCF0E198-E336-4207-A7E9-C6BEBDA8DEF2}" presName="sibSpaceTwo" presStyleCnt="0"/>
      <dgm:spPr/>
    </dgm:pt>
    <dgm:pt modelId="{346BB607-5954-4303-B1E7-508B28C063EE}" type="pres">
      <dgm:prSet presAssocID="{C762C704-99B8-4E36-8A71-BA66F4C51793}" presName="vertTwo" presStyleCnt="0"/>
      <dgm:spPr/>
    </dgm:pt>
    <dgm:pt modelId="{C5BB5CC0-40C4-4CFD-B84B-6B397CA625F2}" type="pres">
      <dgm:prSet presAssocID="{C762C704-99B8-4E36-8A71-BA66F4C51793}" presName="txTwo" presStyleLbl="node2" presStyleIdx="6" presStyleCnt="7" custLinFactNeighborX="2558">
        <dgm:presLayoutVars>
          <dgm:chPref val="3"/>
        </dgm:presLayoutVars>
      </dgm:prSet>
      <dgm:spPr/>
      <dgm:t>
        <a:bodyPr/>
        <a:lstStyle/>
        <a:p>
          <a:endParaRPr lang="lt-LT"/>
        </a:p>
      </dgm:t>
    </dgm:pt>
    <dgm:pt modelId="{72D04DF0-D2FA-4569-BDFF-B65A503542C7}" type="pres">
      <dgm:prSet presAssocID="{C762C704-99B8-4E36-8A71-BA66F4C51793}" presName="horzTwo" presStyleCnt="0"/>
      <dgm:spPr/>
    </dgm:pt>
    <dgm:pt modelId="{7A232CC5-E0C5-48DF-AF1B-8A6773B57B76}" type="pres">
      <dgm:prSet presAssocID="{FD36A601-9D51-47D0-B8B9-BFCAD877D56F}" presName="sibSpaceOne" presStyleCnt="0"/>
      <dgm:spPr/>
    </dgm:pt>
    <dgm:pt modelId="{934FFC23-4EB5-43FE-9659-74B20291655C}" type="pres">
      <dgm:prSet presAssocID="{85E0DD75-38CD-4F19-91DD-A1EB18C20792}" presName="vertOne" presStyleCnt="0"/>
      <dgm:spPr/>
    </dgm:pt>
    <dgm:pt modelId="{C7C10B10-C806-4851-A8AF-772E1FFF6177}" type="pres">
      <dgm:prSet presAssocID="{85E0DD75-38CD-4F19-91DD-A1EB18C20792}" presName="txOne" presStyleLbl="node0" presStyleIdx="1" presStyleCnt="2" custLinFactX="300000" custLinFactY="100000" custLinFactNeighborX="352445" custLinFactNeighborY="115605">
        <dgm:presLayoutVars>
          <dgm:chPref val="3"/>
        </dgm:presLayoutVars>
      </dgm:prSet>
      <dgm:spPr/>
      <dgm:t>
        <a:bodyPr/>
        <a:lstStyle/>
        <a:p>
          <a:endParaRPr lang="lt-LT"/>
        </a:p>
      </dgm:t>
    </dgm:pt>
    <dgm:pt modelId="{FC8D3AE8-0572-4FCB-B977-6078DC636F85}" type="pres">
      <dgm:prSet presAssocID="{85E0DD75-38CD-4F19-91DD-A1EB18C20792}" presName="horzOne" presStyleCnt="0"/>
      <dgm:spPr/>
    </dgm:pt>
  </dgm:ptLst>
  <dgm:cxnLst>
    <dgm:cxn modelId="{10F5CDCC-A450-414C-ACE5-820573EC30CD}" type="presOf" srcId="{50EDAC64-E5EE-4324-B5FD-4ABE506A7FFB}" destId="{2DB0D562-04D9-4922-9A71-34EC5790D462}" srcOrd="0" destOrd="0" presId="urn:microsoft.com/office/officeart/2005/8/layout/hierarchy4"/>
    <dgm:cxn modelId="{99114A56-0461-48A2-A15B-D8B3A2827E61}" type="presOf" srcId="{70B5C9E9-DB68-441A-95A7-949F5F52E214}" destId="{ED9A2BDF-6E3B-46E2-8F37-6BDBB467ED62}" srcOrd="0" destOrd="0" presId="urn:microsoft.com/office/officeart/2005/8/layout/hierarchy4"/>
    <dgm:cxn modelId="{B8D5D23F-FF53-483E-81E4-213C68AF264A}" type="presOf" srcId="{2DA2A29C-D9FD-4B78-899C-DD81A15067FC}" destId="{364036F5-CDCA-426E-A6B1-E2022AA885A3}" srcOrd="0" destOrd="0" presId="urn:microsoft.com/office/officeart/2005/8/layout/hierarchy4"/>
    <dgm:cxn modelId="{76D9F5DC-BB3D-4ED6-9246-E39BAE3CCFBE}" srcId="{50EDAC64-E5EE-4324-B5FD-4ABE506A7FFB}" destId="{FA21C345-B1AA-49AE-97CA-051E9DD5BEB4}" srcOrd="1" destOrd="0" parTransId="{3539DDE4-64A8-4951-9857-F57DD907DB5C}" sibTransId="{07854EB1-1888-4789-B1E2-F5A98006F9CB}"/>
    <dgm:cxn modelId="{CADABF84-191B-48FC-8135-817C17895F7C}" srcId="{50EDAC64-E5EE-4324-B5FD-4ABE506A7FFB}" destId="{C762C704-99B8-4E36-8A71-BA66F4C51793}" srcOrd="6" destOrd="0" parTransId="{C711CB4A-E3D8-45FA-8EB7-D25BFB77E06D}" sibTransId="{44489D21-2E50-40ED-8BB9-09C4E1A9FF15}"/>
    <dgm:cxn modelId="{4346B040-8F1B-4528-9CF6-93C779418B47}" type="presOf" srcId="{DF64C5E5-8F1B-4479-A819-DD0701027329}" destId="{0150FEFC-871B-4240-804C-3335B71BCA15}" srcOrd="0" destOrd="0" presId="urn:microsoft.com/office/officeart/2005/8/layout/hierarchy4"/>
    <dgm:cxn modelId="{CE703CA9-A15E-4CCC-8E48-5EA62751D831}" srcId="{993C6A71-3986-41D8-9D82-640A11A77B6F}" destId="{B2144266-F39F-4F32-8E59-B4B94CA9814B}" srcOrd="0" destOrd="0" parTransId="{27743963-8CD3-4790-97B2-C906F77AE1FC}" sibTransId="{34B12181-2832-4F79-818A-1AAFC23721C6}"/>
    <dgm:cxn modelId="{D5D88176-2A6F-456D-A9EF-26E207679C63}" srcId="{50EDAC64-E5EE-4324-B5FD-4ABE506A7FFB}" destId="{73B3D82A-CAD4-412E-85FA-8BB274851059}" srcOrd="0" destOrd="0" parTransId="{11714356-CE51-48EE-B7BE-F73693212355}" sibTransId="{7803A29D-1A69-4980-9296-E119157E05A8}"/>
    <dgm:cxn modelId="{EBBD9CB9-3F72-4166-95C9-4C337C3A3E9F}" srcId="{8011BFF6-260B-4812-A95C-D243F4277AAB}" destId="{77A78339-9CCB-406E-8052-5F2BF49F457C}" srcOrd="0" destOrd="0" parTransId="{B60166D1-738F-48A2-9AEF-0D7771FCE07E}" sibTransId="{20279A90-4272-4B62-BA86-52BFAEB18E7B}"/>
    <dgm:cxn modelId="{8800DE95-89E1-46E6-A215-69CFA4C22D09}" srcId="{7CDE2C33-BE67-4F85-952F-73C3C63B91FB}" destId="{50EDAC64-E5EE-4324-B5FD-4ABE506A7FFB}" srcOrd="0" destOrd="0" parTransId="{E7A9ED51-5809-489F-B6B9-A0462F3B11BB}" sibTransId="{FD36A601-9D51-47D0-B8B9-BFCAD877D56F}"/>
    <dgm:cxn modelId="{729BEE5C-CCEA-42AE-B516-8FC3454CE92F}" type="presOf" srcId="{B2144266-F39F-4F32-8E59-B4B94CA9814B}" destId="{73DEEC1A-D831-49CA-82F8-15846A72E401}" srcOrd="0" destOrd="0" presId="urn:microsoft.com/office/officeart/2005/8/layout/hierarchy4"/>
    <dgm:cxn modelId="{2629B98E-C7B2-47B5-8584-D52AA52AB909}" type="presOf" srcId="{E5B4D78B-D4A4-4C77-AFD1-A9ACF8072F4D}" destId="{20E9C135-3A74-4FBB-A0F5-37391E646ED0}" srcOrd="0" destOrd="0" presId="urn:microsoft.com/office/officeart/2005/8/layout/hierarchy4"/>
    <dgm:cxn modelId="{0AD913A4-C7F0-48B5-95B5-3B2FCD570FB8}" type="presOf" srcId="{73B3D82A-CAD4-412E-85FA-8BB274851059}" destId="{594FF299-0081-4F7A-93AE-6DCFC653DC38}" srcOrd="0" destOrd="0" presId="urn:microsoft.com/office/officeart/2005/8/layout/hierarchy4"/>
    <dgm:cxn modelId="{4F3275C7-E61F-4512-A9D4-B2A03A0AC92D}" type="presOf" srcId="{993C6A71-3986-41D8-9D82-640A11A77B6F}" destId="{CD2B4029-89EE-4433-A905-551D2FFCCA1D}" srcOrd="0" destOrd="0" presId="urn:microsoft.com/office/officeart/2005/8/layout/hierarchy4"/>
    <dgm:cxn modelId="{0B2A9D01-4C2C-45E7-AA37-7EB77A377DAC}" type="presOf" srcId="{C762C704-99B8-4E36-8A71-BA66F4C51793}" destId="{C5BB5CC0-40C4-4CFD-B84B-6B397CA625F2}" srcOrd="0" destOrd="0" presId="urn:microsoft.com/office/officeart/2005/8/layout/hierarchy4"/>
    <dgm:cxn modelId="{DEDE6707-3632-4F25-831B-4C1D843CF127}" srcId="{50EDAC64-E5EE-4324-B5FD-4ABE506A7FFB}" destId="{8011BFF6-260B-4812-A95C-D243F4277AAB}" srcOrd="4" destOrd="0" parTransId="{B9EF2BC5-1F33-4F8F-9BA8-77D7244A16D4}" sibTransId="{8DC63CDB-0715-4CDD-A05A-DB22AE0BC186}"/>
    <dgm:cxn modelId="{D36C0BE4-31BB-4C8E-939A-07A91A213413}" srcId="{50EDAC64-E5EE-4324-B5FD-4ABE506A7FFB}" destId="{DF64C5E5-8F1B-4479-A819-DD0701027329}" srcOrd="2" destOrd="0" parTransId="{4B642244-D26A-436B-A86B-7BD5561E4272}" sibTransId="{62FA92E7-B5D5-445E-A7D2-E696B984F4D8}"/>
    <dgm:cxn modelId="{C4464F79-1F2C-4D98-B701-0E4883E5A483}" srcId="{50EDAC64-E5EE-4324-B5FD-4ABE506A7FFB}" destId="{993C6A71-3986-41D8-9D82-640A11A77B6F}" srcOrd="3" destOrd="0" parTransId="{3A524BDA-3414-4818-953D-63AA059E1469}" sibTransId="{CFE911CE-64D6-4EB8-96DA-FDF098BD9419}"/>
    <dgm:cxn modelId="{199B92C9-6210-47D9-888A-59C6788DBA90}" srcId="{DF64C5E5-8F1B-4479-A819-DD0701027329}" destId="{70B5C9E9-DB68-441A-95A7-949F5F52E214}" srcOrd="0" destOrd="0" parTransId="{DC675206-91B7-4D45-9DD3-1E69064255A2}" sibTransId="{03D90AB2-8376-4DC2-A9CF-63602951985E}"/>
    <dgm:cxn modelId="{DD036196-9418-4B79-A762-23FD6720F3FD}" type="presOf" srcId="{FA21C345-B1AA-49AE-97CA-051E9DD5BEB4}" destId="{756A9226-B82B-4A20-B85F-231A1E98E6C3}" srcOrd="0" destOrd="0" presId="urn:microsoft.com/office/officeart/2005/8/layout/hierarchy4"/>
    <dgm:cxn modelId="{001E44A7-F8D7-40B8-AC85-522248C3B018}" type="presOf" srcId="{8011BFF6-260B-4812-A95C-D243F4277AAB}" destId="{091C96ED-1658-40E6-B519-25B2DC6C00DE}" srcOrd="0" destOrd="0" presId="urn:microsoft.com/office/officeart/2005/8/layout/hierarchy4"/>
    <dgm:cxn modelId="{05A31590-8182-4F11-90F6-0050F1C83897}" srcId="{E5B4D78B-D4A4-4C77-AFD1-A9ACF8072F4D}" destId="{2F36D7FB-EC28-4F65-B6B4-8857B68B9563}" srcOrd="0" destOrd="0" parTransId="{2330CDA6-6EB1-43D0-8B2B-1A21E7098AB4}" sibTransId="{50F4D305-60F2-4C49-833D-661C4EE9205B}"/>
    <dgm:cxn modelId="{9910F068-BE76-4EC0-A2AC-C12B1751BA30}" srcId="{50EDAC64-E5EE-4324-B5FD-4ABE506A7FFB}" destId="{E5B4D78B-D4A4-4C77-AFD1-A9ACF8072F4D}" srcOrd="5" destOrd="0" parTransId="{396C32FD-34FD-4E6A-9D98-12D11198D4FE}" sibTransId="{DCF0E198-E336-4207-A7E9-C6BEBDA8DEF2}"/>
    <dgm:cxn modelId="{540C7E08-33C1-40C8-8FBD-BC7349FBCB3F}" srcId="{73B3D82A-CAD4-412E-85FA-8BB274851059}" destId="{2DA2A29C-D9FD-4B78-899C-DD81A15067FC}" srcOrd="0" destOrd="0" parTransId="{70C184E3-B3B9-44B9-8298-51E17C60DB9B}" sibTransId="{B52E2F5F-4658-4F90-B86B-9DECF7B20A31}"/>
    <dgm:cxn modelId="{8701D15F-12A2-49F2-AA9E-E722CC4F177F}" srcId="{7CDE2C33-BE67-4F85-952F-73C3C63B91FB}" destId="{85E0DD75-38CD-4F19-91DD-A1EB18C20792}" srcOrd="1" destOrd="0" parTransId="{47CDBF79-811F-4AAA-BFDB-74921B89378A}" sibTransId="{69FC4397-74A5-41AB-8B1F-7F7BC9DD7D49}"/>
    <dgm:cxn modelId="{6A336B3D-E694-4EB1-A3DC-D19A3A380392}" type="presOf" srcId="{77A78339-9CCB-406E-8052-5F2BF49F457C}" destId="{0882830F-0BAB-41E6-BB63-07CB100E2DB0}" srcOrd="0" destOrd="0" presId="urn:microsoft.com/office/officeart/2005/8/layout/hierarchy4"/>
    <dgm:cxn modelId="{F8D93621-5792-49CA-9E80-A75E190ED893}" type="presOf" srcId="{85E0DD75-38CD-4F19-91DD-A1EB18C20792}" destId="{C7C10B10-C806-4851-A8AF-772E1FFF6177}" srcOrd="0" destOrd="0" presId="urn:microsoft.com/office/officeart/2005/8/layout/hierarchy4"/>
    <dgm:cxn modelId="{4852B101-6F58-4846-9F35-F429B978E3EA}" type="presOf" srcId="{2F36D7FB-EC28-4F65-B6B4-8857B68B9563}" destId="{4E36F57D-AD2F-4759-A71F-72E859BFA61F}" srcOrd="0" destOrd="0" presId="urn:microsoft.com/office/officeart/2005/8/layout/hierarchy4"/>
    <dgm:cxn modelId="{DB44CA3E-3C18-4C6F-B8A7-3F8F817E2F2C}" type="presOf" srcId="{7CDE2C33-BE67-4F85-952F-73C3C63B91FB}" destId="{D05481A4-A66A-4E24-9AF2-E4B128A27228}" srcOrd="0" destOrd="0" presId="urn:microsoft.com/office/officeart/2005/8/layout/hierarchy4"/>
    <dgm:cxn modelId="{5A539D91-1B81-42A2-A942-46A460E890C0}" type="presParOf" srcId="{D05481A4-A66A-4E24-9AF2-E4B128A27228}" destId="{235FCE5F-B7DD-4752-858B-E59EA1035950}" srcOrd="0" destOrd="0" presId="urn:microsoft.com/office/officeart/2005/8/layout/hierarchy4"/>
    <dgm:cxn modelId="{4D2F67D8-C00D-4B61-9519-86BAE3FF50E9}" type="presParOf" srcId="{235FCE5F-B7DD-4752-858B-E59EA1035950}" destId="{2DB0D562-04D9-4922-9A71-34EC5790D462}" srcOrd="0" destOrd="0" presId="urn:microsoft.com/office/officeart/2005/8/layout/hierarchy4"/>
    <dgm:cxn modelId="{3A14FE04-CB32-4D64-B8DF-948B1DA22A93}" type="presParOf" srcId="{235FCE5F-B7DD-4752-858B-E59EA1035950}" destId="{387293C6-25C0-492F-8F9F-C4763ACFBA4C}" srcOrd="1" destOrd="0" presId="urn:microsoft.com/office/officeart/2005/8/layout/hierarchy4"/>
    <dgm:cxn modelId="{A43A77BC-E32A-4814-8E66-DB6DBC2F4593}" type="presParOf" srcId="{235FCE5F-B7DD-4752-858B-E59EA1035950}" destId="{A3C0B248-A2F4-4EB5-9EB9-D2E26C844572}" srcOrd="2" destOrd="0" presId="urn:microsoft.com/office/officeart/2005/8/layout/hierarchy4"/>
    <dgm:cxn modelId="{108F969F-441E-4C1C-B687-6AAD92BD3E2A}" type="presParOf" srcId="{A3C0B248-A2F4-4EB5-9EB9-D2E26C844572}" destId="{DA19DFA0-8CCB-4386-A0D6-7964EFEE5925}" srcOrd="0" destOrd="0" presId="urn:microsoft.com/office/officeart/2005/8/layout/hierarchy4"/>
    <dgm:cxn modelId="{D5A95EF4-A94C-4CA6-87A1-1D8E2A59DF07}" type="presParOf" srcId="{DA19DFA0-8CCB-4386-A0D6-7964EFEE5925}" destId="{594FF299-0081-4F7A-93AE-6DCFC653DC38}" srcOrd="0" destOrd="0" presId="urn:microsoft.com/office/officeart/2005/8/layout/hierarchy4"/>
    <dgm:cxn modelId="{B363F594-FE77-433E-BC83-840A7F777B25}" type="presParOf" srcId="{DA19DFA0-8CCB-4386-A0D6-7964EFEE5925}" destId="{59401EE7-7556-4EA1-9EBE-74F07DA5414F}" srcOrd="1" destOrd="0" presId="urn:microsoft.com/office/officeart/2005/8/layout/hierarchy4"/>
    <dgm:cxn modelId="{68CB0DCB-49E1-41BB-97A5-83A3BF34CB0B}" type="presParOf" srcId="{DA19DFA0-8CCB-4386-A0D6-7964EFEE5925}" destId="{17DCC386-2171-4C56-8AB1-278F8019E0AE}" srcOrd="2" destOrd="0" presId="urn:microsoft.com/office/officeart/2005/8/layout/hierarchy4"/>
    <dgm:cxn modelId="{ABC6D242-F13E-485C-8869-23045A75C049}" type="presParOf" srcId="{17DCC386-2171-4C56-8AB1-278F8019E0AE}" destId="{D3E79E5E-7733-4522-9082-0E4EC106A54E}" srcOrd="0" destOrd="0" presId="urn:microsoft.com/office/officeart/2005/8/layout/hierarchy4"/>
    <dgm:cxn modelId="{0D66F968-46A6-42B6-AA4F-31071C12DE71}" type="presParOf" srcId="{D3E79E5E-7733-4522-9082-0E4EC106A54E}" destId="{364036F5-CDCA-426E-A6B1-E2022AA885A3}" srcOrd="0" destOrd="0" presId="urn:microsoft.com/office/officeart/2005/8/layout/hierarchy4"/>
    <dgm:cxn modelId="{96CA6A63-44C6-46C3-A331-5BB849BDA378}" type="presParOf" srcId="{D3E79E5E-7733-4522-9082-0E4EC106A54E}" destId="{CDA1E823-462B-4387-8D3C-EDB5ACB4EE9E}" srcOrd="1" destOrd="0" presId="urn:microsoft.com/office/officeart/2005/8/layout/hierarchy4"/>
    <dgm:cxn modelId="{520C91CC-06D8-45B3-ACB3-CF10057AD8A0}" type="presParOf" srcId="{A3C0B248-A2F4-4EB5-9EB9-D2E26C844572}" destId="{59149690-3756-4B2D-95FE-DD3B00114424}" srcOrd="1" destOrd="0" presId="urn:microsoft.com/office/officeart/2005/8/layout/hierarchy4"/>
    <dgm:cxn modelId="{70894C73-0B8B-4AC0-B429-26C6F66BCE92}" type="presParOf" srcId="{A3C0B248-A2F4-4EB5-9EB9-D2E26C844572}" destId="{30B6AACB-9169-4539-BDF2-F070B183005B}" srcOrd="2" destOrd="0" presId="urn:microsoft.com/office/officeart/2005/8/layout/hierarchy4"/>
    <dgm:cxn modelId="{58BC68B5-3935-411F-B5EA-80F0FE16F703}" type="presParOf" srcId="{30B6AACB-9169-4539-BDF2-F070B183005B}" destId="{756A9226-B82B-4A20-B85F-231A1E98E6C3}" srcOrd="0" destOrd="0" presId="urn:microsoft.com/office/officeart/2005/8/layout/hierarchy4"/>
    <dgm:cxn modelId="{F4DD42F9-31DE-46A1-A511-BE8081B0A46E}" type="presParOf" srcId="{30B6AACB-9169-4539-BDF2-F070B183005B}" destId="{AF08EE9D-3B31-45C0-9943-5060CCAABDAD}" srcOrd="1" destOrd="0" presId="urn:microsoft.com/office/officeart/2005/8/layout/hierarchy4"/>
    <dgm:cxn modelId="{8DB2D105-C1AD-44BF-95AB-E0C61EA2CA20}" type="presParOf" srcId="{A3C0B248-A2F4-4EB5-9EB9-D2E26C844572}" destId="{3F1D074F-3638-4000-B0E1-FCA7B3C980AB}" srcOrd="3" destOrd="0" presId="urn:microsoft.com/office/officeart/2005/8/layout/hierarchy4"/>
    <dgm:cxn modelId="{B63CC33A-EE68-47F5-8BD7-68C401424086}" type="presParOf" srcId="{A3C0B248-A2F4-4EB5-9EB9-D2E26C844572}" destId="{7E837922-537E-4D4D-9DEB-4EA977FFCF47}" srcOrd="4" destOrd="0" presId="urn:microsoft.com/office/officeart/2005/8/layout/hierarchy4"/>
    <dgm:cxn modelId="{C0F4A5EE-337C-4C34-8C2E-81D435C616E5}" type="presParOf" srcId="{7E837922-537E-4D4D-9DEB-4EA977FFCF47}" destId="{0150FEFC-871B-4240-804C-3335B71BCA15}" srcOrd="0" destOrd="0" presId="urn:microsoft.com/office/officeart/2005/8/layout/hierarchy4"/>
    <dgm:cxn modelId="{914EFEC2-50FA-4E61-8171-679FF810DBE0}" type="presParOf" srcId="{7E837922-537E-4D4D-9DEB-4EA977FFCF47}" destId="{A01D4925-B665-43E0-9E88-12F61D8AEB65}" srcOrd="1" destOrd="0" presId="urn:microsoft.com/office/officeart/2005/8/layout/hierarchy4"/>
    <dgm:cxn modelId="{9148DE8E-A99A-406E-9B7C-1B1BBEC33D0E}" type="presParOf" srcId="{7E837922-537E-4D4D-9DEB-4EA977FFCF47}" destId="{ACC9D900-5EE7-48C4-A801-5DA202ED9475}" srcOrd="2" destOrd="0" presId="urn:microsoft.com/office/officeart/2005/8/layout/hierarchy4"/>
    <dgm:cxn modelId="{A693DFA1-C23A-47F5-B128-CBE4F72F5C31}" type="presParOf" srcId="{ACC9D900-5EE7-48C4-A801-5DA202ED9475}" destId="{197430A8-996F-4F3F-930E-75ABF6A25A0F}" srcOrd="0" destOrd="0" presId="urn:microsoft.com/office/officeart/2005/8/layout/hierarchy4"/>
    <dgm:cxn modelId="{784FA945-01D8-471F-936F-DF8EA180D96F}" type="presParOf" srcId="{197430A8-996F-4F3F-930E-75ABF6A25A0F}" destId="{ED9A2BDF-6E3B-46E2-8F37-6BDBB467ED62}" srcOrd="0" destOrd="0" presId="urn:microsoft.com/office/officeart/2005/8/layout/hierarchy4"/>
    <dgm:cxn modelId="{F29431A0-961F-4D5D-A1C8-F0F96F88D9A3}" type="presParOf" srcId="{197430A8-996F-4F3F-930E-75ABF6A25A0F}" destId="{7FDDA82D-CE5F-4016-9F67-BCF5940A0B83}" srcOrd="1" destOrd="0" presId="urn:microsoft.com/office/officeart/2005/8/layout/hierarchy4"/>
    <dgm:cxn modelId="{BE488400-DBE0-4309-9296-387836FADC3E}" type="presParOf" srcId="{A3C0B248-A2F4-4EB5-9EB9-D2E26C844572}" destId="{7B2A4CCB-9B0A-49BC-A023-76FD1EFA2C87}" srcOrd="5" destOrd="0" presId="urn:microsoft.com/office/officeart/2005/8/layout/hierarchy4"/>
    <dgm:cxn modelId="{78D9B383-566E-43E4-A2C9-A1D20A3E0571}" type="presParOf" srcId="{A3C0B248-A2F4-4EB5-9EB9-D2E26C844572}" destId="{5B23C86E-8508-4467-8371-24DFDAD4BD14}" srcOrd="6" destOrd="0" presId="urn:microsoft.com/office/officeart/2005/8/layout/hierarchy4"/>
    <dgm:cxn modelId="{F46FED83-177F-40FB-9235-2FFB43EF35CC}" type="presParOf" srcId="{5B23C86E-8508-4467-8371-24DFDAD4BD14}" destId="{CD2B4029-89EE-4433-A905-551D2FFCCA1D}" srcOrd="0" destOrd="0" presId="urn:microsoft.com/office/officeart/2005/8/layout/hierarchy4"/>
    <dgm:cxn modelId="{981B2497-B33D-4B6A-A68C-9D8C0043576C}" type="presParOf" srcId="{5B23C86E-8508-4467-8371-24DFDAD4BD14}" destId="{E35050F5-6021-46EC-AD51-18A13413BFB4}" srcOrd="1" destOrd="0" presId="urn:microsoft.com/office/officeart/2005/8/layout/hierarchy4"/>
    <dgm:cxn modelId="{E9742907-EDFC-4EF2-8EF3-6EEBD12D69F0}" type="presParOf" srcId="{5B23C86E-8508-4467-8371-24DFDAD4BD14}" destId="{86A80748-8EE2-4D10-9B77-45BB1C278707}" srcOrd="2" destOrd="0" presId="urn:microsoft.com/office/officeart/2005/8/layout/hierarchy4"/>
    <dgm:cxn modelId="{D0BF8307-EE16-4B67-8B40-14B2D94B67D1}" type="presParOf" srcId="{86A80748-8EE2-4D10-9B77-45BB1C278707}" destId="{18F6F335-01A5-4D30-B9AC-C4E095124516}" srcOrd="0" destOrd="0" presId="urn:microsoft.com/office/officeart/2005/8/layout/hierarchy4"/>
    <dgm:cxn modelId="{07B6781B-0564-4070-BFD4-BDB4E5D71A06}" type="presParOf" srcId="{18F6F335-01A5-4D30-B9AC-C4E095124516}" destId="{73DEEC1A-D831-49CA-82F8-15846A72E401}" srcOrd="0" destOrd="0" presId="urn:microsoft.com/office/officeart/2005/8/layout/hierarchy4"/>
    <dgm:cxn modelId="{D6596990-89F8-4C73-AC9C-568FE5F660EF}" type="presParOf" srcId="{18F6F335-01A5-4D30-B9AC-C4E095124516}" destId="{5ED011C5-826A-4F7E-A3E5-6230A01E5B5C}" srcOrd="1" destOrd="0" presId="urn:microsoft.com/office/officeart/2005/8/layout/hierarchy4"/>
    <dgm:cxn modelId="{C2B45CEA-C681-4EC1-81D5-01AC5A3AFD7E}" type="presParOf" srcId="{A3C0B248-A2F4-4EB5-9EB9-D2E26C844572}" destId="{9C1A9CDF-5675-438E-90D0-DA4A4D20682D}" srcOrd="7" destOrd="0" presId="urn:microsoft.com/office/officeart/2005/8/layout/hierarchy4"/>
    <dgm:cxn modelId="{0CBFA5F8-D958-4F89-9AA8-8EF14531A794}" type="presParOf" srcId="{A3C0B248-A2F4-4EB5-9EB9-D2E26C844572}" destId="{FB5C9AAA-72A8-4F43-9FE9-F8BEE8D42A9F}" srcOrd="8" destOrd="0" presId="urn:microsoft.com/office/officeart/2005/8/layout/hierarchy4"/>
    <dgm:cxn modelId="{BEF45C8D-41EB-4E65-A51D-9A7A711FE521}" type="presParOf" srcId="{FB5C9AAA-72A8-4F43-9FE9-F8BEE8D42A9F}" destId="{091C96ED-1658-40E6-B519-25B2DC6C00DE}" srcOrd="0" destOrd="0" presId="urn:microsoft.com/office/officeart/2005/8/layout/hierarchy4"/>
    <dgm:cxn modelId="{B0E2DE9C-041C-4F9E-BE1E-E3E651B905A2}" type="presParOf" srcId="{FB5C9AAA-72A8-4F43-9FE9-F8BEE8D42A9F}" destId="{2A37DD9D-15D5-47DA-B76B-3A8A717B73FF}" srcOrd="1" destOrd="0" presId="urn:microsoft.com/office/officeart/2005/8/layout/hierarchy4"/>
    <dgm:cxn modelId="{7BBCB113-40DE-4D79-8D32-9FCC711B2205}" type="presParOf" srcId="{FB5C9AAA-72A8-4F43-9FE9-F8BEE8D42A9F}" destId="{7D6F5E15-B2D1-4091-A4B5-4F800DD1CFC7}" srcOrd="2" destOrd="0" presId="urn:microsoft.com/office/officeart/2005/8/layout/hierarchy4"/>
    <dgm:cxn modelId="{56DB2653-BC65-4123-9136-A046A49128F8}" type="presParOf" srcId="{7D6F5E15-B2D1-4091-A4B5-4F800DD1CFC7}" destId="{4104EB1A-D635-468F-AFCC-D141B4D0F134}" srcOrd="0" destOrd="0" presId="urn:microsoft.com/office/officeart/2005/8/layout/hierarchy4"/>
    <dgm:cxn modelId="{0E4BA02E-E388-4BD9-BB5F-0144EC6F20CD}" type="presParOf" srcId="{4104EB1A-D635-468F-AFCC-D141B4D0F134}" destId="{0882830F-0BAB-41E6-BB63-07CB100E2DB0}" srcOrd="0" destOrd="0" presId="urn:microsoft.com/office/officeart/2005/8/layout/hierarchy4"/>
    <dgm:cxn modelId="{4A62034A-2D72-423B-B938-8BD8034386C7}" type="presParOf" srcId="{4104EB1A-D635-468F-AFCC-D141B4D0F134}" destId="{8E521C93-2B01-4BC0-9057-B4FDBC10A3CF}" srcOrd="1" destOrd="0" presId="urn:microsoft.com/office/officeart/2005/8/layout/hierarchy4"/>
    <dgm:cxn modelId="{80DEB5E8-75A3-4355-A338-9B832BA6268E}" type="presParOf" srcId="{A3C0B248-A2F4-4EB5-9EB9-D2E26C844572}" destId="{3862F89D-2AC0-4401-ADCB-47827A417EE0}" srcOrd="9" destOrd="0" presId="urn:microsoft.com/office/officeart/2005/8/layout/hierarchy4"/>
    <dgm:cxn modelId="{F76015E0-4215-4CF3-9616-8D8C1AAFF88C}" type="presParOf" srcId="{A3C0B248-A2F4-4EB5-9EB9-D2E26C844572}" destId="{E842B498-2CCA-4772-893C-FE4C8491181C}" srcOrd="10" destOrd="0" presId="urn:microsoft.com/office/officeart/2005/8/layout/hierarchy4"/>
    <dgm:cxn modelId="{2FAD0DCC-58EA-426B-9FFF-420B812610A8}" type="presParOf" srcId="{E842B498-2CCA-4772-893C-FE4C8491181C}" destId="{20E9C135-3A74-4FBB-A0F5-37391E646ED0}" srcOrd="0" destOrd="0" presId="urn:microsoft.com/office/officeart/2005/8/layout/hierarchy4"/>
    <dgm:cxn modelId="{82FB1830-AC4E-416D-93B8-A8F34D087479}" type="presParOf" srcId="{E842B498-2CCA-4772-893C-FE4C8491181C}" destId="{AE3E2598-D04E-4F17-85F3-08FE166DC80B}" srcOrd="1" destOrd="0" presId="urn:microsoft.com/office/officeart/2005/8/layout/hierarchy4"/>
    <dgm:cxn modelId="{6357C8E8-6A8C-4F94-BAA0-399DAE39A264}" type="presParOf" srcId="{E842B498-2CCA-4772-893C-FE4C8491181C}" destId="{A3A9FF42-9F7A-4DA3-92C7-42F36B75D553}" srcOrd="2" destOrd="0" presId="urn:microsoft.com/office/officeart/2005/8/layout/hierarchy4"/>
    <dgm:cxn modelId="{8107819F-A2B4-442E-920F-7F2BA081C824}" type="presParOf" srcId="{A3A9FF42-9F7A-4DA3-92C7-42F36B75D553}" destId="{49D1C06C-2B1D-48D1-8DD5-138D9295FDB1}" srcOrd="0" destOrd="0" presId="urn:microsoft.com/office/officeart/2005/8/layout/hierarchy4"/>
    <dgm:cxn modelId="{FB5FC0D5-B34F-451A-A600-EE285B160B5D}" type="presParOf" srcId="{49D1C06C-2B1D-48D1-8DD5-138D9295FDB1}" destId="{4E36F57D-AD2F-4759-A71F-72E859BFA61F}" srcOrd="0" destOrd="0" presId="urn:microsoft.com/office/officeart/2005/8/layout/hierarchy4"/>
    <dgm:cxn modelId="{BB733F04-9FCE-4F14-B444-096140D383E5}" type="presParOf" srcId="{49D1C06C-2B1D-48D1-8DD5-138D9295FDB1}" destId="{60BA6ADE-BDEB-49E2-9182-09E388F4DE60}" srcOrd="1" destOrd="0" presId="urn:microsoft.com/office/officeart/2005/8/layout/hierarchy4"/>
    <dgm:cxn modelId="{6140C35C-531B-4039-AB7C-C819798FB539}" type="presParOf" srcId="{A3C0B248-A2F4-4EB5-9EB9-D2E26C844572}" destId="{7079C9D7-D6E3-4211-A9AF-28559F3006ED}" srcOrd="11" destOrd="0" presId="urn:microsoft.com/office/officeart/2005/8/layout/hierarchy4"/>
    <dgm:cxn modelId="{4BEF112D-C94A-465A-9F83-1E1776E991EA}" type="presParOf" srcId="{A3C0B248-A2F4-4EB5-9EB9-D2E26C844572}" destId="{346BB607-5954-4303-B1E7-508B28C063EE}" srcOrd="12" destOrd="0" presId="urn:microsoft.com/office/officeart/2005/8/layout/hierarchy4"/>
    <dgm:cxn modelId="{EE370CCF-3190-4CBB-B4C0-C536507C842A}" type="presParOf" srcId="{346BB607-5954-4303-B1E7-508B28C063EE}" destId="{C5BB5CC0-40C4-4CFD-B84B-6B397CA625F2}" srcOrd="0" destOrd="0" presId="urn:microsoft.com/office/officeart/2005/8/layout/hierarchy4"/>
    <dgm:cxn modelId="{86BC30CA-623E-49EB-BA44-C0D1ED0343A0}" type="presParOf" srcId="{346BB607-5954-4303-B1E7-508B28C063EE}" destId="{72D04DF0-D2FA-4569-BDFF-B65A503542C7}" srcOrd="1" destOrd="0" presId="urn:microsoft.com/office/officeart/2005/8/layout/hierarchy4"/>
    <dgm:cxn modelId="{E845C4A4-E3B3-46ED-A4D1-3374324235C3}" type="presParOf" srcId="{D05481A4-A66A-4E24-9AF2-E4B128A27228}" destId="{7A232CC5-E0C5-48DF-AF1B-8A6773B57B76}" srcOrd="1" destOrd="0" presId="urn:microsoft.com/office/officeart/2005/8/layout/hierarchy4"/>
    <dgm:cxn modelId="{D56CB11C-17E1-4D36-A768-6B6249978A63}" type="presParOf" srcId="{D05481A4-A66A-4E24-9AF2-E4B128A27228}" destId="{934FFC23-4EB5-43FE-9659-74B20291655C}" srcOrd="2" destOrd="0" presId="urn:microsoft.com/office/officeart/2005/8/layout/hierarchy4"/>
    <dgm:cxn modelId="{DC93A83F-0496-40DB-967C-00D71D5D65E6}" type="presParOf" srcId="{934FFC23-4EB5-43FE-9659-74B20291655C}" destId="{C7C10B10-C806-4851-A8AF-772E1FFF6177}" srcOrd="0" destOrd="0" presId="urn:microsoft.com/office/officeart/2005/8/layout/hierarchy4"/>
    <dgm:cxn modelId="{560B9AA2-EF18-47EE-819C-967DFFD9ABBD}" type="presParOf" srcId="{934FFC23-4EB5-43FE-9659-74B20291655C}" destId="{FC8D3AE8-0572-4FCB-B977-6078DC636F85}" srcOrd="1" destOrd="0" presId="urn:microsoft.com/office/officeart/2005/8/layout/hierarchy4"/>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5E36BBD-ED24-4FD0-94B2-E2DFE28B13D5}">
      <dsp:nvSpPr>
        <dsp:cNvPr id="0" name=""/>
        <dsp:cNvSpPr/>
      </dsp:nvSpPr>
      <dsp:spPr>
        <a:xfrm>
          <a:off x="2766059" y="700652"/>
          <a:ext cx="2292027" cy="198894"/>
        </a:xfrm>
        <a:custGeom>
          <a:avLst/>
          <a:gdLst/>
          <a:ahLst/>
          <a:cxnLst/>
          <a:rect l="0" t="0" r="0" b="0"/>
          <a:pathLst>
            <a:path>
              <a:moveTo>
                <a:pt x="0" y="0"/>
              </a:moveTo>
              <a:lnTo>
                <a:pt x="0" y="99447"/>
              </a:lnTo>
              <a:lnTo>
                <a:pt x="2292027" y="99447"/>
              </a:lnTo>
              <a:lnTo>
                <a:pt x="2292027"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598F0BB-D7C5-4427-9A0B-54703844A607}">
      <dsp:nvSpPr>
        <dsp:cNvPr id="0" name=""/>
        <dsp:cNvSpPr/>
      </dsp:nvSpPr>
      <dsp:spPr>
        <a:xfrm>
          <a:off x="2766059" y="700652"/>
          <a:ext cx="1146013" cy="198894"/>
        </a:xfrm>
        <a:custGeom>
          <a:avLst/>
          <a:gdLst/>
          <a:ahLst/>
          <a:cxnLst/>
          <a:rect l="0" t="0" r="0" b="0"/>
          <a:pathLst>
            <a:path>
              <a:moveTo>
                <a:pt x="0" y="0"/>
              </a:moveTo>
              <a:lnTo>
                <a:pt x="0" y="99447"/>
              </a:lnTo>
              <a:lnTo>
                <a:pt x="1146013" y="99447"/>
              </a:lnTo>
              <a:lnTo>
                <a:pt x="1146013"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7986F9C-810A-4112-BD4F-7CE5B98E0E8A}">
      <dsp:nvSpPr>
        <dsp:cNvPr id="0" name=""/>
        <dsp:cNvSpPr/>
      </dsp:nvSpPr>
      <dsp:spPr>
        <a:xfrm>
          <a:off x="2720339" y="700652"/>
          <a:ext cx="91440" cy="198894"/>
        </a:xfrm>
        <a:custGeom>
          <a:avLst/>
          <a:gdLst/>
          <a:ahLst/>
          <a:cxnLst/>
          <a:rect l="0" t="0" r="0" b="0"/>
          <a:pathLst>
            <a:path>
              <a:moveTo>
                <a:pt x="45720" y="0"/>
              </a:moveTo>
              <a:lnTo>
                <a:pt x="4572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674AEB-FC5B-4398-987F-CA5422342AE8}">
      <dsp:nvSpPr>
        <dsp:cNvPr id="0" name=""/>
        <dsp:cNvSpPr/>
      </dsp:nvSpPr>
      <dsp:spPr>
        <a:xfrm>
          <a:off x="1620046" y="700652"/>
          <a:ext cx="1146013" cy="198894"/>
        </a:xfrm>
        <a:custGeom>
          <a:avLst/>
          <a:gdLst/>
          <a:ahLst/>
          <a:cxnLst/>
          <a:rect l="0" t="0" r="0" b="0"/>
          <a:pathLst>
            <a:path>
              <a:moveTo>
                <a:pt x="1146013" y="0"/>
              </a:moveTo>
              <a:lnTo>
                <a:pt x="1146013" y="99447"/>
              </a:lnTo>
              <a:lnTo>
                <a:pt x="0" y="99447"/>
              </a:lnTo>
              <a:lnTo>
                <a:pt x="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38A3FDC-106B-41AC-B8BE-82A80AC14AC3}">
      <dsp:nvSpPr>
        <dsp:cNvPr id="0" name=""/>
        <dsp:cNvSpPr/>
      </dsp:nvSpPr>
      <dsp:spPr>
        <a:xfrm>
          <a:off x="474032" y="700652"/>
          <a:ext cx="2292027" cy="198894"/>
        </a:xfrm>
        <a:custGeom>
          <a:avLst/>
          <a:gdLst/>
          <a:ahLst/>
          <a:cxnLst/>
          <a:rect l="0" t="0" r="0" b="0"/>
          <a:pathLst>
            <a:path>
              <a:moveTo>
                <a:pt x="2292027" y="0"/>
              </a:moveTo>
              <a:lnTo>
                <a:pt x="2292027" y="99447"/>
              </a:lnTo>
              <a:lnTo>
                <a:pt x="0" y="99447"/>
              </a:lnTo>
              <a:lnTo>
                <a:pt x="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177A66-5411-4240-A6DC-702D13BA3A60}">
      <dsp:nvSpPr>
        <dsp:cNvPr id="0" name=""/>
        <dsp:cNvSpPr/>
      </dsp:nvSpPr>
      <dsp:spPr>
        <a:xfrm>
          <a:off x="2292500" y="227093"/>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RIETAVO SAVIVALDYBĖS TARYBA</a:t>
          </a:r>
          <a:endParaRPr lang="lt-LT" sz="700" kern="1200" smtClean="0"/>
        </a:p>
      </dsp:txBody>
      <dsp:txXfrm>
        <a:off x="2292500" y="227093"/>
        <a:ext cx="947118" cy="473559"/>
      </dsp:txXfrm>
    </dsp:sp>
    <dsp:sp modelId="{27C7F224-D857-4746-B2CA-6446D1C36411}">
      <dsp:nvSpPr>
        <dsp:cNvPr id="0" name=""/>
        <dsp:cNvSpPr/>
      </dsp:nvSpPr>
      <dsp:spPr>
        <a:xfrm>
          <a:off x="472"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FINANSŲ IR EKONOMIKOS KOMITETAS</a:t>
          </a:r>
          <a:endParaRPr lang="lt-LT" sz="700" kern="1200" smtClean="0"/>
        </a:p>
      </dsp:txBody>
      <dsp:txXfrm>
        <a:off x="472" y="899547"/>
        <a:ext cx="947118" cy="473559"/>
      </dsp:txXfrm>
    </dsp:sp>
    <dsp:sp modelId="{17BAA924-F77A-4E65-8B94-5B565C916463}">
      <dsp:nvSpPr>
        <dsp:cNvPr id="0" name=""/>
        <dsp:cNvSpPr/>
      </dsp:nvSpPr>
      <dsp:spPr>
        <a:xfrm>
          <a:off x="1146486"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SVEIKATOS IR SOCIALINĖS PARAMOS KOMITETAS</a:t>
          </a:r>
          <a:endParaRPr lang="lt-LT" sz="700" kern="1200" smtClean="0"/>
        </a:p>
      </dsp:txBody>
      <dsp:txXfrm>
        <a:off x="1146486" y="899547"/>
        <a:ext cx="947118" cy="473559"/>
      </dsp:txXfrm>
    </dsp:sp>
    <dsp:sp modelId="{95EDB63A-E47B-4BDF-8911-8EC58C5B6661}">
      <dsp:nvSpPr>
        <dsp:cNvPr id="0" name=""/>
        <dsp:cNvSpPr/>
      </dsp:nvSpPr>
      <dsp:spPr>
        <a:xfrm>
          <a:off x="2292500"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ŠVIETIMO, KULTŪROS IR SPORTO KOMITETAS</a:t>
          </a:r>
          <a:endParaRPr lang="lt-LT" sz="700" kern="1200" smtClean="0"/>
        </a:p>
      </dsp:txBody>
      <dsp:txXfrm>
        <a:off x="2292500" y="899547"/>
        <a:ext cx="947118" cy="473559"/>
      </dsp:txXfrm>
    </dsp:sp>
    <dsp:sp modelId="{6D5CC5F4-4305-497D-8723-0C1B5615326F}">
      <dsp:nvSpPr>
        <dsp:cNvPr id="0" name=""/>
        <dsp:cNvSpPr/>
      </dsp:nvSpPr>
      <dsp:spPr>
        <a:xfrm>
          <a:off x="3438514"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ŪKIO PLĖTROS IR EKOLOGIJOS KOMITETAS</a:t>
          </a:r>
        </a:p>
        <a:p>
          <a:pPr marR="0" lvl="0" algn="ctr" defTabSz="311150" rtl="0">
            <a:lnSpc>
              <a:spcPct val="90000"/>
            </a:lnSpc>
            <a:spcBef>
              <a:spcPct val="0"/>
            </a:spcBef>
            <a:spcAft>
              <a:spcPct val="35000"/>
            </a:spcAft>
          </a:pPr>
          <a:endParaRPr lang="lt-LT" sz="700" kern="1200" baseline="0" smtClean="0">
            <a:latin typeface="Times New Roman"/>
          </a:endParaRPr>
        </a:p>
      </dsp:txBody>
      <dsp:txXfrm>
        <a:off x="3438514" y="899547"/>
        <a:ext cx="947118" cy="473559"/>
      </dsp:txXfrm>
    </dsp:sp>
    <dsp:sp modelId="{219133F4-5706-4123-8A30-1662458C6B77}">
      <dsp:nvSpPr>
        <dsp:cNvPr id="0" name=""/>
        <dsp:cNvSpPr/>
      </dsp:nvSpPr>
      <dsp:spPr>
        <a:xfrm>
          <a:off x="4584528"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KONTROLĖS KOMITETAS</a:t>
          </a:r>
          <a:endParaRPr lang="lt-LT" sz="700" kern="1200" smtClean="0"/>
        </a:p>
      </dsp:txBody>
      <dsp:txXfrm>
        <a:off x="4584528" y="899547"/>
        <a:ext cx="947118" cy="47355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B0D562-04D9-4922-9A71-34EC5790D462}">
      <dsp:nvSpPr>
        <dsp:cNvPr id="0" name=""/>
        <dsp:cNvSpPr/>
      </dsp:nvSpPr>
      <dsp:spPr>
        <a:xfrm>
          <a:off x="726295" y="0"/>
          <a:ext cx="4725407" cy="35236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R="0" lvl="0" algn="ctr" defTabSz="622300" rtl="0">
            <a:lnSpc>
              <a:spcPct val="90000"/>
            </a:lnSpc>
            <a:spcBef>
              <a:spcPct val="0"/>
            </a:spcBef>
            <a:spcAft>
              <a:spcPct val="35000"/>
            </a:spcAft>
          </a:pPr>
          <a:r>
            <a:rPr lang="lt-LT" sz="1400" kern="1200" baseline="0" smtClean="0">
              <a:solidFill>
                <a:schemeClr val="tx1"/>
              </a:solidFill>
              <a:latin typeface="Calibri"/>
            </a:rPr>
            <a:t>Komandos dalyviai</a:t>
          </a:r>
          <a:endParaRPr lang="lt-LT" sz="1400" kern="1200" smtClean="0">
            <a:solidFill>
              <a:schemeClr val="tx1"/>
            </a:solidFill>
          </a:endParaRPr>
        </a:p>
      </dsp:txBody>
      <dsp:txXfrm>
        <a:off x="736615" y="10320"/>
        <a:ext cx="4704767" cy="331726"/>
      </dsp:txXfrm>
    </dsp:sp>
    <dsp:sp modelId="{594FF299-0081-4F7A-93AE-6DCFC653DC38}">
      <dsp:nvSpPr>
        <dsp:cNvPr id="0" name=""/>
        <dsp:cNvSpPr/>
      </dsp:nvSpPr>
      <dsp:spPr>
        <a:xfrm>
          <a:off x="4718321" y="462964"/>
          <a:ext cx="672557"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lt-LT" sz="800" kern="1200" baseline="0" smtClean="0">
              <a:latin typeface="Calibri"/>
            </a:rPr>
            <a:t>Policijos darbuotojai</a:t>
          </a:r>
          <a:endParaRPr lang="lt-LT" sz="800" kern="1200" smtClean="0"/>
        </a:p>
      </dsp:txBody>
      <dsp:txXfrm>
        <a:off x="4736177" y="480820"/>
        <a:ext cx="636845" cy="573929"/>
      </dsp:txXfrm>
    </dsp:sp>
    <dsp:sp modelId="{364036F5-CDCA-426E-A6B1-E2022AA885A3}">
      <dsp:nvSpPr>
        <dsp:cNvPr id="0" name=""/>
        <dsp:cNvSpPr/>
      </dsp:nvSpPr>
      <dsp:spPr>
        <a:xfrm>
          <a:off x="4695217" y="385449"/>
          <a:ext cx="672557"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lt-LT" sz="700" kern="1200">
              <a:solidFill>
                <a:schemeClr val="tx1"/>
              </a:solidFill>
            </a:rPr>
            <a:t>Savivaldybės administracijos darbuotojai</a:t>
          </a:r>
        </a:p>
      </dsp:txBody>
      <dsp:txXfrm>
        <a:off x="4713073" y="403305"/>
        <a:ext cx="636845" cy="573929"/>
      </dsp:txXfrm>
    </dsp:sp>
    <dsp:sp modelId="{756A9226-B82B-4A20-B85F-231A1E98E6C3}">
      <dsp:nvSpPr>
        <dsp:cNvPr id="0" name=""/>
        <dsp:cNvSpPr/>
      </dsp:nvSpPr>
      <dsp:spPr>
        <a:xfrm>
          <a:off x="4049909" y="453052"/>
          <a:ext cx="621713"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lt-LT" sz="800" kern="1200" baseline="0" smtClean="0">
              <a:solidFill>
                <a:schemeClr val="tx1"/>
              </a:solidFill>
              <a:latin typeface="Calibri"/>
            </a:rPr>
            <a:t>Tėvai, globėjai (rūpintojai)</a:t>
          </a:r>
          <a:endParaRPr lang="lt-LT" sz="800" kern="1200" smtClean="0">
            <a:solidFill>
              <a:schemeClr val="tx1"/>
            </a:solidFill>
          </a:endParaRPr>
        </a:p>
      </dsp:txBody>
      <dsp:txXfrm>
        <a:off x="4067765" y="470908"/>
        <a:ext cx="586001" cy="573929"/>
      </dsp:txXfrm>
    </dsp:sp>
    <dsp:sp modelId="{0150FEFC-871B-4240-804C-3335B71BCA15}">
      <dsp:nvSpPr>
        <dsp:cNvPr id="0" name=""/>
        <dsp:cNvSpPr/>
      </dsp:nvSpPr>
      <dsp:spPr>
        <a:xfrm>
          <a:off x="3399255" y="457087"/>
          <a:ext cx="621713"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lt-LT" sz="800" kern="1200" baseline="0" smtClean="0">
              <a:solidFill>
                <a:schemeClr val="tx1"/>
              </a:solidFill>
              <a:latin typeface="Calibri"/>
            </a:rPr>
            <a:t>Vaiko teisių apsaugos skyrius</a:t>
          </a:r>
          <a:endParaRPr lang="lt-LT" sz="800" kern="1200" smtClean="0">
            <a:solidFill>
              <a:schemeClr val="tx1"/>
            </a:solidFill>
          </a:endParaRPr>
        </a:p>
      </dsp:txBody>
      <dsp:txXfrm>
        <a:off x="3417111" y="474943"/>
        <a:ext cx="586001" cy="573929"/>
      </dsp:txXfrm>
    </dsp:sp>
    <dsp:sp modelId="{ED9A2BDF-6E3B-46E2-8F37-6BDBB467ED62}">
      <dsp:nvSpPr>
        <dsp:cNvPr id="0" name=""/>
        <dsp:cNvSpPr/>
      </dsp:nvSpPr>
      <dsp:spPr>
        <a:xfrm>
          <a:off x="3410358" y="1184265"/>
          <a:ext cx="621713" cy="59682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266700">
            <a:lnSpc>
              <a:spcPct val="90000"/>
            </a:lnSpc>
            <a:spcBef>
              <a:spcPct val="0"/>
            </a:spcBef>
            <a:spcAft>
              <a:spcPct val="35000"/>
            </a:spcAft>
          </a:pPr>
          <a:r>
            <a:rPr lang="lt-LT" sz="600" kern="1200">
              <a:solidFill>
                <a:schemeClr val="tx1"/>
              </a:solidFill>
            </a:rPr>
            <a:t>Klaipėdos  jūrininkų ligoninės psichiatrijos departamentas</a:t>
          </a:r>
        </a:p>
      </dsp:txBody>
      <dsp:txXfrm>
        <a:off x="3427838" y="1201745"/>
        <a:ext cx="586753" cy="561866"/>
      </dsp:txXfrm>
    </dsp:sp>
    <dsp:sp modelId="{CD2B4029-89EE-4433-A905-551D2FFCCA1D}">
      <dsp:nvSpPr>
        <dsp:cNvPr id="0" name=""/>
        <dsp:cNvSpPr/>
      </dsp:nvSpPr>
      <dsp:spPr>
        <a:xfrm>
          <a:off x="2740841" y="457781"/>
          <a:ext cx="621713"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lt-LT" sz="800" kern="1200" baseline="0" smtClean="0">
              <a:solidFill>
                <a:schemeClr val="tx1"/>
              </a:solidFill>
              <a:latin typeface="Calibri"/>
            </a:rPr>
            <a:t>Seniūnijos (seniūnai, socialiniai darbuotojai)</a:t>
          </a:r>
          <a:endParaRPr lang="lt-LT" sz="800" kern="1200" smtClean="0">
            <a:solidFill>
              <a:schemeClr val="tx1"/>
            </a:solidFill>
          </a:endParaRPr>
        </a:p>
      </dsp:txBody>
      <dsp:txXfrm>
        <a:off x="2758697" y="475637"/>
        <a:ext cx="586001" cy="573929"/>
      </dsp:txXfrm>
    </dsp:sp>
    <dsp:sp modelId="{73DEEC1A-D831-49CA-82F8-15846A72E401}">
      <dsp:nvSpPr>
        <dsp:cNvPr id="0" name=""/>
        <dsp:cNvSpPr/>
      </dsp:nvSpPr>
      <dsp:spPr>
        <a:xfrm>
          <a:off x="2751373" y="1171450"/>
          <a:ext cx="621713"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lt-LT" sz="700" kern="1200">
              <a:solidFill>
                <a:schemeClr val="tx1"/>
              </a:solidFill>
            </a:rPr>
            <a:t>Telšių krizių centras</a:t>
          </a:r>
        </a:p>
      </dsp:txBody>
      <dsp:txXfrm>
        <a:off x="2769229" y="1189306"/>
        <a:ext cx="586001" cy="573929"/>
      </dsp:txXfrm>
    </dsp:sp>
    <dsp:sp modelId="{091C96ED-1658-40E6-B519-25B2DC6C00DE}">
      <dsp:nvSpPr>
        <dsp:cNvPr id="0" name=""/>
        <dsp:cNvSpPr/>
      </dsp:nvSpPr>
      <dsp:spPr>
        <a:xfrm>
          <a:off x="2090181" y="457087"/>
          <a:ext cx="621713"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lt-LT" sz="800" kern="1200" baseline="0" smtClean="0">
              <a:solidFill>
                <a:schemeClr val="tx1"/>
              </a:solidFill>
              <a:latin typeface="Calibri"/>
            </a:rPr>
            <a:t>Rietavo socialinių paslaugų centras</a:t>
          </a:r>
          <a:endParaRPr lang="lt-LT" sz="800" kern="1200" smtClean="0">
            <a:solidFill>
              <a:schemeClr val="tx1"/>
            </a:solidFill>
          </a:endParaRPr>
        </a:p>
      </dsp:txBody>
      <dsp:txXfrm>
        <a:off x="2108037" y="474943"/>
        <a:ext cx="586001" cy="573929"/>
      </dsp:txXfrm>
    </dsp:sp>
    <dsp:sp modelId="{0882830F-0BAB-41E6-BB63-07CB100E2DB0}">
      <dsp:nvSpPr>
        <dsp:cNvPr id="0" name=""/>
        <dsp:cNvSpPr/>
      </dsp:nvSpPr>
      <dsp:spPr>
        <a:xfrm>
          <a:off x="2114284" y="1171450"/>
          <a:ext cx="621713"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lt-LT" sz="700" kern="1200">
              <a:solidFill>
                <a:schemeClr val="tx1"/>
              </a:solidFill>
            </a:rPr>
            <a:t>Tverų</a:t>
          </a:r>
          <a:r>
            <a:rPr lang="lt-LT" sz="700" kern="1200" baseline="0">
              <a:solidFill>
                <a:schemeClr val="tx1"/>
              </a:solidFill>
            </a:rPr>
            <a:t> dienos centras</a:t>
          </a:r>
          <a:endParaRPr lang="lt-LT" sz="700" kern="1200">
            <a:solidFill>
              <a:schemeClr val="tx1"/>
            </a:solidFill>
          </a:endParaRPr>
        </a:p>
      </dsp:txBody>
      <dsp:txXfrm>
        <a:off x="2132140" y="1189306"/>
        <a:ext cx="586001" cy="573929"/>
      </dsp:txXfrm>
    </dsp:sp>
    <dsp:sp modelId="{20E9C135-3A74-4FBB-A0F5-37391E646ED0}">
      <dsp:nvSpPr>
        <dsp:cNvPr id="0" name=""/>
        <dsp:cNvSpPr/>
      </dsp:nvSpPr>
      <dsp:spPr>
        <a:xfrm>
          <a:off x="1408484" y="457087"/>
          <a:ext cx="621713"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lt-LT" sz="800" kern="1200" baseline="0" smtClean="0">
              <a:solidFill>
                <a:schemeClr val="tx1"/>
              </a:solidFill>
              <a:latin typeface="Calibri"/>
            </a:rPr>
            <a:t>Medicinos įstaigų darbuotojai</a:t>
          </a:r>
          <a:endParaRPr lang="lt-LT" sz="800" kern="1200" smtClean="0">
            <a:solidFill>
              <a:schemeClr val="tx1"/>
            </a:solidFill>
          </a:endParaRPr>
        </a:p>
      </dsp:txBody>
      <dsp:txXfrm>
        <a:off x="1426340" y="474943"/>
        <a:ext cx="586001" cy="573929"/>
      </dsp:txXfrm>
    </dsp:sp>
    <dsp:sp modelId="{4E36F57D-AD2F-4759-A71F-72E859BFA61F}">
      <dsp:nvSpPr>
        <dsp:cNvPr id="0" name=""/>
        <dsp:cNvSpPr/>
      </dsp:nvSpPr>
      <dsp:spPr>
        <a:xfrm>
          <a:off x="1408484" y="1171344"/>
          <a:ext cx="621713"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lt-LT" sz="700" kern="1200">
              <a:solidFill>
                <a:schemeClr val="tx1"/>
              </a:solidFill>
            </a:rPr>
            <a:t>Rietavo policijos komisariatas</a:t>
          </a:r>
        </a:p>
      </dsp:txBody>
      <dsp:txXfrm>
        <a:off x="1426340" y="1189200"/>
        <a:ext cx="586001" cy="573929"/>
      </dsp:txXfrm>
    </dsp:sp>
    <dsp:sp modelId="{C5BB5CC0-40C4-4CFD-B84B-6B397CA625F2}">
      <dsp:nvSpPr>
        <dsp:cNvPr id="0" name=""/>
        <dsp:cNvSpPr/>
      </dsp:nvSpPr>
      <dsp:spPr>
        <a:xfrm>
          <a:off x="750450" y="457087"/>
          <a:ext cx="621713"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R="0" lvl="0" algn="ctr" defTabSz="355600" rtl="0">
            <a:lnSpc>
              <a:spcPct val="90000"/>
            </a:lnSpc>
            <a:spcBef>
              <a:spcPct val="0"/>
            </a:spcBef>
            <a:spcAft>
              <a:spcPct val="35000"/>
            </a:spcAft>
          </a:pPr>
          <a:r>
            <a:rPr lang="lt-LT" sz="800" kern="1200" baseline="0" smtClean="0">
              <a:solidFill>
                <a:schemeClr val="tx1"/>
              </a:solidFill>
              <a:latin typeface="Calibri"/>
            </a:rPr>
            <a:t>Švietimo sistemos darbuotojai</a:t>
          </a:r>
          <a:endParaRPr lang="lt-LT" sz="800" kern="1200" smtClean="0">
            <a:solidFill>
              <a:schemeClr val="tx1"/>
            </a:solidFill>
          </a:endParaRPr>
        </a:p>
      </dsp:txBody>
      <dsp:txXfrm>
        <a:off x="768306" y="474943"/>
        <a:ext cx="586001" cy="573929"/>
      </dsp:txXfrm>
    </dsp:sp>
    <dsp:sp modelId="{C7C10B10-C806-4851-A8AF-772E1FFF6177}">
      <dsp:nvSpPr>
        <dsp:cNvPr id="0" name=""/>
        <dsp:cNvSpPr/>
      </dsp:nvSpPr>
      <dsp:spPr>
        <a:xfrm>
          <a:off x="4066728" y="1171450"/>
          <a:ext cx="622929" cy="60964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lt-LT" sz="800" kern="1200">
              <a:solidFill>
                <a:schemeClr val="tx1"/>
              </a:solidFill>
            </a:rPr>
            <a:t>Probacijos skyrius</a:t>
          </a:r>
        </a:p>
      </dsp:txBody>
      <dsp:txXfrm>
        <a:off x="4084584" y="1189306"/>
        <a:ext cx="587217" cy="57392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0.44277</cdr:x>
      <cdr:y>0.93816</cdr:y>
    </cdr:from>
    <cdr:to>
      <cdr:x>0.59985</cdr:x>
      <cdr:y>1</cdr:y>
    </cdr:to>
    <cdr:sp macro="" textlink="">
      <cdr:nvSpPr>
        <cdr:cNvPr id="44033" name="Text Box 1"/>
        <cdr:cNvSpPr txBox="1">
          <a:spLocks xmlns:a="http://schemas.openxmlformats.org/drawingml/2006/main" noChangeArrowheads="1"/>
        </cdr:cNvSpPr>
      </cdr:nvSpPr>
      <cdr:spPr bwMode="auto">
        <a:xfrm xmlns:a="http://schemas.openxmlformats.org/drawingml/2006/main">
          <a:off x="2414874" y="2976372"/>
          <a:ext cx="856717" cy="19619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27432" tIns="27432" rIns="27432" bIns="27432" anchor="ctr" upright="1"/>
        <a:lstStyle xmlns:a="http://schemas.openxmlformats.org/drawingml/2006/main"/>
        <a:p xmlns:a="http://schemas.openxmlformats.org/drawingml/2006/main">
          <a:pPr algn="ctr" rtl="1">
            <a:defRPr sz="1000"/>
          </a:pPr>
          <a:r>
            <a:rPr lang="lt-LT" sz="1200" b="0" i="0" strike="noStrike">
              <a:solidFill>
                <a:srgbClr val="000000"/>
              </a:solidFill>
              <a:latin typeface="Times New Roman"/>
              <a:cs typeface="Times New Roman"/>
            </a:rPr>
            <a:t>Metai</a:t>
          </a:r>
        </a:p>
      </cdr:txBody>
    </cdr:sp>
  </cdr:relSizeAnchor>
</c:userShape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3A809B-743F-48A8-AA77-62854C9C71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86536</Words>
  <Characters>49327</Characters>
  <Application>Microsoft Office Word</Application>
  <DocSecurity>0</DocSecurity>
  <Lines>411</Lines>
  <Paragraphs>271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135592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ANTRAS</dc:creator>
  <cp:lastModifiedBy>User</cp:lastModifiedBy>
  <cp:revision>2</cp:revision>
  <cp:lastPrinted>2017-04-20T06:42:00Z</cp:lastPrinted>
  <dcterms:created xsi:type="dcterms:W3CDTF">2017-04-28T08:19:00Z</dcterms:created>
  <dcterms:modified xsi:type="dcterms:W3CDTF">2017-04-28T08:19:00Z</dcterms:modified>
</cp:coreProperties>
</file>